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68E38F" w14:textId="77777777" w:rsidR="004702FB" w:rsidRDefault="004702FB" w:rsidP="006975C6">
      <w:pPr>
        <w:pStyle w:val="Paragraf"/>
        <w:rPr>
          <w:rFonts w:ascii="Arial" w:hAnsi="Arial" w:cs="Arial"/>
        </w:rPr>
      </w:pPr>
    </w:p>
    <w:p w14:paraId="1D79AD12" w14:textId="77777777" w:rsidR="005E7ABF" w:rsidRDefault="005E7ABF" w:rsidP="006975C6">
      <w:pPr>
        <w:pStyle w:val="Paragraf"/>
        <w:rPr>
          <w:rFonts w:ascii="Arial" w:hAnsi="Arial" w:cs="Arial"/>
          <w:sz w:val="22"/>
          <w:szCs w:val="22"/>
        </w:rPr>
      </w:pPr>
    </w:p>
    <w:p w14:paraId="47EB2D04" w14:textId="77777777" w:rsidR="005E7ABF" w:rsidRDefault="005E7ABF" w:rsidP="006975C6">
      <w:pPr>
        <w:pStyle w:val="Paragraf"/>
        <w:rPr>
          <w:rFonts w:ascii="Arial" w:hAnsi="Arial" w:cs="Arial"/>
          <w:sz w:val="22"/>
          <w:szCs w:val="22"/>
        </w:rPr>
      </w:pPr>
    </w:p>
    <w:p w14:paraId="1BBACA97" w14:textId="77777777" w:rsidR="005E7ABF" w:rsidRDefault="005E7ABF" w:rsidP="006975C6">
      <w:pPr>
        <w:pStyle w:val="Paragraf"/>
        <w:rPr>
          <w:rFonts w:ascii="Arial" w:hAnsi="Arial" w:cs="Arial"/>
          <w:sz w:val="22"/>
          <w:szCs w:val="22"/>
        </w:rPr>
      </w:pPr>
    </w:p>
    <w:p w14:paraId="4D6F9D94" w14:textId="77777777" w:rsidR="005E7ABF" w:rsidRDefault="005E7ABF" w:rsidP="006975C6">
      <w:pPr>
        <w:pStyle w:val="Paragraf"/>
        <w:rPr>
          <w:rFonts w:ascii="Arial" w:hAnsi="Arial" w:cs="Arial"/>
          <w:sz w:val="22"/>
          <w:szCs w:val="22"/>
        </w:rPr>
      </w:pPr>
    </w:p>
    <w:p w14:paraId="01DD0BB1" w14:textId="77777777" w:rsidR="005E7ABF" w:rsidRDefault="005E7ABF" w:rsidP="006975C6">
      <w:pPr>
        <w:pStyle w:val="Paragraf"/>
        <w:rPr>
          <w:rFonts w:ascii="Arial" w:hAnsi="Arial" w:cs="Arial"/>
          <w:sz w:val="22"/>
          <w:szCs w:val="22"/>
        </w:rPr>
      </w:pPr>
    </w:p>
    <w:p w14:paraId="2468202E" w14:textId="77777777" w:rsidR="005E7ABF" w:rsidRDefault="005E7ABF" w:rsidP="006975C6">
      <w:pPr>
        <w:pStyle w:val="Paragraf"/>
        <w:rPr>
          <w:rFonts w:ascii="Arial" w:hAnsi="Arial" w:cs="Arial"/>
          <w:sz w:val="22"/>
          <w:szCs w:val="22"/>
        </w:rPr>
      </w:pPr>
    </w:p>
    <w:p w14:paraId="06EEB31A" w14:textId="3BEF37FF" w:rsidR="00AF7FB0" w:rsidRPr="005E7ABF" w:rsidRDefault="00FB3258" w:rsidP="006975C6">
      <w:pPr>
        <w:pStyle w:val="Paragraf"/>
        <w:rPr>
          <w:rFonts w:ascii="Arial" w:hAnsi="Arial" w:cs="Arial"/>
          <w:sz w:val="24"/>
          <w:szCs w:val="24"/>
        </w:rPr>
      </w:pPr>
      <w:r w:rsidRPr="005E7ABF">
        <w:rPr>
          <w:rFonts w:ascii="Arial" w:hAnsi="Arial" w:cs="Arial"/>
          <w:sz w:val="24"/>
          <w:szCs w:val="24"/>
        </w:rPr>
        <w:t>Št.:</w:t>
      </w:r>
      <w:r w:rsidR="00127127" w:rsidRPr="005E7ABF">
        <w:rPr>
          <w:rFonts w:ascii="Arial" w:hAnsi="Arial" w:cs="Arial"/>
          <w:sz w:val="24"/>
          <w:szCs w:val="24"/>
        </w:rPr>
        <w:t xml:space="preserve"> </w:t>
      </w:r>
      <w:r w:rsidR="005E7ABF" w:rsidRPr="005E7ABF">
        <w:rPr>
          <w:rFonts w:ascii="Arial" w:hAnsi="Arial" w:cs="Arial"/>
          <w:sz w:val="24"/>
          <w:szCs w:val="24"/>
        </w:rPr>
        <w:t>JN</w:t>
      </w:r>
      <w:r w:rsidR="00B053F7">
        <w:rPr>
          <w:rFonts w:ascii="Arial" w:hAnsi="Arial" w:cs="Arial"/>
          <w:sz w:val="24"/>
          <w:szCs w:val="24"/>
        </w:rPr>
        <w:t xml:space="preserve"> 04/2021</w:t>
      </w:r>
    </w:p>
    <w:p w14:paraId="3B8AEA3C" w14:textId="10F42756" w:rsidR="005E7ABF" w:rsidRPr="005E7ABF" w:rsidRDefault="00FB3258" w:rsidP="00FC2646">
      <w:pPr>
        <w:pStyle w:val="Paragraf"/>
        <w:tabs>
          <w:tab w:val="right" w:pos="9070"/>
        </w:tabs>
        <w:rPr>
          <w:rFonts w:ascii="Arial" w:hAnsi="Arial" w:cs="Arial"/>
          <w:sz w:val="24"/>
          <w:szCs w:val="24"/>
        </w:rPr>
      </w:pPr>
      <w:r w:rsidRPr="005E7ABF">
        <w:rPr>
          <w:rFonts w:ascii="Arial" w:hAnsi="Arial" w:cs="Arial"/>
          <w:sz w:val="24"/>
          <w:szCs w:val="24"/>
        </w:rPr>
        <w:t xml:space="preserve">Datum: </w:t>
      </w:r>
      <w:r w:rsidR="004C571F" w:rsidRPr="005E7ABF">
        <w:rPr>
          <w:rFonts w:ascii="Arial" w:hAnsi="Arial" w:cs="Arial"/>
          <w:sz w:val="24"/>
          <w:szCs w:val="24"/>
        </w:rPr>
        <w:t>2</w:t>
      </w:r>
      <w:r w:rsidR="001908ED">
        <w:rPr>
          <w:rFonts w:ascii="Arial" w:hAnsi="Arial" w:cs="Arial"/>
          <w:sz w:val="24"/>
          <w:szCs w:val="24"/>
        </w:rPr>
        <w:t>6</w:t>
      </w:r>
      <w:r w:rsidR="005E7ABF" w:rsidRPr="005E7ABF">
        <w:rPr>
          <w:rFonts w:ascii="Arial" w:hAnsi="Arial" w:cs="Arial"/>
          <w:sz w:val="24"/>
          <w:szCs w:val="24"/>
        </w:rPr>
        <w:t>.8.2021</w:t>
      </w:r>
    </w:p>
    <w:p w14:paraId="11C43711" w14:textId="77777777" w:rsidR="005E7ABF" w:rsidRPr="005E7ABF" w:rsidRDefault="005E7ABF" w:rsidP="00FC2646">
      <w:pPr>
        <w:pStyle w:val="Paragraf"/>
        <w:tabs>
          <w:tab w:val="right" w:pos="9070"/>
        </w:tabs>
        <w:rPr>
          <w:rFonts w:ascii="Arial" w:hAnsi="Arial" w:cs="Arial"/>
          <w:sz w:val="24"/>
          <w:szCs w:val="24"/>
        </w:rPr>
      </w:pPr>
    </w:p>
    <w:p w14:paraId="0CE49CA2" w14:textId="77777777" w:rsidR="005E7ABF" w:rsidRPr="005E7ABF" w:rsidRDefault="005E7ABF" w:rsidP="00FC2646">
      <w:pPr>
        <w:pStyle w:val="Paragraf"/>
        <w:tabs>
          <w:tab w:val="right" w:pos="9070"/>
        </w:tabs>
        <w:rPr>
          <w:rFonts w:ascii="Arial" w:hAnsi="Arial" w:cs="Arial"/>
          <w:sz w:val="24"/>
          <w:szCs w:val="24"/>
        </w:rPr>
      </w:pPr>
    </w:p>
    <w:p w14:paraId="0BE78BA0" w14:textId="77777777" w:rsidR="005E7ABF" w:rsidRPr="005E7ABF" w:rsidRDefault="005E7ABF" w:rsidP="00FC2646">
      <w:pPr>
        <w:pStyle w:val="Paragraf"/>
        <w:tabs>
          <w:tab w:val="right" w:pos="9070"/>
        </w:tabs>
        <w:rPr>
          <w:rFonts w:ascii="Arial" w:hAnsi="Arial" w:cs="Arial"/>
          <w:sz w:val="24"/>
          <w:szCs w:val="24"/>
        </w:rPr>
      </w:pPr>
      <w:r w:rsidRPr="005E7ABF">
        <w:rPr>
          <w:rFonts w:ascii="Arial" w:hAnsi="Arial" w:cs="Arial"/>
          <w:sz w:val="24"/>
          <w:szCs w:val="24"/>
        </w:rPr>
        <w:t>RAZPISNA DOKUMENTACIJA</w:t>
      </w:r>
    </w:p>
    <w:p w14:paraId="6B9ADE91" w14:textId="77777777" w:rsidR="005E7ABF" w:rsidRPr="005E7ABF" w:rsidRDefault="005E7ABF" w:rsidP="00FC2646">
      <w:pPr>
        <w:pStyle w:val="Paragraf"/>
        <w:tabs>
          <w:tab w:val="right" w:pos="9070"/>
        </w:tabs>
        <w:rPr>
          <w:rFonts w:ascii="Arial" w:hAnsi="Arial" w:cs="Arial"/>
          <w:sz w:val="24"/>
          <w:szCs w:val="24"/>
        </w:rPr>
      </w:pPr>
    </w:p>
    <w:p w14:paraId="1A5419A5" w14:textId="77777777" w:rsidR="005E7ABF" w:rsidRPr="005E7ABF" w:rsidRDefault="005E7ABF" w:rsidP="00FC2646">
      <w:pPr>
        <w:pStyle w:val="Paragraf"/>
        <w:tabs>
          <w:tab w:val="right" w:pos="9070"/>
        </w:tabs>
        <w:rPr>
          <w:rFonts w:ascii="Arial" w:hAnsi="Arial" w:cs="Arial"/>
          <w:sz w:val="24"/>
          <w:szCs w:val="24"/>
        </w:rPr>
      </w:pPr>
      <w:r w:rsidRPr="005E7ABF">
        <w:rPr>
          <w:rFonts w:ascii="Arial" w:hAnsi="Arial" w:cs="Arial"/>
          <w:sz w:val="24"/>
          <w:szCs w:val="24"/>
        </w:rPr>
        <w:t>POVABILO K ODDAJI PONUDBE</w:t>
      </w:r>
    </w:p>
    <w:p w14:paraId="70E719F4" w14:textId="77777777" w:rsidR="005E7ABF" w:rsidRPr="005E7ABF" w:rsidRDefault="005E7ABF" w:rsidP="00FC2646">
      <w:pPr>
        <w:pStyle w:val="Paragraf"/>
        <w:tabs>
          <w:tab w:val="right" w:pos="9070"/>
        </w:tabs>
        <w:rPr>
          <w:rFonts w:ascii="Arial" w:hAnsi="Arial" w:cs="Arial"/>
          <w:sz w:val="24"/>
          <w:szCs w:val="24"/>
        </w:rPr>
      </w:pPr>
    </w:p>
    <w:p w14:paraId="0E59B13C" w14:textId="3A51A78C" w:rsidR="00FB3258" w:rsidRPr="005E7ABF" w:rsidRDefault="005E7ABF" w:rsidP="00FC2646">
      <w:pPr>
        <w:pStyle w:val="Paragraf"/>
        <w:tabs>
          <w:tab w:val="right" w:pos="9070"/>
        </w:tabs>
        <w:rPr>
          <w:rFonts w:ascii="Arial" w:hAnsi="Arial" w:cs="Arial"/>
          <w:b/>
          <w:bCs/>
          <w:sz w:val="28"/>
          <w:szCs w:val="28"/>
        </w:rPr>
      </w:pPr>
      <w:r w:rsidRPr="005E7ABF">
        <w:rPr>
          <w:rFonts w:ascii="Arial" w:hAnsi="Arial" w:cs="Arial"/>
          <w:b/>
          <w:bCs/>
          <w:sz w:val="28"/>
          <w:szCs w:val="28"/>
        </w:rPr>
        <w:t>DOBAVA IN MONTAŽA MAGNETNE RESONANCE 1,5 T V SPLOŠNI BOLNIŠNICI JESENICE IN POGARANCIJSKO VZDRŽEVANJE</w:t>
      </w:r>
      <w:r w:rsidR="00FC2646" w:rsidRPr="005E7ABF">
        <w:rPr>
          <w:rFonts w:ascii="Arial" w:hAnsi="Arial" w:cs="Arial"/>
          <w:b/>
          <w:bCs/>
          <w:sz w:val="28"/>
          <w:szCs w:val="28"/>
        </w:rPr>
        <w:tab/>
      </w:r>
    </w:p>
    <w:p w14:paraId="21F0F489" w14:textId="77777777" w:rsidR="00043DDE" w:rsidRPr="005E7ABF" w:rsidRDefault="00043DDE" w:rsidP="006975C6">
      <w:pPr>
        <w:pStyle w:val="Paragraf"/>
        <w:rPr>
          <w:rFonts w:ascii="Arial" w:hAnsi="Arial" w:cs="Arial"/>
          <w:sz w:val="28"/>
          <w:szCs w:val="28"/>
        </w:rPr>
      </w:pPr>
    </w:p>
    <w:p w14:paraId="6A74B206" w14:textId="77777777" w:rsidR="00FB3258" w:rsidRPr="005E7ABF" w:rsidRDefault="00FB3258" w:rsidP="006975C6">
      <w:pPr>
        <w:pStyle w:val="Paragraf"/>
        <w:rPr>
          <w:rFonts w:ascii="Arial" w:hAnsi="Arial" w:cs="Arial"/>
          <w:sz w:val="24"/>
          <w:szCs w:val="24"/>
        </w:rPr>
      </w:pPr>
    </w:p>
    <w:p w14:paraId="0958DCA8" w14:textId="77777777" w:rsidR="00FB3258" w:rsidRPr="005E7ABF" w:rsidRDefault="00FB3258" w:rsidP="006975C6">
      <w:pPr>
        <w:pStyle w:val="Paragraf"/>
        <w:rPr>
          <w:rFonts w:ascii="Arial" w:hAnsi="Arial" w:cs="Arial"/>
          <w:sz w:val="24"/>
          <w:szCs w:val="24"/>
        </w:rPr>
      </w:pPr>
      <w:r w:rsidRPr="005E7ABF">
        <w:rPr>
          <w:rFonts w:ascii="Arial" w:hAnsi="Arial" w:cs="Arial"/>
          <w:sz w:val="24"/>
          <w:szCs w:val="24"/>
        </w:rPr>
        <w:t>Vrsta postopka: odprti postopek skladno s 40. členom ZJN-3</w:t>
      </w:r>
    </w:p>
    <w:p w14:paraId="3115DD71" w14:textId="77777777" w:rsidR="00337E4D" w:rsidRDefault="00337E4D">
      <w:pPr>
        <w:rPr>
          <w:rFonts w:ascii="Arial" w:hAnsi="Arial" w:cs="Arial"/>
          <w:sz w:val="18"/>
          <w:szCs w:val="18"/>
        </w:rPr>
      </w:pPr>
    </w:p>
    <w:p w14:paraId="2EDD0BAC" w14:textId="77777777" w:rsidR="00960022" w:rsidRDefault="00E55B9D">
      <w:pPr>
        <w:rPr>
          <w:rFonts w:ascii="Arial" w:hAnsi="Arial" w:cs="Arial"/>
          <w:sz w:val="18"/>
          <w:szCs w:val="18"/>
        </w:rPr>
      </w:pPr>
      <w:r>
        <w:rPr>
          <w:rFonts w:ascii="Arial" w:hAnsi="Arial" w:cs="Arial"/>
        </w:rPr>
        <w:br w:type="page"/>
      </w:r>
    </w:p>
    <w:p w14:paraId="7115943B" w14:textId="77777777" w:rsidR="00960022" w:rsidRPr="006F1DA5" w:rsidRDefault="00960022" w:rsidP="006975C6">
      <w:pPr>
        <w:pStyle w:val="Paragraf"/>
        <w:rPr>
          <w:rFonts w:ascii="Arial" w:hAnsi="Arial" w:cs="Arial"/>
        </w:rPr>
        <w:sectPr w:rsidR="00960022" w:rsidRPr="006F1DA5" w:rsidSect="005E7ABF">
          <w:headerReference w:type="default" r:id="rId8"/>
          <w:footerReference w:type="default" r:id="rId9"/>
          <w:headerReference w:type="first" r:id="rId10"/>
          <w:footerReference w:type="first" r:id="rId11"/>
          <w:pgSz w:w="11906" w:h="16838"/>
          <w:pgMar w:top="1418" w:right="1418" w:bottom="1418" w:left="1418" w:header="567" w:footer="596" w:gutter="0"/>
          <w:cols w:space="708"/>
          <w:titlePg/>
          <w:docGrid w:linePitch="360"/>
        </w:sectPr>
      </w:pPr>
    </w:p>
    <w:p w14:paraId="78455B18" w14:textId="77777777" w:rsidR="005A526F" w:rsidRPr="002B6779" w:rsidRDefault="00C54E8D" w:rsidP="005A526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2B6779">
        <w:rPr>
          <w:rFonts w:ascii="Arial" w:hAnsi="Arial" w:cs="Arial"/>
          <w:color w:val="FFFFFF" w:themeColor="background1"/>
          <w:szCs w:val="26"/>
        </w:rPr>
        <w:lastRenderedPageBreak/>
        <w:t xml:space="preserve">Povabilo k oddaji ponudbe </w:t>
      </w:r>
    </w:p>
    <w:p w14:paraId="17C49F3B" w14:textId="77777777" w:rsidR="005A526F" w:rsidRPr="00D36F2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6D1D697B" w14:textId="23A0579E" w:rsidR="00133B3C" w:rsidRDefault="005E7ABF" w:rsidP="00A57588">
      <w:pPr>
        <w:spacing w:before="225" w:after="225"/>
        <w:jc w:val="both"/>
      </w:pPr>
      <w:r>
        <w:rPr>
          <w:rFonts w:ascii="Arial" w:hAnsi="Arial" w:cs="Arial"/>
          <w:color w:val="000000"/>
          <w:sz w:val="18"/>
          <w:szCs w:val="18"/>
        </w:rPr>
        <w:t xml:space="preserve">Dobava in montaža opreme - </w:t>
      </w:r>
      <w:r w:rsidR="00C54E8D">
        <w:rPr>
          <w:rFonts w:ascii="Arial" w:hAnsi="Arial" w:cs="Arial"/>
          <w:color w:val="000000"/>
          <w:sz w:val="18"/>
          <w:szCs w:val="18"/>
        </w:rPr>
        <w:t xml:space="preserve">novi magnetno resonančni sistem v Splošni bolnišnici </w:t>
      </w:r>
      <w:r w:rsidR="00C0647D">
        <w:rPr>
          <w:rFonts w:ascii="Arial" w:hAnsi="Arial" w:cs="Arial"/>
          <w:color w:val="000000"/>
          <w:sz w:val="18"/>
          <w:szCs w:val="18"/>
        </w:rPr>
        <w:t>Jesenice</w:t>
      </w:r>
    </w:p>
    <w:tbl>
      <w:tblPr>
        <w:tblStyle w:val="NormalTablePHPDOCX"/>
        <w:tblW w:w="0" w:type="auto"/>
        <w:tblInd w:w="108" w:type="dxa"/>
        <w:tblLook w:val="04A0" w:firstRow="1" w:lastRow="0" w:firstColumn="1" w:lastColumn="0" w:noHBand="0" w:noVBand="1"/>
      </w:tblPr>
      <w:tblGrid>
        <w:gridCol w:w="5920"/>
      </w:tblGrid>
      <w:tr w:rsidR="00133B3C" w14:paraId="3D61D383" w14:textId="77777777">
        <w:tc>
          <w:tcPr>
            <w:tcW w:w="0" w:type="auto"/>
            <w:tcMar>
              <w:top w:w="0" w:type="auto"/>
              <w:bottom w:w="0" w:type="auto"/>
            </w:tcMar>
          </w:tcPr>
          <w:p w14:paraId="1C6485BA" w14:textId="77777777" w:rsidR="00133B3C" w:rsidRDefault="00C54E8D" w:rsidP="00A57588">
            <w:pPr>
              <w:numPr>
                <w:ilvl w:val="0"/>
                <w:numId w:val="1"/>
              </w:numPr>
              <w:spacing w:line="276" w:lineRule="auto"/>
              <w:rPr>
                <w:rFonts w:ascii="Arial" w:hAnsi="Arial" w:cs="Arial"/>
                <w:color w:val="000000"/>
                <w:sz w:val="18"/>
                <w:szCs w:val="18"/>
              </w:rPr>
            </w:pPr>
            <w:r>
              <w:rPr>
                <w:rFonts w:ascii="Arial" w:hAnsi="Arial" w:cs="Arial"/>
                <w:color w:val="000000"/>
                <w:sz w:val="18"/>
                <w:szCs w:val="18"/>
              </w:rPr>
              <w:t>Nakup opreme in ureditev prostorov</w:t>
            </w:r>
          </w:p>
          <w:p w14:paraId="576AF5BA" w14:textId="77777777" w:rsidR="00133B3C" w:rsidRDefault="00C54E8D" w:rsidP="00A57588">
            <w:pPr>
              <w:numPr>
                <w:ilvl w:val="0"/>
                <w:numId w:val="1"/>
              </w:numPr>
              <w:spacing w:line="276" w:lineRule="auto"/>
              <w:rPr>
                <w:rFonts w:ascii="Arial" w:hAnsi="Arial" w:cs="Arial"/>
                <w:color w:val="000000"/>
                <w:sz w:val="18"/>
                <w:szCs w:val="18"/>
              </w:rPr>
            </w:pPr>
            <w:r>
              <w:rPr>
                <w:rFonts w:ascii="Arial" w:hAnsi="Arial" w:cs="Arial"/>
                <w:color w:val="000000"/>
                <w:sz w:val="18"/>
                <w:szCs w:val="18"/>
              </w:rPr>
              <w:t>Vzdrževanje opreme za dobo 5 let po poteku garancijske dobe</w:t>
            </w:r>
          </w:p>
        </w:tc>
      </w:tr>
    </w:tbl>
    <w:p w14:paraId="6CFC147D" w14:textId="11739707" w:rsidR="00133B3C" w:rsidRDefault="00C54E8D" w:rsidP="00A57588">
      <w:pPr>
        <w:spacing w:before="225" w:after="225"/>
        <w:jc w:val="both"/>
      </w:pPr>
      <w:r>
        <w:rPr>
          <w:rFonts w:ascii="Arial" w:hAnsi="Arial" w:cs="Arial"/>
          <w:color w:val="000000"/>
          <w:sz w:val="18"/>
          <w:szCs w:val="18"/>
        </w:rPr>
        <w:t xml:space="preserve">Na podlagi Zakona o javnem naročanju (ZJN-3, Uradni list RS, št. 91/15 in 14/18), </w:t>
      </w:r>
      <w:r w:rsidR="00032A7E">
        <w:rPr>
          <w:rFonts w:ascii="Arial" w:hAnsi="Arial" w:cs="Arial"/>
          <w:color w:val="000000"/>
          <w:sz w:val="18"/>
          <w:szCs w:val="18"/>
        </w:rPr>
        <w:t>Splošna bolnišnica Jesenice</w:t>
      </w:r>
      <w:r>
        <w:rPr>
          <w:rFonts w:ascii="Arial" w:hAnsi="Arial" w:cs="Arial"/>
          <w:color w:val="000000"/>
          <w:sz w:val="18"/>
          <w:szCs w:val="18"/>
        </w:rPr>
        <w:t>, vabi zainteresirane ponudnike, da predložijo svojo ponudbo v skladu s to razpisno dokumentacijo in sodelujejo v postopku oddaje javnega naročila. Predmet javnega naročila je:</w:t>
      </w:r>
      <w:r w:rsidR="00032A7E">
        <w:rPr>
          <w:rFonts w:ascii="Arial" w:hAnsi="Arial" w:cs="Arial"/>
          <w:color w:val="000000"/>
          <w:sz w:val="18"/>
          <w:szCs w:val="18"/>
        </w:rPr>
        <w:t xml:space="preserve"> Dobava in montaža magnetne resonance 1,5,T</w:t>
      </w:r>
      <w:r>
        <w:rPr>
          <w:rFonts w:ascii="Arial" w:hAnsi="Arial" w:cs="Arial"/>
          <w:color w:val="000000"/>
          <w:sz w:val="18"/>
          <w:szCs w:val="18"/>
        </w:rPr>
        <w:t xml:space="preserve"> v Splošni bolnišnici </w:t>
      </w:r>
      <w:r w:rsidR="00032A7E">
        <w:rPr>
          <w:rFonts w:ascii="Arial" w:hAnsi="Arial" w:cs="Arial"/>
          <w:color w:val="000000"/>
          <w:sz w:val="18"/>
          <w:szCs w:val="18"/>
        </w:rPr>
        <w:t>Jesenice</w:t>
      </w:r>
      <w:r>
        <w:rPr>
          <w:rFonts w:ascii="Arial" w:hAnsi="Arial" w:cs="Arial"/>
          <w:color w:val="000000"/>
          <w:sz w:val="18"/>
          <w:szCs w:val="18"/>
        </w:rPr>
        <w:t>. Delitev naročila na sklope: naročilo se oddaja celovito. Skrbno preverite, da ste prejeli celotno razpisno dokumentacijo in da ste na ta način seznanjeni z vsemi zahtevami naročnika.</w:t>
      </w:r>
    </w:p>
    <w:p w14:paraId="1DAAFFB1" w14:textId="77777777" w:rsidR="005A526F" w:rsidRDefault="00C54E8D" w:rsidP="005A526F">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781"/>
        <w:gridCol w:w="4277"/>
      </w:tblGrid>
      <w:tr w:rsidR="00133B3C" w14:paraId="0FEA31DF"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41FDB94" w14:textId="77777777" w:rsidR="00133B3C" w:rsidRDefault="00C54E8D">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5379209" w14:textId="77777777" w:rsidR="00133B3C" w:rsidRDefault="00C54E8D">
            <w:pPr>
              <w:jc w:val="right"/>
            </w:pPr>
            <w:r>
              <w:rPr>
                <w:rFonts w:ascii="Arial" w:hAnsi="Arial" w:cs="Arial"/>
                <w:b/>
                <w:bCs/>
                <w:color w:val="000000"/>
                <w:position w:val="-2"/>
                <w:sz w:val="18"/>
                <w:szCs w:val="18"/>
                <w:shd w:val="clear" w:color="auto" w:fill="D1D1D1"/>
              </w:rPr>
              <w:t>Datumi</w:t>
            </w:r>
          </w:p>
        </w:tc>
      </w:tr>
      <w:tr w:rsidR="00133B3C" w14:paraId="64DB4EBB" w14:textId="77777777" w:rsidTr="00253963">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2688003F" w14:textId="77777777" w:rsidR="00133B3C" w:rsidRPr="00253963" w:rsidRDefault="00C54E8D">
            <w:r w:rsidRPr="00253963">
              <w:rPr>
                <w:rFonts w:ascii="Arial" w:hAnsi="Arial" w:cs="Arial"/>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A7E2842" w14:textId="5D7F2573" w:rsidR="00133B3C" w:rsidRPr="00253963" w:rsidRDefault="002800AF" w:rsidP="00257F03">
            <w:pPr>
              <w:jc w:val="right"/>
            </w:pPr>
            <w:r w:rsidRPr="00253963">
              <w:rPr>
                <w:rFonts w:ascii="Arial" w:hAnsi="Arial" w:cs="Arial"/>
                <w:position w:val="-2"/>
                <w:sz w:val="18"/>
                <w:szCs w:val="18"/>
              </w:rPr>
              <w:t xml:space="preserve">do </w:t>
            </w:r>
            <w:r w:rsidR="00032A7E">
              <w:rPr>
                <w:rFonts w:ascii="Arial" w:hAnsi="Arial" w:cs="Arial"/>
                <w:position w:val="-2"/>
                <w:sz w:val="18"/>
                <w:szCs w:val="18"/>
              </w:rPr>
              <w:t>20</w:t>
            </w:r>
            <w:r w:rsidR="00C54E8D" w:rsidRPr="00253963">
              <w:rPr>
                <w:rFonts w:ascii="Arial" w:hAnsi="Arial" w:cs="Arial"/>
                <w:position w:val="-2"/>
                <w:sz w:val="18"/>
                <w:szCs w:val="18"/>
              </w:rPr>
              <w:t>.0</w:t>
            </w:r>
            <w:r w:rsidR="00032A7E">
              <w:rPr>
                <w:rFonts w:ascii="Arial" w:hAnsi="Arial" w:cs="Arial"/>
                <w:position w:val="-2"/>
                <w:sz w:val="18"/>
                <w:szCs w:val="18"/>
              </w:rPr>
              <w:t>9</w:t>
            </w:r>
            <w:r w:rsidR="00C54E8D" w:rsidRPr="00253963">
              <w:rPr>
                <w:rFonts w:ascii="Arial" w:hAnsi="Arial" w:cs="Arial"/>
                <w:position w:val="-2"/>
                <w:sz w:val="18"/>
                <w:szCs w:val="18"/>
              </w:rPr>
              <w:t>.202</w:t>
            </w:r>
            <w:r w:rsidR="004C571F" w:rsidRPr="00253963">
              <w:rPr>
                <w:rFonts w:ascii="Arial" w:hAnsi="Arial" w:cs="Arial"/>
                <w:position w:val="-2"/>
                <w:sz w:val="18"/>
                <w:szCs w:val="18"/>
              </w:rPr>
              <w:t>1</w:t>
            </w:r>
            <w:r w:rsidR="00C54E8D" w:rsidRPr="00253963">
              <w:rPr>
                <w:rFonts w:ascii="Arial" w:hAnsi="Arial" w:cs="Arial"/>
                <w:position w:val="-2"/>
                <w:sz w:val="18"/>
                <w:szCs w:val="18"/>
              </w:rPr>
              <w:t xml:space="preserve"> do </w:t>
            </w:r>
            <w:r w:rsidR="00257F03" w:rsidRPr="00253963">
              <w:rPr>
                <w:rFonts w:ascii="Arial" w:hAnsi="Arial" w:cs="Arial"/>
                <w:position w:val="-2"/>
                <w:sz w:val="18"/>
                <w:szCs w:val="18"/>
              </w:rPr>
              <w:t>1</w:t>
            </w:r>
            <w:r w:rsidR="00032A7E">
              <w:rPr>
                <w:rFonts w:ascii="Arial" w:hAnsi="Arial" w:cs="Arial"/>
                <w:position w:val="-2"/>
                <w:sz w:val="18"/>
                <w:szCs w:val="18"/>
              </w:rPr>
              <w:t>0</w:t>
            </w:r>
            <w:r w:rsidR="00C54E8D" w:rsidRPr="00253963">
              <w:rPr>
                <w:rFonts w:ascii="Arial" w:hAnsi="Arial" w:cs="Arial"/>
                <w:position w:val="-2"/>
                <w:sz w:val="18"/>
                <w:szCs w:val="18"/>
              </w:rPr>
              <w:t>:00</w:t>
            </w:r>
          </w:p>
        </w:tc>
      </w:tr>
      <w:tr w:rsidR="00133B3C" w14:paraId="7CBD28CF" w14:textId="77777777" w:rsidTr="00253963">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C684535" w14:textId="77777777" w:rsidR="00133B3C" w:rsidRPr="00253963" w:rsidRDefault="00C54E8D">
            <w:r w:rsidRPr="00253963">
              <w:rPr>
                <w:rFonts w:ascii="Arial" w:hAnsi="Arial" w:cs="Arial"/>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5733E3F6" w14:textId="723506BF" w:rsidR="00133B3C" w:rsidRPr="00253963" w:rsidRDefault="00C54E8D" w:rsidP="00257F03">
            <w:pPr>
              <w:jc w:val="right"/>
            </w:pPr>
            <w:r w:rsidRPr="00253963">
              <w:rPr>
                <w:rFonts w:ascii="Arial" w:hAnsi="Arial" w:cs="Arial"/>
                <w:position w:val="-2"/>
                <w:sz w:val="18"/>
                <w:szCs w:val="18"/>
              </w:rPr>
              <w:t xml:space="preserve">do </w:t>
            </w:r>
            <w:r w:rsidR="00032A7E">
              <w:rPr>
                <w:rFonts w:ascii="Arial" w:hAnsi="Arial" w:cs="Arial"/>
                <w:position w:val="-2"/>
                <w:sz w:val="18"/>
                <w:szCs w:val="18"/>
              </w:rPr>
              <w:t>2</w:t>
            </w:r>
            <w:r w:rsidR="005E2C8A">
              <w:rPr>
                <w:rFonts w:ascii="Arial" w:hAnsi="Arial" w:cs="Arial"/>
                <w:position w:val="-2"/>
                <w:sz w:val="18"/>
                <w:szCs w:val="18"/>
              </w:rPr>
              <w:t>8</w:t>
            </w:r>
            <w:r w:rsidRPr="00253963">
              <w:rPr>
                <w:rFonts w:ascii="Arial" w:hAnsi="Arial" w:cs="Arial"/>
                <w:position w:val="-2"/>
                <w:sz w:val="18"/>
                <w:szCs w:val="18"/>
              </w:rPr>
              <w:t>.0</w:t>
            </w:r>
            <w:r w:rsidR="00032A7E">
              <w:rPr>
                <w:rFonts w:ascii="Arial" w:hAnsi="Arial" w:cs="Arial"/>
                <w:position w:val="-2"/>
                <w:sz w:val="18"/>
                <w:szCs w:val="18"/>
              </w:rPr>
              <w:t>9</w:t>
            </w:r>
            <w:r w:rsidRPr="00253963">
              <w:rPr>
                <w:rFonts w:ascii="Arial" w:hAnsi="Arial" w:cs="Arial"/>
                <w:position w:val="-2"/>
                <w:sz w:val="18"/>
                <w:szCs w:val="18"/>
              </w:rPr>
              <w:t>.202</w:t>
            </w:r>
            <w:r w:rsidR="004C571F" w:rsidRPr="00253963">
              <w:rPr>
                <w:rFonts w:ascii="Arial" w:hAnsi="Arial" w:cs="Arial"/>
                <w:position w:val="-2"/>
                <w:sz w:val="18"/>
                <w:szCs w:val="18"/>
              </w:rPr>
              <w:t>1</w:t>
            </w:r>
            <w:r w:rsidRPr="00253963">
              <w:rPr>
                <w:rFonts w:ascii="Arial" w:hAnsi="Arial" w:cs="Arial"/>
                <w:position w:val="-2"/>
                <w:sz w:val="18"/>
                <w:szCs w:val="18"/>
              </w:rPr>
              <w:t xml:space="preserve"> do </w:t>
            </w:r>
            <w:r w:rsidR="00032A7E">
              <w:rPr>
                <w:rFonts w:ascii="Arial" w:hAnsi="Arial" w:cs="Arial"/>
                <w:position w:val="-2"/>
                <w:sz w:val="18"/>
                <w:szCs w:val="18"/>
              </w:rPr>
              <w:t>10</w:t>
            </w:r>
            <w:r w:rsidRPr="00253963">
              <w:rPr>
                <w:rFonts w:ascii="Arial" w:hAnsi="Arial" w:cs="Arial"/>
                <w:position w:val="-2"/>
                <w:sz w:val="18"/>
                <w:szCs w:val="18"/>
              </w:rPr>
              <w:t>:00</w:t>
            </w:r>
          </w:p>
        </w:tc>
      </w:tr>
      <w:tr w:rsidR="00133B3C" w14:paraId="3636BBDA" w14:textId="77777777" w:rsidTr="00253963">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FD3823C" w14:textId="77777777" w:rsidR="00133B3C" w:rsidRPr="00253963" w:rsidRDefault="00C54E8D">
            <w:r w:rsidRPr="00253963">
              <w:rPr>
                <w:rFonts w:ascii="Arial" w:hAnsi="Arial" w:cs="Arial"/>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0382D82" w14:textId="6DA1DD01" w:rsidR="00133B3C" w:rsidRPr="00253963" w:rsidRDefault="00032A7E" w:rsidP="00257F03">
            <w:pPr>
              <w:jc w:val="right"/>
            </w:pPr>
            <w:r>
              <w:rPr>
                <w:rFonts w:ascii="Arial" w:hAnsi="Arial" w:cs="Arial"/>
                <w:position w:val="-2"/>
                <w:sz w:val="18"/>
                <w:szCs w:val="18"/>
              </w:rPr>
              <w:t>2</w:t>
            </w:r>
            <w:r w:rsidR="005E2C8A">
              <w:rPr>
                <w:rFonts w:ascii="Arial" w:hAnsi="Arial" w:cs="Arial"/>
                <w:position w:val="-2"/>
                <w:sz w:val="18"/>
                <w:szCs w:val="18"/>
              </w:rPr>
              <w:t>8</w:t>
            </w:r>
            <w:r w:rsidR="004C571F" w:rsidRPr="00253963">
              <w:rPr>
                <w:rFonts w:ascii="Arial" w:hAnsi="Arial" w:cs="Arial"/>
                <w:position w:val="-2"/>
                <w:sz w:val="18"/>
                <w:szCs w:val="18"/>
              </w:rPr>
              <w:t>.0</w:t>
            </w:r>
            <w:r>
              <w:rPr>
                <w:rFonts w:ascii="Arial" w:hAnsi="Arial" w:cs="Arial"/>
                <w:position w:val="-2"/>
                <w:sz w:val="18"/>
                <w:szCs w:val="18"/>
              </w:rPr>
              <w:t>9</w:t>
            </w:r>
            <w:r w:rsidR="00C54E8D" w:rsidRPr="00253963">
              <w:rPr>
                <w:rFonts w:ascii="Arial" w:hAnsi="Arial" w:cs="Arial"/>
                <w:position w:val="-2"/>
                <w:sz w:val="18"/>
                <w:szCs w:val="18"/>
              </w:rPr>
              <w:t>.202</w:t>
            </w:r>
            <w:r w:rsidR="004C571F" w:rsidRPr="00253963">
              <w:rPr>
                <w:rFonts w:ascii="Arial" w:hAnsi="Arial" w:cs="Arial"/>
                <w:position w:val="-2"/>
                <w:sz w:val="18"/>
                <w:szCs w:val="18"/>
              </w:rPr>
              <w:t>1</w:t>
            </w:r>
            <w:r w:rsidR="00C54E8D" w:rsidRPr="00253963">
              <w:rPr>
                <w:rFonts w:ascii="Arial" w:hAnsi="Arial" w:cs="Arial"/>
                <w:position w:val="-2"/>
                <w:sz w:val="18"/>
                <w:szCs w:val="18"/>
              </w:rPr>
              <w:t xml:space="preserve"> ob </w:t>
            </w:r>
            <w:r>
              <w:rPr>
                <w:rFonts w:ascii="Arial" w:hAnsi="Arial" w:cs="Arial"/>
                <w:position w:val="-2"/>
                <w:sz w:val="18"/>
                <w:szCs w:val="18"/>
              </w:rPr>
              <w:t>10</w:t>
            </w:r>
            <w:r w:rsidR="00C54E8D" w:rsidRPr="00253963">
              <w:rPr>
                <w:rFonts w:ascii="Arial" w:hAnsi="Arial" w:cs="Arial"/>
                <w:position w:val="-2"/>
                <w:sz w:val="18"/>
                <w:szCs w:val="18"/>
              </w:rPr>
              <w:t>:01</w:t>
            </w:r>
          </w:p>
        </w:tc>
      </w:tr>
    </w:tbl>
    <w:p w14:paraId="6CD17C20" w14:textId="77777777" w:rsidR="004C571F" w:rsidRDefault="004C571F" w:rsidP="005A526F">
      <w:pPr>
        <w:pStyle w:val="Paragraf"/>
        <w:spacing w:line="240" w:lineRule="auto"/>
        <w:rPr>
          <w:rFonts w:ascii="Arial" w:hAnsi="Arial" w:cs="Arial"/>
        </w:rPr>
      </w:pPr>
    </w:p>
    <w:p w14:paraId="2E5EF948"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KONTAKTNA OSEBA</w:t>
      </w:r>
    </w:p>
    <w:p w14:paraId="0C8E1D6B" w14:textId="249A988F" w:rsidR="005A526F" w:rsidRDefault="00C54E8D" w:rsidP="00A57588">
      <w:pPr>
        <w:pStyle w:val="Paragraf"/>
        <w:rPr>
          <w:rFonts w:ascii="Arial" w:hAnsi="Arial" w:cs="Arial"/>
        </w:rPr>
      </w:pPr>
      <w:r>
        <w:rPr>
          <w:rFonts w:ascii="Arial" w:hAnsi="Arial" w:cs="Arial"/>
        </w:rPr>
        <w:t xml:space="preserve">Kontaktna oseba: </w:t>
      </w:r>
      <w:r w:rsidR="00032A7E">
        <w:rPr>
          <w:rFonts w:ascii="Arial" w:hAnsi="Arial" w:cs="Arial"/>
        </w:rPr>
        <w:t>Mateja Malovrh</w:t>
      </w:r>
    </w:p>
    <w:p w14:paraId="430B58AE" w14:textId="3C48A8FE" w:rsidR="005A526F" w:rsidRDefault="00C54E8D" w:rsidP="00A57588">
      <w:pPr>
        <w:pStyle w:val="Paragraf"/>
        <w:rPr>
          <w:rFonts w:ascii="Arial" w:hAnsi="Arial" w:cs="Arial"/>
        </w:rPr>
      </w:pPr>
      <w:r>
        <w:rPr>
          <w:rFonts w:ascii="Arial" w:hAnsi="Arial" w:cs="Arial"/>
        </w:rPr>
        <w:t xml:space="preserve">E-poštni naslov: </w:t>
      </w:r>
      <w:r w:rsidR="00032A7E">
        <w:rPr>
          <w:rFonts w:ascii="Arial" w:hAnsi="Arial" w:cs="Arial"/>
        </w:rPr>
        <w:t>mateja.malovrh@sb-je.si</w:t>
      </w:r>
    </w:p>
    <w:p w14:paraId="693E6C8B" w14:textId="77777777" w:rsidR="00133B3C" w:rsidRDefault="00C54E8D" w:rsidP="00A57588">
      <w:pPr>
        <w:spacing w:before="225" w:after="225"/>
        <w:jc w:val="both"/>
      </w:pPr>
      <w:r>
        <w:rPr>
          <w:rFonts w:ascii="Arial" w:hAnsi="Arial" w:cs="Arial"/>
          <w:color w:val="000000"/>
          <w:sz w:val="18"/>
          <w:szCs w:val="18"/>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1AD6F2A8"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PREDLOŽITEV PONUDBE</w:t>
      </w:r>
    </w:p>
    <w:p w14:paraId="4327C88F" w14:textId="77777777" w:rsidR="005A526F" w:rsidRDefault="00C54E8D" w:rsidP="00A57588">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979"/>
      </w:tblGrid>
      <w:tr w:rsidR="00133B3C" w14:paraId="5E6BC5C9" w14:textId="77777777">
        <w:tc>
          <w:tcPr>
            <w:tcW w:w="0" w:type="auto"/>
            <w:tcMar>
              <w:top w:w="0" w:type="auto"/>
              <w:bottom w:w="0" w:type="auto"/>
            </w:tcMar>
          </w:tcPr>
          <w:p w14:paraId="6845F242" w14:textId="77777777" w:rsidR="00133B3C" w:rsidRDefault="00C54E8D" w:rsidP="00A57588">
            <w:pPr>
              <w:numPr>
                <w:ilvl w:val="0"/>
                <w:numId w:val="2"/>
              </w:numPr>
              <w:spacing w:line="276" w:lineRule="auto"/>
              <w:rPr>
                <w:rFonts w:ascii="Arial" w:hAnsi="Arial" w:cs="Arial"/>
                <w:color w:val="000000"/>
                <w:sz w:val="18"/>
                <w:szCs w:val="18"/>
              </w:rPr>
            </w:pPr>
            <w:r>
              <w:rPr>
                <w:rFonts w:ascii="Arial" w:hAnsi="Arial" w:cs="Arial"/>
                <w:color w:val="000000"/>
                <w:sz w:val="18"/>
                <w:szCs w:val="18"/>
              </w:rPr>
              <w:t>elektronska oddaja na URL: https://ejn.gov.si/eJN2</w:t>
            </w:r>
          </w:p>
        </w:tc>
      </w:tr>
    </w:tbl>
    <w:p w14:paraId="678F9ADD" w14:textId="77777777" w:rsidR="00133B3C" w:rsidRDefault="00C54E8D" w:rsidP="00A57588">
      <w:pPr>
        <w:spacing w:before="225" w:after="225"/>
        <w:jc w:val="both"/>
      </w:pPr>
      <w:r>
        <w:rPr>
          <w:rFonts w:ascii="Arial" w:hAnsi="Arial" w:cs="Arial"/>
          <w:color w:val="000000"/>
          <w:sz w:val="18"/>
          <w:szCs w:val="18"/>
        </w:rPr>
        <w:t xml:space="preserve">Ponudniki morajo ponudbe predložiti v informacijski sistem e-JN na spletnem naslovu https://ejn.gov.si/eJN2, v skladu s točko 3 dokumenta Navodila za uporabo informacijskega sistema za uporabo funkcionalnosti elektronske oddaje ponudb e-JN: PONUDNIKI (v nadaljevanju: Navodila za uporabo e-JN), ki je objavljena na spletnem naslovu https://ejn.gov.si/eJN2. Ponudnik se mora pred oddajo ponudbe registrirati na spletnem naslovu https://ejn.gov.si/eJN2, v skladu z Navodili za uporabo e-JN. Če je ponudnik že registriran v informacijski sistem e-JN, se v aplikacijo prijavi na istem naslovu. Za oddajo ponudb je zahtevano eno od s strani kvalificiranega overitelja izdano digitalno potrdilo: SIGEN-CA (www.sigen-ca.si), POŠTA®CA (postarca.posta.si), HALCOM-CA (www.halcom.si), AC NLB (www.nlb.si). Ponudba se šteje za pravočasno oddano, če jo naročnik prejme preko sistema e-JN https://ejn.gov.si/eJN2 najkasneje do  roka za predložitev ponudb. Za oddano ponudbo se šteje </w:t>
      </w:r>
      <w:r>
        <w:rPr>
          <w:rFonts w:ascii="Arial" w:hAnsi="Arial" w:cs="Arial"/>
          <w:color w:val="000000"/>
          <w:sz w:val="18"/>
          <w:szCs w:val="18"/>
        </w:rPr>
        <w:lastRenderedPageBreak/>
        <w:t>ponudba, ki je v informacijskem sistemu e-JN označena s statusom »ODDANO«. 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0B35113E"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0DE31BCB" w14:textId="77777777" w:rsidR="005A526F" w:rsidRPr="00445A62" w:rsidRDefault="00C54E8D" w:rsidP="005A526F">
      <w:pPr>
        <w:spacing w:before="120" w:after="120"/>
        <w:jc w:val="both"/>
        <w:rPr>
          <w:rFonts w:ascii="Arial" w:hAnsi="Arial" w:cs="Arial"/>
          <w:sz w:val="18"/>
          <w:szCs w:val="18"/>
        </w:rPr>
      </w:pPr>
      <w:r>
        <w:rPr>
          <w:rFonts w:ascii="Arial" w:hAnsi="Arial" w:cs="Arial"/>
          <w:sz w:val="18"/>
          <w:szCs w:val="18"/>
        </w:rPr>
        <w:t>Odpiranje ponudb je javno in bo potekalo na naslovu:</w:t>
      </w:r>
    </w:p>
    <w:p w14:paraId="5CADEAEC" w14:textId="77777777" w:rsidR="005A526F" w:rsidRPr="00445A62" w:rsidRDefault="00C54E8D" w:rsidP="005A526F">
      <w:pPr>
        <w:spacing w:before="120" w:after="120"/>
        <w:jc w:val="both"/>
        <w:rPr>
          <w:rFonts w:ascii="Arial" w:hAnsi="Arial" w:cs="Arial"/>
          <w:b/>
          <w:sz w:val="18"/>
          <w:szCs w:val="18"/>
        </w:rPr>
      </w:pPr>
      <w:r>
        <w:rPr>
          <w:rFonts w:ascii="Arial" w:hAnsi="Arial" w:cs="Arial"/>
          <w:b/>
          <w:sz w:val="18"/>
          <w:szCs w:val="18"/>
        </w:rPr>
        <w:t>Spletna aplikacija e-Oddaja</w:t>
      </w:r>
    </w:p>
    <w:p w14:paraId="171A5812" w14:textId="7ED4DFD2" w:rsidR="00133B3C" w:rsidRDefault="00C54E8D" w:rsidP="00A57588">
      <w:pPr>
        <w:spacing w:before="225" w:after="225"/>
        <w:jc w:val="both"/>
      </w:pPr>
      <w:r>
        <w:rPr>
          <w:rFonts w:ascii="Arial" w:hAnsi="Arial" w:cs="Arial"/>
          <w:color w:val="000000"/>
          <w:sz w:val="18"/>
          <w:szCs w:val="18"/>
        </w:rPr>
        <w:t>Odpiranje poteka tako, da informacijski sistem e-JN samod</w:t>
      </w:r>
      <w:r w:rsidR="00851897">
        <w:rPr>
          <w:rFonts w:ascii="Arial" w:hAnsi="Arial" w:cs="Arial"/>
          <w:color w:val="000000"/>
          <w:sz w:val="18"/>
          <w:szCs w:val="18"/>
        </w:rPr>
        <w:t>e</w:t>
      </w:r>
      <w:r>
        <w:rPr>
          <w:rFonts w:ascii="Arial" w:hAnsi="Arial" w:cs="Arial"/>
          <w:color w:val="000000"/>
          <w:sz w:val="18"/>
          <w:szCs w:val="18"/>
        </w:rPr>
        <w:t>jno ob uri, ki je določena za javno odpiranje ponudb, prikaže podatke o ponudniku, o variantah, če so bile zahtevane oziroma dovoljene, ter omogoči dostop do pdf dokumenta, ki ga ponudnik naloži v sistem e-JN pod razdelek »Predračun«. Javna objava se avtomatično zaključi po preteku 60 minut. Ponudniki, ki so oddali ponudbe, imajo te podatke v informacijskem sistemu e-JN na razpolago v razdelku »Zapisnik o odpiranju ponudb«.</w:t>
      </w:r>
    </w:p>
    <w:p w14:paraId="68B17970"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VELJAVNOST</w:t>
      </w:r>
      <w:r w:rsidRPr="008806CE">
        <w:rPr>
          <w:rFonts w:ascii="Arial" w:hAnsi="Arial" w:cs="Arial"/>
          <w:color w:val="FFFFFF" w:themeColor="background1"/>
          <w:sz w:val="22"/>
          <w:szCs w:val="22"/>
        </w:rPr>
        <w:t xml:space="preserve"> PONUDB</w:t>
      </w:r>
      <w:r>
        <w:rPr>
          <w:rFonts w:ascii="Arial" w:hAnsi="Arial" w:cs="Arial"/>
          <w:color w:val="FFFFFF" w:themeColor="background1"/>
          <w:sz w:val="22"/>
          <w:szCs w:val="22"/>
        </w:rPr>
        <w:t>E</w:t>
      </w:r>
    </w:p>
    <w:p w14:paraId="7B8CA1CA" w14:textId="49FFBBCD" w:rsidR="005A526F" w:rsidRPr="00445A62" w:rsidRDefault="00C54E8D" w:rsidP="005A526F">
      <w:pPr>
        <w:spacing w:before="120" w:after="120"/>
        <w:jc w:val="both"/>
        <w:rPr>
          <w:rFonts w:ascii="Arial" w:hAnsi="Arial" w:cs="Arial"/>
          <w:b/>
          <w:sz w:val="18"/>
          <w:szCs w:val="18"/>
        </w:rPr>
      </w:pPr>
      <w:r>
        <w:rPr>
          <w:rFonts w:ascii="Arial" w:hAnsi="Arial" w:cs="Arial"/>
          <w:sz w:val="18"/>
          <w:szCs w:val="18"/>
        </w:rPr>
        <w:t>Čas veljavnosti</w:t>
      </w:r>
      <w:r w:rsidRPr="00445A62">
        <w:rPr>
          <w:rFonts w:ascii="Arial" w:hAnsi="Arial" w:cs="Arial"/>
          <w:sz w:val="18"/>
          <w:szCs w:val="18"/>
        </w:rPr>
        <w:t>:</w:t>
      </w:r>
      <w:r>
        <w:rPr>
          <w:rFonts w:ascii="Arial" w:hAnsi="Arial" w:cs="Arial"/>
          <w:sz w:val="18"/>
          <w:szCs w:val="18"/>
        </w:rPr>
        <w:t xml:space="preserve"> </w:t>
      </w:r>
      <w:r w:rsidRPr="00445A62">
        <w:rPr>
          <w:rFonts w:ascii="Arial" w:hAnsi="Arial" w:cs="Arial"/>
          <w:b/>
          <w:sz w:val="18"/>
          <w:szCs w:val="18"/>
        </w:rPr>
        <w:t>najmanj</w:t>
      </w:r>
      <w:r w:rsidR="00B502D7">
        <w:rPr>
          <w:rFonts w:ascii="Arial" w:hAnsi="Arial" w:cs="Arial"/>
          <w:b/>
          <w:sz w:val="18"/>
          <w:szCs w:val="18"/>
        </w:rPr>
        <w:t xml:space="preserve"> do 2</w:t>
      </w:r>
      <w:r w:rsidR="00302667">
        <w:rPr>
          <w:rFonts w:ascii="Arial" w:hAnsi="Arial" w:cs="Arial"/>
          <w:b/>
          <w:sz w:val="18"/>
          <w:szCs w:val="18"/>
        </w:rPr>
        <w:t>8</w:t>
      </w:r>
      <w:r w:rsidR="00B502D7">
        <w:rPr>
          <w:rFonts w:ascii="Arial" w:hAnsi="Arial" w:cs="Arial"/>
          <w:b/>
          <w:sz w:val="18"/>
          <w:szCs w:val="18"/>
        </w:rPr>
        <w:t>.3.2022</w:t>
      </w:r>
    </w:p>
    <w:p w14:paraId="5D27B5FF" w14:textId="77777777" w:rsidR="00133B3C" w:rsidRDefault="00C54E8D">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577DDBF7"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PREVZEM RAZPISNE DOKUMENTACIJE</w:t>
      </w:r>
    </w:p>
    <w:p w14:paraId="126C74E4" w14:textId="77777777" w:rsidR="005A526F" w:rsidRPr="00445A62" w:rsidRDefault="00C54E8D" w:rsidP="008D7E7B">
      <w:pPr>
        <w:pStyle w:val="Paragraf"/>
        <w:jc w:val="both"/>
        <w:rPr>
          <w:rFonts w:ascii="Arial" w:hAnsi="Arial" w:cs="Arial"/>
        </w:rPr>
      </w:pPr>
      <w:r w:rsidRPr="00445A62">
        <w:rPr>
          <w:rFonts w:ascii="Arial" w:hAnsi="Arial" w:cs="Arial"/>
        </w:rPr>
        <w:t xml:space="preserve">Razpisna dokumentacija </w:t>
      </w:r>
      <w:r w:rsidRPr="00445A62">
        <w:rPr>
          <w:rFonts w:ascii="Arial" w:hAnsi="Arial" w:cs="Arial"/>
          <w:b/>
        </w:rPr>
        <w:t>je brezplačna.</w:t>
      </w:r>
    </w:p>
    <w:p w14:paraId="65CD005B" w14:textId="77777777" w:rsidR="00133B3C" w:rsidRDefault="00C54E8D" w:rsidP="008D7E7B">
      <w:pPr>
        <w:spacing w:before="225" w:after="225"/>
        <w:jc w:val="both"/>
      </w:pPr>
      <w:r>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14:paraId="04937F60"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VPRAŠANJA IN ODGOVORI / POJASNILA</w:t>
      </w:r>
    </w:p>
    <w:p w14:paraId="298A30F6" w14:textId="77777777" w:rsidR="00133B3C" w:rsidRDefault="00C54E8D" w:rsidP="008D7E7B">
      <w:pPr>
        <w:spacing w:before="225" w:after="225"/>
        <w:jc w:val="both"/>
      </w:pPr>
      <w:r>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507"/>
      </w:tblGrid>
      <w:tr w:rsidR="00133B3C" w14:paraId="4D0AB2C8" w14:textId="77777777">
        <w:tc>
          <w:tcPr>
            <w:tcW w:w="0" w:type="auto"/>
            <w:tcMar>
              <w:top w:w="0" w:type="auto"/>
              <w:bottom w:w="0" w:type="auto"/>
            </w:tcMar>
          </w:tcPr>
          <w:p w14:paraId="358511DA" w14:textId="77777777" w:rsidR="00133B3C" w:rsidRDefault="00C54E8D" w:rsidP="008D7E7B">
            <w:pPr>
              <w:numPr>
                <w:ilvl w:val="0"/>
                <w:numId w:val="3"/>
              </w:numPr>
              <w:spacing w:line="276" w:lineRule="auto"/>
              <w:rPr>
                <w:rFonts w:ascii="Arial" w:hAnsi="Arial" w:cs="Arial"/>
                <w:color w:val="000000"/>
                <w:sz w:val="18"/>
                <w:szCs w:val="18"/>
              </w:rPr>
            </w:pPr>
            <w:r>
              <w:rPr>
                <w:rFonts w:ascii="Arial" w:hAnsi="Arial" w:cs="Arial"/>
                <w:color w:val="000000"/>
                <w:sz w:val="18"/>
                <w:szCs w:val="18"/>
              </w:rPr>
              <w:t>Portal javnih naročil</w:t>
            </w:r>
          </w:p>
        </w:tc>
      </w:tr>
    </w:tbl>
    <w:p w14:paraId="2E7993A6" w14:textId="77777777" w:rsidR="00133B3C" w:rsidRDefault="00C54E8D" w:rsidP="008D7E7B">
      <w:pPr>
        <w:spacing w:before="225" w:after="225"/>
        <w:jc w:val="both"/>
      </w:pPr>
      <w:r>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 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09221DDA" w14:textId="77777777" w:rsidR="005A526F" w:rsidRPr="008806CE" w:rsidRDefault="00C54E8D" w:rsidP="005A526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rPr>
      </w:pPr>
      <w:r>
        <w:rPr>
          <w:rFonts w:ascii="Arial" w:hAnsi="Arial" w:cs="Arial"/>
          <w:color w:val="FFFFFF" w:themeColor="background1"/>
          <w:sz w:val="22"/>
          <w:szCs w:val="22"/>
        </w:rPr>
        <w:t>OGLED</w:t>
      </w:r>
    </w:p>
    <w:p w14:paraId="7CDFDFCD" w14:textId="77777777" w:rsidR="00133B3C" w:rsidRDefault="00C54E8D">
      <w:pPr>
        <w:spacing w:after="0" w:line="240" w:lineRule="auto"/>
        <w:jc w:val="both"/>
      </w:pPr>
      <w:r>
        <w:rPr>
          <w:rFonts w:ascii="Arial" w:hAnsi="Arial" w:cs="Arial"/>
          <w:color w:val="000000"/>
          <w:sz w:val="18"/>
          <w:szCs w:val="18"/>
        </w:rPr>
        <w:t> </w:t>
      </w:r>
    </w:p>
    <w:p w14:paraId="3399B0BD" w14:textId="18AFE4EC" w:rsidR="00133B3C" w:rsidRPr="00253963" w:rsidRDefault="00C54E8D" w:rsidP="0035303C">
      <w:pPr>
        <w:spacing w:after="0" w:line="240" w:lineRule="auto"/>
        <w:rPr>
          <w:rFonts w:ascii="Arial" w:hAnsi="Arial" w:cs="Arial"/>
          <w:sz w:val="18"/>
          <w:szCs w:val="18"/>
        </w:rPr>
      </w:pPr>
      <w:r w:rsidRPr="00253963">
        <w:rPr>
          <w:rFonts w:ascii="Arial" w:hAnsi="Arial" w:cs="Arial"/>
          <w:b/>
          <w:bCs/>
          <w:color w:val="000000"/>
          <w:sz w:val="18"/>
          <w:szCs w:val="18"/>
        </w:rPr>
        <w:t>Termin ogleda je:</w:t>
      </w:r>
      <w:r w:rsidR="0035303C" w:rsidRPr="00253963">
        <w:rPr>
          <w:rFonts w:ascii="Arial" w:hAnsi="Arial" w:cs="Arial"/>
          <w:sz w:val="18"/>
          <w:szCs w:val="18"/>
        </w:rPr>
        <w:t xml:space="preserve">   </w:t>
      </w:r>
      <w:r w:rsidR="00F62F53">
        <w:rPr>
          <w:rFonts w:ascii="Arial" w:hAnsi="Arial" w:cs="Arial"/>
          <w:sz w:val="18"/>
          <w:szCs w:val="18"/>
        </w:rPr>
        <w:t>09</w:t>
      </w:r>
      <w:r w:rsidRPr="00253963">
        <w:rPr>
          <w:rFonts w:ascii="Arial" w:hAnsi="Arial" w:cs="Arial"/>
          <w:color w:val="000000"/>
          <w:sz w:val="18"/>
          <w:szCs w:val="18"/>
        </w:rPr>
        <w:t>.0</w:t>
      </w:r>
      <w:r w:rsidR="00F62F53">
        <w:rPr>
          <w:rFonts w:ascii="Arial" w:hAnsi="Arial" w:cs="Arial"/>
          <w:color w:val="000000"/>
          <w:sz w:val="18"/>
          <w:szCs w:val="18"/>
        </w:rPr>
        <w:t>9</w:t>
      </w:r>
      <w:r w:rsidRPr="00253963">
        <w:rPr>
          <w:rFonts w:ascii="Arial" w:hAnsi="Arial" w:cs="Arial"/>
          <w:color w:val="000000"/>
          <w:sz w:val="18"/>
          <w:szCs w:val="18"/>
        </w:rPr>
        <w:t>.202</w:t>
      </w:r>
      <w:r w:rsidR="0035303C" w:rsidRPr="00253963">
        <w:rPr>
          <w:rFonts w:ascii="Arial" w:hAnsi="Arial" w:cs="Arial"/>
          <w:color w:val="000000"/>
          <w:sz w:val="18"/>
          <w:szCs w:val="18"/>
        </w:rPr>
        <w:t>1</w:t>
      </w:r>
      <w:r w:rsidRPr="00253963">
        <w:rPr>
          <w:rFonts w:ascii="Arial" w:hAnsi="Arial" w:cs="Arial"/>
          <w:color w:val="000000"/>
          <w:sz w:val="18"/>
          <w:szCs w:val="18"/>
        </w:rPr>
        <w:t xml:space="preserve"> ob 1</w:t>
      </w:r>
      <w:r w:rsidR="00F62F53">
        <w:rPr>
          <w:rFonts w:ascii="Arial" w:hAnsi="Arial" w:cs="Arial"/>
          <w:color w:val="000000"/>
          <w:sz w:val="18"/>
          <w:szCs w:val="18"/>
        </w:rPr>
        <w:t>3</w:t>
      </w:r>
      <w:r w:rsidRPr="00253963">
        <w:rPr>
          <w:rFonts w:ascii="Arial" w:hAnsi="Arial" w:cs="Arial"/>
          <w:color w:val="000000"/>
          <w:sz w:val="18"/>
          <w:szCs w:val="18"/>
        </w:rPr>
        <w:t>:00 uri</w:t>
      </w:r>
    </w:p>
    <w:p w14:paraId="2A1E007A" w14:textId="77777777" w:rsidR="00133B3C" w:rsidRDefault="00C54E8D">
      <w:pPr>
        <w:spacing w:before="225" w:after="225" w:line="240" w:lineRule="auto"/>
        <w:jc w:val="both"/>
      </w:pPr>
      <w:r>
        <w:rPr>
          <w:rFonts w:ascii="Arial" w:hAnsi="Arial" w:cs="Arial"/>
          <w:color w:val="000000"/>
          <w:sz w:val="18"/>
          <w:szCs w:val="18"/>
        </w:rPr>
        <w:t>Ogled se bo vršil v postavljenem terminu zgoraj.</w:t>
      </w:r>
    </w:p>
    <w:p w14:paraId="39C92D8B" w14:textId="60B9F118" w:rsidR="00F62F53" w:rsidRDefault="00F62F53">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Zainteresirani ponudnik mora ogled najaviti najmanj dva delovna dneva pred rokom določenim za ogled na e mali </w:t>
      </w:r>
      <w:hyperlink r:id="rId12" w:history="1">
        <w:r w:rsidRPr="00E46F75">
          <w:rPr>
            <w:rStyle w:val="Hiperpovezava"/>
            <w:rFonts w:ascii="Arial" w:hAnsi="Arial" w:cs="Arial"/>
            <w:sz w:val="18"/>
            <w:szCs w:val="18"/>
          </w:rPr>
          <w:t>mateja.malovrh@sb-je.si</w:t>
        </w:r>
      </w:hyperlink>
      <w:r>
        <w:rPr>
          <w:rFonts w:ascii="Arial" w:hAnsi="Arial" w:cs="Arial"/>
          <w:color w:val="000000"/>
          <w:sz w:val="18"/>
          <w:szCs w:val="18"/>
        </w:rPr>
        <w:t>.</w:t>
      </w:r>
    </w:p>
    <w:p w14:paraId="4B24BA44" w14:textId="7DC6416F" w:rsidR="00133B3C" w:rsidRDefault="00C54E8D">
      <w:pPr>
        <w:spacing w:before="225" w:after="225" w:line="240" w:lineRule="auto"/>
        <w:jc w:val="both"/>
      </w:pPr>
      <w:r>
        <w:rPr>
          <w:rFonts w:ascii="Arial" w:hAnsi="Arial" w:cs="Arial"/>
          <w:color w:val="000000"/>
          <w:sz w:val="18"/>
          <w:szCs w:val="18"/>
        </w:rPr>
        <w:lastRenderedPageBreak/>
        <w:t>Ogled lokacije ni obvezen, je pa zaželen, saj se tako lahko ponudniki seznanijo z vsemi okoliščinami in jih tako upoštevajo pri pripravi ponudbe oz. ponudbene cene.</w:t>
      </w:r>
    </w:p>
    <w:p w14:paraId="5B0A9E44" w14:textId="77777777" w:rsidR="00133B3C" w:rsidRDefault="00C54E8D">
      <w:pPr>
        <w:spacing w:before="225" w:after="225" w:line="240" w:lineRule="auto"/>
        <w:jc w:val="both"/>
      </w:pPr>
      <w:r>
        <w:rPr>
          <w:rFonts w:ascii="Arial" w:hAnsi="Arial" w:cs="Arial"/>
          <w:color w:val="000000"/>
          <w:sz w:val="18"/>
          <w:szCs w:val="18"/>
        </w:rPr>
        <w:t>Ponudnik, ki se ogleda ne bo udeležil lahko kljub temu odda ponudbo, vendar mu naročnik (v primeru da mu bo kot najugodnejšemu ponudniku oddal naročilo) ne bo priznaval dodatnih stroškov iz naslova nepoznavanja okoliščin (ki bi ponudniku lahko bile oz. bi mu morale biti poznane, v kolikor bi ogled opravil).</w:t>
      </w:r>
    </w:p>
    <w:p w14:paraId="41666F32" w14:textId="77777777" w:rsidR="00133B3C" w:rsidRDefault="00C54E8D">
      <w:pPr>
        <w:spacing w:before="225" w:after="225" w:line="240" w:lineRule="auto"/>
        <w:jc w:val="both"/>
      </w:pPr>
      <w:r>
        <w:rPr>
          <w:rFonts w:ascii="Arial" w:hAnsi="Arial" w:cs="Arial"/>
          <w:color w:val="000000"/>
          <w:sz w:val="18"/>
          <w:szCs w:val="18"/>
        </w:rPr>
        <w:t>Naročnik, iz razloga nepoznavanja lokacije in okoliščin, kasneje - po sklenitvi pogodbe, izbranemu ponudniku ne bo priznaval dodatnih stroškov/ del.</w:t>
      </w:r>
    </w:p>
    <w:p w14:paraId="11C49880" w14:textId="77777777" w:rsidR="005A526F" w:rsidRPr="00445A62" w:rsidRDefault="005A526F" w:rsidP="005A526F">
      <w:pPr>
        <w:pStyle w:val="Paragraf"/>
        <w:spacing w:before="0" w:after="0"/>
        <w:jc w:val="both"/>
        <w:rPr>
          <w:rFonts w:ascii="Arial" w:hAnsi="Arial" w:cs="Arial"/>
        </w:rPr>
      </w:pPr>
    </w:p>
    <w:p w14:paraId="3E1B16FB" w14:textId="64623C5E" w:rsidR="008A4D6A" w:rsidRDefault="00C54E8D">
      <w:pPr>
        <w:spacing w:after="0" w:line="240" w:lineRule="auto"/>
        <w:rPr>
          <w:rFonts w:ascii="Arial" w:hAnsi="Arial" w:cs="Arial"/>
          <w:color w:val="000000"/>
          <w:sz w:val="18"/>
          <w:szCs w:val="18"/>
        </w:rPr>
      </w:pPr>
      <w:r w:rsidRPr="008A4D6A">
        <w:rPr>
          <w:rFonts w:ascii="Arial" w:hAnsi="Arial" w:cs="Arial"/>
          <w:color w:val="000000"/>
          <w:sz w:val="18"/>
          <w:szCs w:val="18"/>
        </w:rPr>
        <w:t xml:space="preserve">Datum: </w:t>
      </w:r>
      <w:r w:rsidR="004C571F">
        <w:rPr>
          <w:rFonts w:ascii="Arial" w:hAnsi="Arial" w:cs="Arial"/>
          <w:color w:val="000000"/>
          <w:sz w:val="18"/>
          <w:szCs w:val="18"/>
        </w:rPr>
        <w:t>2</w:t>
      </w:r>
      <w:r w:rsidR="00E069DA">
        <w:rPr>
          <w:rFonts w:ascii="Arial" w:hAnsi="Arial" w:cs="Arial"/>
          <w:color w:val="000000"/>
          <w:sz w:val="18"/>
          <w:szCs w:val="18"/>
        </w:rPr>
        <w:t>6</w:t>
      </w:r>
      <w:r w:rsidR="00F62F53">
        <w:rPr>
          <w:rFonts w:ascii="Arial" w:hAnsi="Arial" w:cs="Arial"/>
          <w:color w:val="000000"/>
          <w:sz w:val="18"/>
          <w:szCs w:val="18"/>
        </w:rPr>
        <w:t>.8.2021</w:t>
      </w:r>
      <w:r>
        <w:rPr>
          <w:rFonts w:ascii="Arial" w:hAnsi="Arial" w:cs="Arial"/>
          <w:color w:val="000000"/>
          <w:sz w:val="18"/>
          <w:szCs w:val="18"/>
        </w:rPr>
        <w:br/>
      </w:r>
    </w:p>
    <w:p w14:paraId="304D62AB" w14:textId="73A91BD5" w:rsidR="00133B3C" w:rsidRDefault="00C54E8D">
      <w:pPr>
        <w:spacing w:after="0" w:line="240" w:lineRule="auto"/>
        <w:rPr>
          <w:rFonts w:ascii="Arial" w:hAnsi="Arial" w:cs="Arial"/>
          <w:color w:val="000000"/>
          <w:sz w:val="18"/>
          <w:szCs w:val="18"/>
        </w:rPr>
      </w:pPr>
      <w:r>
        <w:rPr>
          <w:rFonts w:ascii="Arial" w:hAnsi="Arial" w:cs="Arial"/>
          <w:color w:val="000000"/>
          <w:sz w:val="18"/>
          <w:szCs w:val="18"/>
        </w:rPr>
        <w:t xml:space="preserve">Kraj: </w:t>
      </w:r>
      <w:r w:rsidR="00F62F53">
        <w:rPr>
          <w:rFonts w:ascii="Arial" w:hAnsi="Arial" w:cs="Arial"/>
          <w:color w:val="000000"/>
          <w:sz w:val="18"/>
          <w:szCs w:val="18"/>
        </w:rPr>
        <w:t>Jesenice</w:t>
      </w:r>
    </w:p>
    <w:p w14:paraId="23CEF88A" w14:textId="77777777" w:rsidR="00A9666A" w:rsidRDefault="00A9666A">
      <w:pPr>
        <w:spacing w:after="0" w:line="240" w:lineRule="auto"/>
        <w:rPr>
          <w:rFonts w:ascii="Arial" w:hAnsi="Arial" w:cs="Arial"/>
          <w:color w:val="000000"/>
          <w:sz w:val="18"/>
          <w:szCs w:val="18"/>
        </w:rPr>
      </w:pPr>
    </w:p>
    <w:p w14:paraId="5621855F" w14:textId="77777777" w:rsidR="00A9666A" w:rsidRDefault="00A9666A">
      <w:pPr>
        <w:spacing w:after="0" w:line="240" w:lineRule="auto"/>
        <w:rPr>
          <w:rFonts w:ascii="Arial" w:hAnsi="Arial" w:cs="Arial"/>
          <w:color w:val="000000"/>
          <w:sz w:val="18"/>
          <w:szCs w:val="18"/>
        </w:rPr>
      </w:pPr>
    </w:p>
    <w:p w14:paraId="5F06730A" w14:textId="77777777" w:rsidR="00A9666A" w:rsidRDefault="00A9666A">
      <w:pPr>
        <w:spacing w:after="0" w:line="240" w:lineRule="auto"/>
      </w:pPr>
    </w:p>
    <w:tbl>
      <w:tblPr>
        <w:tblStyle w:val="NormalTablePHPDOCX"/>
        <w:tblW w:w="5000" w:type="pct"/>
        <w:tblInd w:w="108" w:type="dxa"/>
        <w:tblLook w:val="04A0" w:firstRow="1" w:lastRow="0" w:firstColumn="1" w:lastColumn="0" w:noHBand="0" w:noVBand="1"/>
      </w:tblPr>
      <w:tblGrid>
        <w:gridCol w:w="896"/>
        <w:gridCol w:w="8174"/>
      </w:tblGrid>
      <w:tr w:rsidR="00133B3C" w14:paraId="1BBA6FFE" w14:textId="77777777">
        <w:trPr>
          <w:cantSplit/>
        </w:trPr>
        <w:tc>
          <w:tcPr>
            <w:tcW w:w="0" w:type="auto"/>
            <w:tcMar>
              <w:top w:w="135" w:type="dxa"/>
              <w:bottom w:w="135" w:type="dxa"/>
            </w:tcMar>
            <w:vAlign w:val="center"/>
          </w:tcPr>
          <w:p w14:paraId="15782532" w14:textId="44EA1871" w:rsidR="00133B3C" w:rsidRDefault="00C54E8D">
            <w:r>
              <w:rPr>
                <w:rFonts w:ascii="Arial" w:hAnsi="Arial" w:cs="Arial"/>
                <w:color w:val="000000"/>
                <w:position w:val="-2"/>
                <w:sz w:val="18"/>
                <w:szCs w:val="18"/>
              </w:rPr>
              <w:br/>
            </w:r>
            <w:r>
              <w:rPr>
                <w:rFonts w:ascii="Arial" w:hAnsi="Arial" w:cs="Arial"/>
                <w:color w:val="000000"/>
                <w:position w:val="-2"/>
                <w:sz w:val="18"/>
                <w:szCs w:val="18"/>
              </w:rPr>
              <w:br/>
            </w:r>
          </w:p>
        </w:tc>
        <w:tc>
          <w:tcPr>
            <w:tcW w:w="0" w:type="auto"/>
            <w:tcMar>
              <w:top w:w="135" w:type="dxa"/>
              <w:bottom w:w="135" w:type="dxa"/>
            </w:tcMar>
            <w:vAlign w:val="center"/>
          </w:tcPr>
          <w:p w14:paraId="3D37AB7B" w14:textId="78875D48" w:rsidR="00133B3C" w:rsidRDefault="00C54E8D">
            <w:pPr>
              <w:jc w:val="right"/>
            </w:pPr>
            <w:r>
              <w:rPr>
                <w:rFonts w:ascii="Arial" w:hAnsi="Arial" w:cs="Arial"/>
                <w:color w:val="000000"/>
                <w:position w:val="-2"/>
                <w:sz w:val="18"/>
                <w:szCs w:val="18"/>
              </w:rPr>
              <w:t>Direktor:</w:t>
            </w:r>
            <w:r>
              <w:rPr>
                <w:rFonts w:ascii="Arial" w:hAnsi="Arial" w:cs="Arial"/>
                <w:color w:val="000000"/>
                <w:position w:val="-2"/>
                <w:sz w:val="18"/>
                <w:szCs w:val="18"/>
              </w:rPr>
              <w:br/>
            </w:r>
            <w:r>
              <w:rPr>
                <w:rFonts w:ascii="Arial" w:hAnsi="Arial" w:cs="Arial"/>
                <w:color w:val="000000"/>
                <w:position w:val="-2"/>
                <w:sz w:val="18"/>
                <w:szCs w:val="18"/>
              </w:rPr>
              <w:br/>
            </w:r>
            <w:r w:rsidR="00F62F53">
              <w:t>Mark Toplak, MBA</w:t>
            </w:r>
          </w:p>
        </w:tc>
      </w:tr>
    </w:tbl>
    <w:p w14:paraId="5A6722BD" w14:textId="77777777" w:rsidR="00133B3C" w:rsidRDefault="00133B3C">
      <w:pPr>
        <w:sectPr w:rsidR="00133B3C" w:rsidSect="005A526F">
          <w:headerReference w:type="default" r:id="rId13"/>
          <w:footerReference w:type="default" r:id="rId14"/>
          <w:pgSz w:w="11906" w:h="16838"/>
          <w:pgMar w:top="1418" w:right="1418" w:bottom="1418" w:left="1418" w:header="567" w:footer="596" w:gutter="0"/>
          <w:cols w:space="708"/>
          <w:docGrid w:linePitch="360"/>
        </w:sectPr>
      </w:pPr>
    </w:p>
    <w:p w14:paraId="41AC80BB" w14:textId="77777777" w:rsidR="005A526F" w:rsidRPr="00EF740C" w:rsidRDefault="00C54E8D" w:rsidP="005A526F">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Pr>
          <w:rFonts w:ascii="Arial" w:hAnsi="Arial" w:cs="Arial"/>
          <w:b/>
          <w:color w:val="FFFFFF" w:themeColor="background1"/>
          <w:sz w:val="26"/>
          <w:szCs w:val="26"/>
        </w:rPr>
        <w:lastRenderedPageBreak/>
        <w:t>Navodila ponudnikom za izdelavo ponudbe</w:t>
      </w:r>
    </w:p>
    <w:p w14:paraId="11D35822" w14:textId="77777777" w:rsidR="005A526F" w:rsidRDefault="005A526F" w:rsidP="005A526F">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133B3C" w14:paraId="452BBC7D" w14:textId="77777777">
        <w:tc>
          <w:tcPr>
            <w:tcW w:w="0" w:type="auto"/>
            <w:shd w:val="clear" w:color="auto" w:fill="000000"/>
            <w:tcMar>
              <w:top w:w="150" w:type="dxa"/>
              <w:bottom w:w="150" w:type="dxa"/>
            </w:tcMar>
            <w:vAlign w:val="center"/>
          </w:tcPr>
          <w:p w14:paraId="73E8CDCA" w14:textId="499E1AFB" w:rsidR="00133B3C" w:rsidRDefault="00C54E8D">
            <w:r>
              <w:rPr>
                <w:rFonts w:ascii="Arial" w:hAnsi="Arial" w:cs="Arial"/>
                <w:b/>
                <w:bCs/>
                <w:color w:val="FFFFFF"/>
                <w:position w:val="-2"/>
                <w:sz w:val="18"/>
                <w:szCs w:val="18"/>
                <w:shd w:val="clear" w:color="auto" w:fill="000000"/>
              </w:rPr>
              <w:t>1. Podatki o naročnik</w:t>
            </w:r>
            <w:r w:rsidR="00483EE5">
              <w:rPr>
                <w:rFonts w:ascii="Arial" w:hAnsi="Arial" w:cs="Arial"/>
                <w:b/>
                <w:bCs/>
                <w:color w:val="FFFFFF"/>
                <w:position w:val="-2"/>
                <w:sz w:val="18"/>
                <w:szCs w:val="18"/>
                <w:shd w:val="clear" w:color="auto" w:fill="000000"/>
              </w:rPr>
              <w:t>u</w:t>
            </w:r>
          </w:p>
        </w:tc>
      </w:tr>
    </w:tbl>
    <w:p w14:paraId="0A19A869" w14:textId="77777777" w:rsidR="00483EE5" w:rsidRDefault="00483EE5" w:rsidP="00FF65D7">
      <w:pPr>
        <w:spacing w:before="225" w:after="225"/>
        <w:jc w:val="both"/>
        <w:rPr>
          <w:rFonts w:ascii="Arial" w:hAnsi="Arial" w:cs="Arial"/>
          <w:color w:val="000000"/>
          <w:sz w:val="18"/>
          <w:szCs w:val="18"/>
        </w:rPr>
      </w:pPr>
      <w:r>
        <w:rPr>
          <w:rFonts w:ascii="Arial" w:hAnsi="Arial" w:cs="Arial"/>
          <w:color w:val="000000"/>
          <w:sz w:val="18"/>
          <w:szCs w:val="18"/>
        </w:rPr>
        <w:t>Splošna bolnišnica Jesenice</w:t>
      </w:r>
    </w:p>
    <w:p w14:paraId="160BA83A" w14:textId="77777777" w:rsidR="00483EE5" w:rsidRDefault="00483EE5" w:rsidP="00FF65D7">
      <w:pPr>
        <w:spacing w:before="225" w:after="225"/>
        <w:jc w:val="both"/>
        <w:rPr>
          <w:rFonts w:ascii="Arial" w:hAnsi="Arial" w:cs="Arial"/>
          <w:color w:val="000000"/>
          <w:sz w:val="18"/>
          <w:szCs w:val="18"/>
        </w:rPr>
      </w:pPr>
      <w:r>
        <w:rPr>
          <w:rFonts w:ascii="Arial" w:hAnsi="Arial" w:cs="Arial"/>
          <w:color w:val="000000"/>
          <w:sz w:val="18"/>
          <w:szCs w:val="18"/>
        </w:rPr>
        <w:t>Cesta maršala Tita 112</w:t>
      </w:r>
    </w:p>
    <w:p w14:paraId="0C7CC8BF" w14:textId="517DDDDC" w:rsidR="00133B3C" w:rsidRPr="00483EE5" w:rsidRDefault="00483EE5" w:rsidP="00FF65D7">
      <w:pPr>
        <w:spacing w:before="225" w:after="225"/>
        <w:jc w:val="both"/>
        <w:rPr>
          <w:rFonts w:ascii="Arial" w:hAnsi="Arial" w:cs="Arial"/>
          <w:color w:val="000000"/>
          <w:sz w:val="18"/>
          <w:szCs w:val="18"/>
        </w:rPr>
      </w:pPr>
      <w:r>
        <w:rPr>
          <w:rFonts w:ascii="Arial" w:hAnsi="Arial" w:cs="Arial"/>
          <w:color w:val="000000"/>
          <w:sz w:val="18"/>
          <w:szCs w:val="18"/>
        </w:rPr>
        <w:t>4270 Jesenice</w:t>
      </w:r>
    </w:p>
    <w:tbl>
      <w:tblPr>
        <w:tblStyle w:val="NormalTablePHPDOCX"/>
        <w:tblW w:w="0" w:type="auto"/>
        <w:tblInd w:w="108" w:type="dxa"/>
        <w:tblLook w:val="04A0" w:firstRow="1" w:lastRow="0" w:firstColumn="1" w:lastColumn="0" w:noHBand="0" w:noVBand="1"/>
      </w:tblPr>
      <w:tblGrid>
        <w:gridCol w:w="1897"/>
      </w:tblGrid>
      <w:tr w:rsidR="00133B3C" w14:paraId="1EA96289" w14:textId="77777777" w:rsidTr="00C75EEA">
        <w:tc>
          <w:tcPr>
            <w:tcW w:w="0" w:type="auto"/>
            <w:tcMar>
              <w:top w:w="0" w:type="auto"/>
              <w:bottom w:w="0" w:type="auto"/>
            </w:tcMar>
          </w:tcPr>
          <w:p w14:paraId="3BED6E33" w14:textId="77777777" w:rsidR="00133B3C" w:rsidRDefault="00133B3C" w:rsidP="00483EE5">
            <w:pPr>
              <w:ind w:left="720"/>
              <w:jc w:val="both"/>
              <w:rPr>
                <w:rFonts w:ascii="Arial" w:hAnsi="Arial" w:cs="Arial"/>
                <w:color w:val="000000"/>
                <w:sz w:val="18"/>
                <w:szCs w:val="18"/>
              </w:rPr>
            </w:pPr>
          </w:p>
        </w:tc>
      </w:tr>
      <w:tr w:rsidR="00133B3C" w14:paraId="2675DEB4" w14:textId="77777777" w:rsidTr="00C75EEA">
        <w:tc>
          <w:tcPr>
            <w:tcW w:w="0" w:type="auto"/>
            <w:shd w:val="clear" w:color="auto" w:fill="000000"/>
            <w:tcMar>
              <w:top w:w="150" w:type="dxa"/>
              <w:bottom w:w="150" w:type="dxa"/>
            </w:tcMar>
            <w:vAlign w:val="center"/>
          </w:tcPr>
          <w:p w14:paraId="6335EA99" w14:textId="77777777" w:rsidR="00133B3C" w:rsidRDefault="00C54E8D">
            <w:r>
              <w:rPr>
                <w:rFonts w:ascii="Arial" w:hAnsi="Arial" w:cs="Arial"/>
                <w:b/>
                <w:bCs/>
                <w:color w:val="FFFFFF"/>
                <w:position w:val="-2"/>
                <w:sz w:val="18"/>
                <w:szCs w:val="18"/>
                <w:shd w:val="clear" w:color="auto" w:fill="000000"/>
              </w:rPr>
              <w:t>2. Splošna navodila</w:t>
            </w:r>
          </w:p>
        </w:tc>
      </w:tr>
    </w:tbl>
    <w:p w14:paraId="12ED612E" w14:textId="77777777" w:rsidR="00133B3C" w:rsidRDefault="00C54E8D" w:rsidP="00FF65D7">
      <w:pPr>
        <w:spacing w:before="225" w:after="225"/>
        <w:jc w:val="both"/>
      </w:pPr>
      <w:r>
        <w:rPr>
          <w:rFonts w:ascii="Arial" w:hAnsi="Arial" w:cs="Arial"/>
          <w:color w:val="000000"/>
          <w:sz w:val="18"/>
          <w:szCs w:val="18"/>
        </w:rPr>
        <w:t>Navodila so namenjena za pomoč pri pripravi ponudbe. Prosimo, da poskrbite, da bo ponudba sestavljena v skladu s temi navodili. Predložite vse zahtevane podatke v obliki in po vrstnem redu, kot je zahtevano.</w:t>
      </w:r>
    </w:p>
    <w:p w14:paraId="37B5E79F" w14:textId="77777777" w:rsidR="00133B3C" w:rsidRDefault="00C54E8D" w:rsidP="00FF65D7">
      <w:pPr>
        <w:spacing w:before="225" w:after="225"/>
        <w:jc w:val="both"/>
      </w:pPr>
      <w:r>
        <w:rPr>
          <w:rFonts w:ascii="Arial" w:hAnsi="Arial" w:cs="Arial"/>
          <w:color w:val="000000"/>
          <w:sz w:val="18"/>
          <w:szCs w:val="18"/>
        </w:rPr>
        <w:t>Ponudba se sestavi tako, da ponudnik vpiše zahtevane podatke v obrazce, ki so sestavni del razpisne dokumentacije oz. posameznih delov le-te.</w:t>
      </w:r>
    </w:p>
    <w:p w14:paraId="5883844B" w14:textId="77777777" w:rsidR="00133B3C" w:rsidRDefault="00C54E8D" w:rsidP="00FF65D7">
      <w:pPr>
        <w:spacing w:before="225" w:after="225"/>
        <w:jc w:val="both"/>
      </w:pPr>
      <w:r>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487720AA" w14:textId="77777777" w:rsidR="00133B3C" w:rsidRDefault="00C54E8D" w:rsidP="00FF65D7">
      <w:pPr>
        <w:spacing w:before="225" w:after="225"/>
        <w:jc w:val="both"/>
      </w:pPr>
      <w:r>
        <w:rPr>
          <w:rFonts w:ascii="Arial" w:hAnsi="Arial" w:cs="Arial"/>
          <w:color w:val="000000"/>
          <w:sz w:val="18"/>
          <w:szCs w:val="18"/>
        </w:rPr>
        <w:t>V primeru elektronske oddaje ponudbe se kot original štejejo tudi dokumenti, ki so podpisani (verificirani) z elektronskim podpisom (certifikatom). Kot original pa ne štejejo skeni dokumentov z izpisom elektronske potrditve.</w:t>
      </w:r>
    </w:p>
    <w:p w14:paraId="1D2CF76C" w14:textId="77777777" w:rsidR="00133B3C" w:rsidRDefault="00C54E8D" w:rsidP="00FF65D7">
      <w:pPr>
        <w:spacing w:before="225" w:after="225"/>
        <w:jc w:val="both"/>
      </w:pPr>
      <w:r>
        <w:rPr>
          <w:rFonts w:ascii="Arial" w:hAnsi="Arial" w:cs="Arial"/>
          <w:color w:val="000000"/>
          <w:sz w:val="18"/>
          <w:szCs w:val="18"/>
        </w:rPr>
        <w:t>Ponudba ne sme vsebovati nobenih sprememb in dodatkov, ki niso v skladu z razpisno dokumentacijo. Popravljene napake morajo biti označene s parafo osebe, ki podpiše ponudbo.</w:t>
      </w:r>
    </w:p>
    <w:tbl>
      <w:tblPr>
        <w:tblStyle w:val="NormalTablePHPDOCX"/>
        <w:tblW w:w="2500" w:type="pct"/>
        <w:tblInd w:w="108" w:type="dxa"/>
        <w:tblLook w:val="04A0" w:firstRow="1" w:lastRow="0" w:firstColumn="1" w:lastColumn="0" w:noHBand="0" w:noVBand="1"/>
      </w:tblPr>
      <w:tblGrid>
        <w:gridCol w:w="4535"/>
      </w:tblGrid>
      <w:tr w:rsidR="00133B3C" w14:paraId="2225DD6E" w14:textId="77777777">
        <w:tc>
          <w:tcPr>
            <w:tcW w:w="0" w:type="auto"/>
            <w:shd w:val="clear" w:color="auto" w:fill="000000"/>
            <w:tcMar>
              <w:top w:w="150" w:type="dxa"/>
              <w:bottom w:w="150" w:type="dxa"/>
            </w:tcMar>
            <w:vAlign w:val="center"/>
          </w:tcPr>
          <w:p w14:paraId="611C9FA8" w14:textId="77777777" w:rsidR="00133B3C" w:rsidRDefault="00C54E8D">
            <w:r>
              <w:rPr>
                <w:rFonts w:ascii="Arial" w:hAnsi="Arial" w:cs="Arial"/>
                <w:b/>
                <w:bCs/>
                <w:color w:val="FFFFFF"/>
                <w:position w:val="-2"/>
                <w:sz w:val="18"/>
                <w:szCs w:val="18"/>
                <w:shd w:val="clear" w:color="auto" w:fill="000000"/>
              </w:rPr>
              <w:t>3. Zakoni in predpisi</w:t>
            </w:r>
          </w:p>
        </w:tc>
      </w:tr>
    </w:tbl>
    <w:p w14:paraId="21AC7FEF" w14:textId="77777777" w:rsidR="00133B3C" w:rsidRDefault="00C54E8D">
      <w:pPr>
        <w:spacing w:before="225" w:after="225" w:line="240" w:lineRule="auto"/>
        <w:jc w:val="both"/>
      </w:pPr>
      <w:r>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133B3C" w14:paraId="5CC1098D" w14:textId="77777777">
        <w:tc>
          <w:tcPr>
            <w:tcW w:w="0" w:type="auto"/>
            <w:tcMar>
              <w:top w:w="0" w:type="auto"/>
              <w:bottom w:w="0" w:type="auto"/>
            </w:tcMar>
          </w:tcPr>
          <w:p w14:paraId="71B4A56D" w14:textId="301A4256"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Zakon o javnem naročanju (ZJN-3; Uradni list RS, št. 91/15 in 14/18)</w:t>
            </w:r>
          </w:p>
          <w:p w14:paraId="3A3B29E1" w14:textId="77777777"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Zakon o pravnem varstvu v postopkih javnega naročanja (Uradni list RS, št. 43/11, 60/11 – ZTP-D, 63/13, 90/14 – ZDU-1I</w:t>
            </w:r>
            <w:r w:rsidR="002F24F0">
              <w:rPr>
                <w:rFonts w:ascii="Arial" w:hAnsi="Arial" w:cs="Arial"/>
                <w:color w:val="000000"/>
                <w:sz w:val="18"/>
                <w:szCs w:val="18"/>
              </w:rPr>
              <w:t>,</w:t>
            </w:r>
            <w:r>
              <w:rPr>
                <w:rFonts w:ascii="Arial" w:hAnsi="Arial" w:cs="Arial"/>
                <w:color w:val="000000"/>
                <w:sz w:val="18"/>
                <w:szCs w:val="18"/>
              </w:rPr>
              <w:t xml:space="preserve"> </w:t>
            </w:r>
            <w:r w:rsidRPr="009F3A45">
              <w:rPr>
                <w:rFonts w:ascii="Arial" w:hAnsi="Arial" w:cs="Arial"/>
                <w:sz w:val="18"/>
                <w:szCs w:val="18"/>
              </w:rPr>
              <w:t>60/17</w:t>
            </w:r>
            <w:r w:rsidR="002F24F0" w:rsidRPr="009F3A45">
              <w:rPr>
                <w:rFonts w:ascii="Arial" w:hAnsi="Arial" w:cs="Arial"/>
                <w:sz w:val="18"/>
                <w:szCs w:val="18"/>
              </w:rPr>
              <w:t xml:space="preserve"> in</w:t>
            </w:r>
            <w:r w:rsidR="002F24F0" w:rsidRPr="009F3A45">
              <w:t xml:space="preserve"> </w:t>
            </w:r>
            <w:r w:rsidR="002F24F0" w:rsidRPr="009F3A45">
              <w:rPr>
                <w:rFonts w:ascii="Arial" w:hAnsi="Arial" w:cs="Arial"/>
                <w:sz w:val="18"/>
                <w:szCs w:val="18"/>
              </w:rPr>
              <w:t>72/19</w:t>
            </w:r>
            <w:r>
              <w:rPr>
                <w:rFonts w:ascii="Arial" w:hAnsi="Arial" w:cs="Arial"/>
                <w:color w:val="000000"/>
                <w:sz w:val="18"/>
                <w:szCs w:val="18"/>
              </w:rPr>
              <w:t>)</w:t>
            </w:r>
          </w:p>
          <w:p w14:paraId="0AC26A25" w14:textId="77777777"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Zakon o javnih financah (Uradni list RS, št. 11/11 – uradno prečiščeno besedilo, 14/13 – popr., 101/13, 55/15 – ZFisP, 96/15 – ZIPRS1617</w:t>
            </w:r>
            <w:r w:rsidR="00864A27">
              <w:rPr>
                <w:rFonts w:ascii="Arial" w:hAnsi="Arial" w:cs="Arial"/>
                <w:color w:val="000000"/>
                <w:sz w:val="18"/>
                <w:szCs w:val="18"/>
              </w:rPr>
              <w:t>,</w:t>
            </w:r>
            <w:r>
              <w:rPr>
                <w:rFonts w:ascii="Arial" w:hAnsi="Arial" w:cs="Arial"/>
                <w:color w:val="000000"/>
                <w:sz w:val="18"/>
                <w:szCs w:val="18"/>
              </w:rPr>
              <w:t xml:space="preserve"> </w:t>
            </w:r>
            <w:r w:rsidRPr="009F3A45">
              <w:rPr>
                <w:rFonts w:ascii="Arial" w:hAnsi="Arial" w:cs="Arial"/>
                <w:sz w:val="18"/>
                <w:szCs w:val="18"/>
              </w:rPr>
              <w:t>13/18</w:t>
            </w:r>
            <w:r w:rsidR="00864A27" w:rsidRPr="009F3A45">
              <w:rPr>
                <w:rFonts w:ascii="Arial" w:hAnsi="Arial" w:cs="Arial"/>
                <w:sz w:val="18"/>
                <w:szCs w:val="18"/>
              </w:rPr>
              <w:t xml:space="preserve"> in 195/20 – odl. US)</w:t>
            </w:r>
          </w:p>
          <w:p w14:paraId="5F6EB2E7" w14:textId="77777777" w:rsidR="00133B3C" w:rsidRPr="009F3A45" w:rsidRDefault="00C54E8D" w:rsidP="00FF65D7">
            <w:pPr>
              <w:numPr>
                <w:ilvl w:val="0"/>
                <w:numId w:val="5"/>
              </w:numPr>
              <w:spacing w:line="276" w:lineRule="auto"/>
              <w:rPr>
                <w:rFonts w:ascii="Arial" w:hAnsi="Arial" w:cs="Arial"/>
                <w:sz w:val="18"/>
                <w:szCs w:val="18"/>
              </w:rPr>
            </w:pPr>
            <w:r>
              <w:rPr>
                <w:rFonts w:ascii="Arial" w:hAnsi="Arial" w:cs="Arial"/>
                <w:color w:val="000000"/>
                <w:sz w:val="18"/>
                <w:szCs w:val="18"/>
              </w:rPr>
              <w:t>Zakon o integriteti in preprečevanju korupcije (Uradni list RS, št. 69/11 - uradno prečiščeno besedilo</w:t>
            </w:r>
            <w:r w:rsidR="00864A27">
              <w:rPr>
                <w:rFonts w:ascii="Arial" w:hAnsi="Arial" w:cs="Arial"/>
                <w:color w:val="000000"/>
                <w:sz w:val="18"/>
                <w:szCs w:val="18"/>
              </w:rPr>
              <w:t xml:space="preserve"> </w:t>
            </w:r>
            <w:r w:rsidR="00864A27" w:rsidRPr="009F3A45">
              <w:rPr>
                <w:rFonts w:ascii="Arial" w:hAnsi="Arial" w:cs="Arial"/>
                <w:sz w:val="18"/>
                <w:szCs w:val="18"/>
              </w:rPr>
              <w:t>in 158/20</w:t>
            </w:r>
            <w:r w:rsidRPr="009F3A45">
              <w:rPr>
                <w:rFonts w:ascii="Arial" w:hAnsi="Arial" w:cs="Arial"/>
                <w:sz w:val="18"/>
                <w:szCs w:val="18"/>
              </w:rPr>
              <w:t>);</w:t>
            </w:r>
          </w:p>
          <w:p w14:paraId="34D2413A" w14:textId="77777777"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Uredba o finančnih zavarovanjih pri javnem naročanju (Uradni list RS, št. 27/16)</w:t>
            </w:r>
          </w:p>
          <w:p w14:paraId="011D2AD6" w14:textId="77777777"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Obligacijski zakonik (Uradni list RS, št. 97/07 – uradno prečiščeno besedilo in 64/16 – odl. US in 20/18 – OROZ631) ter</w:t>
            </w:r>
          </w:p>
          <w:p w14:paraId="57010246" w14:textId="77777777" w:rsidR="00133B3C" w:rsidRDefault="00C54E8D" w:rsidP="00FF65D7">
            <w:pPr>
              <w:numPr>
                <w:ilvl w:val="0"/>
                <w:numId w:val="5"/>
              </w:numPr>
              <w:spacing w:line="276" w:lineRule="auto"/>
              <w:rPr>
                <w:rFonts w:ascii="Arial" w:hAnsi="Arial" w:cs="Arial"/>
                <w:color w:val="000000"/>
                <w:sz w:val="18"/>
                <w:szCs w:val="18"/>
              </w:rPr>
            </w:pPr>
            <w:r>
              <w:rPr>
                <w:rFonts w:ascii="Arial" w:hAnsi="Arial" w:cs="Arial"/>
                <w:color w:val="000000"/>
                <w:sz w:val="18"/>
                <w:szCs w:val="18"/>
              </w:rPr>
              <w:t>vsa ostala veljavna zakonodaja, ki velja v Republiki Sloveniji in ureja zadevno področje.</w:t>
            </w:r>
          </w:p>
        </w:tc>
      </w:tr>
    </w:tbl>
    <w:p w14:paraId="74984E85" w14:textId="77777777" w:rsidR="00133B3C" w:rsidRDefault="00C54E8D" w:rsidP="00FF65D7">
      <w:pPr>
        <w:spacing w:before="225" w:after="225"/>
        <w:jc w:val="both"/>
      </w:pPr>
      <w:r>
        <w:rPr>
          <w:rFonts w:ascii="Arial" w:hAnsi="Arial" w:cs="Arial"/>
          <w:color w:val="000000"/>
          <w:sz w:val="18"/>
          <w:szCs w:val="18"/>
        </w:rPr>
        <w:t xml:space="preserve">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odločanje o sklenitvi in izvedbi postopka ali posla. V zvezi s tem morajo biti dosledno upoštevana določila ZIntPK </w:t>
      </w:r>
      <w:r>
        <w:rPr>
          <w:rFonts w:ascii="Arial" w:hAnsi="Arial" w:cs="Arial"/>
          <w:color w:val="000000"/>
          <w:sz w:val="18"/>
          <w:szCs w:val="18"/>
        </w:rPr>
        <w:lastRenderedPageBreak/>
        <w:t>in relevantne določbe ZJN-3 (3. odstavek 91. člena). V primeru kršitev navedenih določb bo takšna ponudba izločena iz nadaljnjega postopka.</w:t>
      </w:r>
    </w:p>
    <w:p w14:paraId="12093E87" w14:textId="77777777" w:rsidR="00133B3C" w:rsidRDefault="00C54E8D" w:rsidP="00FF65D7">
      <w:pPr>
        <w:spacing w:before="225" w:after="225"/>
        <w:jc w:val="both"/>
      </w:pPr>
      <w:r>
        <w:rPr>
          <w:rFonts w:ascii="Arial" w:hAnsi="Arial" w:cs="Arial"/>
          <w:color w:val="000000"/>
          <w:sz w:val="18"/>
          <w:szCs w:val="18"/>
        </w:rPr>
        <w:t>Ponudnik v postopku javnega naročanja (v okviru ponudbene dokumentacije) na posebnem obrazcu, ki je sestavni del te razpisne dokumentacije, podajo podatke o:</w:t>
      </w:r>
    </w:p>
    <w:tbl>
      <w:tblPr>
        <w:tblStyle w:val="NormalTablePHPDOCX"/>
        <w:tblW w:w="5000" w:type="pct"/>
        <w:tblInd w:w="108" w:type="dxa"/>
        <w:tblLook w:val="04A0" w:firstRow="1" w:lastRow="0" w:firstColumn="1" w:lastColumn="0" w:noHBand="0" w:noVBand="1"/>
      </w:tblPr>
      <w:tblGrid>
        <w:gridCol w:w="9070"/>
      </w:tblGrid>
      <w:tr w:rsidR="00133B3C" w14:paraId="1C53FEFD" w14:textId="77777777">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8854"/>
            </w:tblGrid>
            <w:tr w:rsidR="00133B3C" w14:paraId="09EFD3DF" w14:textId="77777777">
              <w:tc>
                <w:tcPr>
                  <w:tcW w:w="0" w:type="auto"/>
                  <w:tcMar>
                    <w:top w:w="0" w:type="auto"/>
                    <w:bottom w:w="0" w:type="auto"/>
                  </w:tcMar>
                </w:tcPr>
                <w:p w14:paraId="07B07E6A" w14:textId="77777777" w:rsidR="00133B3C" w:rsidRDefault="00C54E8D" w:rsidP="00FF65D7">
                  <w:pPr>
                    <w:numPr>
                      <w:ilvl w:val="0"/>
                      <w:numId w:val="6"/>
                    </w:numPr>
                    <w:spacing w:line="276" w:lineRule="auto"/>
                    <w:rPr>
                      <w:rFonts w:ascii="Arial" w:hAnsi="Arial" w:cs="Arial"/>
                      <w:color w:val="000000"/>
                      <w:sz w:val="18"/>
                      <w:szCs w:val="18"/>
                    </w:rPr>
                  </w:pPr>
                  <w:r>
                    <w:rPr>
                      <w:rFonts w:ascii="Arial" w:hAnsi="Arial" w:cs="Arial"/>
                      <w:color w:val="000000"/>
                      <w:position w:val="-2"/>
                      <w:sz w:val="18"/>
                      <w:szCs w:val="18"/>
                    </w:rPr>
                    <w:t>svojih ustanoviteljih, družbenikih, delničarjih, komanditistih ali drugih lastnikih in podatke o lastniških deležih navedenih oseb in</w:t>
                  </w:r>
                </w:p>
                <w:p w14:paraId="18EE52EC" w14:textId="77777777" w:rsidR="00133B3C" w:rsidRDefault="00C54E8D" w:rsidP="00FF65D7">
                  <w:pPr>
                    <w:numPr>
                      <w:ilvl w:val="0"/>
                      <w:numId w:val="6"/>
                    </w:numPr>
                    <w:spacing w:line="276" w:lineRule="auto"/>
                    <w:rPr>
                      <w:rFonts w:ascii="Arial" w:hAnsi="Arial" w:cs="Arial"/>
                      <w:color w:val="000000"/>
                      <w:sz w:val="18"/>
                      <w:szCs w:val="18"/>
                    </w:rPr>
                  </w:pPr>
                  <w:r>
                    <w:rPr>
                      <w:rFonts w:ascii="Arial" w:hAnsi="Arial" w:cs="Arial"/>
                      <w:color w:val="000000"/>
                      <w:position w:val="-2"/>
                      <w:sz w:val="18"/>
                      <w:szCs w:val="18"/>
                    </w:rPr>
                    <w:t>gospodarskih subjektih, za katere se glede na določbe zakona, ki ureja gospodarske družbe, šteje, da so z njim povezane družbe.</w:t>
                  </w:r>
                </w:p>
              </w:tc>
            </w:tr>
          </w:tbl>
          <w:p w14:paraId="509FC4F6" w14:textId="77777777" w:rsidR="00133B3C" w:rsidRDefault="00133B3C" w:rsidP="00FF65D7">
            <w:pPr>
              <w:spacing w:line="276" w:lineRule="auto"/>
            </w:pPr>
          </w:p>
        </w:tc>
      </w:tr>
    </w:tbl>
    <w:p w14:paraId="5D69FFC8" w14:textId="77777777" w:rsidR="00133B3C" w:rsidRDefault="00C54E8D" w:rsidP="00FF65D7">
      <w:pPr>
        <w:spacing w:before="225" w:after="225"/>
        <w:jc w:val="both"/>
      </w:pPr>
      <w:r>
        <w:rPr>
          <w:rFonts w:ascii="Arial" w:hAnsi="Arial" w:cs="Arial"/>
          <w:color w:val="000000"/>
          <w:sz w:val="18"/>
          <w:szCs w:val="18"/>
        </w:rPr>
        <w:t>Zaradi zagotovitve transparentnosti posla in preprečitve korupcijskih tveganj je naročnik dolžan skladno s 6. odstavkom 14. člena ZIntPK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6868D9F" w14:textId="77777777" w:rsidR="00133B3C" w:rsidRDefault="00C54E8D" w:rsidP="00FF65D7">
      <w:pPr>
        <w:spacing w:before="225" w:after="225"/>
        <w:jc w:val="both"/>
      </w:pPr>
      <w:r>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32F3F12B" w14:textId="77777777" w:rsidR="00133B3C" w:rsidRDefault="00C54E8D" w:rsidP="00FF65D7">
      <w:pPr>
        <w:spacing w:before="225" w:after="225"/>
        <w:jc w:val="both"/>
      </w:pPr>
      <w:r>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2500" w:type="pct"/>
        <w:tblInd w:w="108" w:type="dxa"/>
        <w:tblLook w:val="04A0" w:firstRow="1" w:lastRow="0" w:firstColumn="1" w:lastColumn="0" w:noHBand="0" w:noVBand="1"/>
      </w:tblPr>
      <w:tblGrid>
        <w:gridCol w:w="4535"/>
      </w:tblGrid>
      <w:tr w:rsidR="00133B3C" w14:paraId="3442A05F" w14:textId="77777777">
        <w:tc>
          <w:tcPr>
            <w:tcW w:w="0" w:type="auto"/>
            <w:shd w:val="clear" w:color="auto" w:fill="000000"/>
            <w:tcMar>
              <w:top w:w="150" w:type="dxa"/>
              <w:bottom w:w="150" w:type="dxa"/>
            </w:tcMar>
            <w:vAlign w:val="center"/>
          </w:tcPr>
          <w:p w14:paraId="5377C162" w14:textId="77777777" w:rsidR="00133B3C" w:rsidRDefault="00C54E8D">
            <w:r>
              <w:rPr>
                <w:rFonts w:ascii="Arial" w:hAnsi="Arial" w:cs="Arial"/>
                <w:b/>
                <w:bCs/>
                <w:color w:val="FFFFFF"/>
                <w:position w:val="-2"/>
                <w:sz w:val="18"/>
                <w:szCs w:val="18"/>
                <w:shd w:val="clear" w:color="auto" w:fill="000000"/>
              </w:rPr>
              <w:t>4. Navodilo za oddajo elektronske ponudbe</w:t>
            </w:r>
          </w:p>
        </w:tc>
      </w:tr>
    </w:tbl>
    <w:p w14:paraId="7B0F3932" w14:textId="77777777" w:rsidR="00133B3C" w:rsidRDefault="00C54E8D" w:rsidP="000467CF">
      <w:pPr>
        <w:spacing w:before="225" w:after="225"/>
        <w:jc w:val="both"/>
      </w:pPr>
      <w:r>
        <w:rPr>
          <w:rFonts w:ascii="Arial" w:hAnsi="Arial" w:cs="Arial"/>
          <w:color w:val="000000"/>
          <w:sz w:val="18"/>
          <w:szCs w:val="18"/>
        </w:rPr>
        <w:t xml:space="preserve">Ponudnik dodatne </w:t>
      </w:r>
      <w:r w:rsidR="000467CF">
        <w:rPr>
          <w:rFonts w:ascii="Arial" w:hAnsi="Arial" w:cs="Arial"/>
          <w:color w:val="000000"/>
          <w:sz w:val="18"/>
          <w:szCs w:val="18"/>
        </w:rPr>
        <w:t>informacije</w:t>
      </w:r>
      <w:r>
        <w:rPr>
          <w:rFonts w:ascii="Arial" w:hAnsi="Arial" w:cs="Arial"/>
          <w:color w:val="000000"/>
          <w:sz w:val="18"/>
          <w:szCs w:val="18"/>
        </w:rPr>
        <w:t xml:space="preserve"> vezane na elektronsko oddajo ponudb dobi na spletni strani Direktorata za javno naročanje:  http://www.djn.mju.gov.si/elektronska-oddaja-ponudb-informacije-za-ponudnike</w:t>
      </w:r>
    </w:p>
    <w:tbl>
      <w:tblPr>
        <w:tblStyle w:val="NormalTablePHPDOCX"/>
        <w:tblW w:w="0" w:type="auto"/>
        <w:tblInd w:w="108" w:type="dxa"/>
        <w:tblLook w:val="04A0" w:firstRow="1" w:lastRow="0" w:firstColumn="1" w:lastColumn="0" w:noHBand="0" w:noVBand="1"/>
      </w:tblPr>
      <w:tblGrid>
        <w:gridCol w:w="8962"/>
      </w:tblGrid>
      <w:tr w:rsidR="00133B3C" w14:paraId="464EFCE7" w14:textId="77777777">
        <w:tc>
          <w:tcPr>
            <w:tcW w:w="0" w:type="auto"/>
            <w:tcMar>
              <w:top w:w="0" w:type="auto"/>
              <w:bottom w:w="0" w:type="auto"/>
            </w:tcMar>
          </w:tcPr>
          <w:p w14:paraId="12122775" w14:textId="77777777" w:rsidR="00133B3C" w:rsidRDefault="00C54E8D" w:rsidP="000467CF">
            <w:pPr>
              <w:numPr>
                <w:ilvl w:val="0"/>
                <w:numId w:val="7"/>
              </w:numPr>
              <w:spacing w:line="276" w:lineRule="auto"/>
              <w:rPr>
                <w:rFonts w:ascii="Arial" w:hAnsi="Arial" w:cs="Arial"/>
                <w:color w:val="000000"/>
                <w:sz w:val="18"/>
                <w:szCs w:val="18"/>
              </w:rPr>
            </w:pPr>
            <w:r>
              <w:rPr>
                <w:rFonts w:ascii="Arial" w:hAnsi="Arial" w:cs="Arial"/>
                <w:color w:val="000000"/>
                <w:sz w:val="18"/>
                <w:szCs w:val="18"/>
              </w:rPr>
              <w:t>Ponudnik vnese osnovne podatke o ponudbi;</w:t>
            </w:r>
          </w:p>
          <w:p w14:paraId="5D806362" w14:textId="77777777" w:rsidR="00133B3C" w:rsidRDefault="00C54E8D" w:rsidP="000467CF">
            <w:pPr>
              <w:numPr>
                <w:ilvl w:val="0"/>
                <w:numId w:val="7"/>
              </w:numPr>
              <w:spacing w:line="276" w:lineRule="auto"/>
              <w:rPr>
                <w:rFonts w:ascii="Arial" w:hAnsi="Arial" w:cs="Arial"/>
                <w:color w:val="000000"/>
                <w:sz w:val="18"/>
                <w:szCs w:val="18"/>
              </w:rPr>
            </w:pPr>
            <w:r>
              <w:rPr>
                <w:rFonts w:ascii="Arial" w:hAnsi="Arial" w:cs="Arial"/>
                <w:color w:val="000000"/>
                <w:sz w:val="18"/>
                <w:szCs w:val="18"/>
              </w:rPr>
              <w:t>Ponudnik v razdelek Predračun naloži scan natisa izpolnjenega obrazca 1 Ponudba.</w:t>
            </w:r>
          </w:p>
          <w:p w14:paraId="21718311" w14:textId="77777777" w:rsidR="00133B3C" w:rsidRDefault="00C54E8D" w:rsidP="000467CF">
            <w:pPr>
              <w:numPr>
                <w:ilvl w:val="0"/>
                <w:numId w:val="7"/>
              </w:numPr>
              <w:spacing w:line="276" w:lineRule="auto"/>
              <w:rPr>
                <w:rFonts w:ascii="Arial" w:hAnsi="Arial" w:cs="Arial"/>
                <w:color w:val="000000"/>
                <w:sz w:val="18"/>
                <w:szCs w:val="18"/>
              </w:rPr>
            </w:pPr>
            <w:r>
              <w:rPr>
                <w:rFonts w:ascii="Arial" w:hAnsi="Arial" w:cs="Arial"/>
                <w:color w:val="000000"/>
                <w:sz w:val="18"/>
                <w:szCs w:val="18"/>
              </w:rPr>
              <w:t>Ponudnik v razdelek ESPD naloži ESPD obrazec ponudnika (v pdf ali xml dat.).</w:t>
            </w:r>
          </w:p>
          <w:p w14:paraId="1ABDDC33" w14:textId="77777777" w:rsidR="00133B3C" w:rsidRDefault="00C54E8D" w:rsidP="000467CF">
            <w:pPr>
              <w:numPr>
                <w:ilvl w:val="0"/>
                <w:numId w:val="7"/>
              </w:numPr>
              <w:spacing w:line="276" w:lineRule="auto"/>
              <w:rPr>
                <w:rFonts w:ascii="Arial" w:hAnsi="Arial" w:cs="Arial"/>
                <w:color w:val="000000"/>
                <w:sz w:val="18"/>
                <w:szCs w:val="18"/>
              </w:rPr>
            </w:pPr>
            <w:r>
              <w:rPr>
                <w:rFonts w:ascii="Arial" w:hAnsi="Arial" w:cs="Arial"/>
                <w:color w:val="000000"/>
                <w:sz w:val="18"/>
                <w:szCs w:val="18"/>
              </w:rPr>
              <w:t>Ponudnik v razdelek Druge priloge naloži ostale dele ponudbe, in sicer: scan celotne ponudbene dokumentacije - vse izjave, priloge, vzorec pogodb,</w:t>
            </w:r>
            <w:r w:rsidR="000467CF">
              <w:rPr>
                <w:rFonts w:ascii="Arial" w:hAnsi="Arial" w:cs="Arial"/>
                <w:color w:val="000000"/>
                <w:sz w:val="18"/>
                <w:szCs w:val="18"/>
              </w:rPr>
              <w:t xml:space="preserve"> </w:t>
            </w:r>
            <w:r>
              <w:rPr>
                <w:rFonts w:ascii="Arial" w:hAnsi="Arial" w:cs="Arial"/>
                <w:color w:val="000000"/>
                <w:sz w:val="18"/>
                <w:szCs w:val="18"/>
              </w:rPr>
              <w:t>izjav,…</w:t>
            </w:r>
          </w:p>
          <w:p w14:paraId="00B54CC6" w14:textId="77777777" w:rsidR="00133B3C" w:rsidRDefault="00C54E8D" w:rsidP="000467CF">
            <w:pPr>
              <w:numPr>
                <w:ilvl w:val="0"/>
                <w:numId w:val="7"/>
              </w:numPr>
              <w:spacing w:line="276" w:lineRule="auto"/>
              <w:rPr>
                <w:rFonts w:ascii="Arial" w:hAnsi="Arial" w:cs="Arial"/>
                <w:color w:val="000000"/>
                <w:sz w:val="18"/>
                <w:szCs w:val="18"/>
              </w:rPr>
            </w:pPr>
            <w:r>
              <w:rPr>
                <w:rFonts w:ascii="Arial" w:hAnsi="Arial" w:cs="Arial"/>
                <w:color w:val="000000"/>
                <w:sz w:val="18"/>
                <w:szCs w:val="18"/>
              </w:rPr>
              <w:t>Ponudnik razdelek »Sodelujoči« izpoln</w:t>
            </w:r>
            <w:r w:rsidR="000467CF">
              <w:rPr>
                <w:rFonts w:ascii="Arial" w:hAnsi="Arial" w:cs="Arial"/>
                <w:color w:val="000000"/>
                <w:sz w:val="18"/>
                <w:szCs w:val="18"/>
              </w:rPr>
              <w:t>i</w:t>
            </w:r>
            <w:r>
              <w:rPr>
                <w:rFonts w:ascii="Arial" w:hAnsi="Arial" w:cs="Arial"/>
                <w:color w:val="000000"/>
                <w:sz w:val="18"/>
                <w:szCs w:val="18"/>
              </w:rPr>
              <w:t xml:space="preserve"> in naloži dokumentacijo samo v primeru skupne ponudbe, uporabe zmogljivosti drugih subjektov in/ali podizvajalcev. ESPD obrazce vseh sodelujočih ponudnik naloži kot scan izpisanega dokumenta, ročno podpisanega s strani zakonitega zastopnika posameznega sodelujočega partnerja/podizvajalca/subjekta. Enako velja za vse zahtevane obrazce za podizvajalce.</w:t>
            </w:r>
          </w:p>
        </w:tc>
      </w:tr>
    </w:tbl>
    <w:p w14:paraId="5F4913DE" w14:textId="77777777" w:rsidR="00133B3C" w:rsidRDefault="00133B3C"/>
    <w:tbl>
      <w:tblPr>
        <w:tblStyle w:val="NormalTablePHPDOCX"/>
        <w:tblW w:w="2500" w:type="pct"/>
        <w:tblInd w:w="108" w:type="dxa"/>
        <w:tblLook w:val="04A0" w:firstRow="1" w:lastRow="0" w:firstColumn="1" w:lastColumn="0" w:noHBand="0" w:noVBand="1"/>
      </w:tblPr>
      <w:tblGrid>
        <w:gridCol w:w="4535"/>
      </w:tblGrid>
      <w:tr w:rsidR="00133B3C" w14:paraId="448774E6" w14:textId="77777777">
        <w:tc>
          <w:tcPr>
            <w:tcW w:w="0" w:type="auto"/>
            <w:shd w:val="clear" w:color="auto" w:fill="000000"/>
            <w:tcMar>
              <w:top w:w="150" w:type="dxa"/>
              <w:bottom w:w="150" w:type="dxa"/>
            </w:tcMar>
            <w:vAlign w:val="center"/>
          </w:tcPr>
          <w:p w14:paraId="118C0ACF" w14:textId="77777777" w:rsidR="00133B3C" w:rsidRDefault="00C54E8D">
            <w:r>
              <w:rPr>
                <w:rFonts w:ascii="Arial" w:hAnsi="Arial" w:cs="Arial"/>
                <w:b/>
                <w:bCs/>
                <w:color w:val="FFFFFF"/>
                <w:position w:val="-2"/>
                <w:sz w:val="18"/>
                <w:szCs w:val="18"/>
                <w:shd w:val="clear" w:color="auto" w:fill="000000"/>
              </w:rPr>
              <w:t>5. Jezik razpisne dokumentacije in ponudbe ter oblika</w:t>
            </w:r>
          </w:p>
        </w:tc>
      </w:tr>
    </w:tbl>
    <w:p w14:paraId="1B9C8342" w14:textId="77777777" w:rsidR="00133B3C" w:rsidRDefault="00C54E8D" w:rsidP="000467CF">
      <w:pPr>
        <w:spacing w:before="225" w:after="225"/>
        <w:jc w:val="both"/>
      </w:pPr>
      <w:r>
        <w:rPr>
          <w:rFonts w:ascii="Arial" w:hAnsi="Arial" w:cs="Arial"/>
          <w:color w:val="000000"/>
          <w:sz w:val="18"/>
          <w:szCs w:val="18"/>
        </w:rPr>
        <w:t>Razpisna dokumentacija je pripravljena v slovenskem jeziku. Ponudbe se oddajo v slovenskem jeziku.</w:t>
      </w:r>
    </w:p>
    <w:p w14:paraId="5E643D70" w14:textId="77777777" w:rsidR="00133B3C" w:rsidRDefault="00C54E8D" w:rsidP="000467CF">
      <w:pPr>
        <w:spacing w:before="225" w:after="225"/>
        <w:jc w:val="both"/>
      </w:pPr>
      <w:r>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w:t>
      </w:r>
    </w:p>
    <w:p w14:paraId="4695CFF2" w14:textId="77777777" w:rsidR="00133B3C" w:rsidRDefault="00C54E8D" w:rsidP="000467CF">
      <w:pPr>
        <w:spacing w:before="225" w:after="225"/>
        <w:jc w:val="both"/>
      </w:pPr>
      <w:r>
        <w:rPr>
          <w:rFonts w:ascii="Arial" w:hAnsi="Arial" w:cs="Arial"/>
          <w:color w:val="000000"/>
          <w:sz w:val="18"/>
          <w:szCs w:val="18"/>
        </w:rPr>
        <w:t>Potrdila tujih organov se predložijo v izvirniku, ki mu je priložen prevod v slovenski jezik.</w:t>
      </w:r>
    </w:p>
    <w:p w14:paraId="7C576415" w14:textId="77777777" w:rsidR="00133B3C" w:rsidRDefault="00C54E8D" w:rsidP="000467CF">
      <w:pPr>
        <w:spacing w:before="225" w:after="225"/>
        <w:jc w:val="both"/>
      </w:pPr>
      <w:r>
        <w:rPr>
          <w:rFonts w:ascii="Arial" w:hAnsi="Arial" w:cs="Arial"/>
          <w:color w:val="000000"/>
          <w:sz w:val="18"/>
          <w:szCs w:val="18"/>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3FA76C6B" w14:textId="77777777" w:rsidR="00133B3C" w:rsidRDefault="00C54E8D" w:rsidP="000467CF">
      <w:pPr>
        <w:spacing w:before="225" w:after="225"/>
        <w:jc w:val="both"/>
      </w:pPr>
      <w:r>
        <w:rPr>
          <w:rFonts w:ascii="Arial" w:hAnsi="Arial" w:cs="Arial"/>
          <w:color w:val="000000"/>
          <w:sz w:val="18"/>
          <w:szCs w:val="18"/>
        </w:rPr>
        <w:lastRenderedPageBreak/>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133B3C" w14:paraId="68F46BAE" w14:textId="77777777">
        <w:tc>
          <w:tcPr>
            <w:tcW w:w="0" w:type="auto"/>
            <w:shd w:val="clear" w:color="auto" w:fill="000000"/>
            <w:tcMar>
              <w:top w:w="150" w:type="dxa"/>
              <w:bottom w:w="150" w:type="dxa"/>
            </w:tcMar>
            <w:vAlign w:val="center"/>
          </w:tcPr>
          <w:p w14:paraId="14F72934" w14:textId="77777777" w:rsidR="00133B3C" w:rsidRDefault="00C54E8D">
            <w:r>
              <w:rPr>
                <w:rFonts w:ascii="Arial" w:hAnsi="Arial" w:cs="Arial"/>
                <w:b/>
                <w:bCs/>
                <w:color w:val="FFFFFF"/>
                <w:position w:val="-2"/>
                <w:sz w:val="18"/>
                <w:szCs w:val="18"/>
                <w:shd w:val="clear" w:color="auto" w:fill="000000"/>
              </w:rPr>
              <w:t>6. Skupna ponudba</w:t>
            </w:r>
          </w:p>
        </w:tc>
      </w:tr>
    </w:tbl>
    <w:p w14:paraId="03D3F078" w14:textId="77777777" w:rsidR="00133B3C" w:rsidRDefault="00C54E8D" w:rsidP="000467CF">
      <w:pPr>
        <w:spacing w:before="225" w:after="225"/>
        <w:jc w:val="both"/>
      </w:pPr>
      <w:r>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133B3C" w14:paraId="04B7E141" w14:textId="77777777">
        <w:tc>
          <w:tcPr>
            <w:tcW w:w="0" w:type="auto"/>
            <w:tcMar>
              <w:top w:w="0" w:type="auto"/>
              <w:bottom w:w="0" w:type="auto"/>
            </w:tcMar>
          </w:tcPr>
          <w:p w14:paraId="74BCE18A"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imenovanje nosilca posla pri izvedbi javnega naročila,</w:t>
            </w:r>
          </w:p>
          <w:p w14:paraId="0D2562F2"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pooblastilo nosilcu posla in odgovorni osebi za podpis ponudbe, za komunikacijo z naročnikom, za zastopnika za sprejem pošiljk ter podpis pogodbe,</w:t>
            </w:r>
          </w:p>
          <w:p w14:paraId="6E51A279"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4CD2DD83"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5088D79C"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izjava, da so vsi gospodarski subjekti v skupni ponudbi seznanjeni s plačilnimi pogoji iz razpisne dokumentacije, in</w:t>
            </w:r>
          </w:p>
          <w:p w14:paraId="2CC46087" w14:textId="77777777" w:rsidR="00133B3C" w:rsidRDefault="00C54E8D" w:rsidP="000467CF">
            <w:pPr>
              <w:numPr>
                <w:ilvl w:val="0"/>
                <w:numId w:val="8"/>
              </w:numPr>
              <w:spacing w:line="276" w:lineRule="auto"/>
              <w:jc w:val="both"/>
              <w:rPr>
                <w:rFonts w:ascii="Arial" w:hAnsi="Arial" w:cs="Arial"/>
                <w:color w:val="000000"/>
                <w:sz w:val="18"/>
                <w:szCs w:val="18"/>
              </w:rPr>
            </w:pPr>
            <w:r>
              <w:rPr>
                <w:rFonts w:ascii="Arial" w:hAnsi="Arial" w:cs="Arial"/>
                <w:color w:val="000000"/>
                <w:sz w:val="18"/>
                <w:szCs w:val="18"/>
              </w:rPr>
              <w:t>navedba, da gospodarski subjekti odgovarjajo naročniku neomejeno solidarno za izvedbo celotnega naročila.</w:t>
            </w:r>
          </w:p>
        </w:tc>
      </w:tr>
    </w:tbl>
    <w:p w14:paraId="1D4935A9" w14:textId="77777777" w:rsidR="00133B3C" w:rsidRDefault="00C54E8D" w:rsidP="000467CF">
      <w:pPr>
        <w:spacing w:before="225" w:after="225"/>
        <w:jc w:val="both"/>
      </w:pPr>
      <w:r>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w:t>
      </w:r>
    </w:p>
    <w:p w14:paraId="1C9C4CF8" w14:textId="77777777" w:rsidR="00133B3C" w:rsidRDefault="00C54E8D" w:rsidP="000467CF">
      <w:pPr>
        <w:spacing w:before="225" w:after="225"/>
        <w:jc w:val="both"/>
      </w:pPr>
      <w:r>
        <w:rPr>
          <w:rFonts w:ascii="Arial" w:hAnsi="Arial" w:cs="Arial"/>
          <w:color w:val="000000"/>
          <w:sz w:val="18"/>
          <w:szCs w:val="18"/>
        </w:rPr>
        <w:t>Izpolnjevanje pogojev za sodelovanje, kot jih opredeljuje 76. člen ZJN-3, se, če ni pri posameznem pogoju te razpisne dokumentacije določeno drugače, ugotavlja kumulativno, za vse gospodarske subjekte v skupni ponudbi.</w:t>
      </w:r>
    </w:p>
    <w:tbl>
      <w:tblPr>
        <w:tblStyle w:val="NormalTablePHPDOCX"/>
        <w:tblW w:w="2500" w:type="pct"/>
        <w:tblInd w:w="108" w:type="dxa"/>
        <w:tblLook w:val="04A0" w:firstRow="1" w:lastRow="0" w:firstColumn="1" w:lastColumn="0" w:noHBand="0" w:noVBand="1"/>
      </w:tblPr>
      <w:tblGrid>
        <w:gridCol w:w="4535"/>
      </w:tblGrid>
      <w:tr w:rsidR="00133B3C" w14:paraId="72ADBE87" w14:textId="77777777">
        <w:tc>
          <w:tcPr>
            <w:tcW w:w="0" w:type="auto"/>
            <w:shd w:val="clear" w:color="auto" w:fill="000000"/>
            <w:tcMar>
              <w:top w:w="150" w:type="dxa"/>
              <w:bottom w:w="150" w:type="dxa"/>
            </w:tcMar>
            <w:vAlign w:val="center"/>
          </w:tcPr>
          <w:p w14:paraId="33417EE4" w14:textId="77777777" w:rsidR="00133B3C" w:rsidRDefault="00C54E8D">
            <w:r>
              <w:rPr>
                <w:rFonts w:ascii="Arial" w:hAnsi="Arial" w:cs="Arial"/>
                <w:b/>
                <w:bCs/>
                <w:color w:val="FFFFFF"/>
                <w:position w:val="-2"/>
                <w:sz w:val="18"/>
                <w:szCs w:val="18"/>
                <w:shd w:val="clear" w:color="auto" w:fill="000000"/>
              </w:rPr>
              <w:t>7. ESPD</w:t>
            </w:r>
          </w:p>
        </w:tc>
      </w:tr>
    </w:tbl>
    <w:p w14:paraId="0E7328BF" w14:textId="77777777" w:rsidR="00133B3C" w:rsidRDefault="00C54E8D" w:rsidP="000467CF">
      <w:pPr>
        <w:spacing w:before="225" w:after="225"/>
        <w:jc w:val="both"/>
      </w:pPr>
      <w:r>
        <w:rPr>
          <w:rFonts w:ascii="Arial" w:hAnsi="Arial" w:cs="Arial"/>
          <w:color w:val="000000"/>
          <w:sz w:val="18"/>
          <w:szCs w:val="18"/>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(partnerje, podizvajalce, ostale gospodarske subjekte), ki sodelujejo v ponudbi.</w:t>
      </w:r>
    </w:p>
    <w:p w14:paraId="72EEE9D8" w14:textId="77777777" w:rsidR="005A526F" w:rsidRDefault="00C54E8D" w:rsidP="00C75EEA">
      <w:pPr>
        <w:spacing w:before="225" w:after="225"/>
        <w:jc w:val="both"/>
      </w:pPr>
      <w:r>
        <w:rPr>
          <w:rFonts w:ascii="Arial" w:hAnsi="Arial" w:cs="Arial"/>
          <w:color w:val="000000"/>
          <w:sz w:val="18"/>
          <w:szCs w:val="18"/>
        </w:rPr>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tbl>
      <w:tblPr>
        <w:tblStyle w:val="NormalTablePHPDOCX"/>
        <w:tblW w:w="2500" w:type="pct"/>
        <w:tblInd w:w="108" w:type="dxa"/>
        <w:tblLook w:val="04A0" w:firstRow="1" w:lastRow="0" w:firstColumn="1" w:lastColumn="0" w:noHBand="0" w:noVBand="1"/>
      </w:tblPr>
      <w:tblGrid>
        <w:gridCol w:w="4535"/>
      </w:tblGrid>
      <w:tr w:rsidR="00133B3C" w14:paraId="2DD947AD" w14:textId="77777777">
        <w:tc>
          <w:tcPr>
            <w:tcW w:w="0" w:type="auto"/>
            <w:shd w:val="clear" w:color="auto" w:fill="000000"/>
            <w:tcMar>
              <w:top w:w="150" w:type="dxa"/>
              <w:bottom w:w="150" w:type="dxa"/>
            </w:tcMar>
            <w:vAlign w:val="center"/>
          </w:tcPr>
          <w:p w14:paraId="528E0817" w14:textId="77777777" w:rsidR="00133B3C" w:rsidRDefault="00C54E8D">
            <w:r>
              <w:rPr>
                <w:rFonts w:ascii="Arial" w:hAnsi="Arial" w:cs="Arial"/>
                <w:b/>
                <w:bCs/>
                <w:color w:val="FFFFFF"/>
                <w:position w:val="-2"/>
                <w:sz w:val="18"/>
                <w:szCs w:val="18"/>
                <w:shd w:val="clear" w:color="auto" w:fill="000000"/>
              </w:rPr>
              <w:t>8. Ponudba s podizvajalci</w:t>
            </w:r>
          </w:p>
        </w:tc>
      </w:tr>
    </w:tbl>
    <w:p w14:paraId="039F9237" w14:textId="2FE10939" w:rsidR="005C6A17" w:rsidRDefault="005C6A17" w:rsidP="000467CF">
      <w:pPr>
        <w:spacing w:before="225" w:after="225"/>
        <w:jc w:val="both"/>
      </w:pPr>
      <w:r>
        <w:rPr>
          <w:rFonts w:ascii="Arial" w:hAnsi="Arial" w:cs="Arial"/>
          <w:color w:val="000000"/>
          <w:sz w:val="18"/>
          <w:szCs w:val="18"/>
        </w:rPr>
        <w:t xml:space="preserve">Za podizvajalsko razmerje gre v vseh primerih, ko glavni </w:t>
      </w:r>
      <w:r w:rsidR="003D050C">
        <w:rPr>
          <w:rFonts w:ascii="Arial" w:hAnsi="Arial" w:cs="Arial"/>
          <w:color w:val="000000"/>
          <w:sz w:val="18"/>
          <w:szCs w:val="18"/>
        </w:rPr>
        <w:t>dobavitelj/izvajalec</w:t>
      </w:r>
      <w:r>
        <w:rPr>
          <w:rFonts w:ascii="Arial" w:hAnsi="Arial" w:cs="Arial"/>
          <w:color w:val="000000"/>
          <w:sz w:val="18"/>
          <w:szCs w:val="18"/>
        </w:rPr>
        <w:t xml:space="preserve">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1BB8FDB5" w14:textId="77777777" w:rsidR="005C6A17" w:rsidRDefault="005C6A17" w:rsidP="000467CF">
      <w:pPr>
        <w:spacing w:before="225" w:after="225"/>
        <w:jc w:val="both"/>
      </w:pPr>
      <w:r>
        <w:rPr>
          <w:rFonts w:ascii="Arial" w:hAnsi="Arial" w:cs="Arial"/>
          <w:color w:val="000000"/>
          <w:sz w:val="18"/>
          <w:szCs w:val="18"/>
        </w:rPr>
        <w:t>Če bo ponudnik izvajal javno naročilo s podizvajalci</w:t>
      </w:r>
      <w:r w:rsidR="009C6FA4">
        <w:rPr>
          <w:rFonts w:ascii="Arial" w:hAnsi="Arial" w:cs="Arial"/>
          <w:color w:val="000000"/>
          <w:sz w:val="18"/>
          <w:szCs w:val="18"/>
        </w:rPr>
        <w:t>,</w:t>
      </w:r>
      <w:r>
        <w:rPr>
          <w:rFonts w:ascii="Arial" w:hAnsi="Arial" w:cs="Arial"/>
          <w:color w:val="000000"/>
          <w:sz w:val="18"/>
          <w:szCs w:val="18"/>
        </w:rPr>
        <w:t xml:space="preserve"> mora v ponudbi navesti:</w:t>
      </w:r>
    </w:p>
    <w:tbl>
      <w:tblPr>
        <w:tblStyle w:val="NormalTablePHPDOCX"/>
        <w:tblW w:w="0" w:type="auto"/>
        <w:tblInd w:w="108" w:type="dxa"/>
        <w:tblLook w:val="04A0" w:firstRow="1" w:lastRow="0" w:firstColumn="1" w:lastColumn="0" w:noHBand="0" w:noVBand="1"/>
      </w:tblPr>
      <w:tblGrid>
        <w:gridCol w:w="7700"/>
      </w:tblGrid>
      <w:tr w:rsidR="005C6A17" w14:paraId="177EE971" w14:textId="77777777" w:rsidTr="006D5344">
        <w:tc>
          <w:tcPr>
            <w:tcW w:w="0" w:type="auto"/>
            <w:tcMar>
              <w:top w:w="0" w:type="auto"/>
              <w:bottom w:w="0" w:type="auto"/>
            </w:tcMar>
          </w:tcPr>
          <w:p w14:paraId="22E9C54C" w14:textId="77777777" w:rsidR="005C6A17" w:rsidRDefault="005C6A17" w:rsidP="000467CF">
            <w:pPr>
              <w:numPr>
                <w:ilvl w:val="0"/>
                <w:numId w:val="70"/>
              </w:numPr>
              <w:spacing w:line="276" w:lineRule="auto"/>
              <w:jc w:val="both"/>
              <w:rPr>
                <w:rFonts w:ascii="Arial" w:hAnsi="Arial" w:cs="Arial"/>
                <w:color w:val="000000"/>
                <w:sz w:val="18"/>
                <w:szCs w:val="18"/>
              </w:rPr>
            </w:pPr>
            <w:r>
              <w:rPr>
                <w:rFonts w:ascii="Arial" w:hAnsi="Arial" w:cs="Arial"/>
                <w:color w:val="000000"/>
                <w:sz w:val="18"/>
                <w:szCs w:val="18"/>
              </w:rPr>
              <w:lastRenderedPageBreak/>
              <w:t>vse podizvajalce ter vsak del javnega naročila, ki ga namerava oddati v podizvajanje,</w:t>
            </w:r>
          </w:p>
          <w:p w14:paraId="7D42C574" w14:textId="77777777" w:rsidR="005C6A17" w:rsidRDefault="005C6A17" w:rsidP="000467CF">
            <w:pPr>
              <w:numPr>
                <w:ilvl w:val="0"/>
                <w:numId w:val="70"/>
              </w:numPr>
              <w:spacing w:line="276" w:lineRule="auto"/>
              <w:jc w:val="both"/>
              <w:rPr>
                <w:rFonts w:ascii="Arial" w:hAnsi="Arial" w:cs="Arial"/>
                <w:color w:val="000000"/>
                <w:sz w:val="18"/>
                <w:szCs w:val="18"/>
              </w:rPr>
            </w:pPr>
            <w:r>
              <w:rPr>
                <w:rFonts w:ascii="Arial" w:hAnsi="Arial" w:cs="Arial"/>
                <w:color w:val="000000"/>
                <w:sz w:val="18"/>
                <w:szCs w:val="18"/>
              </w:rPr>
              <w:t>kontaktne podatke in zakonite zastopnike predlaganih podizvajalcev,</w:t>
            </w:r>
          </w:p>
          <w:p w14:paraId="059DF2F9" w14:textId="77777777" w:rsidR="005C6A17" w:rsidRDefault="005C6A17" w:rsidP="000467CF">
            <w:pPr>
              <w:numPr>
                <w:ilvl w:val="0"/>
                <w:numId w:val="70"/>
              </w:numPr>
              <w:spacing w:line="276" w:lineRule="auto"/>
              <w:jc w:val="both"/>
              <w:rPr>
                <w:rFonts w:ascii="Arial" w:hAnsi="Arial" w:cs="Arial"/>
                <w:color w:val="000000"/>
                <w:sz w:val="18"/>
                <w:szCs w:val="18"/>
              </w:rPr>
            </w:pPr>
            <w:r>
              <w:rPr>
                <w:rFonts w:ascii="Arial" w:hAnsi="Arial" w:cs="Arial"/>
                <w:color w:val="000000"/>
                <w:sz w:val="18"/>
                <w:szCs w:val="18"/>
              </w:rPr>
              <w:t>priložiti zahtevo podizvajalca za neposredno plačilo, če podizvajalec to zahteva.</w:t>
            </w:r>
          </w:p>
        </w:tc>
      </w:tr>
    </w:tbl>
    <w:p w14:paraId="7ACE4341" w14:textId="77777777" w:rsidR="005C6A17" w:rsidRDefault="005C6A17" w:rsidP="000467CF">
      <w:pPr>
        <w:spacing w:before="225" w:after="225"/>
        <w:jc w:val="both"/>
      </w:pPr>
      <w:r>
        <w:rPr>
          <w:rFonts w:ascii="Arial" w:hAnsi="Arial" w:cs="Arial"/>
          <w:color w:val="000000"/>
          <w:sz w:val="18"/>
          <w:szCs w:val="18"/>
        </w:rPr>
        <w:t>Ponudnik z oddajo ponudbe in podpisom krovne izjave potrjuje, da je v primeru podajanja popusta na ponudbeno ceno, pridobil predhodno soglasje podizvajalca k znižanju ponudbene cene tudi v delu, ki ga bo izvedel podizvajalec. Popust na ponudbeno ceno se bo upošteval tudi na vrednost del, ki jih bo izvedel podizvajalec.</w:t>
      </w:r>
    </w:p>
    <w:p w14:paraId="55F6FF16" w14:textId="77777777" w:rsidR="005C6A17" w:rsidRDefault="005C6A17" w:rsidP="000467CF">
      <w:pPr>
        <w:spacing w:before="225" w:after="225"/>
        <w:jc w:val="both"/>
      </w:pPr>
      <w:r>
        <w:rPr>
          <w:rFonts w:ascii="Arial" w:hAnsi="Arial" w:cs="Arial"/>
          <w:color w:val="000000"/>
          <w:sz w:val="18"/>
          <w:szCs w:val="18"/>
        </w:rPr>
        <w:t>Glavni izvajalec mora med izvajanjem javnega naročila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kontaktne podatke in zakonite zastopnike predlaganih podizvajalcev ter priložiti zahtevo podizvajalca za neposredno plačilo, če podizvajalec to zahteva.</w:t>
      </w:r>
    </w:p>
    <w:p w14:paraId="7FA4CD2C" w14:textId="77777777" w:rsidR="005C6A17" w:rsidRDefault="005C6A17" w:rsidP="000467CF">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w:t>
      </w:r>
    </w:p>
    <w:p w14:paraId="70601D8C" w14:textId="77777777" w:rsidR="005C6A17" w:rsidRDefault="005C6A17" w:rsidP="000467CF">
      <w:pPr>
        <w:spacing w:before="225" w:after="225"/>
        <w:jc w:val="both"/>
      </w:pPr>
      <w:r>
        <w:rPr>
          <w:rFonts w:ascii="Arial" w:hAnsi="Arial" w:cs="Arial"/>
          <w:color w:val="000000"/>
          <w:sz w:val="18"/>
          <w:szCs w:val="18"/>
        </w:rPr>
        <w:t>Ne glede na to ali je naročnik v razpisni dokumentaciji kot relevantne opredelil razloge za izključitev iz 6. odstavka 75. člena ZJN-3, lahko zavrne vsakega podizvajalca, če zanj obstajajo razlogi za izključitev iz točke č, d, g in h 6. odstavka 75. člena ZJN-3.</w:t>
      </w:r>
    </w:p>
    <w:p w14:paraId="325A7AC6" w14:textId="77777777" w:rsidR="005C6A17" w:rsidRDefault="005C6A17" w:rsidP="000467CF">
      <w:pPr>
        <w:spacing w:before="225" w:after="225"/>
        <w:jc w:val="both"/>
      </w:pPr>
      <w:r>
        <w:rPr>
          <w:rFonts w:ascii="Arial" w:hAnsi="Arial" w:cs="Arial"/>
          <w:color w:val="000000"/>
          <w:sz w:val="18"/>
          <w:szCs w:val="18"/>
        </w:rPr>
        <w:t>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obvestiti glavnega izvajalca najpozneje v desetih dneh od prejema predloga.</w:t>
      </w:r>
    </w:p>
    <w:p w14:paraId="5424BB98" w14:textId="77777777" w:rsidR="005C6A17" w:rsidRDefault="005C6A17" w:rsidP="000467CF">
      <w:pPr>
        <w:spacing w:before="225" w:after="225"/>
        <w:jc w:val="both"/>
      </w:pPr>
      <w:r>
        <w:rPr>
          <w:rFonts w:ascii="Arial" w:hAnsi="Arial" w:cs="Arial"/>
          <w:color w:val="000000"/>
          <w:sz w:val="18"/>
          <w:szCs w:val="18"/>
        </w:rPr>
        <w:t>V kolikor podizvajalec v skladu z 2. in 3. odstavkom 94. člena ZJN-3, zahteva neposredno plačilo, se šteje, da je neposredno plačilo podizvajalcu obvezno, kar sta dolžan upoštevati naročnik in glavni izvajalec.</w:t>
      </w:r>
    </w:p>
    <w:p w14:paraId="203DA2DE" w14:textId="77777777" w:rsidR="005C6A17" w:rsidRDefault="005C6A17" w:rsidP="000467CF">
      <w:pPr>
        <w:spacing w:before="225" w:after="225"/>
        <w:jc w:val="both"/>
      </w:pPr>
      <w:r>
        <w:rPr>
          <w:rFonts w:ascii="Arial" w:hAnsi="Arial" w:cs="Arial"/>
          <w:color w:val="000000"/>
          <w:sz w:val="18"/>
          <w:szCs w:val="18"/>
        </w:rPr>
        <w:t>Kadar namerava ponudnik izvesti javno naročilo s podizvajalcem, ki zahteva neposredno plačilo v skladu s tem členom, mora:</w:t>
      </w:r>
    </w:p>
    <w:tbl>
      <w:tblPr>
        <w:tblStyle w:val="NormalTablePHPDOCX"/>
        <w:tblW w:w="0" w:type="auto"/>
        <w:tblInd w:w="108" w:type="dxa"/>
        <w:tblLook w:val="04A0" w:firstRow="1" w:lastRow="0" w:firstColumn="1" w:lastColumn="0" w:noHBand="0" w:noVBand="1"/>
      </w:tblPr>
      <w:tblGrid>
        <w:gridCol w:w="8962"/>
      </w:tblGrid>
      <w:tr w:rsidR="005C6A17" w14:paraId="28A01DA3" w14:textId="77777777" w:rsidTr="006D5344">
        <w:tc>
          <w:tcPr>
            <w:tcW w:w="0" w:type="auto"/>
            <w:tcMar>
              <w:top w:w="0" w:type="auto"/>
              <w:bottom w:w="0" w:type="auto"/>
            </w:tcMar>
          </w:tcPr>
          <w:p w14:paraId="779DE0A8" w14:textId="77777777" w:rsidR="005C6A17" w:rsidRDefault="005C6A17" w:rsidP="000467CF">
            <w:pPr>
              <w:numPr>
                <w:ilvl w:val="0"/>
                <w:numId w:val="71"/>
              </w:numPr>
              <w:spacing w:line="276" w:lineRule="auto"/>
              <w:jc w:val="both"/>
              <w:rPr>
                <w:rFonts w:ascii="Arial" w:hAnsi="Arial" w:cs="Arial"/>
                <w:color w:val="000000"/>
                <w:sz w:val="18"/>
                <w:szCs w:val="18"/>
              </w:rPr>
            </w:pPr>
            <w:r>
              <w:rPr>
                <w:rFonts w:ascii="Arial" w:hAnsi="Arial" w:cs="Arial"/>
                <w:color w:val="000000"/>
                <w:sz w:val="18"/>
                <w:szCs w:val="18"/>
              </w:rPr>
              <w:t>glavni izvajalec v pogodbi pooblastiti naročnika, da na podlagi potrjenega računa oziroma situacije s strani glavnega izvajalca neposredno plačuje podizvajalcu,</w:t>
            </w:r>
          </w:p>
          <w:p w14:paraId="7EC08E34" w14:textId="77777777" w:rsidR="005C6A17" w:rsidRDefault="005C6A17" w:rsidP="000467CF">
            <w:pPr>
              <w:numPr>
                <w:ilvl w:val="0"/>
                <w:numId w:val="71"/>
              </w:numPr>
              <w:spacing w:line="276" w:lineRule="auto"/>
              <w:jc w:val="both"/>
              <w:rPr>
                <w:rFonts w:ascii="Arial" w:hAnsi="Arial" w:cs="Arial"/>
                <w:color w:val="000000"/>
                <w:sz w:val="18"/>
                <w:szCs w:val="18"/>
              </w:rPr>
            </w:pPr>
            <w:r>
              <w:rPr>
                <w:rFonts w:ascii="Arial" w:hAnsi="Arial" w:cs="Arial"/>
                <w:color w:val="000000"/>
                <w:sz w:val="18"/>
                <w:szCs w:val="18"/>
              </w:rPr>
              <w:t>podizvajalec predložiti soglasje, na podlagi katerega naročnik namesto ponudnika poravna podizvajalčevo terjatev do ponudnika,</w:t>
            </w:r>
          </w:p>
          <w:p w14:paraId="3C1C66CA" w14:textId="77777777" w:rsidR="005C6A17" w:rsidRDefault="005C6A17" w:rsidP="000467CF">
            <w:pPr>
              <w:numPr>
                <w:ilvl w:val="0"/>
                <w:numId w:val="71"/>
              </w:numPr>
              <w:spacing w:line="276" w:lineRule="auto"/>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219DD048" w14:textId="77777777" w:rsidR="005C6A17" w:rsidRDefault="005C6A17" w:rsidP="000467CF">
      <w:pPr>
        <w:spacing w:before="225" w:after="225"/>
        <w:jc w:val="both"/>
      </w:pPr>
      <w:r>
        <w:rPr>
          <w:rFonts w:ascii="Arial" w:hAnsi="Arial" w:cs="Arial"/>
          <w:color w:val="000000"/>
          <w:sz w:val="18"/>
          <w:szCs w:val="18"/>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 Nepredložitev izjave v roku je razlog za uvedbo prekrškovnega postopka zoper ponudnika pred Državno revizijsko komisijo. Poleg globe je sankcija tudi izločitev  iz postopkov naročanja za predpisano obdobje. </w:t>
      </w:r>
    </w:p>
    <w:tbl>
      <w:tblPr>
        <w:tblStyle w:val="NormalTablePHPDOCX"/>
        <w:tblW w:w="2500" w:type="pct"/>
        <w:tblInd w:w="108" w:type="dxa"/>
        <w:tblLook w:val="04A0" w:firstRow="1" w:lastRow="0" w:firstColumn="1" w:lastColumn="0" w:noHBand="0" w:noVBand="1"/>
      </w:tblPr>
      <w:tblGrid>
        <w:gridCol w:w="4535"/>
      </w:tblGrid>
      <w:tr w:rsidR="00133B3C" w14:paraId="089C7B8B" w14:textId="77777777">
        <w:tc>
          <w:tcPr>
            <w:tcW w:w="0" w:type="auto"/>
            <w:shd w:val="clear" w:color="auto" w:fill="000000"/>
            <w:tcMar>
              <w:top w:w="150" w:type="dxa"/>
              <w:bottom w:w="150" w:type="dxa"/>
            </w:tcMar>
            <w:vAlign w:val="center"/>
          </w:tcPr>
          <w:p w14:paraId="3E4C1A5F" w14:textId="77777777" w:rsidR="00133B3C" w:rsidRDefault="00C54E8D">
            <w:r>
              <w:rPr>
                <w:rFonts w:ascii="Arial" w:hAnsi="Arial" w:cs="Arial"/>
                <w:b/>
                <w:bCs/>
                <w:color w:val="FFFFFF"/>
                <w:position w:val="-2"/>
                <w:sz w:val="18"/>
                <w:szCs w:val="18"/>
                <w:shd w:val="clear" w:color="auto" w:fill="000000"/>
              </w:rPr>
              <w:t>9. Ustavitev postopka, zavrnitev vseh ponudb, odstop od izvedbe javnega naročila</w:t>
            </w:r>
          </w:p>
        </w:tc>
      </w:tr>
    </w:tbl>
    <w:p w14:paraId="763C2C7B" w14:textId="77777777" w:rsidR="00133B3C" w:rsidRDefault="00C54E8D" w:rsidP="00DE3024">
      <w:pPr>
        <w:spacing w:before="225" w:after="225"/>
        <w:jc w:val="both"/>
      </w:pPr>
      <w:r>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133B3C" w14:paraId="31F6A2D6" w14:textId="77777777">
        <w:tc>
          <w:tcPr>
            <w:tcW w:w="0" w:type="auto"/>
            <w:shd w:val="clear" w:color="auto" w:fill="000000"/>
            <w:tcMar>
              <w:top w:w="150" w:type="dxa"/>
              <w:bottom w:w="150" w:type="dxa"/>
            </w:tcMar>
            <w:vAlign w:val="center"/>
          </w:tcPr>
          <w:p w14:paraId="7D83523B" w14:textId="77777777" w:rsidR="00133B3C" w:rsidRDefault="00C54E8D">
            <w:r>
              <w:rPr>
                <w:rFonts w:ascii="Arial" w:hAnsi="Arial" w:cs="Arial"/>
                <w:b/>
                <w:bCs/>
                <w:color w:val="FFFFFF"/>
                <w:position w:val="-2"/>
                <w:sz w:val="18"/>
                <w:szCs w:val="18"/>
                <w:shd w:val="clear" w:color="auto" w:fill="000000"/>
              </w:rPr>
              <w:t>10. Zmanjšanje obsega naročila</w:t>
            </w:r>
          </w:p>
        </w:tc>
      </w:tr>
    </w:tbl>
    <w:p w14:paraId="5DD1B9E4" w14:textId="7F59176F" w:rsidR="00133B3C" w:rsidRDefault="00C54E8D" w:rsidP="00DE3024">
      <w:pPr>
        <w:spacing w:before="225" w:after="225"/>
        <w:jc w:val="both"/>
      </w:pPr>
      <w:r>
        <w:rPr>
          <w:rFonts w:ascii="Arial" w:hAnsi="Arial" w:cs="Arial"/>
          <w:color w:val="000000"/>
          <w:sz w:val="18"/>
          <w:szCs w:val="18"/>
        </w:rPr>
        <w:t>Naročnik si pridržuje pravico, da zmanjša obseg naročila</w:t>
      </w:r>
      <w:r w:rsidR="00483EE5">
        <w:rPr>
          <w:rFonts w:ascii="Arial" w:hAnsi="Arial" w:cs="Arial"/>
          <w:color w:val="000000"/>
          <w:sz w:val="18"/>
          <w:szCs w:val="18"/>
        </w:rPr>
        <w:t xml:space="preserve"> oz. ob izkazu dodatnih okoliščin odstopi od namere nabave</w:t>
      </w:r>
      <w:r>
        <w:rPr>
          <w:rFonts w:ascii="Arial" w:hAnsi="Arial" w:cs="Arial"/>
          <w:color w:val="000000"/>
          <w:sz w:val="18"/>
          <w:szCs w:val="18"/>
        </w:rPr>
        <w:t>. Ponudniki morajo to dejstvo upoštevati pri sestavi ponudbenih cen.</w:t>
      </w:r>
    </w:p>
    <w:p w14:paraId="51D54AFA" w14:textId="77777777" w:rsidR="00133B3C" w:rsidRDefault="00C54E8D" w:rsidP="00DE3024">
      <w:pPr>
        <w:spacing w:before="225" w:after="225"/>
        <w:jc w:val="both"/>
      </w:pPr>
      <w:r>
        <w:rPr>
          <w:rFonts w:ascii="Arial" w:hAnsi="Arial" w:cs="Arial"/>
          <w:color w:val="000000"/>
          <w:sz w:val="18"/>
          <w:szCs w:val="18"/>
        </w:rPr>
        <w:lastRenderedPageBreak/>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988" w:type="pct"/>
        <w:tblInd w:w="108" w:type="dxa"/>
        <w:tblLook w:val="04A0" w:firstRow="1" w:lastRow="0" w:firstColumn="1" w:lastColumn="0" w:noHBand="0" w:noVBand="1"/>
      </w:tblPr>
      <w:tblGrid>
        <w:gridCol w:w="5420"/>
      </w:tblGrid>
      <w:tr w:rsidR="00133B3C" w14:paraId="60F09FE1" w14:textId="77777777" w:rsidTr="00483EE5">
        <w:tc>
          <w:tcPr>
            <w:tcW w:w="5000" w:type="pct"/>
            <w:shd w:val="clear" w:color="auto" w:fill="000000"/>
            <w:tcMar>
              <w:top w:w="150" w:type="dxa"/>
              <w:bottom w:w="150" w:type="dxa"/>
            </w:tcMar>
            <w:vAlign w:val="center"/>
          </w:tcPr>
          <w:p w14:paraId="7EAA28EA" w14:textId="77777777" w:rsidR="00133B3C" w:rsidRDefault="00C54E8D">
            <w:r>
              <w:rPr>
                <w:rFonts w:ascii="Arial" w:hAnsi="Arial" w:cs="Arial"/>
                <w:b/>
                <w:bCs/>
                <w:color w:val="FFFFFF"/>
                <w:position w:val="-2"/>
                <w:sz w:val="18"/>
                <w:szCs w:val="18"/>
                <w:shd w:val="clear" w:color="auto" w:fill="000000"/>
              </w:rPr>
              <w:t>11. Dopolnjevanje, spreminjanje ter pojasnjevanje ponudb</w:t>
            </w:r>
          </w:p>
        </w:tc>
      </w:tr>
    </w:tbl>
    <w:p w14:paraId="0A3252C8" w14:textId="77777777" w:rsidR="00133B3C" w:rsidRDefault="00C54E8D" w:rsidP="00DE3024">
      <w:pPr>
        <w:spacing w:before="225" w:after="225"/>
        <w:jc w:val="both"/>
      </w:pPr>
      <w:r>
        <w:rPr>
          <w:rFonts w:ascii="Arial" w:hAnsi="Arial" w:cs="Arial"/>
          <w:color w:val="000000"/>
          <w:sz w:val="18"/>
          <w:szCs w:val="18"/>
        </w:rPr>
        <w:t>Naročnik bo v primeru dopolnjevanja ter pojasnjevanja ponudbe ravnal skladno z določili 89. člena ZJN-3.</w:t>
      </w:r>
    </w:p>
    <w:p w14:paraId="479E868B" w14:textId="77777777" w:rsidR="00133B3C" w:rsidRDefault="00C54E8D" w:rsidP="00DE3024">
      <w:pPr>
        <w:spacing w:before="225" w:after="225"/>
        <w:jc w:val="both"/>
      </w:pPr>
      <w:r>
        <w:rPr>
          <w:rFonts w:ascii="Arial" w:hAnsi="Arial" w:cs="Arial"/>
          <w:color w:val="000000"/>
          <w:sz w:val="18"/>
          <w:szCs w:val="18"/>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279C4BB4" w14:textId="77777777" w:rsidR="00133B3C" w:rsidRDefault="00C54E8D" w:rsidP="00DE3024">
      <w:pPr>
        <w:spacing w:before="225" w:after="225"/>
        <w:jc w:val="both"/>
      </w:pPr>
      <w:r>
        <w:rPr>
          <w:rFonts w:ascii="Arial" w:hAnsi="Arial" w:cs="Arial"/>
          <w:color w:val="000000"/>
          <w:sz w:val="18"/>
          <w:szCs w:val="18"/>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gospodarski subjekt ne predloži manjkajočega dokumenta ali ne dopolni, popravi ali pojasni ustrezne informacije ali dokumentacije, bo naročnik gospodarski subjekt izključil iz nadaljnjega ocenjevanja.</w:t>
      </w:r>
    </w:p>
    <w:p w14:paraId="3210FDA0" w14:textId="77777777" w:rsidR="00133B3C" w:rsidRDefault="00C54E8D" w:rsidP="00DE3024">
      <w:pPr>
        <w:spacing w:before="225" w:after="225"/>
        <w:jc w:val="both"/>
      </w:pPr>
      <w:r>
        <w:rPr>
          <w:rFonts w:ascii="Arial" w:hAnsi="Arial" w:cs="Arial"/>
          <w:color w:val="000000"/>
          <w:sz w:val="18"/>
          <w:szCs w:val="18"/>
        </w:rPr>
        <w:t>Razen kadar gre za popravek ali dopolnitev očitne napake, če zaradi tega popravka ali dopolnitve ni dejansko predlagana nova ponudba, ponudnik ne sme dopolnjevati ali popravljati:</w:t>
      </w:r>
    </w:p>
    <w:tbl>
      <w:tblPr>
        <w:tblStyle w:val="NormalTablePHPDOCX"/>
        <w:tblW w:w="0" w:type="auto"/>
        <w:tblInd w:w="108" w:type="dxa"/>
        <w:tblLook w:val="04A0" w:firstRow="1" w:lastRow="0" w:firstColumn="1" w:lastColumn="0" w:noHBand="0" w:noVBand="1"/>
      </w:tblPr>
      <w:tblGrid>
        <w:gridCol w:w="8962"/>
      </w:tblGrid>
      <w:tr w:rsidR="00133B3C" w14:paraId="2CB29365" w14:textId="77777777">
        <w:tc>
          <w:tcPr>
            <w:tcW w:w="0" w:type="auto"/>
            <w:tcMar>
              <w:top w:w="0" w:type="auto"/>
              <w:bottom w:w="0" w:type="auto"/>
            </w:tcMar>
          </w:tcPr>
          <w:p w14:paraId="50DEB6AB" w14:textId="77777777" w:rsidR="00133B3C" w:rsidRDefault="00C54E8D" w:rsidP="00DE3024">
            <w:pPr>
              <w:numPr>
                <w:ilvl w:val="0"/>
                <w:numId w:val="9"/>
              </w:numPr>
              <w:spacing w:line="276" w:lineRule="auto"/>
              <w:jc w:val="both"/>
              <w:rPr>
                <w:rFonts w:ascii="Arial" w:hAnsi="Arial" w:cs="Arial"/>
                <w:color w:val="000000"/>
                <w:sz w:val="18"/>
                <w:szCs w:val="18"/>
              </w:rPr>
            </w:pPr>
            <w:r>
              <w:rPr>
                <w:rFonts w:ascii="Arial" w:hAnsi="Arial" w:cs="Arial"/>
                <w:color w:val="000000"/>
                <w:sz w:val="18"/>
                <w:szCs w:val="18"/>
              </w:rPr>
              <w:t>svoje cene brez DDV na enoto, vrednosti postavke brez DDV, skupne vrednosti ponudbe brez DDV, razen kadar se skupna vrednost spremeni v skladu s sedmim odstavkom 89. člena ZJN-3 in ponudbe v okviru meril,</w:t>
            </w:r>
          </w:p>
          <w:p w14:paraId="0B12AC45" w14:textId="77777777" w:rsidR="00133B3C" w:rsidRDefault="00C54E8D" w:rsidP="00DE3024">
            <w:pPr>
              <w:numPr>
                <w:ilvl w:val="0"/>
                <w:numId w:val="9"/>
              </w:numPr>
              <w:spacing w:line="276" w:lineRule="auto"/>
              <w:jc w:val="both"/>
              <w:rPr>
                <w:rFonts w:ascii="Arial" w:hAnsi="Arial" w:cs="Arial"/>
                <w:color w:val="000000"/>
                <w:sz w:val="18"/>
                <w:szCs w:val="18"/>
              </w:rPr>
            </w:pPr>
            <w:r>
              <w:rPr>
                <w:rFonts w:ascii="Arial" w:hAnsi="Arial" w:cs="Arial"/>
                <w:color w:val="000000"/>
                <w:sz w:val="18"/>
                <w:szCs w:val="18"/>
              </w:rPr>
              <w:t>tistega dela ponudbe, ki se veže na tehnične specifikacije predmeta javnega naročila,</w:t>
            </w:r>
          </w:p>
          <w:p w14:paraId="666786FD" w14:textId="77777777" w:rsidR="00133B3C" w:rsidRDefault="00C54E8D" w:rsidP="00DE3024">
            <w:pPr>
              <w:numPr>
                <w:ilvl w:val="0"/>
                <w:numId w:val="9"/>
              </w:numPr>
              <w:spacing w:line="276" w:lineRule="auto"/>
              <w:jc w:val="both"/>
              <w:rPr>
                <w:rFonts w:ascii="Arial" w:hAnsi="Arial" w:cs="Arial"/>
                <w:color w:val="000000"/>
                <w:sz w:val="18"/>
                <w:szCs w:val="18"/>
              </w:rPr>
            </w:pPr>
            <w:r>
              <w:rPr>
                <w:rFonts w:ascii="Arial" w:hAnsi="Arial" w:cs="Arial"/>
                <w:color w:val="000000"/>
                <w:sz w:val="18"/>
                <w:szCs w:val="18"/>
              </w:rPr>
              <w:t>tistih elementov ponudbe, ki vplivajo ali bi lahko vplivali na drugačno razvrstitev njegove ponudbe glede na preostale ponudbe, ki jih je naročnik prejel v postopku javnega naročanja.</w:t>
            </w:r>
          </w:p>
        </w:tc>
      </w:tr>
    </w:tbl>
    <w:p w14:paraId="59CD4A5A" w14:textId="77777777" w:rsidR="00133B3C" w:rsidRDefault="00C54E8D" w:rsidP="00DE3024">
      <w:pPr>
        <w:spacing w:before="225" w:after="225"/>
        <w:jc w:val="both"/>
      </w:pPr>
      <w:r>
        <w:rPr>
          <w:rFonts w:ascii="Arial" w:hAnsi="Arial" w:cs="Arial"/>
          <w:color w:val="000000"/>
          <w:sz w:val="18"/>
          <w:szCs w:val="18"/>
        </w:rPr>
        <w:t>Ne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33AA5588" w14:textId="77777777" w:rsidR="00133B3C" w:rsidRDefault="00C54E8D" w:rsidP="00DE3024">
      <w:pPr>
        <w:spacing w:before="225" w:after="225"/>
        <w:jc w:val="both"/>
      </w:pPr>
      <w:r>
        <w:rPr>
          <w:rFonts w:ascii="Arial" w:hAnsi="Arial" w:cs="Arial"/>
          <w:b/>
          <w:bCs/>
          <w:color w:val="000000"/>
          <w:sz w:val="18"/>
          <w:szCs w:val="18"/>
        </w:rPr>
        <w:t>V primeru, da ponudniki v razpisni dokumentaciji ugotovijo napake v prednastavljenih formulah za izračune ponudbenih cen, naj o tem čim prej obvestijo naročnika.</w:t>
      </w:r>
      <w:r>
        <w:rPr>
          <w:rFonts w:ascii="Arial" w:hAnsi="Arial" w:cs="Arial"/>
          <w:color w:val="000000"/>
          <w:sz w:val="18"/>
          <w:szCs w:val="18"/>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predizpolnjenih količin ali na kakršenkoli način posegati v same vsebinske zahteve predmeta naročila.</w:t>
      </w:r>
    </w:p>
    <w:tbl>
      <w:tblPr>
        <w:tblStyle w:val="NormalTablePHPDOCX"/>
        <w:tblW w:w="2500" w:type="pct"/>
        <w:tblInd w:w="108" w:type="dxa"/>
        <w:tblLook w:val="04A0" w:firstRow="1" w:lastRow="0" w:firstColumn="1" w:lastColumn="0" w:noHBand="0" w:noVBand="1"/>
      </w:tblPr>
      <w:tblGrid>
        <w:gridCol w:w="4535"/>
      </w:tblGrid>
      <w:tr w:rsidR="00133B3C" w14:paraId="21E12921" w14:textId="77777777">
        <w:tc>
          <w:tcPr>
            <w:tcW w:w="0" w:type="auto"/>
            <w:shd w:val="clear" w:color="auto" w:fill="000000"/>
            <w:tcMar>
              <w:top w:w="150" w:type="dxa"/>
              <w:bottom w:w="150" w:type="dxa"/>
            </w:tcMar>
            <w:vAlign w:val="center"/>
          </w:tcPr>
          <w:p w14:paraId="28A01F65" w14:textId="77777777" w:rsidR="00133B3C" w:rsidRDefault="00C54E8D">
            <w:r>
              <w:rPr>
                <w:rFonts w:ascii="Arial" w:hAnsi="Arial" w:cs="Arial"/>
                <w:b/>
                <w:bCs/>
                <w:color w:val="FFFFFF"/>
                <w:position w:val="-2"/>
                <w:sz w:val="18"/>
                <w:szCs w:val="18"/>
                <w:shd w:val="clear" w:color="auto" w:fill="000000"/>
              </w:rPr>
              <w:t>12. Obvestilo o oddaji naročila</w:t>
            </w:r>
          </w:p>
        </w:tc>
      </w:tr>
    </w:tbl>
    <w:p w14:paraId="55F39CBF" w14:textId="77777777" w:rsidR="00133B3C" w:rsidRDefault="00C54E8D" w:rsidP="00DE3024">
      <w:pPr>
        <w:spacing w:before="225" w:after="225"/>
        <w:jc w:val="both"/>
      </w:pPr>
      <w:r>
        <w:rPr>
          <w:rFonts w:ascii="Arial" w:hAnsi="Arial" w:cs="Arial"/>
          <w:color w:val="000000"/>
          <w:sz w:val="18"/>
          <w:szCs w:val="18"/>
        </w:rPr>
        <w:t xml:space="preserve">Po sprejemu odločitve o oddaji naročila bo naročnik slednjo </w:t>
      </w:r>
      <w:r>
        <w:rPr>
          <w:rFonts w:ascii="Arial" w:hAnsi="Arial" w:cs="Arial"/>
          <w:b/>
          <w:bCs/>
          <w:color w:val="000000"/>
          <w:sz w:val="18"/>
          <w:szCs w:val="18"/>
          <w:u w:val="single"/>
        </w:rPr>
        <w:t>objavil na portalu javnih naročil</w:t>
      </w:r>
      <w:r>
        <w:rPr>
          <w:rFonts w:ascii="Arial" w:hAnsi="Arial" w:cs="Arial"/>
          <w:color w:val="000000"/>
          <w:sz w:val="18"/>
          <w:szCs w:val="18"/>
        </w:rPr>
        <w:t xml:space="preserve">. Naročnik o vseh odločitvah obvesti ponudnike in kandidate na način, da odločitev objavi na portalu javnih naročil. </w:t>
      </w:r>
      <w:r>
        <w:rPr>
          <w:rFonts w:ascii="Arial" w:hAnsi="Arial" w:cs="Arial"/>
          <w:b/>
          <w:bCs/>
          <w:color w:val="000000"/>
          <w:sz w:val="18"/>
          <w:szCs w:val="18"/>
          <w:u w:val="single"/>
        </w:rPr>
        <w:t>Odločitev se šteje za vročeno z dnem objave na portalu javnih naročil. </w:t>
      </w:r>
    </w:p>
    <w:p w14:paraId="7DD12958" w14:textId="77777777" w:rsidR="00133B3C" w:rsidRDefault="00C54E8D" w:rsidP="00DE3024">
      <w:pPr>
        <w:spacing w:before="225" w:after="225"/>
        <w:jc w:val="both"/>
      </w:pPr>
      <w:r>
        <w:rPr>
          <w:rFonts w:ascii="Arial" w:hAnsi="Arial" w:cs="Arial"/>
          <w:b/>
          <w:bCs/>
          <w:color w:val="000000"/>
          <w:sz w:val="18"/>
          <w:szCs w:val="18"/>
        </w:rPr>
        <w:t>Ponudnike opozarjamo, da so sami dolžni spremljati objave odločitev na portalu javnih naročil.</w:t>
      </w:r>
    </w:p>
    <w:p w14:paraId="5C2C0CA1" w14:textId="77777777" w:rsidR="00133B3C" w:rsidRDefault="00C54E8D" w:rsidP="00DE3024">
      <w:pPr>
        <w:spacing w:before="225" w:after="225"/>
        <w:jc w:val="both"/>
      </w:pPr>
      <w:r>
        <w:rPr>
          <w:rFonts w:ascii="Arial" w:hAnsi="Arial" w:cs="Arial"/>
          <w:color w:val="000000"/>
          <w:sz w:val="18"/>
          <w:szCs w:val="18"/>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20ED597A" w14:textId="77777777" w:rsidR="00133B3C" w:rsidRDefault="00C54E8D" w:rsidP="00DE3024">
      <w:pPr>
        <w:spacing w:before="225" w:after="225"/>
        <w:jc w:val="both"/>
      </w:pPr>
      <w:r>
        <w:rPr>
          <w:rFonts w:ascii="Arial" w:hAnsi="Arial" w:cs="Arial"/>
          <w:color w:val="000000"/>
          <w:sz w:val="18"/>
          <w:szCs w:val="18"/>
        </w:rPr>
        <w:lastRenderedPageBreak/>
        <w:t>Naročnik lahko do pravnomočnosti odločitve o oddaji javnega naročila z namenom odprave nezakonitosti po predhodni ugotovitvi utemeljenosti, svojo odločitev na lastno pobudo spremeni in sprejme novo odločitev, s katero nadomesti prejšnjo.</w:t>
      </w:r>
    </w:p>
    <w:tbl>
      <w:tblPr>
        <w:tblStyle w:val="NormalTablePHPDOCX"/>
        <w:tblW w:w="2500" w:type="pct"/>
        <w:tblInd w:w="108" w:type="dxa"/>
        <w:tblLook w:val="04A0" w:firstRow="1" w:lastRow="0" w:firstColumn="1" w:lastColumn="0" w:noHBand="0" w:noVBand="1"/>
      </w:tblPr>
      <w:tblGrid>
        <w:gridCol w:w="4535"/>
      </w:tblGrid>
      <w:tr w:rsidR="00133B3C" w14:paraId="0D22B83D" w14:textId="77777777">
        <w:tc>
          <w:tcPr>
            <w:tcW w:w="0" w:type="auto"/>
            <w:shd w:val="clear" w:color="auto" w:fill="000000"/>
            <w:tcMar>
              <w:top w:w="150" w:type="dxa"/>
              <w:bottom w:w="150" w:type="dxa"/>
            </w:tcMar>
            <w:vAlign w:val="center"/>
          </w:tcPr>
          <w:p w14:paraId="4C8E60C1" w14:textId="77777777" w:rsidR="00133B3C" w:rsidRDefault="00C54E8D">
            <w:r>
              <w:rPr>
                <w:rFonts w:ascii="Arial" w:hAnsi="Arial" w:cs="Arial"/>
                <w:b/>
                <w:bCs/>
                <w:color w:val="FFFFFF"/>
                <w:position w:val="-2"/>
                <w:sz w:val="18"/>
                <w:szCs w:val="18"/>
                <w:shd w:val="clear" w:color="auto" w:fill="000000"/>
              </w:rPr>
              <w:t>13. Zaupnost ponudbene dokumentacije</w:t>
            </w:r>
          </w:p>
        </w:tc>
      </w:tr>
    </w:tbl>
    <w:p w14:paraId="0802B3C3" w14:textId="77777777" w:rsidR="00133B3C" w:rsidRDefault="00C54E8D" w:rsidP="00DE3024">
      <w:pPr>
        <w:spacing w:before="225" w:after="225"/>
        <w:jc w:val="both"/>
      </w:pPr>
      <w:r>
        <w:rPr>
          <w:rFonts w:ascii="Arial" w:hAnsi="Arial" w:cs="Arial"/>
          <w:color w:val="000000"/>
          <w:sz w:val="18"/>
          <w:szCs w:val="18"/>
        </w:rPr>
        <w:t>Ponudniki, ki z udeležbo v postopku oziroma izvajanju pogodbenih obveznosti izvedo za zaupne podatke oziroma poslovne skrivnosti, so jih dolžni varovati v skladu s predpisi.</w:t>
      </w:r>
    </w:p>
    <w:p w14:paraId="6AB6EAC5" w14:textId="77777777" w:rsidR="00133B3C" w:rsidRDefault="00C54E8D" w:rsidP="00DE3024">
      <w:pPr>
        <w:spacing w:before="225" w:after="225"/>
        <w:jc w:val="both"/>
      </w:pPr>
      <w:r>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06598AD8" w14:textId="77777777" w:rsidR="00133B3C" w:rsidRDefault="00C54E8D" w:rsidP="00DE3024">
      <w:pPr>
        <w:spacing w:before="225" w:after="225"/>
        <w:jc w:val="both"/>
      </w:pPr>
      <w:r>
        <w:rPr>
          <w:rFonts w:ascii="Arial" w:hAnsi="Arial" w:cs="Arial"/>
          <w:color w:val="000000"/>
          <w:sz w:val="18"/>
          <w:szCs w:val="18"/>
        </w:rPr>
        <w:t>Na podlagi drugega odstavka 35. člena ZJN-3 so javni podatki specifikacije ponujenega blaga, storitve ali gradnje (naziv, proizvajalec/izvajalec in kat.št. ter podatki iz dokazil, ki izkazujejo izpolnjevanje naročnikovih zahtev) in količina iz te specifikacije, cena na enoto, vrednost posamezne postavke in skupna vrednost iz ponudbe ter vsi tisti podatki, ki so vplivali na razvrstitev ponudbe v okviru drugih meril.</w:t>
      </w:r>
    </w:p>
    <w:p w14:paraId="34303CF0" w14:textId="77777777" w:rsidR="00133B3C" w:rsidRDefault="00C54E8D" w:rsidP="00DE3024">
      <w:pPr>
        <w:spacing w:before="225" w:after="225"/>
        <w:jc w:val="both"/>
      </w:pPr>
      <w:r>
        <w:rPr>
          <w:rFonts w:ascii="Arial" w:hAnsi="Arial" w:cs="Arial"/>
          <w:color w:val="000000"/>
          <w:sz w:val="18"/>
          <w:szCs w:val="18"/>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tbl>
      <w:tblPr>
        <w:tblStyle w:val="NormalTablePHPDOCX"/>
        <w:tblW w:w="2500" w:type="pct"/>
        <w:tblInd w:w="108" w:type="dxa"/>
        <w:tblLook w:val="04A0" w:firstRow="1" w:lastRow="0" w:firstColumn="1" w:lastColumn="0" w:noHBand="0" w:noVBand="1"/>
      </w:tblPr>
      <w:tblGrid>
        <w:gridCol w:w="4535"/>
      </w:tblGrid>
      <w:tr w:rsidR="00133B3C" w14:paraId="1296A2C4" w14:textId="77777777">
        <w:tc>
          <w:tcPr>
            <w:tcW w:w="0" w:type="auto"/>
            <w:shd w:val="clear" w:color="auto" w:fill="000000"/>
            <w:tcMar>
              <w:top w:w="150" w:type="dxa"/>
              <w:bottom w:w="150" w:type="dxa"/>
            </w:tcMar>
            <w:vAlign w:val="center"/>
          </w:tcPr>
          <w:p w14:paraId="399E8D11" w14:textId="77777777" w:rsidR="00133B3C" w:rsidRDefault="00C54E8D">
            <w:r>
              <w:rPr>
                <w:rFonts w:ascii="Arial" w:hAnsi="Arial" w:cs="Arial"/>
                <w:b/>
                <w:bCs/>
                <w:color w:val="FFFFFF"/>
                <w:position w:val="-2"/>
                <w:sz w:val="18"/>
                <w:szCs w:val="18"/>
                <w:shd w:val="clear" w:color="auto" w:fill="000000"/>
              </w:rPr>
              <w:t>14. Način predložitve dokumentov v ponudbi</w:t>
            </w:r>
          </w:p>
        </w:tc>
      </w:tr>
    </w:tbl>
    <w:p w14:paraId="37EEE7A9" w14:textId="77777777" w:rsidR="00133B3C" w:rsidRDefault="00C54E8D" w:rsidP="00DE3024">
      <w:pPr>
        <w:spacing w:before="225" w:after="225"/>
        <w:jc w:val="both"/>
      </w:pPr>
      <w:r>
        <w:rPr>
          <w:rFonts w:ascii="Arial" w:hAnsi="Arial" w:cs="Arial"/>
          <w:color w:val="000000"/>
          <w:sz w:val="18"/>
          <w:szCs w:val="18"/>
        </w:rPr>
        <w:t>Zaželeno je:</w:t>
      </w:r>
    </w:p>
    <w:tbl>
      <w:tblPr>
        <w:tblStyle w:val="NormalTablePHPDOCX"/>
        <w:tblW w:w="0" w:type="auto"/>
        <w:tblInd w:w="108" w:type="dxa"/>
        <w:tblLook w:val="04A0" w:firstRow="1" w:lastRow="0" w:firstColumn="1" w:lastColumn="0" w:noHBand="0" w:noVBand="1"/>
      </w:tblPr>
      <w:tblGrid>
        <w:gridCol w:w="8962"/>
      </w:tblGrid>
      <w:tr w:rsidR="00133B3C" w14:paraId="6C452D07" w14:textId="77777777">
        <w:tc>
          <w:tcPr>
            <w:tcW w:w="0" w:type="auto"/>
            <w:tcMar>
              <w:top w:w="0" w:type="auto"/>
              <w:bottom w:w="0" w:type="auto"/>
            </w:tcMar>
          </w:tcPr>
          <w:p w14:paraId="633A098C" w14:textId="77777777" w:rsidR="00133B3C" w:rsidRDefault="00C54E8D" w:rsidP="00DE3024">
            <w:pPr>
              <w:numPr>
                <w:ilvl w:val="0"/>
                <w:numId w:val="10"/>
              </w:numPr>
              <w:spacing w:line="276" w:lineRule="auto"/>
              <w:jc w:val="both"/>
              <w:rPr>
                <w:rFonts w:ascii="Arial" w:hAnsi="Arial" w:cs="Arial"/>
                <w:color w:val="000000"/>
                <w:sz w:val="18"/>
                <w:szCs w:val="18"/>
              </w:rPr>
            </w:pPr>
            <w:r>
              <w:rPr>
                <w:rFonts w:ascii="Arial" w:hAnsi="Arial" w:cs="Arial"/>
                <w:color w:val="000000"/>
                <w:sz w:val="18"/>
                <w:szCs w:val="18"/>
              </w:rPr>
              <w:t>da so vsi dokumenti na mestih, kjer je to označeno, podpisani s strani pooblaščene osebe in žigosani z žigom ponudnika;</w:t>
            </w:r>
          </w:p>
          <w:p w14:paraId="448D20D1" w14:textId="77777777" w:rsidR="00133B3C" w:rsidRDefault="00C54E8D" w:rsidP="00DE3024">
            <w:pPr>
              <w:numPr>
                <w:ilvl w:val="0"/>
                <w:numId w:val="10"/>
              </w:numPr>
              <w:spacing w:line="276" w:lineRule="auto"/>
              <w:jc w:val="both"/>
              <w:rPr>
                <w:rFonts w:ascii="Arial" w:hAnsi="Arial" w:cs="Arial"/>
                <w:color w:val="000000"/>
                <w:sz w:val="18"/>
                <w:szCs w:val="18"/>
              </w:rPr>
            </w:pPr>
            <w:r>
              <w:rPr>
                <w:rFonts w:ascii="Arial" w:hAnsi="Arial" w:cs="Arial"/>
                <w:color w:val="000000"/>
                <w:sz w:val="18"/>
                <w:szCs w:val="18"/>
              </w:rPr>
              <w:t>da so vse strani v ponudbi oštevilčene z zaporednimi številkami, ponudnik pa v spremnem dopisu navede skupno število strani v ponudbi;</w:t>
            </w:r>
          </w:p>
          <w:p w14:paraId="7530CD69" w14:textId="77777777" w:rsidR="00133B3C" w:rsidRDefault="00C54E8D" w:rsidP="00DE3024">
            <w:pPr>
              <w:numPr>
                <w:ilvl w:val="0"/>
                <w:numId w:val="10"/>
              </w:numPr>
              <w:spacing w:line="276" w:lineRule="auto"/>
              <w:jc w:val="both"/>
              <w:rPr>
                <w:rFonts w:ascii="Arial" w:hAnsi="Arial" w:cs="Arial"/>
                <w:color w:val="000000"/>
                <w:sz w:val="18"/>
                <w:szCs w:val="18"/>
              </w:rPr>
            </w:pPr>
            <w:r>
              <w:rPr>
                <w:rFonts w:ascii="Arial" w:hAnsi="Arial" w:cs="Arial"/>
                <w:color w:val="000000"/>
                <w:sz w:val="18"/>
                <w:szCs w:val="18"/>
              </w:rPr>
              <w:t>da ponudnik morebitne popravke opremi z žigom in podpisom svoje pooblaščene osebe.</w:t>
            </w:r>
          </w:p>
        </w:tc>
      </w:tr>
    </w:tbl>
    <w:p w14:paraId="34DD575C" w14:textId="77777777" w:rsidR="00133B3C" w:rsidRDefault="00C54E8D" w:rsidP="00DE3024">
      <w:pPr>
        <w:spacing w:before="225" w:after="225"/>
        <w:jc w:val="both"/>
      </w:pPr>
      <w:r>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2A6D3AF7" w14:textId="77777777" w:rsidR="00133B3C" w:rsidRDefault="00C54E8D" w:rsidP="00DE3024">
      <w:pPr>
        <w:spacing w:before="225" w:after="225"/>
        <w:jc w:val="both"/>
      </w:pPr>
      <w:r>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3B7BE7B4" w14:textId="77777777" w:rsidR="00133B3C" w:rsidRDefault="00C54E8D" w:rsidP="00DE3024">
      <w:pPr>
        <w:spacing w:before="225" w:after="225"/>
        <w:jc w:val="both"/>
      </w:pPr>
      <w:r>
        <w:rPr>
          <w:rFonts w:ascii="Arial" w:hAnsi="Arial" w:cs="Arial"/>
          <w:color w:val="000000"/>
          <w:sz w:val="18"/>
          <w:szCs w:val="18"/>
        </w:rPr>
        <w:t>Če obstaja naročnikova zahteva po najvišji dovoljeni starosti dokumentov, ki jih ponudnik prilaga kot dokazila, je to navedeno ob vsakem posameznem dokazilu.</w:t>
      </w:r>
    </w:p>
    <w:p w14:paraId="1B74B34B" w14:textId="77777777" w:rsidR="00133B3C" w:rsidRDefault="00C54E8D" w:rsidP="00DE3024">
      <w:pPr>
        <w:spacing w:before="225" w:after="225"/>
        <w:jc w:val="both"/>
      </w:pPr>
      <w:r>
        <w:rPr>
          <w:rFonts w:ascii="Arial" w:hAnsi="Arial" w:cs="Arial"/>
          <w:color w:val="000000"/>
          <w:sz w:val="18"/>
          <w:szCs w:val="18"/>
        </w:rPr>
        <w:t xml:space="preserve">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w:t>
      </w:r>
      <w:r>
        <w:rPr>
          <w:rFonts w:ascii="Arial" w:hAnsi="Arial" w:cs="Arial"/>
          <w:color w:val="000000"/>
          <w:sz w:val="18"/>
          <w:szCs w:val="18"/>
        </w:rPr>
        <w:lastRenderedPageBreak/>
        <w:t>ali upravnim organom, notarjem ali pred pristojno poklicno ali trgovinsko organizacijo v matični državi te osebe ali v državi, v kateri ima sedež gospodarski subjekt</w:t>
      </w:r>
    </w:p>
    <w:tbl>
      <w:tblPr>
        <w:tblStyle w:val="NormalTablePHPDOCX"/>
        <w:tblW w:w="2500" w:type="pct"/>
        <w:tblInd w:w="108" w:type="dxa"/>
        <w:tblLook w:val="04A0" w:firstRow="1" w:lastRow="0" w:firstColumn="1" w:lastColumn="0" w:noHBand="0" w:noVBand="1"/>
      </w:tblPr>
      <w:tblGrid>
        <w:gridCol w:w="4535"/>
      </w:tblGrid>
      <w:tr w:rsidR="00133B3C" w14:paraId="45CC1429" w14:textId="77777777">
        <w:tc>
          <w:tcPr>
            <w:tcW w:w="0" w:type="auto"/>
            <w:shd w:val="clear" w:color="auto" w:fill="000000"/>
            <w:tcMar>
              <w:top w:w="150" w:type="dxa"/>
              <w:bottom w:w="150" w:type="dxa"/>
            </w:tcMar>
            <w:vAlign w:val="center"/>
          </w:tcPr>
          <w:p w14:paraId="670F01FC" w14:textId="77777777" w:rsidR="00133B3C" w:rsidRDefault="00C54E8D">
            <w:r>
              <w:rPr>
                <w:rFonts w:ascii="Arial" w:hAnsi="Arial" w:cs="Arial"/>
                <w:b/>
                <w:bCs/>
                <w:color w:val="FFFFFF"/>
                <w:position w:val="-2"/>
                <w:sz w:val="18"/>
                <w:szCs w:val="18"/>
                <w:shd w:val="clear" w:color="auto" w:fill="000000"/>
              </w:rPr>
              <w:t>15. Veljavnost ponudbe</w:t>
            </w:r>
          </w:p>
        </w:tc>
      </w:tr>
    </w:tbl>
    <w:p w14:paraId="412E4D26" w14:textId="1AD8701D" w:rsidR="00133B3C" w:rsidRPr="00CD2EF6" w:rsidRDefault="00C54E8D" w:rsidP="00DE3024">
      <w:pPr>
        <w:spacing w:before="225" w:after="225"/>
        <w:jc w:val="both"/>
        <w:rPr>
          <w:rFonts w:ascii="Arial" w:hAnsi="Arial" w:cs="Arial"/>
          <w:color w:val="000000"/>
          <w:sz w:val="18"/>
          <w:szCs w:val="18"/>
        </w:rPr>
      </w:pPr>
      <w:r>
        <w:rPr>
          <w:rFonts w:ascii="Arial" w:hAnsi="Arial" w:cs="Arial"/>
          <w:color w:val="000000"/>
          <w:sz w:val="18"/>
          <w:szCs w:val="18"/>
        </w:rPr>
        <w:t xml:space="preserve">Ponudba velja najmanj </w:t>
      </w:r>
      <w:r w:rsidR="000A447D">
        <w:rPr>
          <w:rFonts w:ascii="Arial" w:hAnsi="Arial" w:cs="Arial"/>
          <w:color w:val="000000"/>
          <w:sz w:val="18"/>
          <w:szCs w:val="18"/>
        </w:rPr>
        <w:t>do 2</w:t>
      </w:r>
      <w:r w:rsidR="00302667">
        <w:rPr>
          <w:rFonts w:ascii="Arial" w:hAnsi="Arial" w:cs="Arial"/>
          <w:color w:val="000000"/>
          <w:sz w:val="18"/>
          <w:szCs w:val="18"/>
        </w:rPr>
        <w:t>8</w:t>
      </w:r>
      <w:r w:rsidR="000A447D">
        <w:rPr>
          <w:rFonts w:ascii="Arial" w:hAnsi="Arial" w:cs="Arial"/>
          <w:color w:val="000000"/>
          <w:sz w:val="18"/>
          <w:szCs w:val="18"/>
        </w:rPr>
        <w:t>.3.2022</w:t>
      </w:r>
      <w:r>
        <w:rPr>
          <w:rFonts w:ascii="Arial" w:hAnsi="Arial" w:cs="Arial"/>
          <w:color w:val="000000"/>
          <w:sz w:val="18"/>
          <w:szCs w:val="18"/>
        </w:rPr>
        <w:t>. V primeru krajšega roka veljavnosti ponudbe se ponudba zavrne.</w:t>
      </w:r>
    </w:p>
    <w:p w14:paraId="285285FF" w14:textId="77777777" w:rsidR="00133B3C" w:rsidRDefault="00C54E8D" w:rsidP="00DE3024">
      <w:pPr>
        <w:spacing w:before="225" w:after="225"/>
        <w:jc w:val="both"/>
      </w:pPr>
      <w:r>
        <w:rPr>
          <w:rFonts w:ascii="Arial" w:hAnsi="Arial" w:cs="Arial"/>
          <w:color w:val="000000"/>
          <w:sz w:val="18"/>
          <w:szCs w:val="18"/>
        </w:rPr>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133B3C" w14:paraId="5B9AF575" w14:textId="77777777">
        <w:tc>
          <w:tcPr>
            <w:tcW w:w="0" w:type="auto"/>
            <w:shd w:val="clear" w:color="auto" w:fill="000000"/>
            <w:tcMar>
              <w:top w:w="150" w:type="dxa"/>
              <w:bottom w:w="150" w:type="dxa"/>
            </w:tcMar>
            <w:vAlign w:val="center"/>
          </w:tcPr>
          <w:p w14:paraId="00EB3D4A" w14:textId="77777777" w:rsidR="00133B3C" w:rsidRDefault="00C54E8D">
            <w:r>
              <w:rPr>
                <w:rFonts w:ascii="Arial" w:hAnsi="Arial" w:cs="Arial"/>
                <w:b/>
                <w:bCs/>
                <w:color w:val="FFFFFF"/>
                <w:position w:val="-2"/>
                <w:sz w:val="18"/>
                <w:szCs w:val="18"/>
                <w:shd w:val="clear" w:color="auto" w:fill="000000"/>
              </w:rPr>
              <w:t>16. Pravno varstvo</w:t>
            </w:r>
          </w:p>
        </w:tc>
      </w:tr>
    </w:tbl>
    <w:p w14:paraId="62C75E79" w14:textId="77777777" w:rsidR="00133B3C" w:rsidRDefault="00C54E8D" w:rsidP="00DE3024">
      <w:pPr>
        <w:spacing w:before="225" w:after="225"/>
        <w:jc w:val="both"/>
      </w:pPr>
      <w:r>
        <w:rPr>
          <w:rFonts w:ascii="Arial" w:hAnsi="Arial" w:cs="Arial"/>
          <w:color w:val="000000"/>
          <w:sz w:val="18"/>
          <w:szCs w:val="18"/>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15802C84" w14:textId="77777777" w:rsidR="00133B3C" w:rsidRDefault="00C54E8D" w:rsidP="00DE3024">
      <w:pPr>
        <w:spacing w:before="225" w:after="225"/>
        <w:jc w:val="both"/>
      </w:pPr>
      <w:r>
        <w:rPr>
          <w:rFonts w:ascii="Arial" w:hAnsi="Arial" w:cs="Arial"/>
          <w:color w:val="000000"/>
          <w:sz w:val="18"/>
          <w:szCs w:val="18"/>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71386E49" w14:textId="77777777" w:rsidR="00133B3C" w:rsidRDefault="00C54E8D" w:rsidP="00DE3024">
      <w:pPr>
        <w:spacing w:before="225" w:after="225"/>
        <w:jc w:val="both"/>
      </w:pPr>
      <w:r>
        <w:rPr>
          <w:rFonts w:ascii="Arial" w:hAnsi="Arial" w:cs="Arial"/>
          <w:color w:val="000000"/>
          <w:sz w:val="18"/>
          <w:szCs w:val="18"/>
        </w:rPr>
        <w:t>Zahtevek za revizijo mora vsebovati vse obvezne sestavine, kot jih določa 15. člen ZPVPJN.</w:t>
      </w:r>
    </w:p>
    <w:p w14:paraId="1CEBD86A" w14:textId="77777777" w:rsidR="00133B3C" w:rsidRDefault="00C54E8D" w:rsidP="00DE3024">
      <w:pPr>
        <w:spacing w:before="225" w:after="225"/>
        <w:jc w:val="both"/>
      </w:pPr>
      <w:r>
        <w:rPr>
          <w:rFonts w:ascii="Arial" w:hAnsi="Arial" w:cs="Arial"/>
          <w:color w:val="000000"/>
          <w:sz w:val="18"/>
          <w:szCs w:val="18"/>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1EDA1195" w14:textId="77777777" w:rsidR="00133B3C" w:rsidRDefault="00C54E8D" w:rsidP="00DE3024">
      <w:pPr>
        <w:spacing w:before="225" w:after="225"/>
        <w:jc w:val="both"/>
      </w:pPr>
      <w:r>
        <w:rPr>
          <w:rFonts w:ascii="Arial" w:hAnsi="Arial" w:cs="Arial"/>
          <w:color w:val="000000"/>
          <w:sz w:val="18"/>
          <w:szCs w:val="18"/>
        </w:rPr>
        <w:t>Vlagatelj mora pred vložitvijo zahtevka za revizijo zoper vsebino razpisne dokumentacije ali vsebino objave plačati takso v višini 4.000,00 EUR.</w:t>
      </w:r>
    </w:p>
    <w:p w14:paraId="2EE14803" w14:textId="77777777" w:rsidR="00133B3C" w:rsidRDefault="00C54E8D" w:rsidP="00DE3024">
      <w:pPr>
        <w:spacing w:before="225" w:after="225"/>
        <w:jc w:val="both"/>
      </w:pPr>
      <w:r>
        <w:rPr>
          <w:rFonts w:ascii="Arial" w:hAnsi="Arial" w:cs="Arial"/>
          <w:color w:val="000000"/>
          <w:sz w:val="18"/>
          <w:szCs w:val="18"/>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w:t>
      </w:r>
    </w:p>
    <w:p w14:paraId="13946E7D" w14:textId="77777777" w:rsidR="00133B3C" w:rsidRDefault="00C54E8D" w:rsidP="00522B0C">
      <w:pPr>
        <w:spacing w:before="225" w:after="225"/>
        <w:jc w:val="both"/>
      </w:pPr>
      <w:r>
        <w:rPr>
          <w:rFonts w:ascii="Arial" w:hAnsi="Arial" w:cs="Arial"/>
          <w:color w:val="000000"/>
          <w:sz w:val="18"/>
          <w:szCs w:val="18"/>
        </w:rPr>
        <w:t>http://www.djn.mju.gov.si/sistem-javnega-narocanja/pravno-varstvo</w:t>
      </w:r>
    </w:p>
    <w:p w14:paraId="405F6B41" w14:textId="5A853897" w:rsidR="00133B3C" w:rsidRDefault="00C54E8D" w:rsidP="00522B0C">
      <w:pPr>
        <w:spacing w:before="225" w:after="225"/>
        <w:jc w:val="both"/>
      </w:pPr>
      <w:r>
        <w:rPr>
          <w:rFonts w:ascii="Arial" w:hAnsi="Arial" w:cs="Arial"/>
          <w:color w:val="000000"/>
          <w:sz w:val="18"/>
          <w:szCs w:val="18"/>
        </w:rPr>
        <w:t xml:space="preserve">Zahtevek za revizijo se vloži </w:t>
      </w:r>
      <w:r w:rsidR="000A447D">
        <w:rPr>
          <w:rFonts w:ascii="Arial" w:hAnsi="Arial" w:cs="Arial"/>
          <w:color w:val="000000"/>
          <w:sz w:val="18"/>
          <w:szCs w:val="18"/>
        </w:rPr>
        <w:t>preko e Revizija portala.</w:t>
      </w:r>
    </w:p>
    <w:p w14:paraId="27A27F25" w14:textId="77777777" w:rsidR="00133B3C" w:rsidRDefault="00C54E8D" w:rsidP="00522B0C">
      <w:pPr>
        <w:spacing w:before="225" w:after="225"/>
        <w:jc w:val="both"/>
      </w:pPr>
      <w:r>
        <w:rPr>
          <w:rFonts w:ascii="Arial" w:hAnsi="Arial" w:cs="Arial"/>
          <w:color w:val="000000"/>
          <w:sz w:val="18"/>
          <w:szCs w:val="18"/>
        </w:rPr>
        <w:t>Zahtevek za revizijo se lahko vloži v roku iz 25. člena ZPVPJN.</w:t>
      </w:r>
    </w:p>
    <w:p w14:paraId="1FF482D0" w14:textId="77777777" w:rsidR="00133B3C" w:rsidRDefault="00C54E8D" w:rsidP="00522B0C">
      <w:pPr>
        <w:spacing w:before="225" w:after="225"/>
        <w:jc w:val="both"/>
      </w:pPr>
      <w:r>
        <w:rPr>
          <w:rFonts w:ascii="Arial" w:hAnsi="Arial" w:cs="Arial"/>
          <w:color w:val="000000"/>
          <w:sz w:val="18"/>
          <w:szCs w:val="18"/>
        </w:rPr>
        <w:t>Če naročnik ugotovi, da zahtevek za revizijo ni bil vložen pravočasno ali ga ni vložila aktivno legitimirana oseba iz 14. člena ZPVPJN, ali da ni bila plačana ustrezna taksa, ga najpozneje v treh delovnih dneh od prejema s sklepom zavrže.</w:t>
      </w:r>
    </w:p>
    <w:tbl>
      <w:tblPr>
        <w:tblStyle w:val="NormalTablePHPDOCX"/>
        <w:tblW w:w="2500" w:type="pct"/>
        <w:tblInd w:w="108" w:type="dxa"/>
        <w:tblLook w:val="04A0" w:firstRow="1" w:lastRow="0" w:firstColumn="1" w:lastColumn="0" w:noHBand="0" w:noVBand="1"/>
      </w:tblPr>
      <w:tblGrid>
        <w:gridCol w:w="4535"/>
      </w:tblGrid>
      <w:tr w:rsidR="00133B3C" w14:paraId="19148364" w14:textId="77777777">
        <w:tc>
          <w:tcPr>
            <w:tcW w:w="0" w:type="auto"/>
            <w:shd w:val="clear" w:color="auto" w:fill="000000"/>
            <w:tcMar>
              <w:top w:w="150" w:type="dxa"/>
              <w:bottom w:w="150" w:type="dxa"/>
            </w:tcMar>
            <w:vAlign w:val="center"/>
          </w:tcPr>
          <w:p w14:paraId="024B2D46" w14:textId="77777777" w:rsidR="00133B3C" w:rsidRDefault="00C54E8D">
            <w:r>
              <w:rPr>
                <w:rFonts w:ascii="Arial" w:hAnsi="Arial" w:cs="Arial"/>
                <w:b/>
                <w:bCs/>
                <w:color w:val="FFFFFF"/>
                <w:position w:val="-2"/>
                <w:sz w:val="18"/>
                <w:szCs w:val="18"/>
                <w:shd w:val="clear" w:color="auto" w:fill="000000"/>
              </w:rPr>
              <w:lastRenderedPageBreak/>
              <w:t>17. Sklenitev pogodbe</w:t>
            </w:r>
          </w:p>
        </w:tc>
      </w:tr>
    </w:tbl>
    <w:p w14:paraId="43014635" w14:textId="77777777" w:rsidR="00133B3C" w:rsidRDefault="00C54E8D" w:rsidP="00DE3024">
      <w:pPr>
        <w:spacing w:before="225" w:after="225"/>
        <w:jc w:val="both"/>
      </w:pPr>
      <w:r>
        <w:rPr>
          <w:rFonts w:ascii="Arial" w:hAnsi="Arial" w:cs="Arial"/>
          <w:color w:val="000000"/>
          <w:sz w:val="18"/>
          <w:szCs w:val="18"/>
        </w:rPr>
        <w:t>Izbrani ponudnik bo pozvan k podpisu pogodbe. Pogodba bo sklenjena pod odložnim pogojem predložitve zavarovanja za dobro izvedbo pogodbenih del, če je zahtevno, in morebitnimi drugimi pogoji, kot izhajajo iz vzorca pogodbe in te razpisne dokumentacije.</w:t>
      </w:r>
    </w:p>
    <w:p w14:paraId="22EF368C" w14:textId="77777777" w:rsidR="00133B3C" w:rsidRDefault="00C54E8D" w:rsidP="00DE3024">
      <w:pPr>
        <w:spacing w:before="225" w:after="225"/>
        <w:jc w:val="both"/>
      </w:pPr>
      <w:r>
        <w:rPr>
          <w:rFonts w:ascii="Arial" w:hAnsi="Arial" w:cs="Arial"/>
          <w:color w:val="000000"/>
          <w:sz w:val="18"/>
          <w:szCs w:val="18"/>
        </w:rPr>
        <w:t>Če se ponudnik v petih (5) delovnih dneh po pozivu k podpisu pogodbe ne bo odzval na poziv, lahko naročnik šteje, da je odstopil od ponudbe.</w:t>
      </w:r>
    </w:p>
    <w:p w14:paraId="354278ED" w14:textId="51FA87F6" w:rsidR="00BA6558" w:rsidRPr="005156D8" w:rsidRDefault="00C54E8D" w:rsidP="005156D8">
      <w:pPr>
        <w:spacing w:before="225" w:after="225"/>
        <w:jc w:val="both"/>
      </w:pPr>
      <w:r>
        <w:rPr>
          <w:rFonts w:ascii="Arial" w:hAnsi="Arial" w:cs="Arial"/>
          <w:color w:val="000000"/>
          <w:sz w:val="18"/>
          <w:szCs w:val="18"/>
        </w:rPr>
        <w:t>V primeru, da je zahtevano zavarovanje za resnost ponudbe in bo ponudnik odstopil od ponudbe, bo naročnik unovčil celotno finančno zavarovanje za resnost ponudbe, katerega mu je predložil ponudnik, ki je odstopil od ponudbe. Prav tako lahko naročnik od takšnega ponudnika zahteva povračilo vse morebitno dodatno nastale škode zaradi takšnega ravnanja izbranega ponudnika. Naročnik si pridržuje tudi pravico sodno iztožiti podpis pogodbe, če bi bilo to naročniku v interesu.</w:t>
      </w:r>
    </w:p>
    <w:p w14:paraId="5225DA4A" w14:textId="77777777" w:rsidR="005A526F" w:rsidRPr="00A820C7" w:rsidRDefault="00C54E8D" w:rsidP="005A526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t>Merila</w:t>
      </w:r>
    </w:p>
    <w:p w14:paraId="11341995" w14:textId="77777777" w:rsidR="005A526F" w:rsidRDefault="005A526F" w:rsidP="005A526F">
      <w:pPr>
        <w:rPr>
          <w:rFonts w:ascii="Arial" w:hAnsi="Arial" w:cs="Arial"/>
          <w:sz w:val="18"/>
          <w:szCs w:val="18"/>
        </w:rPr>
      </w:pPr>
    </w:p>
    <w:p w14:paraId="16C634A9" w14:textId="77777777" w:rsidR="00133B3C" w:rsidRDefault="00C54E8D">
      <w:pPr>
        <w:spacing w:before="225" w:after="225" w:line="240" w:lineRule="auto"/>
        <w:jc w:val="both"/>
      </w:pPr>
      <w:r>
        <w:rPr>
          <w:rFonts w:ascii="Arial" w:hAnsi="Arial" w:cs="Arial"/>
          <w:color w:val="000000"/>
          <w:sz w:val="18"/>
          <w:szCs w:val="18"/>
        </w:rPr>
        <w:t xml:space="preserve">Izbira ponudb bo potekala po naslednjem kriteriju: </w:t>
      </w:r>
      <w:r>
        <w:rPr>
          <w:rFonts w:ascii="Arial" w:hAnsi="Arial" w:cs="Arial"/>
          <w:b/>
          <w:bCs/>
          <w:color w:val="000000"/>
          <w:sz w:val="18"/>
          <w:szCs w:val="18"/>
        </w:rPr>
        <w:t> ekonomsko najugodnejša ponudba.</w:t>
      </w:r>
    </w:p>
    <w:p w14:paraId="4CDEEE77" w14:textId="77777777" w:rsidR="00133B3C" w:rsidRDefault="00C54E8D">
      <w:pPr>
        <w:spacing w:before="225" w:after="225" w:line="240" w:lineRule="auto"/>
        <w:jc w:val="both"/>
      </w:pPr>
      <w:r>
        <w:rPr>
          <w:rFonts w:ascii="Arial" w:hAnsi="Arial" w:cs="Arial"/>
          <w:color w:val="000000"/>
          <w:sz w:val="18"/>
          <w:szCs w:val="18"/>
        </w:rPr>
        <w:t>Upoštevali se bodo naslednji ponderji:</w:t>
      </w:r>
    </w:p>
    <w:tbl>
      <w:tblPr>
        <w:tblStyle w:val="NormalTablePHPDOCX"/>
        <w:tblW w:w="5000" w:type="pct"/>
        <w:tblInd w:w="108" w:type="dxa"/>
        <w:tblLook w:val="04A0" w:firstRow="1" w:lastRow="0" w:firstColumn="1" w:lastColumn="0" w:noHBand="0" w:noVBand="1"/>
      </w:tblPr>
      <w:tblGrid>
        <w:gridCol w:w="1087"/>
        <w:gridCol w:w="3442"/>
        <w:gridCol w:w="4529"/>
      </w:tblGrid>
      <w:tr w:rsidR="00133B3C" w14:paraId="045A2979" w14:textId="77777777">
        <w:tc>
          <w:tcPr>
            <w:tcW w:w="6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F6F387A" w14:textId="77777777" w:rsidR="00133B3C" w:rsidRDefault="00C54E8D">
            <w:r>
              <w:rPr>
                <w:rFonts w:ascii="Arial" w:hAnsi="Arial" w:cs="Arial"/>
                <w:color w:val="000000"/>
                <w:position w:val="-2"/>
                <w:sz w:val="18"/>
                <w:szCs w:val="18"/>
              </w:rPr>
              <w:t>Ponder 1:</w:t>
            </w:r>
          </w:p>
        </w:tc>
        <w:tc>
          <w:tcPr>
            <w:tcW w:w="19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D673B8" w14:textId="77777777" w:rsidR="00133B3C" w:rsidRDefault="00C54E8D">
            <w:r>
              <w:rPr>
                <w:rFonts w:ascii="Arial" w:hAnsi="Arial" w:cs="Arial"/>
                <w:color w:val="000000"/>
                <w:position w:val="-2"/>
                <w:sz w:val="18"/>
                <w:szCs w:val="18"/>
              </w:rPr>
              <w:t>Najnižja skupna ponudbena cena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2213B1" w14:textId="77777777" w:rsidR="00133B3C" w:rsidRDefault="00C54E8D">
            <w:pPr>
              <w:jc w:val="both"/>
              <w:textAlignment w:val="center"/>
            </w:pPr>
            <w:r>
              <w:rPr>
                <w:rFonts w:ascii="Arial" w:hAnsi="Arial" w:cs="Arial"/>
                <w:color w:val="000000"/>
                <w:position w:val="-2"/>
                <w:sz w:val="18"/>
                <w:szCs w:val="18"/>
              </w:rPr>
              <w:t> </w:t>
            </w:r>
          </w:p>
        </w:tc>
      </w:tr>
    </w:tbl>
    <w:p w14:paraId="11F5B4F7" w14:textId="77777777" w:rsidR="00133B3C" w:rsidRDefault="00C54E8D">
      <w:pPr>
        <w:spacing w:before="225" w:after="225" w:line="240" w:lineRule="auto"/>
        <w:jc w:val="both"/>
      </w:pPr>
      <w:r>
        <w:rPr>
          <w:rFonts w:ascii="Arial" w:hAnsi="Arial" w:cs="Arial"/>
          <w:color w:val="000000"/>
          <w:sz w:val="18"/>
          <w:szCs w:val="18"/>
        </w:rPr>
        <w:t>V primeru enakovrednih ponudb se izvede javni žreb med najugodnejšimi ponudniki z identično ceno.</w:t>
      </w:r>
    </w:p>
    <w:p w14:paraId="1A2C2F71" w14:textId="77777777" w:rsidR="005A526F" w:rsidRPr="00C25086" w:rsidRDefault="005A526F" w:rsidP="005A526F"/>
    <w:p w14:paraId="2C24AF02" w14:textId="77777777" w:rsidR="00133B3C" w:rsidRDefault="00133B3C">
      <w:pPr>
        <w:sectPr w:rsidR="00133B3C" w:rsidSect="00D931BF">
          <w:pgSz w:w="11906" w:h="16838"/>
          <w:pgMar w:top="1418" w:right="1418" w:bottom="1418" w:left="1418" w:header="567" w:footer="680" w:gutter="0"/>
          <w:cols w:space="708"/>
          <w:docGrid w:linePitch="360"/>
        </w:sectPr>
      </w:pPr>
    </w:p>
    <w:p w14:paraId="165AB8F8" w14:textId="77777777" w:rsidR="006975C6" w:rsidRPr="00563971" w:rsidRDefault="00C54E8D" w:rsidP="005A526F">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563971">
        <w:rPr>
          <w:rFonts w:ascii="Arial" w:hAnsi="Arial" w:cs="Arial"/>
          <w:color w:val="FFFFFF" w:themeColor="background1"/>
        </w:rPr>
        <w:lastRenderedPageBreak/>
        <w:t>Pogoji za priznanje usposobljenosti</w:t>
      </w:r>
    </w:p>
    <w:p w14:paraId="3176C262" w14:textId="77777777" w:rsidR="00133B3C" w:rsidRDefault="00C54E8D" w:rsidP="00BA6558">
      <w:pPr>
        <w:spacing w:before="225" w:after="225"/>
        <w:jc w:val="both"/>
      </w:pPr>
      <w:r>
        <w:rPr>
          <w:rFonts w:ascii="Arial" w:hAnsi="Arial" w:cs="Arial"/>
          <w:color w:val="000000"/>
          <w:sz w:val="18"/>
          <w:szCs w:val="18"/>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340BFD99" w14:textId="77777777" w:rsidR="00133B3C" w:rsidRDefault="00C54E8D" w:rsidP="00BA6558">
      <w:pPr>
        <w:spacing w:before="225" w:after="225"/>
        <w:jc w:val="both"/>
      </w:pPr>
      <w:r>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tbl>
      <w:tblPr>
        <w:tblStyle w:val="NormalTablePHPDOCX"/>
        <w:tblW w:w="2500" w:type="pct"/>
        <w:tblInd w:w="108" w:type="dxa"/>
        <w:tblLook w:val="04A0" w:firstRow="1" w:lastRow="0" w:firstColumn="1" w:lastColumn="0" w:noHBand="0" w:noVBand="1"/>
      </w:tblPr>
      <w:tblGrid>
        <w:gridCol w:w="4504"/>
      </w:tblGrid>
      <w:tr w:rsidR="00133B3C" w14:paraId="3EA86A20"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4B0CA1CF" w14:textId="77777777" w:rsidR="00133B3C" w:rsidRDefault="00C54E8D">
            <w:r>
              <w:rPr>
                <w:rFonts w:ascii="Arial" w:hAnsi="Arial" w:cs="Arial"/>
                <w:color w:val="FFFFFF"/>
                <w:position w:val="-2"/>
                <w:sz w:val="18"/>
                <w:szCs w:val="18"/>
              </w:rPr>
              <w:t>Razlogi za izključitev</w:t>
            </w:r>
          </w:p>
        </w:tc>
      </w:tr>
    </w:tbl>
    <w:p w14:paraId="5DFC24FD"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46B5A4AC"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2D23F62C" w14:textId="77777777" w:rsidR="00133B3C" w:rsidRDefault="00C54E8D">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A7BDEA"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je bila </w:t>
            </w:r>
            <w:r>
              <w:rPr>
                <w:rFonts w:ascii="Arial" w:hAnsi="Arial" w:cs="Arial"/>
                <w:b/>
                <w:bCs/>
                <w:color w:val="000000"/>
                <w:position w:val="-2"/>
                <w:sz w:val="18"/>
                <w:szCs w:val="18"/>
                <w:u w:val="single"/>
              </w:rPr>
              <w:t>gospodarskemu subjektu ali osebi, ki je članica upravnega, vodstvenega ali nadzornega organa</w:t>
            </w:r>
            <w:r>
              <w:rPr>
                <w:rFonts w:ascii="Arial" w:hAnsi="Arial" w:cs="Arial"/>
                <w:color w:val="000000"/>
                <w:position w:val="-2"/>
                <w:sz w:val="18"/>
                <w:szCs w:val="18"/>
              </w:rPr>
              <w:t xml:space="preserve"> tega gospodarskega subjekta ali ki ima </w:t>
            </w:r>
            <w:r>
              <w:rPr>
                <w:rFonts w:ascii="Arial" w:hAnsi="Arial" w:cs="Arial"/>
                <w:b/>
                <w:bCs/>
                <w:color w:val="000000"/>
                <w:position w:val="-2"/>
                <w:sz w:val="18"/>
                <w:szCs w:val="18"/>
                <w:u w:val="single"/>
              </w:rPr>
              <w:t>pooblastila za njegovo zastopanje ali odločanje ali nadzor v njem</w:t>
            </w:r>
            <w:r>
              <w:rPr>
                <w:rFonts w:ascii="Arial" w:hAnsi="Arial" w:cs="Arial"/>
                <w:color w:val="000000"/>
                <w:position w:val="-2"/>
                <w:sz w:val="18"/>
                <w:szCs w:val="18"/>
              </w:rPr>
              <w:t>, izrečena pravnomočna sodba za dejanje, ki ima elemente kaznivih dejanj naštetih v 75. členu ZJN-3.</w:t>
            </w:r>
          </w:p>
          <w:p w14:paraId="592DA23B"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3B3C" w14:paraId="3494B62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7B4243"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A9CDC5"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 xml:space="preserve">Izjava zakonitega zastopnika gospodarskega subjekta (obrazec Krovna izjava </w:t>
            </w:r>
            <w:r w:rsidR="00695101">
              <w:rPr>
                <w:rFonts w:ascii="Arial" w:hAnsi="Arial" w:cs="Arial"/>
                <w:color w:val="000000"/>
                <w:position w:val="-2"/>
                <w:sz w:val="18"/>
                <w:szCs w:val="18"/>
              </w:rPr>
              <w:t>in</w:t>
            </w:r>
            <w:r>
              <w:rPr>
                <w:rFonts w:ascii="Arial" w:hAnsi="Arial" w:cs="Arial"/>
                <w:color w:val="000000"/>
                <w:position w:val="-2"/>
                <w:sz w:val="18"/>
                <w:szCs w:val="18"/>
              </w:rPr>
              <w:t xml:space="preserve"> ESPD) v zvezi s kaznivimi dejanji iz prvega odstavka 75. člena ZJN-3 in izjave ter pooblastila za pridobitev podatkov iz kazenske evidence za člane organov in zastopnike gospodarskega subjekta (obrazec Izjava gospodarskega subjekta in pooblastilo za pridobitev podatkov iz kazenske evidence in Izjava članov organov in zastopnikov gospodarskega subjekta in pooblastilo za pridobitev podatkov iz kazenske evidence).</w:t>
            </w:r>
          </w:p>
          <w:p w14:paraId="7D47D8B4" w14:textId="77777777" w:rsidR="00695101" w:rsidRDefault="00C54E8D" w:rsidP="00BA6558">
            <w:pPr>
              <w:spacing w:before="135" w:after="135" w:line="276" w:lineRule="auto"/>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Gospodarski subjekt lahko predloži izpis iz ustreznega sodnega registra, iz katerega je razvidno, da ne obstajajo razlogi za izključitev. Izpis se šteje kot dokaz o izpolnjevanju predmetnega pogoja. </w:t>
            </w:r>
          </w:p>
          <w:p w14:paraId="48515EF0" w14:textId="77777777" w:rsidR="00133B3C" w:rsidRDefault="00C54E8D" w:rsidP="00BA6558">
            <w:pPr>
              <w:spacing w:before="135" w:after="135" w:line="276" w:lineRule="auto"/>
              <w:jc w:val="both"/>
              <w:textAlignment w:val="center"/>
              <w:rPr>
                <w:rFonts w:ascii="Arial" w:hAnsi="Arial" w:cs="Arial"/>
                <w:color w:val="000000"/>
                <w:position w:val="-2"/>
                <w:sz w:val="18"/>
                <w:szCs w:val="18"/>
              </w:rPr>
            </w:pPr>
            <w:r>
              <w:rPr>
                <w:rFonts w:ascii="Arial" w:hAnsi="Arial" w:cs="Arial"/>
                <w:color w:val="000000"/>
                <w:position w:val="-2"/>
                <w:sz w:val="18"/>
                <w:szCs w:val="18"/>
              </w:rPr>
              <w:t>V kolikor bo gospodarski subjekt predložil zgolj lastno izjavo in izjavo članov organa in zastopnikov, lahko naročnik izpis iz ustreznega registra pridobil sam.</w:t>
            </w:r>
          </w:p>
          <w:p w14:paraId="74B3E63D" w14:textId="77777777" w:rsidR="00695101" w:rsidRPr="00695101" w:rsidRDefault="00695101" w:rsidP="00BA6558">
            <w:pPr>
              <w:spacing w:before="135" w:after="135" w:line="276" w:lineRule="auto"/>
              <w:jc w:val="both"/>
              <w:textAlignment w:val="center"/>
              <w:rPr>
                <w:rFonts w:ascii="Arial" w:hAnsi="Arial" w:cs="Arial"/>
                <w:sz w:val="18"/>
                <w:szCs w:val="18"/>
              </w:rPr>
            </w:pPr>
            <w:r w:rsidRPr="00695101">
              <w:rPr>
                <w:rFonts w:ascii="Arial" w:hAnsi="Arial" w:cs="Arial"/>
                <w:sz w:val="18"/>
                <w:szCs w:val="18"/>
              </w:rPr>
              <w:t xml:space="preserve">Naročnik bo upošteval dokazila, </w:t>
            </w:r>
            <w:r w:rsidRPr="00EF2761">
              <w:rPr>
                <w:rFonts w:ascii="Arial" w:hAnsi="Arial" w:cs="Arial"/>
                <w:b/>
                <w:sz w:val="18"/>
                <w:szCs w:val="18"/>
              </w:rPr>
              <w:t xml:space="preserve">katerih starost ne bo več kot +/- </w:t>
            </w:r>
            <w:r w:rsidR="00EF2761" w:rsidRPr="00EF2761">
              <w:rPr>
                <w:rFonts w:ascii="Arial" w:hAnsi="Arial" w:cs="Arial"/>
                <w:b/>
                <w:sz w:val="18"/>
                <w:szCs w:val="18"/>
              </w:rPr>
              <w:t>3</w:t>
            </w:r>
            <w:r w:rsidRPr="00EF2761">
              <w:rPr>
                <w:rFonts w:ascii="Arial" w:hAnsi="Arial" w:cs="Arial"/>
                <w:b/>
                <w:sz w:val="18"/>
                <w:szCs w:val="18"/>
              </w:rPr>
              <w:t xml:space="preserve"> mesec</w:t>
            </w:r>
            <w:r w:rsidR="00EF2761" w:rsidRPr="00EF2761">
              <w:rPr>
                <w:rFonts w:ascii="Arial" w:hAnsi="Arial" w:cs="Arial"/>
                <w:b/>
                <w:sz w:val="18"/>
                <w:szCs w:val="18"/>
              </w:rPr>
              <w:t>e</w:t>
            </w:r>
            <w:r w:rsidRPr="00695101">
              <w:rPr>
                <w:rFonts w:ascii="Arial" w:hAnsi="Arial" w:cs="Arial"/>
                <w:sz w:val="18"/>
                <w:szCs w:val="18"/>
              </w:rPr>
              <w:t xml:space="preserve"> šteto od datuma določenega za predložitev ponudb in bodo odražala dejansko stanje na datum roka za predložitev ponudb!</w:t>
            </w:r>
          </w:p>
        </w:tc>
      </w:tr>
      <w:tr w:rsidR="00133B3C" w14:paraId="6C40DFD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1E0503"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B3190F"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u w:val="single"/>
              </w:rPr>
              <w:t>Gospodarski subjekti, ki nimajo sedeža v Republiki Sloveniji:</w:t>
            </w:r>
          </w:p>
          <w:p w14:paraId="6BD52D89"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133B3C" w14:paraId="1A49F47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D86412" w14:textId="77777777" w:rsidR="00133B3C" w:rsidRDefault="00C54E8D">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83D117"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0AF9554C"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Izjava zakonitega zastopnika gospodarskega subjekta (obrazec Krovna izjava</w:t>
            </w:r>
            <w:r w:rsidR="00695101">
              <w:rPr>
                <w:rFonts w:ascii="Arial" w:hAnsi="Arial" w:cs="Arial"/>
                <w:color w:val="000000"/>
                <w:position w:val="-2"/>
                <w:sz w:val="18"/>
                <w:szCs w:val="18"/>
              </w:rPr>
              <w:t xml:space="preserve"> in ESPD</w:t>
            </w:r>
            <w:r>
              <w:rPr>
                <w:rFonts w:ascii="Arial" w:hAnsi="Arial" w:cs="Arial"/>
                <w:color w:val="000000"/>
                <w:position w:val="-2"/>
                <w:sz w:val="18"/>
                <w:szCs w:val="18"/>
              </w:rPr>
              <w:t xml:space="preserve">) v zvezi s kaznivimi dejanji iz prvega odstavka 75. člena ZJN-3 in izjave ter pooblastila za pridobitev podatkov iz kazenske evidence za člane organov in zastopnike gospodarskega subjekta (obrazec Izjava </w:t>
            </w:r>
            <w:r w:rsidR="00BA6558">
              <w:rPr>
                <w:rFonts w:ascii="Arial" w:hAnsi="Arial" w:cs="Arial"/>
                <w:color w:val="000000"/>
                <w:position w:val="-2"/>
                <w:sz w:val="18"/>
                <w:szCs w:val="18"/>
              </w:rPr>
              <w:t>gospodarskega</w:t>
            </w:r>
            <w:r>
              <w:rPr>
                <w:rFonts w:ascii="Arial" w:hAnsi="Arial" w:cs="Arial"/>
                <w:color w:val="000000"/>
                <w:position w:val="-2"/>
                <w:sz w:val="18"/>
                <w:szCs w:val="18"/>
              </w:rPr>
              <w:t xml:space="preserve"> subjekta in pooblastilo za pridobitev podatkov iz kazenske evidence in Izjava članov organov in zastopnikov gospodarskega subjekta in pooblastilo za pridobitev podatkov iz kazenske evidence).</w:t>
            </w:r>
          </w:p>
        </w:tc>
      </w:tr>
      <w:tr w:rsidR="00133B3C" w14:paraId="27CE3DD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353BE0"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46B965"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07433A4D" w14:textId="77777777" w:rsidR="00133B3C" w:rsidRDefault="00C54E8D">
            <w:pPr>
              <w:spacing w:before="135" w:after="135"/>
              <w:jc w:val="both"/>
              <w:textAlignment w:val="center"/>
            </w:pPr>
            <w:r>
              <w:rPr>
                <w:rFonts w:ascii="Arial" w:hAnsi="Arial" w:cs="Arial"/>
                <w:color w:val="000000"/>
                <w:position w:val="-2"/>
                <w:sz w:val="18"/>
                <w:szCs w:val="18"/>
              </w:rPr>
              <w:t xml:space="preserve">Izjave ter pooblastila za pridobitev podatkov iz kazenske evidence za člane organov in zastopnike gospodarskega subjekta (obrazec Izjava </w:t>
            </w:r>
            <w:r w:rsidR="00BA6558">
              <w:rPr>
                <w:rFonts w:ascii="Arial" w:hAnsi="Arial" w:cs="Arial"/>
                <w:color w:val="000000"/>
                <w:position w:val="-2"/>
                <w:sz w:val="18"/>
                <w:szCs w:val="18"/>
              </w:rPr>
              <w:t>gospodarskega</w:t>
            </w:r>
            <w:r>
              <w:rPr>
                <w:rFonts w:ascii="Arial" w:hAnsi="Arial" w:cs="Arial"/>
                <w:color w:val="000000"/>
                <w:position w:val="-2"/>
                <w:sz w:val="18"/>
                <w:szCs w:val="18"/>
              </w:rPr>
              <w:t xml:space="preserve"> subjekta in pooblastilo za pridobitev podatkov iz kazenske evidence in Izjava članov organov in zastopnikov gospodarskega subjekta in pooblastilo za pridobitev podatkov iz kazenske evidence).</w:t>
            </w:r>
          </w:p>
          <w:p w14:paraId="392050F3" w14:textId="77777777" w:rsidR="00133B3C" w:rsidRDefault="00C54E8D">
            <w:pPr>
              <w:spacing w:before="135" w:after="135"/>
              <w:jc w:val="both"/>
              <w:textAlignment w:val="center"/>
            </w:pPr>
            <w:r>
              <w:rPr>
                <w:rFonts w:ascii="Arial" w:hAnsi="Arial" w:cs="Arial"/>
                <w:color w:val="000000"/>
                <w:position w:val="-2"/>
                <w:sz w:val="18"/>
                <w:szCs w:val="18"/>
              </w:rPr>
              <w:t>Naročnik bo zavrnil vsakega podizvajalca, če zanj obstajajo razlogi za izključitev iz prvega odstavka 75. člena ZJN-3.</w:t>
            </w:r>
          </w:p>
        </w:tc>
      </w:tr>
    </w:tbl>
    <w:p w14:paraId="2E281AFB"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08E63D92"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539FE4E7" w14:textId="77777777" w:rsidR="00133B3C" w:rsidRDefault="00C54E8D" w:rsidP="00BA6558">
            <w:pPr>
              <w:spacing w:line="276" w:lineRule="auto"/>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1D43F7"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 xml:space="preserve">Naročnik bo iz sodelovanja v postopku javnega naročanja izključil gospodarski subjekt, če ugotovi, da gospodarski subjekt </w:t>
            </w:r>
            <w:r>
              <w:rPr>
                <w:rFonts w:ascii="Arial" w:hAnsi="Arial" w:cs="Arial"/>
                <w:b/>
                <w:bCs/>
                <w:color w:val="000000"/>
                <w:position w:val="-2"/>
                <w:sz w:val="18"/>
                <w:szCs w:val="18"/>
                <w:u w:val="single"/>
              </w:rPr>
              <w:t>ne izpolnjuje obveznih dajatev in drugih denarnih nedavčnih obveznosti</w:t>
            </w:r>
            <w:r>
              <w:rPr>
                <w:rFonts w:ascii="Arial" w:hAnsi="Arial" w:cs="Arial"/>
                <w:color w:val="000000"/>
                <w:position w:val="-2"/>
                <w:sz w:val="18"/>
                <w:szCs w:val="18"/>
              </w:rPr>
              <w:t xml:space="preserve">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w:t>
            </w:r>
            <w:r>
              <w:rPr>
                <w:rFonts w:ascii="Arial" w:hAnsi="Arial" w:cs="Arial"/>
                <w:b/>
                <w:bCs/>
                <w:color w:val="000000"/>
                <w:position w:val="-2"/>
                <w:sz w:val="18"/>
                <w:szCs w:val="18"/>
                <w:u w:val="single"/>
              </w:rPr>
              <w:t>ni imel predloženih vseh obračunov davčnih odtegljajev za dohodke iz delovnega razmerja</w:t>
            </w:r>
            <w:r>
              <w:rPr>
                <w:rFonts w:ascii="Arial" w:hAnsi="Arial" w:cs="Arial"/>
                <w:color w:val="000000"/>
                <w:position w:val="-2"/>
                <w:sz w:val="18"/>
                <w:szCs w:val="18"/>
              </w:rPr>
              <w:t xml:space="preserve"> za obdobje zadnjih petih let do dne oddaje ponudbe ali prijave.</w:t>
            </w:r>
          </w:p>
          <w:p w14:paraId="55C53099"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3B3C" w14:paraId="735A025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D4B14E" w14:textId="77777777" w:rsidR="00133B3C" w:rsidRDefault="00C54E8D" w:rsidP="00BA6558">
            <w:pPr>
              <w:spacing w:line="276" w:lineRule="auto"/>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A2B7B5"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Izpolnjen in podpisan Obrazec  KROVNA IZJAVA in ESPD.</w:t>
            </w:r>
          </w:p>
          <w:p w14:paraId="2A6E6157"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Gospodarski subjekt lahko predloži potrdilo Finančne uprave RS iz katerega bo razvidno, da ne obstajajo razlogi za izključitev.</w:t>
            </w:r>
          </w:p>
          <w:p w14:paraId="6798FE20"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 kolikor bo gospodarski subjekt predložil zgolj Obrazec KROVNA IZJAVA in ESPD, bo naročnik potrdilo Finančne uprave RS pridobil sam (na podlagi pooblastila za vpogled v uradne evidence preko aplikacije Edosje).</w:t>
            </w:r>
          </w:p>
        </w:tc>
      </w:tr>
      <w:tr w:rsidR="00133B3C" w14:paraId="20C16D4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17BE75" w14:textId="77777777" w:rsidR="00133B3C" w:rsidRDefault="00C54E8D" w:rsidP="00BA6558">
            <w:pPr>
              <w:spacing w:line="276" w:lineRule="auto"/>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F27109"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u w:val="single"/>
              </w:rPr>
              <w:t>Gospodarski subjekti, ki nimajo sedeža v Republiki Sloveniji:</w:t>
            </w:r>
          </w:p>
          <w:p w14:paraId="6BE73AA3"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33B3C" w14:paraId="22B21AF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8A5CEA" w14:textId="77777777" w:rsidR="00133B3C" w:rsidRDefault="00C54E8D" w:rsidP="00BA6558">
            <w:pPr>
              <w:spacing w:line="276" w:lineRule="auto"/>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1B5D37"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7ED3E982"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partnerjev mora predložiti podpisan in žigosan obrazec Krovne izjave s podpisom katerega izjavlja, da izpolnjuje navedeni pogoj in ESPD obrazec.</w:t>
            </w:r>
          </w:p>
        </w:tc>
      </w:tr>
      <w:tr w:rsidR="00133B3C" w14:paraId="2CF43D5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C1173A" w14:textId="77777777" w:rsidR="00133B3C" w:rsidRDefault="00C54E8D" w:rsidP="00BA6558">
            <w:pPr>
              <w:spacing w:line="276" w:lineRule="auto"/>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A4C6F6"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7B71C2BA"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podizvajalcev mora predložiti podpisan in žigosan obrazec Izjava zastopnika podizvajalca s podpisom katerega izjavlja, da izpolnjuje navedeni pogoj in ESPD obrazec.</w:t>
            </w:r>
          </w:p>
          <w:p w14:paraId="5648410C"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zavrnil vsakega podizvajalca, če zanj obstajajo razlogi za izključitev iz drugega odstavka 75. člena ZJN-3.</w:t>
            </w:r>
          </w:p>
        </w:tc>
      </w:tr>
    </w:tbl>
    <w:p w14:paraId="30E2974A" w14:textId="77777777" w:rsidR="00133B3C" w:rsidRDefault="00133B3C" w:rsidP="00BA6558"/>
    <w:tbl>
      <w:tblPr>
        <w:tblStyle w:val="NormalTablePHPDOCX"/>
        <w:tblW w:w="9300" w:type="dxa"/>
        <w:tblInd w:w="108" w:type="dxa"/>
        <w:tblLook w:val="04A0" w:firstRow="1" w:lastRow="0" w:firstColumn="1" w:lastColumn="0" w:noHBand="0" w:noVBand="1"/>
      </w:tblPr>
      <w:tblGrid>
        <w:gridCol w:w="1860"/>
        <w:gridCol w:w="7440"/>
      </w:tblGrid>
      <w:tr w:rsidR="00133B3C" w14:paraId="6D5EFC42"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7FD2B371" w14:textId="77777777" w:rsidR="00133B3C" w:rsidRDefault="00C54E8D" w:rsidP="00BA6558">
            <w:pPr>
              <w:spacing w:line="276" w:lineRule="auto"/>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3AF3C8"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2"/>
                <w:sz w:val="18"/>
                <w:szCs w:val="18"/>
              </w:rPr>
              <w:t>evidenco gospodarskih subjektov z negativnimi referencami.</w:t>
            </w:r>
          </w:p>
          <w:p w14:paraId="5DA711B4"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3B3C" w14:paraId="5FD7EF1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004FF5" w14:textId="77777777" w:rsidR="00133B3C" w:rsidRDefault="00C54E8D" w:rsidP="00BA6558">
            <w:pPr>
              <w:spacing w:line="276" w:lineRule="auto"/>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085E11"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Izpolnjen in podpisan Obrazec  KROVNA IZJAVA in ESPD.</w:t>
            </w:r>
          </w:p>
          <w:p w14:paraId="770D99F3"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izpolnjevanje pogoja preveril v evidenci ponudnikov z negativnimi referencami, ki jo vodi ministrstvo, pristojno za javna naročila.</w:t>
            </w:r>
          </w:p>
        </w:tc>
      </w:tr>
      <w:tr w:rsidR="00133B3C" w14:paraId="50C3E10C"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FB5FAD" w14:textId="77777777" w:rsidR="00133B3C" w:rsidRDefault="00C54E8D" w:rsidP="00BA6558">
            <w:pPr>
              <w:spacing w:line="276" w:lineRule="auto"/>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925D65" w14:textId="77777777" w:rsidR="00133B3C" w:rsidRDefault="00C54E8D" w:rsidP="00BA6558">
            <w:pPr>
              <w:spacing w:line="276" w:lineRule="auto"/>
              <w:jc w:val="both"/>
              <w:textAlignment w:val="center"/>
            </w:pPr>
            <w:r>
              <w:rPr>
                <w:rFonts w:ascii="Arial" w:hAnsi="Arial" w:cs="Arial"/>
                <w:color w:val="000000"/>
                <w:position w:val="-2"/>
                <w:sz w:val="18"/>
                <w:szCs w:val="18"/>
              </w:rPr>
              <w:t> </w:t>
            </w:r>
          </w:p>
          <w:p w14:paraId="7915B4BE" w14:textId="77777777" w:rsidR="00133B3C" w:rsidRDefault="00C54E8D" w:rsidP="00BA6558">
            <w:pPr>
              <w:spacing w:line="276" w:lineRule="auto"/>
            </w:pPr>
            <w:r>
              <w:rPr>
                <w:rFonts w:ascii="Arial" w:hAnsi="Arial" w:cs="Arial"/>
                <w:color w:val="000000"/>
                <w:position w:val="-2"/>
                <w:sz w:val="18"/>
                <w:szCs w:val="18"/>
              </w:rPr>
              <w:t xml:space="preserve"> /</w:t>
            </w:r>
          </w:p>
        </w:tc>
      </w:tr>
      <w:tr w:rsidR="00133B3C" w14:paraId="6B21C94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9D654D" w14:textId="77777777" w:rsidR="00133B3C" w:rsidRDefault="00C54E8D" w:rsidP="00BA6558">
            <w:pPr>
              <w:spacing w:line="276" w:lineRule="auto"/>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243E995"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0264ABDC"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partnerjev mora predložiti podpisan in žigosan obrazec Krovne izjave s podpisom katerega izjavlja, da izpolnjuje navedeni pogoj in ESPD obrazec.</w:t>
            </w:r>
          </w:p>
        </w:tc>
      </w:tr>
      <w:tr w:rsidR="00133B3C" w14:paraId="260FDC1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3375AB" w14:textId="77777777" w:rsidR="00133B3C" w:rsidRDefault="00C54E8D" w:rsidP="00BA6558">
            <w:pPr>
              <w:spacing w:line="276" w:lineRule="auto"/>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35DB0A"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7420F821"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podizvajalcev mora predložiti podpisan in žigosan obrazec Izjava zastopnika podizvajalca s podpisom katerega izjavlja, da izpolnjuje navedeni pogoj in ESPD obrazec.</w:t>
            </w:r>
          </w:p>
          <w:p w14:paraId="2FDC009A"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497BA836"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3613062B"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27F1067F" w14:textId="77777777" w:rsidR="00133B3C" w:rsidRDefault="00C54E8D" w:rsidP="00BA6558">
            <w:pPr>
              <w:spacing w:line="276" w:lineRule="auto"/>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92F8AC"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 xml:space="preserve">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w:t>
            </w:r>
            <w:r>
              <w:rPr>
                <w:rFonts w:ascii="Arial" w:hAnsi="Arial" w:cs="Arial"/>
                <w:color w:val="000000"/>
                <w:position w:val="-2"/>
                <w:sz w:val="18"/>
                <w:szCs w:val="18"/>
              </w:rPr>
              <w:lastRenderedPageBreak/>
              <w:t>kateri mu je bila s pravnomočno odločitvijo ali več pravnomočnimi odločitvami izrečena globa za prekršek.</w:t>
            </w:r>
          </w:p>
          <w:p w14:paraId="755AC3B6"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3B3C" w14:paraId="60253E9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E06C93" w14:textId="77777777" w:rsidR="00133B3C" w:rsidRDefault="00C54E8D" w:rsidP="00BA6558">
            <w:pPr>
              <w:spacing w:line="276" w:lineRule="auto"/>
              <w:jc w:val="center"/>
            </w:pPr>
            <w:r>
              <w:rPr>
                <w:rFonts w:ascii="Arial" w:hAnsi="Arial" w:cs="Arial"/>
                <w:color w:val="000000"/>
                <w:position w:val="-2"/>
                <w:sz w:val="18"/>
                <w:szCs w:val="18"/>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B20BC8"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Izpolnjen in podpisan Obrazec  KROVNA IZJAVA in ESPD.</w:t>
            </w:r>
          </w:p>
          <w:p w14:paraId="377AE354"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Gospodarski subjekt lahko v ponudbi predloži potrdilo Inšpektorata RS za delo iz katerega bo razvidno, da ne obstajajo razlogi za izključitev.</w:t>
            </w:r>
          </w:p>
          <w:p w14:paraId="006FE809"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 kolikor bo gospodarski subjekt predložil zgolj Obrazec KROVNA IZJAVA ali ESPD, lahko naročnik potrdilo pridobi sam na podlagi pooblastila za preveritev podatkov v uradnih evidencah preko aplikacije eDosje.</w:t>
            </w:r>
          </w:p>
        </w:tc>
      </w:tr>
      <w:tr w:rsidR="00133B3C" w14:paraId="60052B8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DE1B58" w14:textId="77777777" w:rsidR="00133B3C" w:rsidRDefault="00C54E8D" w:rsidP="00BA6558">
            <w:pPr>
              <w:spacing w:line="276" w:lineRule="auto"/>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CBB5AA"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33B3C" w14:paraId="33A51D8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639BAE" w14:textId="77777777" w:rsidR="00133B3C" w:rsidRDefault="00C54E8D" w:rsidP="00BA6558">
            <w:pPr>
              <w:spacing w:line="276" w:lineRule="auto"/>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58408C"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45B108A3"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partnerjev mora predložiti podpisan in žigosan obrazec Krovne izjave s podpisom katerega izjavlja, da izpolnjuje navedeni pogoj in ESPD obrazec.</w:t>
            </w:r>
          </w:p>
        </w:tc>
      </w:tr>
      <w:tr w:rsidR="00133B3C" w14:paraId="57E7649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6A5C05" w14:textId="77777777" w:rsidR="00133B3C" w:rsidRDefault="00C54E8D" w:rsidP="00BA6558">
            <w:pPr>
              <w:spacing w:line="276" w:lineRule="auto"/>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590A73"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MORAJO izpolnjevati pogoj</w:t>
            </w:r>
          </w:p>
          <w:p w14:paraId="51F2C76D"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Vsak izmed podizvajalcev mora predložiti podpisan in žigosan obrazec Izjava zastopnika podizvajalca s podpisom katerega izjavlja, da izpolnjuje navedeni pogoj in ESPD obrazec.</w:t>
            </w:r>
          </w:p>
          <w:p w14:paraId="69D97EEE"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Naročnik bo zavrnil vsakega podizvajalca, če zanj obstajajo razlogi za izključitev četrtega odstavka 75. člena ZJN-3.</w:t>
            </w:r>
          </w:p>
        </w:tc>
      </w:tr>
    </w:tbl>
    <w:p w14:paraId="630B3040" w14:textId="77777777" w:rsidR="00133B3C" w:rsidRDefault="00133B3C" w:rsidP="00BA6558"/>
    <w:tbl>
      <w:tblPr>
        <w:tblStyle w:val="NormalTablePHPDOCX"/>
        <w:tblW w:w="2500" w:type="pct"/>
        <w:tblInd w:w="108" w:type="dxa"/>
        <w:tblLook w:val="04A0" w:firstRow="1" w:lastRow="0" w:firstColumn="1" w:lastColumn="0" w:noHBand="0" w:noVBand="1"/>
      </w:tblPr>
      <w:tblGrid>
        <w:gridCol w:w="4504"/>
      </w:tblGrid>
      <w:tr w:rsidR="00133B3C" w14:paraId="1ED6CE47"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3F46EBF4" w14:textId="77777777" w:rsidR="00133B3C" w:rsidRDefault="00C54E8D" w:rsidP="00BA6558">
            <w:pPr>
              <w:spacing w:line="276" w:lineRule="auto"/>
            </w:pPr>
            <w:r>
              <w:rPr>
                <w:rFonts w:ascii="Arial" w:hAnsi="Arial" w:cs="Arial"/>
                <w:color w:val="FFFFFF"/>
                <w:position w:val="-2"/>
                <w:sz w:val="18"/>
                <w:szCs w:val="18"/>
              </w:rPr>
              <w:t>Poslovna in finančna sposobnost</w:t>
            </w:r>
          </w:p>
        </w:tc>
      </w:tr>
    </w:tbl>
    <w:p w14:paraId="31B43D14" w14:textId="77777777" w:rsidR="00133B3C" w:rsidRDefault="00133B3C" w:rsidP="00BA6558"/>
    <w:tbl>
      <w:tblPr>
        <w:tblStyle w:val="NormalTablePHPDOCX"/>
        <w:tblW w:w="9300" w:type="dxa"/>
        <w:tblInd w:w="108" w:type="dxa"/>
        <w:tblLook w:val="04A0" w:firstRow="1" w:lastRow="0" w:firstColumn="1" w:lastColumn="0" w:noHBand="0" w:noVBand="1"/>
      </w:tblPr>
      <w:tblGrid>
        <w:gridCol w:w="1860"/>
        <w:gridCol w:w="7440"/>
      </w:tblGrid>
      <w:tr w:rsidR="00133B3C" w14:paraId="55D520BB"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6A980673" w14:textId="77777777" w:rsidR="00133B3C" w:rsidRDefault="00C54E8D" w:rsidP="00BA6558">
            <w:pPr>
              <w:spacing w:line="276" w:lineRule="auto"/>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Plačilni rok</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3C4FFA" w14:textId="7932CF30" w:rsidR="00133B3C" w:rsidRDefault="00C54E8D" w:rsidP="00253963">
            <w:pPr>
              <w:spacing w:before="135" w:after="135" w:line="276" w:lineRule="auto"/>
              <w:jc w:val="both"/>
              <w:textAlignment w:val="center"/>
            </w:pPr>
            <w:r>
              <w:rPr>
                <w:rFonts w:ascii="Arial" w:hAnsi="Arial" w:cs="Arial"/>
                <w:color w:val="000000"/>
                <w:position w:val="-2"/>
                <w:sz w:val="18"/>
                <w:szCs w:val="18"/>
              </w:rPr>
              <w:t xml:space="preserve">Da nudi rok plačila </w:t>
            </w:r>
            <w:r w:rsidR="002E443F">
              <w:rPr>
                <w:rFonts w:ascii="Arial" w:hAnsi="Arial" w:cs="Arial"/>
                <w:color w:val="000000"/>
                <w:position w:val="-2"/>
                <w:sz w:val="18"/>
                <w:szCs w:val="18"/>
              </w:rPr>
              <w:t>6</w:t>
            </w:r>
            <w:r w:rsidR="00851897">
              <w:rPr>
                <w:rFonts w:ascii="Arial" w:hAnsi="Arial" w:cs="Arial"/>
                <w:color w:val="000000"/>
                <w:position w:val="-2"/>
                <w:sz w:val="18"/>
                <w:szCs w:val="18"/>
              </w:rPr>
              <w:t>0. dan</w:t>
            </w:r>
            <w:r w:rsidR="00253963">
              <w:rPr>
                <w:rFonts w:ascii="Arial" w:hAnsi="Arial" w:cs="Arial"/>
                <w:color w:val="000000"/>
                <w:position w:val="-2"/>
                <w:sz w:val="18"/>
                <w:szCs w:val="18"/>
              </w:rPr>
              <w:t xml:space="preserve"> </w:t>
            </w:r>
            <w:r w:rsidR="00851897">
              <w:rPr>
                <w:rFonts w:ascii="Arial" w:hAnsi="Arial" w:cs="Arial"/>
                <w:color w:val="000000"/>
                <w:position w:val="-2"/>
                <w:sz w:val="18"/>
                <w:szCs w:val="18"/>
              </w:rPr>
              <w:t xml:space="preserve">oziroma </w:t>
            </w:r>
            <w:r>
              <w:rPr>
                <w:rFonts w:ascii="Arial" w:hAnsi="Arial" w:cs="Arial"/>
                <w:color w:val="000000"/>
                <w:position w:val="-2"/>
                <w:sz w:val="18"/>
                <w:szCs w:val="18"/>
              </w:rPr>
              <w:t xml:space="preserve">v </w:t>
            </w:r>
            <w:r w:rsidR="002E443F">
              <w:rPr>
                <w:rFonts w:ascii="Arial" w:hAnsi="Arial" w:cs="Arial"/>
                <w:color w:val="000000"/>
                <w:position w:val="-2"/>
                <w:sz w:val="18"/>
                <w:szCs w:val="18"/>
              </w:rPr>
              <w:t>6</w:t>
            </w:r>
            <w:r>
              <w:rPr>
                <w:rFonts w:ascii="Arial" w:hAnsi="Arial" w:cs="Arial"/>
                <w:color w:val="000000"/>
                <w:position w:val="-2"/>
                <w:sz w:val="18"/>
                <w:szCs w:val="18"/>
              </w:rPr>
              <w:t>0 dneh </w:t>
            </w:r>
            <w:r w:rsidR="00253963">
              <w:rPr>
                <w:rFonts w:ascii="Arial" w:hAnsi="Arial" w:cs="Arial"/>
                <w:color w:val="000000"/>
                <w:position w:val="-2"/>
                <w:sz w:val="18"/>
                <w:szCs w:val="18"/>
              </w:rPr>
              <w:t xml:space="preserve">(velja za vzdrževalno pogodbo) </w:t>
            </w:r>
            <w:r>
              <w:rPr>
                <w:rFonts w:ascii="Arial" w:hAnsi="Arial" w:cs="Arial"/>
                <w:color w:val="000000"/>
                <w:position w:val="-2"/>
                <w:sz w:val="18"/>
                <w:szCs w:val="18"/>
              </w:rPr>
              <w:t>od datuma prejema pravilno izstavljenega računa.</w:t>
            </w:r>
          </w:p>
        </w:tc>
      </w:tr>
      <w:tr w:rsidR="00133B3C" w14:paraId="5E26E4A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5589E3" w14:textId="77777777" w:rsidR="00133B3C" w:rsidRDefault="00C54E8D" w:rsidP="00BA6558">
            <w:pPr>
              <w:spacing w:line="276" w:lineRule="auto"/>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97AF25" w14:textId="77777777" w:rsidR="00133B3C" w:rsidRDefault="00C54E8D" w:rsidP="00BA6558">
            <w:pPr>
              <w:spacing w:before="135" w:after="135" w:line="276" w:lineRule="auto"/>
              <w:jc w:val="both"/>
              <w:textAlignment w:val="center"/>
            </w:pPr>
            <w:r>
              <w:rPr>
                <w:rFonts w:ascii="Arial" w:hAnsi="Arial" w:cs="Arial"/>
                <w:color w:val="000000"/>
                <w:position w:val="-2"/>
                <w:sz w:val="18"/>
                <w:szCs w:val="18"/>
              </w:rPr>
              <w:t>Izpolnjena in podpisana obrazca  KROVNA IZJAVA in ESPD.</w:t>
            </w:r>
          </w:p>
        </w:tc>
      </w:tr>
      <w:tr w:rsidR="00133B3C" w14:paraId="506D8EC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51E95B7"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162460D" w14:textId="77777777" w:rsidR="00133B3C" w:rsidRDefault="00C54E8D">
            <w:pPr>
              <w:jc w:val="both"/>
              <w:textAlignment w:val="center"/>
            </w:pPr>
            <w:r>
              <w:rPr>
                <w:rFonts w:ascii="Arial" w:hAnsi="Arial" w:cs="Arial"/>
                <w:color w:val="000000"/>
                <w:position w:val="-2"/>
                <w:sz w:val="18"/>
                <w:szCs w:val="18"/>
              </w:rPr>
              <w:t> </w:t>
            </w:r>
          </w:p>
          <w:p w14:paraId="42263FE2" w14:textId="77777777" w:rsidR="00133B3C" w:rsidRDefault="00C54E8D">
            <w:r>
              <w:rPr>
                <w:rFonts w:ascii="Arial" w:hAnsi="Arial" w:cs="Arial"/>
                <w:color w:val="000000"/>
                <w:position w:val="-2"/>
                <w:sz w:val="18"/>
                <w:szCs w:val="18"/>
              </w:rPr>
              <w:t xml:space="preserve"> /</w:t>
            </w:r>
          </w:p>
        </w:tc>
      </w:tr>
      <w:tr w:rsidR="00133B3C" w14:paraId="1FFE7AD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60C362D" w14:textId="77777777" w:rsidR="00133B3C" w:rsidRDefault="00C54E8D">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871ECE"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73B5C975"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Krovna izjava in ESPD, s podpisom katerega izjavlja, da izpolnjuje navedeni pogoj.</w:t>
            </w:r>
          </w:p>
        </w:tc>
      </w:tr>
      <w:tr w:rsidR="00133B3C" w14:paraId="30422D3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BACB18"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0E146A"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4C31DEEE"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in ESPD s podpisom katerega izjavlja, da izpolnjuje navedeni pogoj.</w:t>
            </w:r>
          </w:p>
        </w:tc>
      </w:tr>
    </w:tbl>
    <w:p w14:paraId="75CC48A0" w14:textId="77777777" w:rsidR="00133B3C" w:rsidRDefault="00133B3C"/>
    <w:p w14:paraId="52AE4B41" w14:textId="77777777" w:rsidR="00133B3C" w:rsidRDefault="00133B3C"/>
    <w:tbl>
      <w:tblPr>
        <w:tblStyle w:val="NormalTablePHPDOCX"/>
        <w:tblW w:w="2500" w:type="pct"/>
        <w:tblInd w:w="108" w:type="dxa"/>
        <w:tblLook w:val="04A0" w:firstRow="1" w:lastRow="0" w:firstColumn="1" w:lastColumn="0" w:noHBand="0" w:noVBand="1"/>
      </w:tblPr>
      <w:tblGrid>
        <w:gridCol w:w="4504"/>
      </w:tblGrid>
      <w:tr w:rsidR="00133B3C" w14:paraId="586283EB" w14:textId="7777777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14:paraId="0389CBF7" w14:textId="77777777" w:rsidR="00133B3C" w:rsidRDefault="00C54E8D">
            <w:r>
              <w:rPr>
                <w:rFonts w:ascii="Arial" w:hAnsi="Arial" w:cs="Arial"/>
                <w:color w:val="FFFFFF"/>
                <w:position w:val="-2"/>
                <w:sz w:val="18"/>
                <w:szCs w:val="18"/>
              </w:rPr>
              <w:t>Tehnična sposobnost</w:t>
            </w:r>
          </w:p>
        </w:tc>
      </w:tr>
    </w:tbl>
    <w:p w14:paraId="566BA942"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7C60179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7B492F7A" w14:textId="77777777" w:rsidR="00133B3C" w:rsidRDefault="00C54E8D">
            <w:pPr>
              <w:jc w:val="center"/>
            </w:pPr>
            <w:r>
              <w:rPr>
                <w:rFonts w:ascii="Arial" w:hAnsi="Arial" w:cs="Arial"/>
                <w:b/>
                <w:bCs/>
                <w:color w:val="FFFFFF"/>
                <w:position w:val="-2"/>
                <w:sz w:val="18"/>
                <w:szCs w:val="18"/>
              </w:rPr>
              <w:t>POGOJ 1</w:t>
            </w:r>
            <w:r>
              <w:rPr>
                <w:rFonts w:ascii="Arial" w:hAnsi="Arial" w:cs="Arial"/>
                <w:b/>
                <w:bCs/>
                <w:color w:val="FFFFFF"/>
                <w:position w:val="-2"/>
                <w:sz w:val="18"/>
                <w:szCs w:val="18"/>
              </w:rPr>
              <w:br/>
              <w:t>Izpolnjevanje vseh strokovnih zahtev naročnika, vse veljavne zakonodaje, predpisov, standardov</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AF47BE" w14:textId="77777777" w:rsidR="00133B3C" w:rsidRDefault="00C54E8D" w:rsidP="004053AF">
            <w:pPr>
              <w:spacing w:before="135" w:after="135" w:line="276" w:lineRule="auto"/>
              <w:jc w:val="both"/>
              <w:textAlignment w:val="center"/>
            </w:pPr>
            <w:r>
              <w:rPr>
                <w:rFonts w:ascii="Arial" w:hAnsi="Arial" w:cs="Arial"/>
                <w:color w:val="000000"/>
                <w:position w:val="-2"/>
                <w:sz w:val="18"/>
                <w:szCs w:val="18"/>
              </w:rPr>
              <w:t>Da nudi novo, nerabljeno opremo iz redne proizvodnje, ki je tehnološko sodobna ter izdelana skladno s tehničnimi predpisi veljavnimi v EU na področju medicinske opreme oz. pripomočkov in ima oznako CE ter ustreza vsem tehničnim in kakovostnim zahtevam naročnika, navedenim v Specifikaciji zahtev naročnika in v ostalih delih te dokumentacije o javnem naročilu.</w:t>
            </w:r>
          </w:p>
        </w:tc>
      </w:tr>
      <w:tr w:rsidR="00133B3C" w14:paraId="3007639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7503D3"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2069BA" w14:textId="77777777" w:rsidR="00133B3C" w:rsidRDefault="00C54E8D">
            <w:pPr>
              <w:spacing w:before="135" w:after="135"/>
              <w:jc w:val="both"/>
              <w:textAlignment w:val="center"/>
            </w:pPr>
            <w:r>
              <w:rPr>
                <w:rFonts w:ascii="Arial" w:hAnsi="Arial" w:cs="Arial"/>
                <w:color w:val="000000"/>
                <w:position w:val="-2"/>
                <w:sz w:val="18"/>
                <w:szCs w:val="18"/>
              </w:rPr>
              <w:t>Izpolnjen in podpisan Obrazec  KROVNA IZJAVA in ESPD obrazec.</w:t>
            </w:r>
          </w:p>
          <w:p w14:paraId="3F84E7A0" w14:textId="77777777" w:rsidR="00133B3C" w:rsidRDefault="00C54E8D">
            <w:pPr>
              <w:spacing w:before="135" w:after="135"/>
              <w:jc w:val="both"/>
              <w:textAlignment w:val="center"/>
            </w:pPr>
            <w:r>
              <w:rPr>
                <w:rFonts w:ascii="Arial" w:hAnsi="Arial" w:cs="Arial"/>
                <w:color w:val="000000"/>
                <w:position w:val="-2"/>
                <w:sz w:val="18"/>
                <w:szCs w:val="18"/>
              </w:rPr>
              <w:t>V ponudbeni dokumentaciji ponudnik priloži priloge iz katerih je razvidno, da ponujeno blago ustreza vsem naročnikovim strokovnim zahtevam:</w:t>
            </w:r>
          </w:p>
          <w:tbl>
            <w:tblPr>
              <w:tblStyle w:val="NormalTablePHPDOCX"/>
              <w:tblW w:w="0" w:type="auto"/>
              <w:tblLook w:val="04A0" w:firstRow="1" w:lastRow="0" w:firstColumn="1" w:lastColumn="0" w:noHBand="0" w:noVBand="1"/>
            </w:tblPr>
            <w:tblGrid>
              <w:gridCol w:w="7224"/>
            </w:tblGrid>
            <w:tr w:rsidR="00133B3C" w14:paraId="7A319BCE" w14:textId="77777777">
              <w:tc>
                <w:tcPr>
                  <w:tcW w:w="0" w:type="auto"/>
                  <w:tcMar>
                    <w:top w:w="0" w:type="auto"/>
                    <w:bottom w:w="0" w:type="auto"/>
                  </w:tcMar>
                </w:tcPr>
                <w:p w14:paraId="68B6C3E8" w14:textId="77777777" w:rsidR="00133B3C" w:rsidRDefault="00C54E8D" w:rsidP="00C54E8D">
                  <w:pPr>
                    <w:numPr>
                      <w:ilvl w:val="0"/>
                      <w:numId w:val="17"/>
                    </w:numPr>
                    <w:rPr>
                      <w:rFonts w:ascii="Arial" w:hAnsi="Arial" w:cs="Arial"/>
                      <w:color w:val="000000"/>
                      <w:sz w:val="18"/>
                      <w:szCs w:val="18"/>
                    </w:rPr>
                  </w:pPr>
                  <w:r>
                    <w:rPr>
                      <w:rFonts w:ascii="Arial" w:hAnsi="Arial" w:cs="Arial"/>
                      <w:color w:val="000000"/>
                      <w:position w:val="-2"/>
                      <w:sz w:val="18"/>
                      <w:szCs w:val="18"/>
                    </w:rPr>
                    <w:t>Izpolnjen obrazec xls Popis opreme s strokovnimi zahtevami naročnika za opremo in </w:t>
                  </w:r>
                </w:p>
                <w:p w14:paraId="468692DE" w14:textId="77777777" w:rsidR="00133B3C" w:rsidRDefault="00C54E8D" w:rsidP="00C54E8D">
                  <w:pPr>
                    <w:numPr>
                      <w:ilvl w:val="0"/>
                      <w:numId w:val="17"/>
                    </w:numPr>
                    <w:rPr>
                      <w:rFonts w:ascii="Arial" w:hAnsi="Arial" w:cs="Arial"/>
                      <w:color w:val="000000"/>
                      <w:sz w:val="18"/>
                      <w:szCs w:val="18"/>
                    </w:rPr>
                  </w:pPr>
                  <w:r>
                    <w:rPr>
                      <w:rFonts w:ascii="Arial" w:hAnsi="Arial" w:cs="Arial"/>
                      <w:color w:val="000000"/>
                      <w:position w:val="-2"/>
                      <w:sz w:val="18"/>
                      <w:szCs w:val="18"/>
                    </w:rPr>
                    <w:t>natančen opis (v slovenskem jeziku) in / ali</w:t>
                  </w:r>
                </w:p>
                <w:p w14:paraId="33BD2498" w14:textId="77777777" w:rsidR="00133B3C" w:rsidRDefault="00C54E8D" w:rsidP="00C54E8D">
                  <w:pPr>
                    <w:numPr>
                      <w:ilvl w:val="0"/>
                      <w:numId w:val="17"/>
                    </w:numPr>
                    <w:rPr>
                      <w:rFonts w:ascii="Arial" w:hAnsi="Arial" w:cs="Arial"/>
                      <w:color w:val="000000"/>
                      <w:sz w:val="18"/>
                      <w:szCs w:val="18"/>
                    </w:rPr>
                  </w:pPr>
                  <w:r>
                    <w:rPr>
                      <w:rFonts w:ascii="Arial" w:hAnsi="Arial" w:cs="Arial"/>
                      <w:color w:val="000000"/>
                      <w:position w:val="-2"/>
                      <w:sz w:val="18"/>
                      <w:szCs w:val="18"/>
                    </w:rPr>
                    <w:t>prospektni material, tehnična dokumentacija (v slovenskem ali angleškem jeziku)</w:t>
                  </w:r>
                </w:p>
              </w:tc>
            </w:tr>
          </w:tbl>
          <w:p w14:paraId="5C331DB4" w14:textId="77777777" w:rsidR="00133B3C" w:rsidRDefault="00C54E8D">
            <w:pPr>
              <w:spacing w:before="135" w:after="135"/>
              <w:jc w:val="both"/>
              <w:textAlignment w:val="center"/>
            </w:pPr>
            <w:r>
              <w:rPr>
                <w:rFonts w:ascii="Arial" w:hAnsi="Arial" w:cs="Arial"/>
                <w:color w:val="000000"/>
                <w:position w:val="-2"/>
                <w:sz w:val="18"/>
                <w:szCs w:val="18"/>
              </w:rPr>
              <w:t>Iz priložene prospektne in tehnične dokumentacije, mora biti jasno razvidno izpolnjevanje vseh tehničnih zahtev naročnika (natančno označena dokazila tehničnih karakteristik, po enakem vrstnem redu kot si sledijo posamezne točke zahtevane specifikacije predmeta naročila).</w:t>
            </w:r>
          </w:p>
        </w:tc>
      </w:tr>
      <w:tr w:rsidR="00133B3C" w14:paraId="02E4CA0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83C86F"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AD0F7C" w14:textId="77777777" w:rsidR="00133B3C" w:rsidRDefault="00C54E8D">
            <w:pPr>
              <w:jc w:val="both"/>
              <w:textAlignment w:val="center"/>
            </w:pPr>
            <w:r>
              <w:rPr>
                <w:rFonts w:ascii="Arial" w:hAnsi="Arial" w:cs="Arial"/>
                <w:color w:val="000000"/>
                <w:position w:val="-2"/>
                <w:sz w:val="18"/>
                <w:szCs w:val="18"/>
              </w:rPr>
              <w:t> </w:t>
            </w:r>
          </w:p>
          <w:p w14:paraId="1237D4A0" w14:textId="77777777" w:rsidR="00133B3C" w:rsidRDefault="00C54E8D">
            <w:r>
              <w:rPr>
                <w:rFonts w:ascii="Arial" w:hAnsi="Arial" w:cs="Arial"/>
                <w:color w:val="000000"/>
                <w:position w:val="-2"/>
                <w:sz w:val="18"/>
                <w:szCs w:val="18"/>
              </w:rPr>
              <w:t xml:space="preserve"> /</w:t>
            </w:r>
          </w:p>
        </w:tc>
      </w:tr>
      <w:tr w:rsidR="00133B3C" w14:paraId="6502FE0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274876"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138925"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5C813CB6"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733144B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D7A882"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6860E2"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2959C041" w14:textId="77777777" w:rsidR="00133B3C" w:rsidRDefault="00C54E8D">
            <w:pPr>
              <w:spacing w:before="135" w:after="135"/>
              <w:jc w:val="both"/>
              <w:textAlignment w:val="center"/>
            </w:pPr>
            <w:r>
              <w:rPr>
                <w:rFonts w:ascii="Arial" w:hAnsi="Arial" w:cs="Arial"/>
                <w:color w:val="000000"/>
                <w:position w:val="-2"/>
                <w:sz w:val="18"/>
                <w:szCs w:val="18"/>
              </w:rPr>
              <w:lastRenderedPageBreak/>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44262F25"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153A0E28"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7EB724A" w14:textId="77777777" w:rsidR="00133B3C" w:rsidRDefault="00C54E8D">
            <w:pPr>
              <w:jc w:val="center"/>
            </w:pPr>
            <w:r>
              <w:rPr>
                <w:rFonts w:ascii="Arial" w:hAnsi="Arial" w:cs="Arial"/>
                <w:b/>
                <w:bCs/>
                <w:color w:val="FFFFFF"/>
                <w:position w:val="-2"/>
                <w:sz w:val="18"/>
                <w:szCs w:val="18"/>
              </w:rPr>
              <w:t>POGOJ 2</w:t>
            </w:r>
            <w:r>
              <w:rPr>
                <w:rFonts w:ascii="Arial" w:hAnsi="Arial" w:cs="Arial"/>
                <w:b/>
                <w:bCs/>
                <w:color w:val="FFFFFF"/>
                <w:position w:val="-2"/>
                <w:sz w:val="18"/>
                <w:szCs w:val="18"/>
              </w:rPr>
              <w:br/>
              <w:t>CE certifikat in izjava o skladnosti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E8C3E2C" w14:textId="77777777" w:rsidR="00133B3C" w:rsidRDefault="00C54E8D">
            <w:pPr>
              <w:spacing w:before="135" w:after="135"/>
              <w:jc w:val="both"/>
              <w:textAlignment w:val="center"/>
            </w:pPr>
            <w:r>
              <w:rPr>
                <w:rFonts w:ascii="Arial" w:hAnsi="Arial" w:cs="Arial"/>
                <w:color w:val="000000"/>
                <w:position w:val="-2"/>
                <w:sz w:val="18"/>
                <w:szCs w:val="18"/>
              </w:rPr>
              <w:t>Da zagotavlja, da ima vse ponujeno blago CE certifikat, s katerim izkazuje varnost, kakovost in uporabnost ponujene opreme v skladu s smernicami  direktive 93/42/EEC ter za vse ponujeno blago razpolaga z izjavami o skladnosti - declaration of conformity, pri čemer se zavezuje, da bo v primeru izbire, ob vsaki spremembi razvrstitve ponujenega blaga v razrede, v času trajanja pogodbe o te obvestil naročnika in mu posredoval ustrezno dokumentacijo.</w:t>
            </w:r>
          </w:p>
        </w:tc>
      </w:tr>
      <w:tr w:rsidR="00133B3C" w14:paraId="2DC48B2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3DC4DC"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B60BD5" w14:textId="77777777" w:rsidR="00133B3C" w:rsidRDefault="00C54E8D">
            <w:pPr>
              <w:spacing w:before="135" w:after="135"/>
              <w:jc w:val="both"/>
              <w:textAlignment w:val="center"/>
            </w:pPr>
            <w:r>
              <w:rPr>
                <w:rFonts w:ascii="Arial" w:hAnsi="Arial" w:cs="Arial"/>
                <w:color w:val="000000"/>
                <w:position w:val="-2"/>
                <w:sz w:val="18"/>
                <w:szCs w:val="18"/>
              </w:rPr>
              <w:t>Ponudnik mora predložiti ESPD obrazec in podpisan ter žigosan obrazec Krovne izjave s podpisom katerega izjavlja, da izpolnjuje navedeni pogoj.</w:t>
            </w:r>
          </w:p>
          <w:p w14:paraId="75F0B109" w14:textId="77777777" w:rsidR="00133B3C" w:rsidRDefault="00C54E8D">
            <w:pPr>
              <w:spacing w:before="135" w:after="135"/>
              <w:jc w:val="both"/>
              <w:textAlignment w:val="center"/>
            </w:pPr>
            <w:r>
              <w:rPr>
                <w:rFonts w:ascii="Arial" w:hAnsi="Arial" w:cs="Arial"/>
                <w:color w:val="000000"/>
                <w:position w:val="-2"/>
                <w:sz w:val="18"/>
                <w:szCs w:val="18"/>
              </w:rPr>
              <w:t>Ponudnik bo dokazila dostavil naročniku naknadno, v kolikor bi ga naročnik k temu pozval.</w:t>
            </w:r>
          </w:p>
        </w:tc>
      </w:tr>
      <w:tr w:rsidR="00133B3C" w14:paraId="13C0753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1A10FB"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0A5C87" w14:textId="77777777" w:rsidR="00133B3C" w:rsidRDefault="00C54E8D">
            <w:pPr>
              <w:jc w:val="both"/>
              <w:textAlignment w:val="center"/>
            </w:pPr>
            <w:r>
              <w:rPr>
                <w:rFonts w:ascii="Arial" w:hAnsi="Arial" w:cs="Arial"/>
                <w:color w:val="000000"/>
                <w:position w:val="-2"/>
                <w:sz w:val="18"/>
                <w:szCs w:val="18"/>
              </w:rPr>
              <w:t> </w:t>
            </w:r>
          </w:p>
          <w:p w14:paraId="678C7DBC" w14:textId="77777777" w:rsidR="00133B3C" w:rsidRDefault="00C54E8D">
            <w:r>
              <w:rPr>
                <w:rFonts w:ascii="Arial" w:hAnsi="Arial" w:cs="Arial"/>
                <w:color w:val="000000"/>
                <w:position w:val="-2"/>
                <w:sz w:val="18"/>
                <w:szCs w:val="18"/>
              </w:rPr>
              <w:t xml:space="preserve"> /</w:t>
            </w:r>
          </w:p>
        </w:tc>
      </w:tr>
      <w:tr w:rsidR="00133B3C" w14:paraId="03EA442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5D38E9"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5D277F"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58C11FB5"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4D65E70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D45B7D4"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AA1F2E"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477ACF0C"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595E1346"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1CF9C99A"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091642B1" w14:textId="77777777" w:rsidR="00133B3C" w:rsidRDefault="00C54E8D">
            <w:pPr>
              <w:jc w:val="center"/>
            </w:pPr>
            <w:r>
              <w:rPr>
                <w:rFonts w:ascii="Arial" w:hAnsi="Arial" w:cs="Arial"/>
                <w:b/>
                <w:bCs/>
                <w:color w:val="FFFFFF"/>
                <w:position w:val="-2"/>
                <w:sz w:val="18"/>
                <w:szCs w:val="18"/>
              </w:rPr>
              <w:t>POGOJ 3</w:t>
            </w:r>
            <w:r>
              <w:rPr>
                <w:rFonts w:ascii="Arial" w:hAnsi="Arial" w:cs="Arial"/>
                <w:b/>
                <w:bCs/>
                <w:color w:val="FFFFFF"/>
                <w:position w:val="-2"/>
                <w:sz w:val="18"/>
                <w:szCs w:val="18"/>
              </w:rPr>
              <w:br/>
              <w:t>Šolanje uporabnikov</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609471C" w14:textId="77777777" w:rsidR="00133B3C" w:rsidRDefault="00C54E8D">
            <w:pPr>
              <w:spacing w:before="135" w:after="135"/>
              <w:jc w:val="both"/>
              <w:textAlignment w:val="center"/>
            </w:pPr>
            <w:r>
              <w:rPr>
                <w:rFonts w:ascii="Arial" w:hAnsi="Arial" w:cs="Arial"/>
                <w:color w:val="000000"/>
                <w:position w:val="-2"/>
                <w:sz w:val="18"/>
                <w:szCs w:val="18"/>
              </w:rPr>
              <w:t>Da zagotavlja, da bo v primeru izbire naročniku zagotovil ob dobavi in montaži tudi izvedbo šolanja naročnikovega osebja za delo s ponujeno opremo, v skladu z zahtevami naročnika (Specifikacija strokovnih zahtev naročnika za predmet javnega naročila), v sklopu ponudbene cene.</w:t>
            </w:r>
          </w:p>
        </w:tc>
      </w:tr>
      <w:tr w:rsidR="00133B3C" w14:paraId="2425B25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B7D6E9"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BC8ACC" w14:textId="77777777" w:rsidR="00133B3C" w:rsidRDefault="00C54E8D">
            <w:pPr>
              <w:spacing w:before="135" w:after="135"/>
              <w:jc w:val="both"/>
              <w:textAlignment w:val="center"/>
            </w:pPr>
            <w:r>
              <w:rPr>
                <w:rFonts w:ascii="Arial" w:hAnsi="Arial" w:cs="Arial"/>
                <w:color w:val="000000"/>
                <w:position w:val="-2"/>
                <w:sz w:val="18"/>
                <w:szCs w:val="18"/>
              </w:rPr>
              <w:t>Ponudnik mora predložiti ESPD obrazec in podpisan ter žigosan obrazec Krovne izjave s podpisom katerega izjavlja, da izpolnjuje navedeni pogoj.</w:t>
            </w:r>
          </w:p>
        </w:tc>
      </w:tr>
      <w:tr w:rsidR="00133B3C" w14:paraId="5452D491"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387619"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176E87" w14:textId="77777777" w:rsidR="00133B3C" w:rsidRDefault="00C54E8D">
            <w:pPr>
              <w:jc w:val="both"/>
              <w:textAlignment w:val="center"/>
            </w:pPr>
            <w:r>
              <w:rPr>
                <w:rFonts w:ascii="Arial" w:hAnsi="Arial" w:cs="Arial"/>
                <w:color w:val="000000"/>
                <w:position w:val="-2"/>
                <w:sz w:val="18"/>
                <w:szCs w:val="18"/>
              </w:rPr>
              <w:t> </w:t>
            </w:r>
          </w:p>
          <w:p w14:paraId="07F81BE5" w14:textId="77777777" w:rsidR="00133B3C" w:rsidRDefault="00C54E8D">
            <w:r>
              <w:rPr>
                <w:rFonts w:ascii="Arial" w:hAnsi="Arial" w:cs="Arial"/>
                <w:color w:val="000000"/>
                <w:position w:val="-2"/>
                <w:sz w:val="18"/>
                <w:szCs w:val="18"/>
              </w:rPr>
              <w:t xml:space="preserve"> /</w:t>
            </w:r>
          </w:p>
        </w:tc>
      </w:tr>
      <w:tr w:rsidR="00133B3C" w14:paraId="6D8702B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B1973F"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03F3D3"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52ADB85F"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2517A43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80A130" w14:textId="77777777" w:rsidR="00133B3C" w:rsidRDefault="00C54E8D">
            <w:pPr>
              <w:jc w:val="center"/>
            </w:pPr>
            <w:r>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B4A5F3"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114F2A54"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1702D72D"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0D90874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630597FC" w14:textId="77777777" w:rsidR="00133B3C" w:rsidRDefault="00C54E8D">
            <w:pPr>
              <w:jc w:val="center"/>
            </w:pPr>
            <w:r>
              <w:rPr>
                <w:rFonts w:ascii="Arial" w:hAnsi="Arial" w:cs="Arial"/>
                <w:b/>
                <w:bCs/>
                <w:color w:val="FFFFFF"/>
                <w:position w:val="-2"/>
                <w:sz w:val="18"/>
                <w:szCs w:val="18"/>
              </w:rPr>
              <w:t>POGOJ 4</w:t>
            </w:r>
            <w:r>
              <w:rPr>
                <w:rFonts w:ascii="Arial" w:hAnsi="Arial" w:cs="Arial"/>
                <w:b/>
                <w:bCs/>
                <w:color w:val="FFFFFF"/>
                <w:position w:val="-2"/>
                <w:sz w:val="18"/>
                <w:szCs w:val="18"/>
              </w:rPr>
              <w:br/>
              <w:t xml:space="preserve">Referenca za </w:t>
            </w:r>
            <w:r w:rsidR="005D01F5">
              <w:rPr>
                <w:rFonts w:ascii="Arial" w:hAnsi="Arial" w:cs="Arial"/>
                <w:b/>
                <w:bCs/>
                <w:color w:val="FFFFFF"/>
                <w:position w:val="-2"/>
                <w:sz w:val="18"/>
                <w:szCs w:val="18"/>
              </w:rPr>
              <w:t xml:space="preserve">medicinsko </w:t>
            </w:r>
            <w:r>
              <w:rPr>
                <w:rFonts w:ascii="Arial" w:hAnsi="Arial" w:cs="Arial"/>
                <w:b/>
                <w:bCs/>
                <w:color w:val="FFFFFF"/>
                <w:position w:val="-2"/>
                <w:sz w:val="18"/>
                <w:szCs w:val="18"/>
              </w:rPr>
              <w:t>opremo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A4990D" w14:textId="2FC73733" w:rsidR="00133B3C" w:rsidRDefault="00C54E8D" w:rsidP="00C1150F">
            <w:pPr>
              <w:spacing w:before="135" w:after="135"/>
              <w:jc w:val="both"/>
              <w:textAlignment w:val="center"/>
            </w:pPr>
            <w:r w:rsidRPr="00662E02">
              <w:rPr>
                <w:rFonts w:ascii="Arial" w:hAnsi="Arial" w:cs="Arial"/>
                <w:position w:val="-2"/>
                <w:sz w:val="18"/>
                <w:szCs w:val="18"/>
              </w:rPr>
              <w:t>Da je bila ponujena oprema, kot jo ponuja ponudnik v tem javnem naročilu v zadnjih 3 letih (</w:t>
            </w:r>
            <w:r w:rsidR="002E443F">
              <w:rPr>
                <w:rFonts w:ascii="Arial" w:hAnsi="Arial" w:cs="Arial"/>
                <w:position w:val="-2"/>
                <w:sz w:val="18"/>
                <w:szCs w:val="18"/>
              </w:rPr>
              <w:t>avgust</w:t>
            </w:r>
            <w:r w:rsidRPr="00662E02">
              <w:rPr>
                <w:rFonts w:ascii="Arial" w:hAnsi="Arial" w:cs="Arial"/>
                <w:position w:val="-2"/>
                <w:sz w:val="18"/>
                <w:szCs w:val="18"/>
              </w:rPr>
              <w:t xml:space="preserve"> 201</w:t>
            </w:r>
            <w:r w:rsidR="000E73A6" w:rsidRPr="00662E02">
              <w:rPr>
                <w:rFonts w:ascii="Arial" w:hAnsi="Arial" w:cs="Arial"/>
                <w:position w:val="-2"/>
                <w:sz w:val="18"/>
                <w:szCs w:val="18"/>
              </w:rPr>
              <w:t>8</w:t>
            </w:r>
            <w:r w:rsidRPr="00662E02">
              <w:rPr>
                <w:rFonts w:ascii="Arial" w:hAnsi="Arial" w:cs="Arial"/>
                <w:position w:val="-2"/>
                <w:sz w:val="18"/>
                <w:szCs w:val="18"/>
              </w:rPr>
              <w:t xml:space="preserve"> – </w:t>
            </w:r>
            <w:r w:rsidR="002E443F">
              <w:rPr>
                <w:rFonts w:ascii="Arial" w:hAnsi="Arial" w:cs="Arial"/>
                <w:position w:val="-2"/>
                <w:sz w:val="18"/>
                <w:szCs w:val="18"/>
              </w:rPr>
              <w:t>avgust</w:t>
            </w:r>
            <w:r w:rsidRPr="00662E02">
              <w:rPr>
                <w:rFonts w:ascii="Arial" w:hAnsi="Arial" w:cs="Arial"/>
                <w:position w:val="-2"/>
                <w:sz w:val="18"/>
                <w:szCs w:val="18"/>
              </w:rPr>
              <w:t xml:space="preserve"> 20</w:t>
            </w:r>
            <w:r w:rsidR="000E73A6" w:rsidRPr="00662E02">
              <w:rPr>
                <w:rFonts w:ascii="Arial" w:hAnsi="Arial" w:cs="Arial"/>
                <w:position w:val="-2"/>
                <w:sz w:val="18"/>
                <w:szCs w:val="18"/>
              </w:rPr>
              <w:t>21</w:t>
            </w:r>
            <w:r w:rsidRPr="00662E02">
              <w:rPr>
                <w:rFonts w:ascii="Arial" w:hAnsi="Arial" w:cs="Arial"/>
                <w:position w:val="-2"/>
                <w:sz w:val="18"/>
                <w:szCs w:val="18"/>
              </w:rPr>
              <w:t>) uspešno dobavljena in montirana v vsaj </w:t>
            </w:r>
            <w:r w:rsidR="00C1150F" w:rsidRPr="00662E02">
              <w:rPr>
                <w:rFonts w:ascii="Arial" w:hAnsi="Arial" w:cs="Arial"/>
                <w:position w:val="-2"/>
                <w:sz w:val="18"/>
                <w:szCs w:val="18"/>
              </w:rPr>
              <w:t>2</w:t>
            </w:r>
            <w:r w:rsidRPr="00662E02">
              <w:rPr>
                <w:rFonts w:ascii="Arial" w:hAnsi="Arial" w:cs="Arial"/>
                <w:position w:val="-2"/>
                <w:sz w:val="18"/>
                <w:szCs w:val="18"/>
              </w:rPr>
              <w:t xml:space="preserve"> zdravstvenih ustanovah v RS ali EU, kjer se oprema redno uporablja  in so naročniki - investitorji z njenim delovanjem zadovoljni.</w:t>
            </w:r>
            <w:r w:rsidR="005D01F5" w:rsidRPr="00662E02">
              <w:rPr>
                <w:rFonts w:ascii="Arial" w:hAnsi="Arial" w:cs="Arial"/>
                <w:position w:val="-2"/>
                <w:sz w:val="18"/>
                <w:szCs w:val="18"/>
              </w:rPr>
              <w:t xml:space="preserve">  (velja za medicinsko opremo – MRI in Injektor)</w:t>
            </w:r>
          </w:p>
        </w:tc>
      </w:tr>
      <w:tr w:rsidR="00133B3C" w14:paraId="58B0628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A181EE"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0285F0" w14:textId="77777777" w:rsidR="00133B3C" w:rsidRDefault="00C54E8D">
            <w:pPr>
              <w:spacing w:before="135" w:after="135"/>
              <w:jc w:val="both"/>
              <w:textAlignment w:val="center"/>
            </w:pPr>
            <w:r>
              <w:rPr>
                <w:rFonts w:ascii="Arial" w:hAnsi="Arial" w:cs="Arial"/>
                <w:color w:val="000000"/>
                <w:position w:val="-2"/>
                <w:sz w:val="18"/>
                <w:szCs w:val="18"/>
              </w:rPr>
              <w:t>Ponudnik mora predložiti ESPD obrazec in podpisan ter žigosan obrazec Krovne izjave s podpisom katerega izjavlja, da izpolnjuje navedeni pogoj poleg pa predložiti dokazila:</w:t>
            </w:r>
          </w:p>
          <w:tbl>
            <w:tblPr>
              <w:tblStyle w:val="NormalTablePHPDOCX"/>
              <w:tblW w:w="0" w:type="auto"/>
              <w:tblLook w:val="04A0" w:firstRow="1" w:lastRow="0" w:firstColumn="1" w:lastColumn="0" w:noHBand="0" w:noVBand="1"/>
            </w:tblPr>
            <w:tblGrid>
              <w:gridCol w:w="5068"/>
            </w:tblGrid>
            <w:tr w:rsidR="00133B3C" w14:paraId="14797D43" w14:textId="77777777">
              <w:tc>
                <w:tcPr>
                  <w:tcW w:w="0" w:type="auto"/>
                  <w:tcMar>
                    <w:top w:w="0" w:type="auto"/>
                    <w:bottom w:w="0" w:type="auto"/>
                  </w:tcMar>
                </w:tcPr>
                <w:p w14:paraId="0AD93968" w14:textId="77777777" w:rsidR="00133B3C" w:rsidRDefault="00C54E8D" w:rsidP="00C54E8D">
                  <w:pPr>
                    <w:numPr>
                      <w:ilvl w:val="0"/>
                      <w:numId w:val="18"/>
                    </w:numPr>
                    <w:rPr>
                      <w:rFonts w:ascii="Arial" w:hAnsi="Arial" w:cs="Arial"/>
                      <w:color w:val="000000"/>
                      <w:sz w:val="18"/>
                      <w:szCs w:val="18"/>
                    </w:rPr>
                  </w:pPr>
                  <w:r>
                    <w:rPr>
                      <w:rFonts w:ascii="Arial" w:hAnsi="Arial" w:cs="Arial"/>
                      <w:color w:val="000000"/>
                      <w:position w:val="-2"/>
                      <w:sz w:val="18"/>
                      <w:szCs w:val="18"/>
                    </w:rPr>
                    <w:t>seznam referenc (referenčna lista za opremo)  in</w:t>
                  </w:r>
                </w:p>
                <w:p w14:paraId="4A7C0FDD" w14:textId="77777777" w:rsidR="00133B3C" w:rsidRDefault="00C54E8D" w:rsidP="00C54E8D">
                  <w:pPr>
                    <w:numPr>
                      <w:ilvl w:val="0"/>
                      <w:numId w:val="18"/>
                    </w:numPr>
                    <w:rPr>
                      <w:rFonts w:ascii="Arial" w:hAnsi="Arial" w:cs="Arial"/>
                      <w:color w:val="000000"/>
                      <w:sz w:val="18"/>
                      <w:szCs w:val="18"/>
                    </w:rPr>
                  </w:pPr>
                  <w:r>
                    <w:rPr>
                      <w:rFonts w:ascii="Arial" w:hAnsi="Arial" w:cs="Arial"/>
                      <w:color w:val="000000"/>
                      <w:position w:val="-2"/>
                      <w:sz w:val="18"/>
                      <w:szCs w:val="18"/>
                    </w:rPr>
                    <w:t>referenčne izjave naročnika (investitorja) za opremo</w:t>
                  </w:r>
                </w:p>
              </w:tc>
            </w:tr>
          </w:tbl>
          <w:p w14:paraId="13C71D01" w14:textId="77777777" w:rsidR="00133B3C" w:rsidRDefault="00133B3C"/>
        </w:tc>
      </w:tr>
      <w:tr w:rsidR="00133B3C" w14:paraId="5CDAE0F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C1244C"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9A3B1E" w14:textId="77777777" w:rsidR="00133B3C" w:rsidRDefault="00E47CBA" w:rsidP="00E47CBA">
            <w:pPr>
              <w:jc w:val="both"/>
              <w:textAlignment w:val="center"/>
            </w:pPr>
            <w:r w:rsidRPr="00B25524">
              <w:rPr>
                <w:rFonts w:ascii="Arial" w:hAnsi="Arial" w:cs="Arial"/>
                <w:position w:val="-2"/>
                <w:sz w:val="18"/>
                <w:szCs w:val="18"/>
              </w:rPr>
              <w:t>Zaželeno je, da ponudnik za prijavljene reference že ob oddaji ponudbe predloži tudi potrjene</w:t>
            </w:r>
            <w:r w:rsidR="00C54E8D" w:rsidRPr="00B25524">
              <w:rPr>
                <w:rFonts w:ascii="Arial" w:hAnsi="Arial" w:cs="Arial"/>
                <w:position w:val="-2"/>
                <w:sz w:val="18"/>
                <w:szCs w:val="18"/>
              </w:rPr>
              <w:t> </w:t>
            </w:r>
            <w:r w:rsidRPr="00B25524">
              <w:rPr>
                <w:rFonts w:ascii="Arial" w:hAnsi="Arial" w:cs="Arial"/>
                <w:position w:val="-2"/>
                <w:sz w:val="18"/>
                <w:szCs w:val="18"/>
              </w:rPr>
              <w:t>referenčne izjave naročnikov/investitorjev. Sicer p</w:t>
            </w:r>
            <w:r w:rsidR="00EF2761" w:rsidRPr="00B25524">
              <w:rPr>
                <w:rFonts w:ascii="Arial" w:hAnsi="Arial" w:cs="Arial"/>
                <w:position w:val="-2"/>
                <w:sz w:val="18"/>
                <w:szCs w:val="18"/>
              </w:rPr>
              <w:t>onudnik ob oddaji ponudbe predloži kot dokaz izpolnitve pogoja poleg izjave in ESPD-ja samo izpolnjeni seznam referenc (referenčno listo) z vsemi podatki</w:t>
            </w:r>
            <w:r w:rsidRPr="00B25524">
              <w:rPr>
                <w:rFonts w:ascii="Arial" w:hAnsi="Arial" w:cs="Arial"/>
                <w:position w:val="-2"/>
                <w:sz w:val="18"/>
                <w:szCs w:val="18"/>
              </w:rPr>
              <w:t>, vendar</w:t>
            </w:r>
            <w:r w:rsidR="00EF2761" w:rsidRPr="00B25524">
              <w:rPr>
                <w:rFonts w:ascii="Arial" w:hAnsi="Arial" w:cs="Arial"/>
                <w:position w:val="-2"/>
                <w:sz w:val="18"/>
                <w:szCs w:val="18"/>
              </w:rPr>
              <w:t xml:space="preserve"> </w:t>
            </w:r>
            <w:r w:rsidRPr="00B25524">
              <w:rPr>
                <w:rFonts w:ascii="Arial" w:hAnsi="Arial" w:cs="Arial"/>
                <w:position w:val="-2"/>
                <w:sz w:val="18"/>
                <w:szCs w:val="18"/>
              </w:rPr>
              <w:t>b</w:t>
            </w:r>
            <w:r w:rsidR="00EF2761" w:rsidRPr="00B25524">
              <w:rPr>
                <w:rFonts w:ascii="Arial" w:hAnsi="Arial" w:cs="Arial"/>
                <w:position w:val="-2"/>
                <w:sz w:val="18"/>
                <w:szCs w:val="18"/>
              </w:rPr>
              <w:t xml:space="preserve">o moral v primeru, da ga bo k temu pozval naročnik v fazi pregleda in analize ponudb, dokazila – ustrezno potrjene reference s strani investitorjev, posredovati naročniku v roku </w:t>
            </w:r>
            <w:r w:rsidRPr="00B25524">
              <w:rPr>
                <w:rFonts w:ascii="Arial" w:hAnsi="Arial" w:cs="Arial"/>
                <w:position w:val="-2"/>
                <w:sz w:val="18"/>
                <w:szCs w:val="18"/>
              </w:rPr>
              <w:t xml:space="preserve">največ </w:t>
            </w:r>
            <w:r w:rsidR="00EF2761" w:rsidRPr="00B25524">
              <w:rPr>
                <w:rFonts w:ascii="Arial" w:hAnsi="Arial" w:cs="Arial"/>
                <w:position w:val="-2"/>
                <w:sz w:val="18"/>
                <w:szCs w:val="18"/>
              </w:rPr>
              <w:t xml:space="preserve">6 del. dni po prejemu poziva (preko sistema eJN). </w:t>
            </w:r>
          </w:p>
        </w:tc>
      </w:tr>
      <w:tr w:rsidR="00133B3C" w14:paraId="31AE1C9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F63AC0"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838C6B8"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252C5B0F" w14:textId="77777777" w:rsidR="00133B3C" w:rsidRDefault="00C54E8D">
            <w:pPr>
              <w:jc w:val="both"/>
              <w:textAlignment w:val="center"/>
            </w:pPr>
            <w:r>
              <w:rPr>
                <w:rFonts w:ascii="Arial" w:hAnsi="Arial" w:cs="Arial"/>
                <w:color w:val="000000"/>
                <w:position w:val="-2"/>
                <w:sz w:val="18"/>
                <w:szCs w:val="18"/>
              </w:rPr>
              <w:t> </w:t>
            </w:r>
          </w:p>
        </w:tc>
      </w:tr>
      <w:tr w:rsidR="00133B3C" w14:paraId="55F89B6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F8C04BA"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9E4A08"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088AF57E" w14:textId="77777777" w:rsidR="00133B3C" w:rsidRDefault="00C54E8D">
            <w:pPr>
              <w:jc w:val="both"/>
              <w:textAlignment w:val="center"/>
            </w:pPr>
            <w:r>
              <w:rPr>
                <w:rFonts w:ascii="Arial" w:hAnsi="Arial" w:cs="Arial"/>
                <w:color w:val="000000"/>
                <w:position w:val="-2"/>
                <w:sz w:val="18"/>
                <w:szCs w:val="18"/>
              </w:rPr>
              <w:t> </w:t>
            </w:r>
          </w:p>
        </w:tc>
      </w:tr>
    </w:tbl>
    <w:p w14:paraId="3D6F3E00"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0614C57D"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6FAA4F94" w14:textId="77777777" w:rsidR="00133B3C" w:rsidRDefault="00C54E8D">
            <w:pPr>
              <w:jc w:val="center"/>
            </w:pPr>
            <w:r>
              <w:rPr>
                <w:rFonts w:ascii="Arial" w:hAnsi="Arial" w:cs="Arial"/>
                <w:b/>
                <w:bCs/>
                <w:color w:val="FFFFFF"/>
                <w:position w:val="-2"/>
                <w:sz w:val="18"/>
                <w:szCs w:val="18"/>
              </w:rPr>
              <w:t>POGOJ 5</w:t>
            </w:r>
            <w:r>
              <w:rPr>
                <w:rFonts w:ascii="Arial" w:hAnsi="Arial" w:cs="Arial"/>
                <w:b/>
                <w:bCs/>
                <w:color w:val="FFFFFF"/>
                <w:position w:val="-2"/>
                <w:sz w:val="18"/>
                <w:szCs w:val="18"/>
              </w:rPr>
              <w:br/>
              <w:t xml:space="preserve">Referenca za pooblaščeni servis za vzdrževanje </w:t>
            </w:r>
            <w:r w:rsidR="005D01F5">
              <w:rPr>
                <w:rFonts w:ascii="Arial" w:hAnsi="Arial" w:cs="Arial"/>
                <w:b/>
                <w:bCs/>
                <w:color w:val="FFFFFF"/>
                <w:position w:val="-2"/>
                <w:sz w:val="18"/>
                <w:szCs w:val="18"/>
              </w:rPr>
              <w:t xml:space="preserve">medicinske </w:t>
            </w:r>
            <w:r>
              <w:rPr>
                <w:rFonts w:ascii="Arial" w:hAnsi="Arial" w:cs="Arial"/>
                <w:b/>
                <w:bCs/>
                <w:color w:val="FFFFFF"/>
                <w:position w:val="-2"/>
                <w:sz w:val="18"/>
                <w:szCs w:val="18"/>
              </w:rPr>
              <w:t>opreme</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BBC8D7" w14:textId="4A7077B9" w:rsidR="00133B3C" w:rsidRDefault="00C54E8D" w:rsidP="000E73A6">
            <w:pPr>
              <w:spacing w:before="135" w:after="135"/>
              <w:jc w:val="both"/>
              <w:textAlignment w:val="center"/>
            </w:pPr>
            <w:r w:rsidRPr="00662E02">
              <w:rPr>
                <w:rFonts w:ascii="Arial" w:hAnsi="Arial" w:cs="Arial"/>
                <w:position w:val="-2"/>
                <w:sz w:val="18"/>
                <w:szCs w:val="18"/>
              </w:rPr>
              <w:t>Da ima pooblaščeni serviser opreme, ki ga ponudnik v tem javnem naročilu priglaša za izvajanje storitev vzdrževanja opreme v garancijskem in pogarancijskem obdobju, izkušnje na področju servisiranja opreme, ki je predmet tega naročila, kar dokazuje s predložitvijo najmanj 1 reference za izvajanje vzdrževanja po sistemu "all inclusive" za obdobje vzdrževanja min. 12 mesecev,  v zadnjih 3 letih (</w:t>
            </w:r>
            <w:r w:rsidR="002E443F">
              <w:rPr>
                <w:rFonts w:ascii="Arial" w:hAnsi="Arial" w:cs="Arial"/>
                <w:position w:val="-2"/>
                <w:sz w:val="18"/>
                <w:szCs w:val="18"/>
              </w:rPr>
              <w:t>avgust</w:t>
            </w:r>
            <w:r w:rsidRPr="00662E02">
              <w:rPr>
                <w:rFonts w:ascii="Arial" w:hAnsi="Arial" w:cs="Arial"/>
                <w:position w:val="-2"/>
                <w:sz w:val="18"/>
                <w:szCs w:val="18"/>
              </w:rPr>
              <w:t xml:space="preserve"> 20</w:t>
            </w:r>
            <w:r w:rsidR="000E73A6" w:rsidRPr="00662E02">
              <w:rPr>
                <w:rFonts w:ascii="Arial" w:hAnsi="Arial" w:cs="Arial"/>
                <w:position w:val="-2"/>
                <w:sz w:val="18"/>
                <w:szCs w:val="18"/>
              </w:rPr>
              <w:t>18</w:t>
            </w:r>
            <w:r w:rsidRPr="00662E02">
              <w:rPr>
                <w:rFonts w:ascii="Arial" w:hAnsi="Arial" w:cs="Arial"/>
                <w:position w:val="-2"/>
                <w:sz w:val="18"/>
                <w:szCs w:val="18"/>
              </w:rPr>
              <w:t>– </w:t>
            </w:r>
            <w:r w:rsidR="002E443F">
              <w:rPr>
                <w:rFonts w:ascii="Arial" w:hAnsi="Arial" w:cs="Arial"/>
                <w:position w:val="-2"/>
                <w:sz w:val="18"/>
                <w:szCs w:val="18"/>
              </w:rPr>
              <w:t>avgust</w:t>
            </w:r>
            <w:r w:rsidR="000E73A6" w:rsidRPr="00662E02">
              <w:rPr>
                <w:rFonts w:ascii="Arial" w:hAnsi="Arial" w:cs="Arial"/>
                <w:position w:val="-2"/>
                <w:sz w:val="18"/>
                <w:szCs w:val="18"/>
              </w:rPr>
              <w:t xml:space="preserve"> </w:t>
            </w:r>
            <w:r w:rsidRPr="00662E02">
              <w:rPr>
                <w:rFonts w:ascii="Arial" w:hAnsi="Arial" w:cs="Arial"/>
                <w:position w:val="-2"/>
                <w:sz w:val="18"/>
                <w:szCs w:val="18"/>
              </w:rPr>
              <w:t>20</w:t>
            </w:r>
            <w:r w:rsidR="000E73A6" w:rsidRPr="00662E02">
              <w:rPr>
                <w:rFonts w:ascii="Arial" w:hAnsi="Arial" w:cs="Arial"/>
                <w:position w:val="-2"/>
                <w:sz w:val="18"/>
                <w:szCs w:val="18"/>
              </w:rPr>
              <w:t>21</w:t>
            </w:r>
            <w:r w:rsidRPr="00662E02">
              <w:rPr>
                <w:rFonts w:ascii="Arial" w:hAnsi="Arial" w:cs="Arial"/>
                <w:position w:val="-2"/>
                <w:sz w:val="18"/>
                <w:szCs w:val="18"/>
              </w:rPr>
              <w:t>) pri naročnikih zdravstvenih ustanovah v RS ali EU in so naročniki z njegovim izvajanjem storitev zadovoljni</w:t>
            </w:r>
            <w:r w:rsidR="005D01F5" w:rsidRPr="00662E02">
              <w:rPr>
                <w:rFonts w:ascii="Arial" w:hAnsi="Arial" w:cs="Arial"/>
                <w:position w:val="-2"/>
                <w:sz w:val="18"/>
                <w:szCs w:val="18"/>
              </w:rPr>
              <w:t xml:space="preserve"> (velja za medicinsko opre</w:t>
            </w:r>
            <w:r w:rsidR="002E443F">
              <w:rPr>
                <w:rFonts w:ascii="Arial" w:hAnsi="Arial" w:cs="Arial"/>
                <w:position w:val="-2"/>
                <w:sz w:val="18"/>
                <w:szCs w:val="18"/>
              </w:rPr>
              <w:t>mo)</w:t>
            </w:r>
          </w:p>
        </w:tc>
      </w:tr>
      <w:tr w:rsidR="00133B3C" w14:paraId="1C87E29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5E8F6BE"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4EC8EA" w14:textId="77777777" w:rsidR="00133B3C" w:rsidRDefault="00C54E8D">
            <w:pPr>
              <w:spacing w:before="135" w:after="135"/>
              <w:jc w:val="both"/>
              <w:textAlignment w:val="center"/>
            </w:pPr>
            <w:r>
              <w:rPr>
                <w:rFonts w:ascii="Arial" w:hAnsi="Arial" w:cs="Arial"/>
                <w:color w:val="000000"/>
                <w:position w:val="-2"/>
                <w:sz w:val="18"/>
                <w:szCs w:val="18"/>
              </w:rPr>
              <w:t>Ponudnik mora predložiti ESPD obrazec in podpisan ter žigosan obrazec Krovne izjave s podpisom katerega izjavlja, da izpolnjuje navedeni pogoj poleg pa predložiti dokazila:</w:t>
            </w:r>
          </w:p>
          <w:tbl>
            <w:tblPr>
              <w:tblStyle w:val="NormalTablePHPDOCX"/>
              <w:tblW w:w="0" w:type="auto"/>
              <w:tblLook w:val="04A0" w:firstRow="1" w:lastRow="0" w:firstColumn="1" w:lastColumn="0" w:noHBand="0" w:noVBand="1"/>
            </w:tblPr>
            <w:tblGrid>
              <w:gridCol w:w="4928"/>
            </w:tblGrid>
            <w:tr w:rsidR="00133B3C" w14:paraId="1FBAE902" w14:textId="77777777">
              <w:tc>
                <w:tcPr>
                  <w:tcW w:w="0" w:type="auto"/>
                  <w:tcMar>
                    <w:top w:w="0" w:type="auto"/>
                    <w:bottom w:w="0" w:type="auto"/>
                  </w:tcMar>
                </w:tcPr>
                <w:p w14:paraId="2A7E9672" w14:textId="77777777" w:rsidR="00133B3C" w:rsidRDefault="00C54E8D" w:rsidP="00C54E8D">
                  <w:pPr>
                    <w:numPr>
                      <w:ilvl w:val="0"/>
                      <w:numId w:val="19"/>
                    </w:numPr>
                    <w:rPr>
                      <w:rFonts w:ascii="Arial" w:hAnsi="Arial" w:cs="Arial"/>
                      <w:color w:val="000000"/>
                      <w:sz w:val="18"/>
                      <w:szCs w:val="18"/>
                    </w:rPr>
                  </w:pPr>
                  <w:r>
                    <w:rPr>
                      <w:rFonts w:ascii="Arial" w:hAnsi="Arial" w:cs="Arial"/>
                      <w:color w:val="000000"/>
                      <w:position w:val="-2"/>
                      <w:sz w:val="18"/>
                      <w:szCs w:val="18"/>
                    </w:rPr>
                    <w:t>seznam referenc (referenčna lista za servis)  in</w:t>
                  </w:r>
                </w:p>
                <w:p w14:paraId="555E5A4C" w14:textId="77777777" w:rsidR="00133B3C" w:rsidRDefault="00C54E8D" w:rsidP="00C54E8D">
                  <w:pPr>
                    <w:numPr>
                      <w:ilvl w:val="0"/>
                      <w:numId w:val="19"/>
                    </w:numPr>
                    <w:rPr>
                      <w:rFonts w:ascii="Arial" w:hAnsi="Arial" w:cs="Arial"/>
                      <w:color w:val="000000"/>
                      <w:sz w:val="18"/>
                      <w:szCs w:val="18"/>
                    </w:rPr>
                  </w:pPr>
                  <w:r>
                    <w:rPr>
                      <w:rFonts w:ascii="Arial" w:hAnsi="Arial" w:cs="Arial"/>
                      <w:color w:val="000000"/>
                      <w:position w:val="-2"/>
                      <w:sz w:val="18"/>
                      <w:szCs w:val="18"/>
                    </w:rPr>
                    <w:t>referenčne izjave naročnika (investitorja) za servis</w:t>
                  </w:r>
                </w:p>
              </w:tc>
            </w:tr>
          </w:tbl>
          <w:p w14:paraId="6089AB92" w14:textId="77777777" w:rsidR="00133B3C" w:rsidRDefault="00133B3C"/>
        </w:tc>
      </w:tr>
      <w:tr w:rsidR="00133B3C" w14:paraId="1166377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0BCF69"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20B6D9" w14:textId="77777777" w:rsidR="00133B3C" w:rsidRDefault="00C54E8D">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V kolikor bo ponudnik izpolnjevanje pogoja dokazoval z referenco podizvajalca, mora ta podizvajalec v primeru izbire oz. oddaje naročila ponudniku tudi dejansko izvajati storitve vzdrževanja.</w:t>
            </w:r>
          </w:p>
          <w:p w14:paraId="26139C84" w14:textId="77777777" w:rsidR="00E47CBA" w:rsidRPr="00B25524" w:rsidRDefault="00E47CBA">
            <w:pPr>
              <w:spacing w:before="135" w:after="135"/>
              <w:jc w:val="both"/>
              <w:textAlignment w:val="center"/>
              <w:rPr>
                <w:rFonts w:ascii="Arial" w:hAnsi="Arial" w:cs="Arial"/>
                <w:position w:val="-2"/>
                <w:sz w:val="18"/>
                <w:szCs w:val="18"/>
              </w:rPr>
            </w:pPr>
            <w:r w:rsidRPr="00B25524">
              <w:rPr>
                <w:rFonts w:ascii="Arial" w:hAnsi="Arial" w:cs="Arial"/>
                <w:position w:val="-2"/>
                <w:sz w:val="18"/>
                <w:szCs w:val="18"/>
              </w:rPr>
              <w:lastRenderedPageBreak/>
              <w:t>Zaželeno je, da ponudnik za prijavljene reference že ob oddaji ponudbe predloži tudi potrjene referenčne izjave naročnikov/investitorjev. Sicer ponudnik ob oddaji ponudbe predloži kot dokaz izpolnitve pogoja poleg izjave in ESPD-ja samo izpolnjeni seznam referenc (referenčno listo) z vsemi podatki, vendar bo moral v primeru, da ga bo k temu pozval naročnik v fazi pregleda in analize ponudb, dokazila – ustrezno potrjene reference s strani investitorjev, posredovati naročniku v roku največ 6 del. dni po prejemu poziva (preko sistema eJN).</w:t>
            </w:r>
          </w:p>
          <w:p w14:paraId="59684D31" w14:textId="77777777" w:rsidR="005D01F5" w:rsidRPr="005D01F5" w:rsidRDefault="005D01F5">
            <w:pPr>
              <w:spacing w:before="135" w:after="135"/>
              <w:jc w:val="both"/>
              <w:textAlignment w:val="center"/>
              <w:rPr>
                <w:rFonts w:ascii="Arial" w:hAnsi="Arial" w:cs="Arial"/>
                <w:sz w:val="18"/>
                <w:szCs w:val="18"/>
              </w:rPr>
            </w:pPr>
            <w:r w:rsidRPr="00B25524">
              <w:rPr>
                <w:rFonts w:ascii="Arial" w:hAnsi="Arial" w:cs="Arial"/>
                <w:sz w:val="18"/>
                <w:szCs w:val="18"/>
              </w:rPr>
              <w:t>V okviru pogoja želimo z referenco preveriti kakovost storitev vzdrževanja, torej servisa zato ni potrebno, da se je referenčni posel (servis) vršil na enakem modelu, kot ga ponudnik ponuja v tem naročilu.</w:t>
            </w:r>
          </w:p>
        </w:tc>
      </w:tr>
      <w:tr w:rsidR="00133B3C" w14:paraId="63D4F6A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6A3123" w14:textId="77777777" w:rsidR="00133B3C" w:rsidRDefault="00C54E8D">
            <w:pPr>
              <w:jc w:val="center"/>
            </w:pPr>
            <w:r>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EBD6F2"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07A1C37B"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0857751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088FD5"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82CCAC"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07F2CAB7"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1E32FBEC"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7D7CD247"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4F7520C" w14:textId="77777777" w:rsidR="00133B3C" w:rsidRDefault="00C54E8D">
            <w:pPr>
              <w:jc w:val="center"/>
            </w:pPr>
            <w:r>
              <w:rPr>
                <w:rFonts w:ascii="Arial" w:hAnsi="Arial" w:cs="Arial"/>
                <w:b/>
                <w:bCs/>
                <w:color w:val="FFFFFF"/>
                <w:position w:val="-2"/>
                <w:sz w:val="18"/>
                <w:szCs w:val="18"/>
              </w:rPr>
              <w:t>POGOJ 6</w:t>
            </w:r>
            <w:r>
              <w:rPr>
                <w:rFonts w:ascii="Arial" w:hAnsi="Arial" w:cs="Arial"/>
                <w:b/>
                <w:bCs/>
                <w:color w:val="FFFFFF"/>
                <w:position w:val="-2"/>
                <w:sz w:val="18"/>
                <w:szCs w:val="18"/>
              </w:rPr>
              <w:br/>
              <w:t>Garancijski rok</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F134A83" w14:textId="77777777" w:rsidR="00133B3C" w:rsidRDefault="00C54E8D">
            <w:pPr>
              <w:spacing w:before="135" w:after="135"/>
              <w:jc w:val="both"/>
              <w:textAlignment w:val="center"/>
            </w:pPr>
            <w:r>
              <w:rPr>
                <w:rFonts w:ascii="Arial" w:hAnsi="Arial" w:cs="Arial"/>
                <w:color w:val="000000"/>
                <w:position w:val="-2"/>
                <w:sz w:val="18"/>
                <w:szCs w:val="18"/>
              </w:rPr>
              <w:t>Ponudnik mora zagotavljati, najmanj:</w:t>
            </w:r>
          </w:p>
          <w:tbl>
            <w:tblPr>
              <w:tblStyle w:val="NormalTablePHPDOCX"/>
              <w:tblW w:w="0" w:type="auto"/>
              <w:tblLook w:val="04A0" w:firstRow="1" w:lastRow="0" w:firstColumn="1" w:lastColumn="0" w:noHBand="0" w:noVBand="1"/>
            </w:tblPr>
            <w:tblGrid>
              <w:gridCol w:w="7224"/>
            </w:tblGrid>
            <w:tr w:rsidR="00133B3C" w14:paraId="244DAE9B" w14:textId="77777777">
              <w:tc>
                <w:tcPr>
                  <w:tcW w:w="0" w:type="auto"/>
                  <w:tcMar>
                    <w:top w:w="0" w:type="auto"/>
                    <w:bottom w:w="0" w:type="auto"/>
                  </w:tcMar>
                </w:tcPr>
                <w:p w14:paraId="621E4740" w14:textId="77777777" w:rsidR="00133B3C" w:rsidRDefault="00C54E8D" w:rsidP="00C54E8D">
                  <w:pPr>
                    <w:numPr>
                      <w:ilvl w:val="0"/>
                      <w:numId w:val="20"/>
                    </w:numPr>
                    <w:rPr>
                      <w:rFonts w:ascii="Arial" w:hAnsi="Arial" w:cs="Arial"/>
                      <w:color w:val="000000"/>
                      <w:sz w:val="18"/>
                      <w:szCs w:val="18"/>
                    </w:rPr>
                  </w:pPr>
                  <w:r>
                    <w:rPr>
                      <w:rFonts w:ascii="Arial" w:hAnsi="Arial" w:cs="Arial"/>
                      <w:color w:val="000000"/>
                      <w:position w:val="-2"/>
                      <w:sz w:val="18"/>
                      <w:szCs w:val="18"/>
                    </w:rPr>
                    <w:t>za opremo:  12 mesečno garancijo šteto od podpisa primopredajnega zapisnika, za brezhibno delovanje celotne ponujene opreme, pri čemer mora garancija vključevati vse stroške dela, rezervnih delov, drobnega potrošnega materiala, potne stroške ter vse morebitne ostale stroške potrebne za odpravo napak oz. za zagotavljanje brezhibnega delovanja opreme;</w:t>
                  </w:r>
                </w:p>
                <w:p w14:paraId="3EA03CEA" w14:textId="28C3405C" w:rsidR="00133B3C" w:rsidRDefault="00133B3C" w:rsidP="002E443F">
                  <w:pPr>
                    <w:ind w:left="720"/>
                    <w:rPr>
                      <w:rFonts w:ascii="Arial" w:hAnsi="Arial" w:cs="Arial"/>
                      <w:color w:val="000000"/>
                      <w:sz w:val="18"/>
                      <w:szCs w:val="18"/>
                    </w:rPr>
                  </w:pPr>
                </w:p>
              </w:tc>
            </w:tr>
          </w:tbl>
          <w:p w14:paraId="533042BB" w14:textId="77777777" w:rsidR="00133B3C" w:rsidRDefault="00133B3C"/>
        </w:tc>
      </w:tr>
      <w:tr w:rsidR="00133B3C" w14:paraId="502897E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9BDF89"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DB5A6B" w14:textId="77777777" w:rsidR="00133B3C" w:rsidRDefault="00C54E8D">
            <w:pPr>
              <w:spacing w:before="135" w:after="135"/>
              <w:jc w:val="both"/>
              <w:textAlignment w:val="center"/>
            </w:pPr>
            <w:r>
              <w:rPr>
                <w:rFonts w:ascii="Arial" w:hAnsi="Arial" w:cs="Arial"/>
                <w:color w:val="000000"/>
                <w:position w:val="-2"/>
                <w:sz w:val="18"/>
                <w:szCs w:val="18"/>
              </w:rPr>
              <w:t>Izpolnjen in podpisan Obrazec  KROVNA IZJAVA in ESPD obrazec.</w:t>
            </w:r>
          </w:p>
        </w:tc>
      </w:tr>
      <w:tr w:rsidR="00133B3C" w14:paraId="040F1E2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59763A"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197712" w14:textId="77777777" w:rsidR="00133B3C" w:rsidRDefault="00C54E8D">
            <w:pPr>
              <w:jc w:val="both"/>
              <w:textAlignment w:val="center"/>
            </w:pPr>
            <w:r>
              <w:rPr>
                <w:rFonts w:ascii="Arial" w:hAnsi="Arial" w:cs="Arial"/>
                <w:color w:val="000000"/>
                <w:position w:val="-2"/>
                <w:sz w:val="18"/>
                <w:szCs w:val="18"/>
              </w:rPr>
              <w:t> </w:t>
            </w:r>
          </w:p>
          <w:p w14:paraId="42F9CBE0" w14:textId="77777777" w:rsidR="00133B3C" w:rsidRDefault="00C54E8D">
            <w:r>
              <w:rPr>
                <w:rFonts w:ascii="Arial" w:hAnsi="Arial" w:cs="Arial"/>
                <w:color w:val="000000"/>
                <w:position w:val="-2"/>
                <w:sz w:val="18"/>
                <w:szCs w:val="18"/>
              </w:rPr>
              <w:t xml:space="preserve"> /</w:t>
            </w:r>
          </w:p>
        </w:tc>
      </w:tr>
      <w:tr w:rsidR="00133B3C" w14:paraId="69EA744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048679"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A7B4A8"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0FCA9608"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51860AE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7B39DB"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6768A4"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16262C81"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1E5E43E6"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4026E332"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15F9690" w14:textId="77777777" w:rsidR="00133B3C" w:rsidRDefault="00C54E8D">
            <w:pPr>
              <w:jc w:val="center"/>
            </w:pPr>
            <w:r>
              <w:rPr>
                <w:rFonts w:ascii="Arial" w:hAnsi="Arial" w:cs="Arial"/>
                <w:b/>
                <w:bCs/>
                <w:color w:val="FFFFFF"/>
                <w:position w:val="-2"/>
                <w:sz w:val="18"/>
                <w:szCs w:val="18"/>
              </w:rPr>
              <w:lastRenderedPageBreak/>
              <w:t>POGOJ 7</w:t>
            </w:r>
            <w:r>
              <w:rPr>
                <w:rFonts w:ascii="Arial" w:hAnsi="Arial" w:cs="Arial"/>
                <w:b/>
                <w:bCs/>
                <w:color w:val="FFFFFF"/>
                <w:position w:val="-2"/>
                <w:sz w:val="18"/>
                <w:szCs w:val="18"/>
              </w:rPr>
              <w:br/>
              <w:t>Pooblaščeni servis za opremo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1FDB24" w14:textId="77777777" w:rsidR="00133B3C" w:rsidRDefault="00C54E8D" w:rsidP="00D843CF">
            <w:pPr>
              <w:spacing w:before="135" w:after="135" w:line="276" w:lineRule="auto"/>
              <w:jc w:val="both"/>
              <w:textAlignment w:val="center"/>
            </w:pPr>
            <w:r>
              <w:rPr>
                <w:rFonts w:ascii="Arial" w:hAnsi="Arial" w:cs="Arial"/>
                <w:color w:val="000000"/>
                <w:position w:val="-2"/>
                <w:sz w:val="18"/>
                <w:szCs w:val="18"/>
              </w:rPr>
              <w:t>Ponudnik zagotavlja pooblaščen in usposobljen servis v RS ali EU (pooblaščen s strani proizvajalca opreme!), ki  zagotavlja odzivne čase in čase odprav napak, okvar v skladu z zahtevami naročnika, pri čemer mora ponudnik v primeru servisa iz tujine zagotoviti komunikacijo med naročnikom in servisom izključno v slovenskem jeziku, na svoje stroške.</w:t>
            </w:r>
          </w:p>
        </w:tc>
      </w:tr>
      <w:tr w:rsidR="00133B3C" w14:paraId="3B6F3CA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EE6DD64"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C81234" w14:textId="77777777" w:rsidR="00133B3C" w:rsidRDefault="00C54E8D">
            <w:pPr>
              <w:spacing w:before="135" w:after="135"/>
              <w:jc w:val="both"/>
              <w:textAlignment w:val="center"/>
            </w:pPr>
            <w:r>
              <w:rPr>
                <w:rFonts w:ascii="Arial" w:hAnsi="Arial" w:cs="Arial"/>
                <w:color w:val="000000"/>
                <w:position w:val="-2"/>
                <w:sz w:val="18"/>
                <w:szCs w:val="18"/>
              </w:rPr>
              <w:t>Izpolnjen in podpisan Obrazec  KROVNA IZJAVA, ESPD obrazec in dokazilo o pooblaščenem servisu.</w:t>
            </w:r>
          </w:p>
        </w:tc>
      </w:tr>
      <w:tr w:rsidR="00133B3C" w14:paraId="6FA32CF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77358D"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4E3C5D" w14:textId="77777777" w:rsidR="00133B3C" w:rsidRDefault="00C54E8D">
            <w:pPr>
              <w:spacing w:before="135" w:after="135"/>
              <w:jc w:val="both"/>
              <w:textAlignment w:val="center"/>
            </w:pPr>
            <w:r>
              <w:rPr>
                <w:rFonts w:ascii="Arial" w:hAnsi="Arial" w:cs="Arial"/>
                <w:color w:val="000000"/>
                <w:position w:val="-2"/>
                <w:sz w:val="18"/>
                <w:szCs w:val="18"/>
              </w:rPr>
              <w:t>Dokazilo o pooblaščenem servisu.</w:t>
            </w:r>
          </w:p>
          <w:p w14:paraId="096E82F8" w14:textId="77777777" w:rsidR="00133B3C" w:rsidRDefault="00C54E8D" w:rsidP="00D843CF">
            <w:pPr>
              <w:spacing w:before="135" w:after="135" w:line="276" w:lineRule="auto"/>
              <w:jc w:val="both"/>
              <w:textAlignment w:val="center"/>
            </w:pPr>
            <w:r w:rsidRPr="00F450D3">
              <w:rPr>
                <w:rFonts w:ascii="Arial" w:hAnsi="Arial" w:cs="Arial"/>
                <w:color w:val="000000"/>
                <w:position w:val="-2"/>
                <w:sz w:val="18"/>
                <w:szCs w:val="18"/>
              </w:rPr>
              <w:t>Ponudnik bo moral v primeru zahteve naročnika, ob preveritvi ponudbe predložiti</w:t>
            </w:r>
            <w:r>
              <w:rPr>
                <w:rFonts w:ascii="Arial" w:hAnsi="Arial" w:cs="Arial"/>
                <w:color w:val="000000"/>
                <w:position w:val="-2"/>
                <w:sz w:val="18"/>
                <w:szCs w:val="18"/>
              </w:rPr>
              <w:t xml:space="preserve"> </w:t>
            </w:r>
            <w:r w:rsidRPr="00F450D3">
              <w:rPr>
                <w:rFonts w:ascii="Arial" w:hAnsi="Arial" w:cs="Arial"/>
                <w:color w:val="000000"/>
                <w:position w:val="-2"/>
                <w:sz w:val="18"/>
                <w:szCs w:val="18"/>
              </w:rPr>
              <w:t>naročniku potrdilo proizvajalca opreme, da je pooblaščen in usposobljen za</w:t>
            </w:r>
            <w:r>
              <w:rPr>
                <w:rFonts w:ascii="Arial" w:hAnsi="Arial" w:cs="Arial"/>
                <w:color w:val="000000"/>
                <w:position w:val="-2"/>
                <w:sz w:val="18"/>
                <w:szCs w:val="18"/>
              </w:rPr>
              <w:t xml:space="preserve"> </w:t>
            </w:r>
            <w:r w:rsidRPr="00F450D3">
              <w:rPr>
                <w:rFonts w:ascii="Arial" w:hAnsi="Arial" w:cs="Arial"/>
                <w:color w:val="000000"/>
                <w:position w:val="-2"/>
                <w:sz w:val="18"/>
                <w:szCs w:val="18"/>
              </w:rPr>
              <w:t>servisiranje ponujene opreme oz. v kolikor ponudnik nima lastne servisne mreže,</w:t>
            </w:r>
            <w:r>
              <w:rPr>
                <w:rFonts w:ascii="Arial" w:hAnsi="Arial" w:cs="Arial"/>
                <w:color w:val="000000"/>
                <w:position w:val="-2"/>
                <w:sz w:val="18"/>
                <w:szCs w:val="18"/>
              </w:rPr>
              <w:t xml:space="preserve"> </w:t>
            </w:r>
            <w:r w:rsidRPr="00F450D3">
              <w:rPr>
                <w:rFonts w:ascii="Arial" w:hAnsi="Arial" w:cs="Arial"/>
                <w:color w:val="000000"/>
                <w:position w:val="-2"/>
                <w:sz w:val="18"/>
                <w:szCs w:val="18"/>
              </w:rPr>
              <w:t>potrdilo proizvajalca pooblaščenemu servisu, ki bo izvajal servis ponujene opreme z</w:t>
            </w:r>
            <w:r>
              <w:rPr>
                <w:rFonts w:ascii="Arial" w:hAnsi="Arial" w:cs="Arial"/>
                <w:color w:val="000000"/>
                <w:position w:val="-2"/>
                <w:sz w:val="18"/>
                <w:szCs w:val="18"/>
              </w:rPr>
              <w:t xml:space="preserve"> </w:t>
            </w:r>
            <w:r w:rsidRPr="00F450D3">
              <w:rPr>
                <w:rFonts w:ascii="Arial" w:hAnsi="Arial" w:cs="Arial"/>
                <w:color w:val="000000"/>
                <w:position w:val="-2"/>
                <w:sz w:val="18"/>
                <w:szCs w:val="18"/>
              </w:rPr>
              <w:t>originalnimi rezervnimi deli v garancijskem roku in po poteku garancijskega roka, da je</w:t>
            </w:r>
            <w:r>
              <w:rPr>
                <w:rFonts w:ascii="Arial" w:hAnsi="Arial" w:cs="Arial"/>
                <w:color w:val="000000"/>
                <w:position w:val="-2"/>
                <w:sz w:val="18"/>
                <w:szCs w:val="18"/>
              </w:rPr>
              <w:t xml:space="preserve"> </w:t>
            </w:r>
            <w:r w:rsidRPr="00F450D3">
              <w:rPr>
                <w:rFonts w:ascii="Arial" w:hAnsi="Arial" w:cs="Arial"/>
                <w:color w:val="000000"/>
                <w:position w:val="-2"/>
                <w:sz w:val="18"/>
                <w:szCs w:val="18"/>
              </w:rPr>
              <w:t>le-ta pooblaščen in usposobljen za servisiranje le-te. Ponudnik mora takega serviserja</w:t>
            </w:r>
            <w:r>
              <w:rPr>
                <w:rFonts w:ascii="Arial" w:hAnsi="Arial" w:cs="Arial"/>
                <w:color w:val="000000"/>
                <w:position w:val="-2"/>
                <w:sz w:val="18"/>
                <w:szCs w:val="18"/>
              </w:rPr>
              <w:t xml:space="preserve"> </w:t>
            </w:r>
            <w:r w:rsidRPr="00F450D3">
              <w:rPr>
                <w:rFonts w:ascii="Arial" w:hAnsi="Arial" w:cs="Arial"/>
                <w:color w:val="000000"/>
                <w:position w:val="-2"/>
                <w:sz w:val="18"/>
                <w:szCs w:val="18"/>
              </w:rPr>
              <w:t>vključiti v svojo ponudbo kot partnerja ali podizvajalca, v nasprotnem primeru bo</w:t>
            </w:r>
            <w:r>
              <w:rPr>
                <w:rFonts w:ascii="Arial" w:hAnsi="Arial" w:cs="Arial"/>
                <w:color w:val="000000"/>
                <w:position w:val="-2"/>
                <w:sz w:val="18"/>
                <w:szCs w:val="18"/>
              </w:rPr>
              <w:t xml:space="preserve"> </w:t>
            </w:r>
            <w:r w:rsidRPr="00F450D3">
              <w:rPr>
                <w:rFonts w:ascii="Arial" w:hAnsi="Arial" w:cs="Arial"/>
                <w:color w:val="000000"/>
                <w:position w:val="-2"/>
                <w:sz w:val="18"/>
                <w:szCs w:val="18"/>
              </w:rPr>
              <w:t>ponudba nedopustna in kot taka izločena.</w:t>
            </w:r>
          </w:p>
        </w:tc>
      </w:tr>
      <w:tr w:rsidR="00133B3C" w14:paraId="35E6E66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0228B9"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E1253D"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635E5B71"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570D614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622BE68"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EFA1AE"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5D1A5A77"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375A60D3"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03715281"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1414BAE" w14:textId="77777777" w:rsidR="00133B3C" w:rsidRDefault="00C54E8D">
            <w:pPr>
              <w:jc w:val="center"/>
            </w:pPr>
            <w:r>
              <w:rPr>
                <w:rFonts w:ascii="Arial" w:hAnsi="Arial" w:cs="Arial"/>
                <w:b/>
                <w:bCs/>
                <w:color w:val="FFFFFF"/>
                <w:position w:val="-2"/>
                <w:sz w:val="18"/>
                <w:szCs w:val="18"/>
              </w:rPr>
              <w:t>POGOJ 8</w:t>
            </w:r>
            <w:r>
              <w:rPr>
                <w:rFonts w:ascii="Arial" w:hAnsi="Arial" w:cs="Arial"/>
                <w:b/>
                <w:bCs/>
                <w:color w:val="FFFFFF"/>
                <w:position w:val="-2"/>
                <w:sz w:val="18"/>
                <w:szCs w:val="18"/>
              </w:rPr>
              <w:br/>
              <w:t>Rezervni deli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01218F" w14:textId="77777777" w:rsidR="00133B3C" w:rsidRDefault="00C54E8D">
            <w:pPr>
              <w:spacing w:before="135" w:after="135"/>
              <w:jc w:val="both"/>
              <w:textAlignment w:val="center"/>
            </w:pPr>
            <w:r>
              <w:rPr>
                <w:rFonts w:ascii="Arial" w:hAnsi="Arial" w:cs="Arial"/>
                <w:color w:val="000000"/>
                <w:position w:val="-2"/>
                <w:sz w:val="18"/>
                <w:szCs w:val="18"/>
              </w:rPr>
              <w:t>Ponudnik mora zagotavljati dobavo rezervnih delov še najmanj deset (10) let po dobavi opreme.</w:t>
            </w:r>
          </w:p>
        </w:tc>
      </w:tr>
      <w:tr w:rsidR="00133B3C" w14:paraId="6B2CB8A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76D364"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986378" w14:textId="77777777" w:rsidR="00133B3C" w:rsidRDefault="00C54E8D">
            <w:pPr>
              <w:spacing w:before="135" w:after="135"/>
              <w:jc w:val="both"/>
              <w:textAlignment w:val="center"/>
            </w:pPr>
            <w:r>
              <w:rPr>
                <w:rFonts w:ascii="Arial" w:hAnsi="Arial" w:cs="Arial"/>
                <w:color w:val="000000"/>
                <w:position w:val="-2"/>
                <w:sz w:val="18"/>
                <w:szCs w:val="18"/>
              </w:rPr>
              <w:t>Izpolnjen in podpisan Obrazec  KROVNA IZJAVA in ESPD obrazec.</w:t>
            </w:r>
          </w:p>
        </w:tc>
      </w:tr>
      <w:tr w:rsidR="00133B3C" w14:paraId="5A3698A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B4B224"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22D00B" w14:textId="77777777" w:rsidR="00133B3C" w:rsidRDefault="00C54E8D">
            <w:pPr>
              <w:jc w:val="both"/>
              <w:textAlignment w:val="center"/>
            </w:pPr>
            <w:r>
              <w:rPr>
                <w:rFonts w:ascii="Arial" w:hAnsi="Arial" w:cs="Arial"/>
                <w:color w:val="000000"/>
                <w:position w:val="-2"/>
                <w:sz w:val="18"/>
                <w:szCs w:val="18"/>
              </w:rPr>
              <w:t> </w:t>
            </w:r>
          </w:p>
          <w:p w14:paraId="3A93FBFB" w14:textId="77777777" w:rsidR="00133B3C" w:rsidRDefault="00C54E8D">
            <w:r>
              <w:rPr>
                <w:rFonts w:ascii="Arial" w:hAnsi="Arial" w:cs="Arial"/>
                <w:color w:val="000000"/>
                <w:position w:val="-2"/>
                <w:sz w:val="18"/>
                <w:szCs w:val="18"/>
              </w:rPr>
              <w:t xml:space="preserve"> /</w:t>
            </w:r>
          </w:p>
        </w:tc>
      </w:tr>
      <w:tr w:rsidR="00133B3C" w14:paraId="7BAB63C8"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8C5CDE"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D3B50C"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1ED565B4"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7EAC02D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1FF51A"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A0AD39D" w14:textId="77777777" w:rsidR="00133B3C" w:rsidRDefault="00C54E8D">
            <w:pPr>
              <w:spacing w:before="135" w:after="135"/>
              <w:jc w:val="both"/>
              <w:textAlignment w:val="center"/>
            </w:pPr>
            <w:r>
              <w:rPr>
                <w:rFonts w:ascii="Arial" w:hAnsi="Arial" w:cs="Arial"/>
                <w:color w:val="000000"/>
                <w:position w:val="-2"/>
                <w:sz w:val="18"/>
                <w:szCs w:val="18"/>
              </w:rPr>
              <w:t>MORAJO izpolnjevati pogoj</w:t>
            </w:r>
          </w:p>
          <w:p w14:paraId="6C6520E6" w14:textId="77777777" w:rsidR="00133B3C" w:rsidRDefault="00C54E8D">
            <w:pPr>
              <w:spacing w:before="135" w:after="135"/>
              <w:jc w:val="both"/>
              <w:textAlignment w:val="center"/>
            </w:pPr>
            <w:r>
              <w:rPr>
                <w:rFonts w:ascii="Arial" w:hAnsi="Arial" w:cs="Arial"/>
                <w:color w:val="000000"/>
                <w:position w:val="-2"/>
                <w:sz w:val="18"/>
                <w:szCs w:val="18"/>
              </w:rPr>
              <w:lastRenderedPageBreak/>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27F6433B" w14:textId="77777777" w:rsidR="00133B3C" w:rsidRDefault="00133B3C"/>
    <w:tbl>
      <w:tblPr>
        <w:tblStyle w:val="NormalTablePHPDOCX"/>
        <w:tblW w:w="9300" w:type="dxa"/>
        <w:tblInd w:w="108" w:type="dxa"/>
        <w:tblLook w:val="04A0" w:firstRow="1" w:lastRow="0" w:firstColumn="1" w:lastColumn="0" w:noHBand="0" w:noVBand="1"/>
      </w:tblPr>
      <w:tblGrid>
        <w:gridCol w:w="1860"/>
        <w:gridCol w:w="7440"/>
      </w:tblGrid>
      <w:tr w:rsidR="00133B3C" w14:paraId="069E7406" w14:textId="7777777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2D7E06C7" w14:textId="77777777" w:rsidR="00133B3C" w:rsidRDefault="00C54E8D">
            <w:pPr>
              <w:jc w:val="center"/>
            </w:pPr>
            <w:r>
              <w:rPr>
                <w:rFonts w:ascii="Arial" w:hAnsi="Arial" w:cs="Arial"/>
                <w:b/>
                <w:bCs/>
                <w:color w:val="FFFFFF"/>
                <w:position w:val="-2"/>
                <w:sz w:val="18"/>
                <w:szCs w:val="18"/>
              </w:rPr>
              <w:t>POGOJ 9</w:t>
            </w:r>
            <w:r>
              <w:rPr>
                <w:rFonts w:ascii="Arial" w:hAnsi="Arial" w:cs="Arial"/>
                <w:b/>
                <w:bCs/>
                <w:color w:val="FFFFFF"/>
                <w:position w:val="-2"/>
                <w:sz w:val="18"/>
                <w:szCs w:val="18"/>
              </w:rPr>
              <w:br/>
              <w:t>Kadri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D6B9B0" w14:textId="77986F98" w:rsidR="00133B3C" w:rsidRDefault="00C54E8D" w:rsidP="00D843CF">
            <w:pPr>
              <w:spacing w:before="135" w:after="135" w:line="276" w:lineRule="auto"/>
              <w:jc w:val="both"/>
              <w:textAlignment w:val="center"/>
            </w:pPr>
            <w:r>
              <w:rPr>
                <w:rFonts w:ascii="Arial" w:hAnsi="Arial" w:cs="Arial"/>
                <w:color w:val="000000"/>
                <w:position w:val="-2"/>
                <w:sz w:val="18"/>
                <w:szCs w:val="18"/>
              </w:rPr>
              <w:t>Da zagotavlja zadostno število strokovno usposobljenega  za izvedbo dobave, montaže, zagona in preizkusa delovanja opreme ter za šolanje osebja naročnika za delo z dobavljeno opremo in v nadaljevanju v času garancijske dobe in po izteku garancijske dobe, za vzdrževanje opreme. </w:t>
            </w:r>
          </w:p>
        </w:tc>
      </w:tr>
      <w:tr w:rsidR="00133B3C" w14:paraId="46B3CBA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D5D0EA" w14:textId="77777777" w:rsidR="00133B3C" w:rsidRDefault="00C54E8D">
            <w:pPr>
              <w:jc w:val="center"/>
            </w:pPr>
            <w:r>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BC6678" w14:textId="77777777" w:rsidR="00133B3C" w:rsidRDefault="00C54E8D">
            <w:pPr>
              <w:spacing w:before="135" w:after="135"/>
              <w:jc w:val="both"/>
              <w:textAlignment w:val="center"/>
            </w:pPr>
            <w:r>
              <w:rPr>
                <w:rFonts w:ascii="Arial" w:hAnsi="Arial" w:cs="Arial"/>
                <w:color w:val="000000"/>
                <w:position w:val="-2"/>
                <w:sz w:val="18"/>
                <w:szCs w:val="18"/>
              </w:rPr>
              <w:t>Izpolnjen in podpisan Obrazec  KROVNA IZJAVA in ESPD obrazec.</w:t>
            </w:r>
          </w:p>
        </w:tc>
      </w:tr>
      <w:tr w:rsidR="00133B3C" w14:paraId="11E7F56D"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A99B3FD" w14:textId="77777777" w:rsidR="00133B3C" w:rsidRDefault="00C54E8D">
            <w:pPr>
              <w:jc w:val="center"/>
            </w:pPr>
            <w:r>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9AF2AF" w14:textId="77777777" w:rsidR="00133B3C" w:rsidRDefault="00C54E8D">
            <w:pPr>
              <w:jc w:val="both"/>
              <w:textAlignment w:val="center"/>
            </w:pPr>
            <w:r>
              <w:rPr>
                <w:rFonts w:ascii="Arial" w:hAnsi="Arial" w:cs="Arial"/>
                <w:color w:val="000000"/>
                <w:position w:val="-2"/>
                <w:sz w:val="18"/>
                <w:szCs w:val="18"/>
              </w:rPr>
              <w:t> </w:t>
            </w:r>
          </w:p>
          <w:p w14:paraId="545D147E" w14:textId="77777777" w:rsidR="00133B3C" w:rsidRDefault="00C54E8D">
            <w:r>
              <w:rPr>
                <w:rFonts w:ascii="Arial" w:hAnsi="Arial" w:cs="Arial"/>
                <w:color w:val="000000"/>
                <w:position w:val="-2"/>
                <w:sz w:val="18"/>
                <w:szCs w:val="18"/>
              </w:rPr>
              <w:t xml:space="preserve"> /</w:t>
            </w:r>
          </w:p>
        </w:tc>
      </w:tr>
      <w:tr w:rsidR="00133B3C" w14:paraId="0B41BEB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BF0D4D" w14:textId="77777777" w:rsidR="00133B3C" w:rsidRDefault="00C54E8D">
            <w:pPr>
              <w:jc w:val="center"/>
            </w:pPr>
            <w:r>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DE703"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39444617" w14:textId="77777777" w:rsidR="00133B3C" w:rsidRDefault="00C54E8D">
            <w:pPr>
              <w:spacing w:before="135" w:after="135"/>
              <w:jc w:val="both"/>
              <w:textAlignment w:val="center"/>
            </w:pPr>
            <w:r>
              <w:rPr>
                <w:rFonts w:ascii="Arial" w:hAnsi="Arial" w:cs="Arial"/>
                <w:color w:val="000000"/>
                <w:position w:val="-2"/>
                <w:sz w:val="18"/>
                <w:szCs w:val="18"/>
              </w:rPr>
              <w:t>Partnerji morajo pogoj izpolnjevati v obsegu, v katerem prevzemajo izvedbo del. Vsak izmed partnerjev mora predložiti podpisan in žigosan obrazec Krovne izjave s podpisom katerega izjavlja, da izpolnjuje navedeni pogoj in ESPD obrazec.</w:t>
            </w:r>
          </w:p>
        </w:tc>
      </w:tr>
      <w:tr w:rsidR="00133B3C" w14:paraId="5FDCC99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3D5A13" w14:textId="77777777" w:rsidR="00133B3C" w:rsidRDefault="00C54E8D">
            <w:pPr>
              <w:jc w:val="center"/>
            </w:pPr>
            <w:r>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0B57992" w14:textId="77777777" w:rsidR="00133B3C" w:rsidRDefault="00C54E8D">
            <w:pPr>
              <w:spacing w:before="135" w:after="135"/>
              <w:jc w:val="both"/>
              <w:textAlignment w:val="center"/>
            </w:pPr>
            <w:r>
              <w:rPr>
                <w:rFonts w:ascii="Arial" w:hAnsi="Arial" w:cs="Arial"/>
                <w:color w:val="000000"/>
                <w:position w:val="-2"/>
                <w:sz w:val="18"/>
                <w:szCs w:val="18"/>
              </w:rPr>
              <w:t>KUMULATIVNO izpolnjevanje pogoja</w:t>
            </w:r>
          </w:p>
          <w:p w14:paraId="7D05BAD0" w14:textId="77777777" w:rsidR="00133B3C" w:rsidRDefault="00C54E8D">
            <w:pPr>
              <w:spacing w:before="135" w:after="135"/>
              <w:jc w:val="both"/>
              <w:textAlignment w:val="center"/>
            </w:pPr>
            <w:r>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 in ESPD obrazec.</w:t>
            </w:r>
          </w:p>
        </w:tc>
      </w:tr>
    </w:tbl>
    <w:p w14:paraId="342F0584" w14:textId="77777777" w:rsidR="00133B3C" w:rsidRDefault="00133B3C"/>
    <w:p w14:paraId="157DE1E7" w14:textId="77777777" w:rsidR="00133B3C" w:rsidRDefault="00133B3C"/>
    <w:p w14:paraId="36C06633" w14:textId="77777777" w:rsidR="00133B3C" w:rsidRDefault="00133B3C">
      <w:pPr>
        <w:sectPr w:rsidR="00133B3C" w:rsidSect="00D931BF">
          <w:pgSz w:w="11906" w:h="16838"/>
          <w:pgMar w:top="1418" w:right="1418" w:bottom="1418" w:left="1418" w:header="567" w:footer="680" w:gutter="0"/>
          <w:cols w:space="708"/>
          <w:docGrid w:linePitch="360"/>
        </w:sectPr>
      </w:pPr>
    </w:p>
    <w:p w14:paraId="0E1D719F" w14:textId="77777777" w:rsidR="005A526F" w:rsidRPr="00141928" w:rsidRDefault="00C54E8D" w:rsidP="005A526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lastRenderedPageBreak/>
        <w:t>Finančna zavarovanja</w:t>
      </w:r>
    </w:p>
    <w:tbl>
      <w:tblPr>
        <w:tblStyle w:val="NormalTablePHPDOCX"/>
        <w:tblW w:w="3770" w:type="pct"/>
        <w:tblInd w:w="108" w:type="dxa"/>
        <w:tblLook w:val="04A0" w:firstRow="1" w:lastRow="0" w:firstColumn="1" w:lastColumn="0" w:noHBand="0" w:noVBand="1"/>
      </w:tblPr>
      <w:tblGrid>
        <w:gridCol w:w="6839"/>
      </w:tblGrid>
      <w:tr w:rsidR="00133B3C" w14:paraId="03997DB7" w14:textId="77777777" w:rsidTr="00047CE2">
        <w:tc>
          <w:tcPr>
            <w:tcW w:w="5000" w:type="pct"/>
            <w:shd w:val="clear" w:color="auto" w:fill="000000"/>
            <w:tcMar>
              <w:top w:w="150" w:type="dxa"/>
              <w:bottom w:w="150" w:type="dxa"/>
            </w:tcMar>
            <w:vAlign w:val="center"/>
          </w:tcPr>
          <w:p w14:paraId="1A9C91FE" w14:textId="77777777" w:rsidR="00133B3C" w:rsidRDefault="00C54E8D">
            <w:pPr>
              <w:jc w:val="center"/>
            </w:pPr>
            <w:r>
              <w:rPr>
                <w:rFonts w:ascii="Arial" w:hAnsi="Arial" w:cs="Arial"/>
                <w:b/>
                <w:bCs/>
                <w:color w:val="FFFFFF"/>
                <w:position w:val="-2"/>
                <w:sz w:val="18"/>
                <w:szCs w:val="18"/>
                <w:shd w:val="clear" w:color="auto" w:fill="000000"/>
              </w:rPr>
              <w:t>Zavarovanje za dobro izvedbo pogodbenih obveznosti po kupoprodajni pogodbi</w:t>
            </w:r>
          </w:p>
        </w:tc>
      </w:tr>
    </w:tbl>
    <w:p w14:paraId="3278910D" w14:textId="77777777" w:rsidR="00133B3C" w:rsidRDefault="00C54E8D">
      <w:pPr>
        <w:spacing w:before="225" w:after="225" w:line="240" w:lineRule="auto"/>
        <w:jc w:val="both"/>
      </w:pPr>
      <w:r>
        <w:rPr>
          <w:rFonts w:ascii="Arial" w:hAnsi="Arial" w:cs="Arial"/>
          <w:color w:val="000000"/>
          <w:sz w:val="18"/>
          <w:szCs w:val="18"/>
        </w:rPr>
        <w:t>Instrument zavarovanja: bančna garancija / kavcijsko zavarovanje</w:t>
      </w:r>
    </w:p>
    <w:p w14:paraId="566162B5" w14:textId="77777777" w:rsidR="00133B3C" w:rsidRDefault="00C54E8D">
      <w:pPr>
        <w:spacing w:before="225" w:after="225" w:line="240" w:lineRule="auto"/>
        <w:jc w:val="both"/>
      </w:pPr>
      <w:r>
        <w:rPr>
          <w:rFonts w:ascii="Arial" w:hAnsi="Arial" w:cs="Arial"/>
          <w:color w:val="000000"/>
          <w:sz w:val="18"/>
          <w:szCs w:val="18"/>
        </w:rPr>
        <w:t>Višina zavarovanja: 10% pogodbene vrednosti z DDV (oprema, projektne storitve in izvedba GOI del)</w:t>
      </w:r>
    </w:p>
    <w:p w14:paraId="7114A26D" w14:textId="77777777" w:rsidR="00133B3C" w:rsidRDefault="00C54E8D">
      <w:pPr>
        <w:spacing w:before="225" w:after="225" w:line="240" w:lineRule="auto"/>
        <w:jc w:val="both"/>
      </w:pPr>
      <w:r>
        <w:rPr>
          <w:rFonts w:ascii="Arial" w:hAnsi="Arial" w:cs="Arial"/>
          <w:color w:val="000000"/>
          <w:sz w:val="18"/>
          <w:szCs w:val="18"/>
        </w:rPr>
        <w:t>Čas veljavnosti: do podpisa primopredajnega zapisnika in izročitve zavarovanja za odpravo napak v garancijskem roku</w:t>
      </w:r>
    </w:p>
    <w:p w14:paraId="3FA82649" w14:textId="77777777" w:rsidR="00133B3C" w:rsidRDefault="00C54E8D">
      <w:pPr>
        <w:spacing w:before="225" w:after="225" w:line="240" w:lineRule="auto"/>
        <w:jc w:val="both"/>
      </w:pPr>
      <w:r>
        <w:rPr>
          <w:rFonts w:ascii="Arial" w:hAnsi="Arial" w:cs="Arial"/>
          <w:color w:val="000000"/>
          <w:sz w:val="18"/>
          <w:szCs w:val="18"/>
        </w:rPr>
        <w:t>Zahtevanje dokazila: ni zahtevano dokazilo, ponudnik s podpisom obrazca krovna izjava potrjuje, da bo naročniku izročil ustrezno zavarovanje</w:t>
      </w:r>
    </w:p>
    <w:p w14:paraId="30D18D92" w14:textId="35775246" w:rsidR="00133B3C" w:rsidRDefault="00C54E8D">
      <w:pPr>
        <w:spacing w:before="225" w:after="225" w:line="240" w:lineRule="auto"/>
        <w:jc w:val="both"/>
      </w:pPr>
      <w:r>
        <w:rPr>
          <w:rFonts w:ascii="Arial" w:hAnsi="Arial" w:cs="Arial"/>
          <w:color w:val="000000"/>
          <w:sz w:val="18"/>
          <w:szCs w:val="18"/>
        </w:rPr>
        <w:t xml:space="preserve">Zavarovanje bo moralo glasiti na upravičenca </w:t>
      </w:r>
      <w:r w:rsidR="00047CE2">
        <w:rPr>
          <w:rFonts w:ascii="Arial" w:hAnsi="Arial" w:cs="Arial"/>
          <w:color w:val="000000"/>
          <w:sz w:val="18"/>
          <w:szCs w:val="18"/>
        </w:rPr>
        <w:t>Splošna bolnišnica Jesenice</w:t>
      </w:r>
      <w:r>
        <w:rPr>
          <w:rFonts w:ascii="Arial" w:hAnsi="Arial" w:cs="Arial"/>
          <w:color w:val="000000"/>
          <w:sz w:val="18"/>
          <w:szCs w:val="18"/>
        </w:rPr>
        <w:t>.</w:t>
      </w:r>
    </w:p>
    <w:p w14:paraId="7230E5B7" w14:textId="77777777" w:rsidR="00133B3C" w:rsidRPr="00F450D3" w:rsidRDefault="00C54E8D" w:rsidP="00F450D3">
      <w:pPr>
        <w:spacing w:before="225" w:after="225" w:line="240" w:lineRule="auto"/>
        <w:jc w:val="both"/>
        <w:rPr>
          <w:rFonts w:ascii="Arial" w:hAnsi="Arial" w:cs="Arial"/>
          <w:color w:val="000000"/>
          <w:sz w:val="18"/>
          <w:szCs w:val="18"/>
        </w:rPr>
      </w:pPr>
      <w:r w:rsidRPr="00F450D3">
        <w:rPr>
          <w:rFonts w:ascii="Arial" w:hAnsi="Arial" w:cs="Arial"/>
          <w:color w:val="000000"/>
          <w:sz w:val="18"/>
          <w:szCs w:val="18"/>
        </w:rPr>
        <w:t>Veljavnost instrumenta finančnega zavarovanja za dobro izvedbo pogodbenih obveznosti</w:t>
      </w:r>
      <w:r>
        <w:rPr>
          <w:rFonts w:ascii="Arial" w:hAnsi="Arial" w:cs="Arial"/>
          <w:color w:val="000000"/>
          <w:sz w:val="18"/>
          <w:szCs w:val="18"/>
        </w:rPr>
        <w:t xml:space="preserve"> </w:t>
      </w:r>
      <w:r w:rsidRPr="00F450D3">
        <w:rPr>
          <w:rFonts w:ascii="Arial" w:hAnsi="Arial" w:cs="Arial"/>
          <w:color w:val="000000"/>
          <w:sz w:val="18"/>
          <w:szCs w:val="18"/>
        </w:rPr>
        <w:t>mora biti izdano v skladu z vzorcem (iz te razpisne dokumentacije. Dokončna izvedba pogodbenih</w:t>
      </w:r>
      <w:r>
        <w:rPr>
          <w:rFonts w:ascii="Arial" w:hAnsi="Arial" w:cs="Arial"/>
          <w:color w:val="000000"/>
          <w:sz w:val="18"/>
          <w:szCs w:val="18"/>
        </w:rPr>
        <w:t xml:space="preserve"> </w:t>
      </w:r>
      <w:r w:rsidRPr="00F450D3">
        <w:rPr>
          <w:rFonts w:ascii="Arial" w:hAnsi="Arial" w:cs="Arial"/>
          <w:color w:val="000000"/>
          <w:sz w:val="18"/>
          <w:szCs w:val="18"/>
        </w:rPr>
        <w:t>obveznosti pomeni prevzem opreme oz. podpis primopredajnega zapisnika s strani</w:t>
      </w:r>
      <w:r>
        <w:rPr>
          <w:rFonts w:ascii="Arial" w:hAnsi="Arial" w:cs="Arial"/>
          <w:color w:val="000000"/>
          <w:sz w:val="18"/>
          <w:szCs w:val="18"/>
        </w:rPr>
        <w:t xml:space="preserve"> </w:t>
      </w:r>
      <w:r w:rsidRPr="00F450D3">
        <w:rPr>
          <w:rFonts w:ascii="Arial" w:hAnsi="Arial" w:cs="Arial"/>
          <w:color w:val="000000"/>
          <w:sz w:val="18"/>
          <w:szCs w:val="18"/>
        </w:rPr>
        <w:t>pooblaščenih predstavnikov naročnika, uporabnika in izbranega ponudnika ter izročitev zavarovanja za odpravo napak v garancijskem roku.</w:t>
      </w:r>
    </w:p>
    <w:p w14:paraId="58E988DA" w14:textId="77777777" w:rsidR="00133B3C" w:rsidRPr="00F450D3" w:rsidRDefault="00C54E8D" w:rsidP="00F450D3">
      <w:pPr>
        <w:spacing w:before="225" w:after="225" w:line="240" w:lineRule="auto"/>
        <w:jc w:val="both"/>
        <w:rPr>
          <w:rFonts w:ascii="Arial" w:hAnsi="Arial" w:cs="Arial"/>
          <w:color w:val="000000"/>
          <w:sz w:val="18"/>
          <w:szCs w:val="18"/>
        </w:rPr>
      </w:pPr>
      <w:r w:rsidRPr="00F450D3">
        <w:rPr>
          <w:rFonts w:ascii="Arial" w:hAnsi="Arial" w:cs="Arial"/>
          <w:color w:val="000000"/>
          <w:sz w:val="18"/>
          <w:szCs w:val="18"/>
        </w:rPr>
        <w:t>V primeru unovčitve instrumenta finančnega zavarovanja za dobro izvedbo pogodbenih</w:t>
      </w:r>
      <w:r>
        <w:rPr>
          <w:rFonts w:ascii="Arial" w:hAnsi="Arial" w:cs="Arial"/>
          <w:color w:val="000000"/>
          <w:sz w:val="18"/>
          <w:szCs w:val="18"/>
        </w:rPr>
        <w:t xml:space="preserve"> </w:t>
      </w:r>
      <w:r w:rsidRPr="00F450D3">
        <w:rPr>
          <w:rFonts w:ascii="Arial" w:hAnsi="Arial" w:cs="Arial"/>
          <w:color w:val="000000"/>
          <w:sz w:val="18"/>
          <w:szCs w:val="18"/>
        </w:rPr>
        <w:t>obveznosti, bo moral ponudnik unovčeno bančno garancijo oz. kavcijsko zavarovanje</w:t>
      </w:r>
      <w:r>
        <w:rPr>
          <w:rFonts w:ascii="Arial" w:hAnsi="Arial" w:cs="Arial"/>
          <w:color w:val="000000"/>
          <w:sz w:val="18"/>
          <w:szCs w:val="18"/>
        </w:rPr>
        <w:t xml:space="preserve"> </w:t>
      </w:r>
      <w:r w:rsidRPr="00F450D3">
        <w:rPr>
          <w:rFonts w:ascii="Arial" w:hAnsi="Arial" w:cs="Arial"/>
          <w:color w:val="000000"/>
          <w:sz w:val="18"/>
          <w:szCs w:val="18"/>
        </w:rPr>
        <w:t>nadomestiti z ustrezno novo.</w:t>
      </w:r>
    </w:p>
    <w:p w14:paraId="1233F847" w14:textId="77777777" w:rsidR="00133B3C" w:rsidRPr="00F450D3" w:rsidRDefault="00C54E8D" w:rsidP="00EC5172">
      <w:pPr>
        <w:spacing w:before="225" w:after="225" w:line="240" w:lineRule="auto"/>
        <w:rPr>
          <w:rFonts w:ascii="Arial" w:hAnsi="Arial" w:cs="Arial"/>
          <w:color w:val="000000"/>
          <w:sz w:val="18"/>
          <w:szCs w:val="18"/>
        </w:rPr>
      </w:pPr>
      <w:r w:rsidRPr="00F450D3">
        <w:rPr>
          <w:rFonts w:ascii="Arial" w:hAnsi="Arial" w:cs="Arial"/>
          <w:color w:val="000000"/>
          <w:sz w:val="18"/>
          <w:szCs w:val="18"/>
        </w:rPr>
        <w:t>Naročnik bo unovčil zavarovanje za dobro izvedbo pogodbenih obveznosti v primeru:</w:t>
      </w:r>
    </w:p>
    <w:tbl>
      <w:tblPr>
        <w:tblStyle w:val="NormalTablePHPDOCX"/>
        <w:tblW w:w="0" w:type="auto"/>
        <w:tblInd w:w="108" w:type="dxa"/>
        <w:tblLook w:val="04A0" w:firstRow="1" w:lastRow="0" w:firstColumn="1" w:lastColumn="0" w:noHBand="0" w:noVBand="1"/>
      </w:tblPr>
      <w:tblGrid>
        <w:gridCol w:w="8962"/>
      </w:tblGrid>
      <w:tr w:rsidR="00133B3C" w:rsidRPr="00F450D3" w14:paraId="16A4253D" w14:textId="77777777">
        <w:tc>
          <w:tcPr>
            <w:tcW w:w="0" w:type="auto"/>
            <w:tcMar>
              <w:top w:w="0" w:type="auto"/>
              <w:bottom w:w="0" w:type="auto"/>
            </w:tcMar>
          </w:tcPr>
          <w:p w14:paraId="6EC8708A" w14:textId="77777777" w:rsidR="00133B3C" w:rsidRPr="00F450D3" w:rsidRDefault="00C54E8D" w:rsidP="00EC5172">
            <w:pPr>
              <w:pStyle w:val="Odstavekseznama"/>
              <w:numPr>
                <w:ilvl w:val="0"/>
                <w:numId w:val="44"/>
              </w:numPr>
              <w:spacing w:before="225" w:after="225"/>
              <w:rPr>
                <w:rFonts w:ascii="Arial" w:hAnsi="Arial" w:cs="Arial"/>
                <w:color w:val="000000"/>
                <w:sz w:val="18"/>
                <w:szCs w:val="18"/>
              </w:rPr>
            </w:pPr>
            <w:r w:rsidRPr="00F450D3">
              <w:rPr>
                <w:rFonts w:ascii="Arial" w:hAnsi="Arial" w:cs="Arial"/>
                <w:color w:val="000000"/>
                <w:sz w:val="18"/>
                <w:szCs w:val="18"/>
              </w:rPr>
              <w:t>če izbrani ponudnik ne bo pričel izvajati svojih pogodbenih obveznosti v skladu z določili pogodbe ali</w:t>
            </w:r>
          </w:p>
          <w:p w14:paraId="1A92598B" w14:textId="77777777" w:rsidR="00133B3C" w:rsidRPr="00F450D3" w:rsidRDefault="00C54E8D" w:rsidP="00A06BA8">
            <w:pPr>
              <w:pStyle w:val="Odstavekseznama"/>
              <w:numPr>
                <w:ilvl w:val="0"/>
                <w:numId w:val="44"/>
              </w:numPr>
              <w:spacing w:before="225" w:after="225"/>
              <w:jc w:val="both"/>
              <w:rPr>
                <w:rFonts w:ascii="Arial" w:hAnsi="Arial" w:cs="Arial"/>
                <w:color w:val="000000"/>
                <w:sz w:val="18"/>
                <w:szCs w:val="18"/>
              </w:rPr>
            </w:pPr>
            <w:r w:rsidRPr="00F450D3">
              <w:rPr>
                <w:rFonts w:ascii="Arial" w:hAnsi="Arial" w:cs="Arial"/>
                <w:color w:val="000000"/>
                <w:sz w:val="18"/>
                <w:szCs w:val="18"/>
              </w:rPr>
              <w:t>če izbrani ponudnik ne bo izpolnil svojih pogodbenih obveznosti v skladu z določili pogodbe ali</w:t>
            </w:r>
          </w:p>
          <w:p w14:paraId="7B81E343" w14:textId="77777777" w:rsidR="00133B3C" w:rsidRPr="00F450D3" w:rsidRDefault="00C54E8D" w:rsidP="00A06BA8">
            <w:pPr>
              <w:pStyle w:val="Odstavekseznama"/>
              <w:numPr>
                <w:ilvl w:val="0"/>
                <w:numId w:val="44"/>
              </w:numPr>
              <w:spacing w:before="225" w:after="225"/>
              <w:jc w:val="both"/>
              <w:rPr>
                <w:rFonts w:ascii="Arial" w:hAnsi="Arial" w:cs="Arial"/>
                <w:color w:val="000000"/>
                <w:sz w:val="18"/>
                <w:szCs w:val="18"/>
              </w:rPr>
            </w:pPr>
            <w:r w:rsidRPr="00F450D3">
              <w:rPr>
                <w:rFonts w:ascii="Arial" w:hAnsi="Arial" w:cs="Arial"/>
                <w:color w:val="000000"/>
                <w:sz w:val="18"/>
                <w:szCs w:val="18"/>
              </w:rPr>
              <w:t>če izbrani ponudnik ne bo pravočasno izpolnil svojih pogodbenih obveznosti v skladu z določili pogodbe ali</w:t>
            </w:r>
          </w:p>
          <w:p w14:paraId="40F88344" w14:textId="77777777" w:rsidR="00133B3C" w:rsidRPr="00F450D3" w:rsidRDefault="00C54E8D" w:rsidP="00A06BA8">
            <w:pPr>
              <w:pStyle w:val="Odstavekseznama"/>
              <w:numPr>
                <w:ilvl w:val="0"/>
                <w:numId w:val="44"/>
              </w:numPr>
              <w:spacing w:before="225" w:after="225"/>
              <w:jc w:val="both"/>
              <w:rPr>
                <w:rFonts w:ascii="Arial" w:hAnsi="Arial" w:cs="Arial"/>
                <w:color w:val="000000"/>
                <w:sz w:val="18"/>
                <w:szCs w:val="18"/>
              </w:rPr>
            </w:pPr>
            <w:r w:rsidRPr="00F450D3">
              <w:rPr>
                <w:rFonts w:ascii="Arial" w:hAnsi="Arial" w:cs="Arial"/>
                <w:color w:val="000000"/>
                <w:sz w:val="18"/>
                <w:szCs w:val="18"/>
              </w:rPr>
              <w:t>če izbrani ponudnik ne bo pravilno izpolnil svojih pogodbenih obveznosti v skladu z določili pogodbe ali </w:t>
            </w:r>
          </w:p>
          <w:p w14:paraId="18D0A059" w14:textId="77777777" w:rsidR="00133B3C" w:rsidRPr="00F450D3" w:rsidRDefault="00C54E8D" w:rsidP="00A06BA8">
            <w:pPr>
              <w:pStyle w:val="Odstavekseznama"/>
              <w:numPr>
                <w:ilvl w:val="0"/>
                <w:numId w:val="44"/>
              </w:numPr>
              <w:spacing w:before="225" w:after="225"/>
              <w:jc w:val="both"/>
              <w:rPr>
                <w:rFonts w:ascii="Arial" w:hAnsi="Arial" w:cs="Arial"/>
                <w:color w:val="000000"/>
                <w:sz w:val="18"/>
                <w:szCs w:val="18"/>
              </w:rPr>
            </w:pPr>
            <w:r w:rsidRPr="00F450D3">
              <w:rPr>
                <w:rFonts w:ascii="Arial" w:hAnsi="Arial" w:cs="Arial"/>
                <w:color w:val="000000"/>
                <w:sz w:val="18"/>
                <w:szCs w:val="18"/>
              </w:rPr>
              <w:t>če bo izbrani ponudnik prenehal izpolnjevati svoje pogodbene obveznosti v skladu z določili pogodbe.</w:t>
            </w:r>
          </w:p>
        </w:tc>
      </w:tr>
    </w:tbl>
    <w:p w14:paraId="323563C3" w14:textId="77777777" w:rsidR="00133B3C" w:rsidRDefault="00133B3C"/>
    <w:tbl>
      <w:tblPr>
        <w:tblStyle w:val="NormalTablePHPDOCX"/>
        <w:tblW w:w="2910" w:type="pct"/>
        <w:tblInd w:w="108" w:type="dxa"/>
        <w:tblLook w:val="04A0" w:firstRow="1" w:lastRow="0" w:firstColumn="1" w:lastColumn="0" w:noHBand="0" w:noVBand="1"/>
      </w:tblPr>
      <w:tblGrid>
        <w:gridCol w:w="5279"/>
      </w:tblGrid>
      <w:tr w:rsidR="00133B3C" w14:paraId="6879A846" w14:textId="77777777" w:rsidTr="00124061">
        <w:tc>
          <w:tcPr>
            <w:tcW w:w="5000" w:type="pct"/>
            <w:shd w:val="clear" w:color="auto" w:fill="000000"/>
            <w:tcMar>
              <w:top w:w="150" w:type="dxa"/>
              <w:bottom w:w="150" w:type="dxa"/>
            </w:tcMar>
            <w:vAlign w:val="center"/>
          </w:tcPr>
          <w:p w14:paraId="4540F812" w14:textId="77777777" w:rsidR="00133B3C" w:rsidRDefault="00C54E8D">
            <w:pPr>
              <w:jc w:val="center"/>
            </w:pPr>
            <w:r>
              <w:rPr>
                <w:rFonts w:ascii="Arial" w:hAnsi="Arial" w:cs="Arial"/>
                <w:b/>
                <w:bCs/>
                <w:color w:val="FFFFFF"/>
                <w:position w:val="-2"/>
                <w:sz w:val="18"/>
                <w:szCs w:val="18"/>
                <w:shd w:val="clear" w:color="auto" w:fill="000000"/>
              </w:rPr>
              <w:t>Zavarovanje za dobro izvedbo po vzdrževalni pogodbi</w:t>
            </w:r>
          </w:p>
        </w:tc>
      </w:tr>
    </w:tbl>
    <w:p w14:paraId="1E396830" w14:textId="77777777" w:rsidR="00133B3C" w:rsidRDefault="00C54E8D">
      <w:pPr>
        <w:spacing w:before="225" w:after="225" w:line="240" w:lineRule="auto"/>
        <w:jc w:val="both"/>
      </w:pPr>
      <w:r>
        <w:rPr>
          <w:rFonts w:ascii="Arial" w:hAnsi="Arial" w:cs="Arial"/>
          <w:color w:val="000000"/>
          <w:sz w:val="18"/>
          <w:szCs w:val="18"/>
        </w:rPr>
        <w:t>Instrument zavarovanja: bančna garancija / kavcijsko zavarovanje</w:t>
      </w:r>
    </w:p>
    <w:p w14:paraId="1B5EBC5A" w14:textId="77777777" w:rsidR="00133B3C" w:rsidRDefault="00C54E8D">
      <w:pPr>
        <w:spacing w:before="225" w:after="225" w:line="240" w:lineRule="auto"/>
        <w:jc w:val="both"/>
      </w:pPr>
      <w:r>
        <w:rPr>
          <w:rFonts w:ascii="Arial" w:hAnsi="Arial" w:cs="Arial"/>
          <w:color w:val="000000"/>
          <w:sz w:val="18"/>
          <w:szCs w:val="18"/>
        </w:rPr>
        <w:t>Višina zavarovanja: 10% vrednosti vzdrževalne pogodbe z DDV</w:t>
      </w:r>
    </w:p>
    <w:p w14:paraId="1C6C840B" w14:textId="77777777" w:rsidR="00133B3C" w:rsidRDefault="00C54E8D">
      <w:pPr>
        <w:spacing w:before="225" w:after="225" w:line="240" w:lineRule="auto"/>
        <w:jc w:val="both"/>
      </w:pPr>
      <w:r>
        <w:rPr>
          <w:rFonts w:ascii="Arial" w:hAnsi="Arial" w:cs="Arial"/>
          <w:color w:val="000000"/>
          <w:sz w:val="18"/>
          <w:szCs w:val="18"/>
        </w:rPr>
        <w:t>Čas veljavnosti: še najmanj 1 mesec po poteku vzdrževalne pogodbe</w:t>
      </w:r>
    </w:p>
    <w:p w14:paraId="0A124815" w14:textId="77777777" w:rsidR="00133B3C" w:rsidRDefault="00C54E8D">
      <w:pPr>
        <w:spacing w:before="225" w:after="225" w:line="240" w:lineRule="auto"/>
        <w:jc w:val="both"/>
      </w:pPr>
      <w:r>
        <w:rPr>
          <w:rFonts w:ascii="Arial" w:hAnsi="Arial" w:cs="Arial"/>
          <w:color w:val="000000"/>
          <w:sz w:val="18"/>
          <w:szCs w:val="18"/>
        </w:rPr>
        <w:t>Zahtevanje dokazila: ni zahtevano dokazilo, ponudnik s podpisom obrazca krovna izjava potrjuje, da bo naročniku izročil ustrezno zavarovanje</w:t>
      </w:r>
    </w:p>
    <w:p w14:paraId="7A63F5F0" w14:textId="4EE250A5" w:rsidR="00133B3C" w:rsidRDefault="00C54E8D">
      <w:pPr>
        <w:spacing w:before="225" w:after="225" w:line="240" w:lineRule="auto"/>
        <w:jc w:val="both"/>
      </w:pPr>
      <w:r>
        <w:rPr>
          <w:rFonts w:ascii="Arial" w:hAnsi="Arial" w:cs="Arial"/>
          <w:color w:val="000000"/>
          <w:sz w:val="18"/>
          <w:szCs w:val="18"/>
        </w:rPr>
        <w:t xml:space="preserve">Zavarovanje bo moralo glasiti na upravičenca Splošna bolnišnica </w:t>
      </w:r>
      <w:r w:rsidR="00124061">
        <w:rPr>
          <w:rFonts w:ascii="Arial" w:hAnsi="Arial" w:cs="Arial"/>
          <w:color w:val="000000"/>
          <w:sz w:val="18"/>
          <w:szCs w:val="18"/>
        </w:rPr>
        <w:t>Jesenice</w:t>
      </w:r>
      <w:r>
        <w:rPr>
          <w:rFonts w:ascii="Arial" w:hAnsi="Arial" w:cs="Arial"/>
          <w:color w:val="000000"/>
          <w:sz w:val="18"/>
          <w:szCs w:val="18"/>
        </w:rPr>
        <w:t>.</w:t>
      </w:r>
    </w:p>
    <w:p w14:paraId="67DEEDBF" w14:textId="77777777" w:rsidR="00133B3C" w:rsidRPr="00F450D3" w:rsidRDefault="00C54E8D" w:rsidP="00F450D3">
      <w:pPr>
        <w:spacing w:before="225" w:after="225" w:line="240" w:lineRule="auto"/>
        <w:jc w:val="both"/>
        <w:rPr>
          <w:rFonts w:ascii="Arial" w:hAnsi="Arial" w:cs="Arial"/>
          <w:color w:val="000000"/>
          <w:sz w:val="18"/>
          <w:szCs w:val="18"/>
        </w:rPr>
      </w:pPr>
      <w:r w:rsidRPr="00F450D3">
        <w:rPr>
          <w:rFonts w:ascii="Arial" w:hAnsi="Arial" w:cs="Arial"/>
          <w:color w:val="000000"/>
          <w:sz w:val="18"/>
          <w:szCs w:val="18"/>
        </w:rPr>
        <w:t>Veljavnost instrumenta finančnega zavarovanja za dobro izvedbo pogodbenih obveznosti</w:t>
      </w:r>
      <w:r>
        <w:rPr>
          <w:rFonts w:ascii="Arial" w:hAnsi="Arial" w:cs="Arial"/>
          <w:color w:val="000000"/>
          <w:sz w:val="18"/>
          <w:szCs w:val="18"/>
        </w:rPr>
        <w:t xml:space="preserve"> </w:t>
      </w:r>
      <w:r w:rsidRPr="00F450D3">
        <w:rPr>
          <w:rFonts w:ascii="Arial" w:hAnsi="Arial" w:cs="Arial"/>
          <w:color w:val="000000"/>
          <w:sz w:val="18"/>
          <w:szCs w:val="18"/>
        </w:rPr>
        <w:t>mora biti izdano v skladu z vzorcem iz te razpisne dokumentacije. </w:t>
      </w:r>
    </w:p>
    <w:p w14:paraId="6E53B870" w14:textId="77777777" w:rsidR="00133B3C" w:rsidRPr="00F450D3" w:rsidRDefault="00C54E8D" w:rsidP="00F450D3">
      <w:pPr>
        <w:spacing w:before="225" w:after="225" w:line="240" w:lineRule="auto"/>
        <w:jc w:val="both"/>
        <w:rPr>
          <w:rFonts w:ascii="Arial" w:hAnsi="Arial" w:cs="Arial"/>
          <w:color w:val="000000"/>
          <w:sz w:val="18"/>
          <w:szCs w:val="18"/>
        </w:rPr>
      </w:pPr>
      <w:r w:rsidRPr="00F450D3">
        <w:rPr>
          <w:rFonts w:ascii="Arial" w:hAnsi="Arial" w:cs="Arial"/>
          <w:color w:val="000000"/>
          <w:sz w:val="18"/>
          <w:szCs w:val="18"/>
        </w:rPr>
        <w:t>V primeru unovčitve instrumenta finančnega zavarovanja za dobro izvedbo pogodbenih</w:t>
      </w:r>
      <w:r>
        <w:rPr>
          <w:rFonts w:ascii="Arial" w:hAnsi="Arial" w:cs="Arial"/>
          <w:color w:val="000000"/>
          <w:sz w:val="18"/>
          <w:szCs w:val="18"/>
        </w:rPr>
        <w:t xml:space="preserve"> </w:t>
      </w:r>
      <w:r w:rsidRPr="00F450D3">
        <w:rPr>
          <w:rFonts w:ascii="Arial" w:hAnsi="Arial" w:cs="Arial"/>
          <w:color w:val="000000"/>
          <w:sz w:val="18"/>
          <w:szCs w:val="18"/>
        </w:rPr>
        <w:t>obveznosti, bo moral ponudnik unovčeno bančno garancijo oz. kavcijsko zavarovanje</w:t>
      </w:r>
      <w:r>
        <w:rPr>
          <w:rFonts w:ascii="Arial" w:hAnsi="Arial" w:cs="Arial"/>
          <w:color w:val="000000"/>
          <w:sz w:val="18"/>
          <w:szCs w:val="18"/>
        </w:rPr>
        <w:t xml:space="preserve"> </w:t>
      </w:r>
      <w:r w:rsidRPr="00F450D3">
        <w:rPr>
          <w:rFonts w:ascii="Arial" w:hAnsi="Arial" w:cs="Arial"/>
          <w:color w:val="000000"/>
          <w:sz w:val="18"/>
          <w:szCs w:val="18"/>
        </w:rPr>
        <w:t>nadomestiti z ustrezno novo.</w:t>
      </w:r>
    </w:p>
    <w:p w14:paraId="1CD78ACA" w14:textId="77777777" w:rsidR="00133B3C" w:rsidRPr="00F450D3" w:rsidRDefault="00C54E8D" w:rsidP="00F450D3">
      <w:pPr>
        <w:spacing w:before="225" w:after="225" w:line="240" w:lineRule="auto"/>
        <w:jc w:val="both"/>
        <w:rPr>
          <w:rFonts w:ascii="Arial" w:hAnsi="Arial" w:cs="Arial"/>
          <w:color w:val="000000"/>
          <w:sz w:val="18"/>
          <w:szCs w:val="18"/>
        </w:rPr>
      </w:pPr>
      <w:r w:rsidRPr="00F450D3">
        <w:rPr>
          <w:rFonts w:ascii="Arial" w:hAnsi="Arial" w:cs="Arial"/>
          <w:color w:val="000000"/>
          <w:sz w:val="18"/>
          <w:szCs w:val="18"/>
        </w:rPr>
        <w:t>Naročnik bo unovčil zavarovanje za dobro izvedbo pogodbenih obveznosti v primeru:</w:t>
      </w:r>
    </w:p>
    <w:tbl>
      <w:tblPr>
        <w:tblStyle w:val="NormalTablePHPDOCX"/>
        <w:tblW w:w="0" w:type="auto"/>
        <w:tblLook w:val="04A0" w:firstRow="1" w:lastRow="0" w:firstColumn="1" w:lastColumn="0" w:noHBand="0" w:noVBand="1"/>
      </w:tblPr>
      <w:tblGrid>
        <w:gridCol w:w="118"/>
        <w:gridCol w:w="4128"/>
        <w:gridCol w:w="4824"/>
      </w:tblGrid>
      <w:tr w:rsidR="00133B3C" w:rsidRPr="00F450D3" w14:paraId="212590F3" w14:textId="77777777" w:rsidTr="00EC5172">
        <w:tc>
          <w:tcPr>
            <w:tcW w:w="9070" w:type="dxa"/>
            <w:gridSpan w:val="3"/>
            <w:tcMar>
              <w:top w:w="0" w:type="auto"/>
              <w:bottom w:w="0" w:type="auto"/>
            </w:tcMar>
          </w:tcPr>
          <w:p w14:paraId="13F422A7" w14:textId="77777777" w:rsidR="00133B3C" w:rsidRPr="00F450D3" w:rsidRDefault="00C54E8D" w:rsidP="00A06BA8">
            <w:pPr>
              <w:pStyle w:val="Odstavekseznama"/>
              <w:numPr>
                <w:ilvl w:val="0"/>
                <w:numId w:val="45"/>
              </w:numPr>
              <w:spacing w:before="225" w:after="225"/>
              <w:jc w:val="both"/>
              <w:rPr>
                <w:rFonts w:ascii="Arial" w:hAnsi="Arial" w:cs="Arial"/>
                <w:color w:val="000000"/>
                <w:sz w:val="18"/>
                <w:szCs w:val="18"/>
              </w:rPr>
            </w:pPr>
            <w:r w:rsidRPr="00F450D3">
              <w:rPr>
                <w:rFonts w:ascii="Arial" w:hAnsi="Arial" w:cs="Arial"/>
                <w:color w:val="000000"/>
                <w:sz w:val="18"/>
                <w:szCs w:val="18"/>
              </w:rPr>
              <w:lastRenderedPageBreak/>
              <w:t>če izbrani ponudnik ne bo izvajal svojih pogodbenih obveznosti v skladu z določili pogodbe ali</w:t>
            </w:r>
          </w:p>
          <w:p w14:paraId="17E22E26" w14:textId="77777777" w:rsidR="00133B3C" w:rsidRPr="00F450D3" w:rsidRDefault="00C54E8D" w:rsidP="00A06BA8">
            <w:pPr>
              <w:pStyle w:val="Odstavekseznama"/>
              <w:numPr>
                <w:ilvl w:val="0"/>
                <w:numId w:val="45"/>
              </w:numPr>
              <w:spacing w:before="225" w:after="225"/>
              <w:jc w:val="both"/>
              <w:rPr>
                <w:rFonts w:ascii="Arial" w:hAnsi="Arial" w:cs="Arial"/>
                <w:color w:val="000000"/>
                <w:sz w:val="18"/>
                <w:szCs w:val="18"/>
              </w:rPr>
            </w:pPr>
            <w:r w:rsidRPr="00F450D3">
              <w:rPr>
                <w:rFonts w:ascii="Arial" w:hAnsi="Arial" w:cs="Arial"/>
                <w:color w:val="000000"/>
                <w:sz w:val="18"/>
                <w:szCs w:val="18"/>
              </w:rPr>
              <w:t xml:space="preserve">če izbrani ponudnik ne bo </w:t>
            </w:r>
            <w:r w:rsidR="00EC5172" w:rsidRPr="00F450D3">
              <w:rPr>
                <w:rFonts w:ascii="Arial" w:hAnsi="Arial" w:cs="Arial"/>
                <w:color w:val="000000"/>
                <w:sz w:val="18"/>
                <w:szCs w:val="18"/>
              </w:rPr>
              <w:t>izpolnjeval</w:t>
            </w:r>
            <w:r w:rsidRPr="00F450D3">
              <w:rPr>
                <w:rFonts w:ascii="Arial" w:hAnsi="Arial" w:cs="Arial"/>
                <w:color w:val="000000"/>
                <w:sz w:val="18"/>
                <w:szCs w:val="18"/>
              </w:rPr>
              <w:t xml:space="preserve"> svojih pogodbenih obveznosti v skladu z določili pogodbe ali</w:t>
            </w:r>
          </w:p>
          <w:p w14:paraId="5B11143C" w14:textId="77777777" w:rsidR="00133B3C" w:rsidRPr="00F450D3" w:rsidRDefault="00C54E8D" w:rsidP="00A06BA8">
            <w:pPr>
              <w:pStyle w:val="Odstavekseznama"/>
              <w:numPr>
                <w:ilvl w:val="0"/>
                <w:numId w:val="45"/>
              </w:numPr>
              <w:spacing w:before="225" w:after="225"/>
              <w:jc w:val="both"/>
              <w:rPr>
                <w:rFonts w:ascii="Arial" w:hAnsi="Arial" w:cs="Arial"/>
                <w:color w:val="000000"/>
                <w:sz w:val="18"/>
                <w:szCs w:val="18"/>
              </w:rPr>
            </w:pPr>
            <w:r w:rsidRPr="00F450D3">
              <w:rPr>
                <w:rFonts w:ascii="Arial" w:hAnsi="Arial" w:cs="Arial"/>
                <w:color w:val="000000"/>
                <w:sz w:val="18"/>
                <w:szCs w:val="18"/>
              </w:rPr>
              <w:t>če izbrani ponudnik ne bo pravočasno izpolnjeval svojih pogodbenih obveznosti v skladu z določili pogodbe ali</w:t>
            </w:r>
          </w:p>
          <w:p w14:paraId="394236FC" w14:textId="77777777" w:rsidR="00133B3C" w:rsidRPr="00F450D3" w:rsidRDefault="00C54E8D" w:rsidP="00A06BA8">
            <w:pPr>
              <w:pStyle w:val="Odstavekseznama"/>
              <w:numPr>
                <w:ilvl w:val="0"/>
                <w:numId w:val="45"/>
              </w:numPr>
              <w:spacing w:before="225" w:after="225"/>
              <w:jc w:val="both"/>
              <w:rPr>
                <w:rFonts w:ascii="Arial" w:hAnsi="Arial" w:cs="Arial"/>
                <w:color w:val="000000"/>
                <w:sz w:val="18"/>
                <w:szCs w:val="18"/>
              </w:rPr>
            </w:pPr>
            <w:r w:rsidRPr="00F450D3">
              <w:rPr>
                <w:rFonts w:ascii="Arial" w:hAnsi="Arial" w:cs="Arial"/>
                <w:color w:val="000000"/>
                <w:sz w:val="18"/>
                <w:szCs w:val="18"/>
              </w:rPr>
              <w:t>če izbrani ponudnik ne bo pravilno izpolnjeval svojih pogodbenih obveznosti v skladu z določili pogodbe ali </w:t>
            </w:r>
          </w:p>
          <w:p w14:paraId="3C443EAF" w14:textId="77777777" w:rsidR="00133B3C" w:rsidRPr="00F450D3" w:rsidRDefault="00C54E8D" w:rsidP="00A06BA8">
            <w:pPr>
              <w:pStyle w:val="Odstavekseznama"/>
              <w:numPr>
                <w:ilvl w:val="0"/>
                <w:numId w:val="45"/>
              </w:numPr>
              <w:spacing w:before="225" w:after="225"/>
              <w:jc w:val="both"/>
              <w:rPr>
                <w:rFonts w:ascii="Arial" w:hAnsi="Arial" w:cs="Arial"/>
                <w:color w:val="000000"/>
                <w:sz w:val="18"/>
                <w:szCs w:val="18"/>
              </w:rPr>
            </w:pPr>
            <w:r w:rsidRPr="00F450D3">
              <w:rPr>
                <w:rFonts w:ascii="Arial" w:hAnsi="Arial" w:cs="Arial"/>
                <w:color w:val="000000"/>
                <w:sz w:val="18"/>
                <w:szCs w:val="18"/>
              </w:rPr>
              <w:t>če bo izbrani ponudnik prenehal izpolnjevati svoje pogodbene obveznosti v skladu z določili pogodbe.</w:t>
            </w:r>
          </w:p>
        </w:tc>
      </w:tr>
      <w:tr w:rsidR="00133B3C" w14:paraId="799E8574" w14:textId="77777777" w:rsidTr="00EC5172">
        <w:trPr>
          <w:gridBefore w:val="1"/>
          <w:gridAfter w:val="1"/>
          <w:wBefore w:w="108" w:type="dxa"/>
          <w:wAfter w:w="4427" w:type="dxa"/>
        </w:trPr>
        <w:tc>
          <w:tcPr>
            <w:tcW w:w="0" w:type="auto"/>
            <w:shd w:val="clear" w:color="auto" w:fill="000000"/>
            <w:tcMar>
              <w:top w:w="150" w:type="dxa"/>
              <w:bottom w:w="150" w:type="dxa"/>
            </w:tcMar>
            <w:vAlign w:val="center"/>
          </w:tcPr>
          <w:p w14:paraId="393677CB" w14:textId="77777777" w:rsidR="00133B3C" w:rsidRDefault="00C54E8D">
            <w:pPr>
              <w:jc w:val="center"/>
            </w:pPr>
            <w:r>
              <w:rPr>
                <w:rFonts w:ascii="Arial" w:hAnsi="Arial" w:cs="Arial"/>
                <w:b/>
                <w:bCs/>
                <w:color w:val="FFFFFF"/>
                <w:position w:val="-2"/>
                <w:sz w:val="18"/>
                <w:szCs w:val="18"/>
                <w:shd w:val="clear" w:color="auto" w:fill="000000"/>
              </w:rPr>
              <w:t>Zavarovanje za odpravo napak za opremo</w:t>
            </w:r>
          </w:p>
        </w:tc>
      </w:tr>
    </w:tbl>
    <w:p w14:paraId="5172A3C2" w14:textId="77777777" w:rsidR="00133B3C" w:rsidRDefault="00C54E8D">
      <w:pPr>
        <w:spacing w:before="225" w:after="225" w:line="240" w:lineRule="auto"/>
        <w:jc w:val="both"/>
      </w:pPr>
      <w:r>
        <w:rPr>
          <w:rFonts w:ascii="Arial" w:hAnsi="Arial" w:cs="Arial"/>
          <w:color w:val="000000"/>
          <w:sz w:val="18"/>
          <w:szCs w:val="18"/>
        </w:rPr>
        <w:t>Instrument zavarovanja: bančna garancija / kavcijsko zavarovanje</w:t>
      </w:r>
    </w:p>
    <w:p w14:paraId="3601239E" w14:textId="77777777" w:rsidR="00133B3C" w:rsidRDefault="00C54E8D">
      <w:pPr>
        <w:spacing w:before="225" w:after="225" w:line="240" w:lineRule="auto"/>
        <w:jc w:val="both"/>
      </w:pPr>
      <w:r>
        <w:rPr>
          <w:rFonts w:ascii="Arial" w:hAnsi="Arial" w:cs="Arial"/>
          <w:color w:val="000000"/>
          <w:sz w:val="18"/>
          <w:szCs w:val="18"/>
        </w:rPr>
        <w:t>Višina zavarovanja: 5% vrednosti dobavljene opreme z DDV</w:t>
      </w:r>
    </w:p>
    <w:p w14:paraId="64C02B94" w14:textId="01A7A87E" w:rsidR="00133B3C" w:rsidRDefault="00C54E8D">
      <w:pPr>
        <w:spacing w:before="225" w:after="225" w:line="240" w:lineRule="auto"/>
        <w:jc w:val="both"/>
      </w:pPr>
      <w:r>
        <w:rPr>
          <w:rFonts w:ascii="Arial" w:hAnsi="Arial" w:cs="Arial"/>
          <w:color w:val="000000"/>
          <w:sz w:val="18"/>
          <w:szCs w:val="18"/>
        </w:rPr>
        <w:t>Čas veljavnosti: še n</w:t>
      </w:r>
      <w:r w:rsidR="00047CE2">
        <w:rPr>
          <w:rFonts w:ascii="Arial" w:hAnsi="Arial" w:cs="Arial"/>
          <w:color w:val="000000"/>
          <w:sz w:val="18"/>
          <w:szCs w:val="18"/>
        </w:rPr>
        <w:t>aj</w:t>
      </w:r>
      <w:r>
        <w:rPr>
          <w:rFonts w:ascii="Arial" w:hAnsi="Arial" w:cs="Arial"/>
          <w:color w:val="000000"/>
          <w:sz w:val="18"/>
          <w:szCs w:val="18"/>
        </w:rPr>
        <w:t>manj 1 teden po poteku garancijskega roka</w:t>
      </w:r>
    </w:p>
    <w:p w14:paraId="3B54BC09" w14:textId="046ACA86" w:rsidR="00133B3C" w:rsidRDefault="00C54E8D">
      <w:pPr>
        <w:spacing w:before="225" w:after="225" w:line="240" w:lineRule="auto"/>
        <w:jc w:val="both"/>
        <w:rPr>
          <w:rFonts w:ascii="Arial" w:hAnsi="Arial" w:cs="Arial"/>
          <w:color w:val="000000"/>
          <w:sz w:val="18"/>
          <w:szCs w:val="18"/>
        </w:rPr>
      </w:pPr>
      <w:r>
        <w:rPr>
          <w:rFonts w:ascii="Arial" w:hAnsi="Arial" w:cs="Arial"/>
          <w:color w:val="000000"/>
          <w:sz w:val="18"/>
          <w:szCs w:val="18"/>
        </w:rPr>
        <w:t>Zahtevanje dokazila: ni zahtevano dokazilo, ponudnik s podpisom obrazca krovna izjava potrjuje, da bo naročniku izročil ustrezno zavarovanje</w:t>
      </w:r>
      <w:r w:rsidR="00047CE2">
        <w:rPr>
          <w:rFonts w:ascii="Arial" w:hAnsi="Arial" w:cs="Arial"/>
          <w:color w:val="000000"/>
          <w:sz w:val="18"/>
          <w:szCs w:val="18"/>
        </w:rPr>
        <w:t>.</w:t>
      </w:r>
    </w:p>
    <w:p w14:paraId="5A218121" w14:textId="77777777" w:rsidR="00047CE2" w:rsidRDefault="00047CE2" w:rsidP="00047CE2">
      <w:pPr>
        <w:spacing w:before="225" w:after="225" w:line="240" w:lineRule="auto"/>
        <w:jc w:val="both"/>
      </w:pPr>
      <w:r>
        <w:rPr>
          <w:rFonts w:ascii="Arial" w:hAnsi="Arial" w:cs="Arial"/>
          <w:color w:val="000000"/>
          <w:sz w:val="18"/>
          <w:szCs w:val="18"/>
        </w:rPr>
        <w:t>Zavarovanje bo moralo glasiti na upravičenca Splošna bolnišnica Jesenice.</w:t>
      </w:r>
    </w:p>
    <w:p w14:paraId="0FE8340D" w14:textId="77777777" w:rsidR="00047CE2" w:rsidRDefault="00047CE2">
      <w:pPr>
        <w:spacing w:before="225" w:after="225" w:line="240" w:lineRule="auto"/>
        <w:jc w:val="both"/>
      </w:pPr>
    </w:p>
    <w:p w14:paraId="17EA1608" w14:textId="77777777" w:rsidR="00133B3C" w:rsidRDefault="00133B3C">
      <w:pPr>
        <w:sectPr w:rsidR="00133B3C" w:rsidSect="00D931BF">
          <w:pgSz w:w="11906" w:h="16838"/>
          <w:pgMar w:top="1418" w:right="1418" w:bottom="1418" w:left="1418" w:header="567" w:footer="680" w:gutter="0"/>
          <w:cols w:space="708"/>
          <w:docGrid w:linePitch="360"/>
        </w:sectPr>
      </w:pPr>
    </w:p>
    <w:p w14:paraId="0A5C01AF" w14:textId="77777777" w:rsidR="005A526F" w:rsidRPr="00A207D9" w:rsidRDefault="00C54E8D" w:rsidP="005A526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lastRenderedPageBreak/>
        <w:t>Tehnične specifikacije</w:t>
      </w:r>
    </w:p>
    <w:p w14:paraId="06B942B6" w14:textId="77777777" w:rsidR="005A526F" w:rsidRDefault="005A526F" w:rsidP="005A526F">
      <w:pPr>
        <w:spacing w:before="240" w:after="120"/>
        <w:rPr>
          <w:rFonts w:ascii="Arial" w:hAnsi="Arial" w:cs="Arial"/>
          <w:sz w:val="18"/>
          <w:szCs w:val="18"/>
        </w:rPr>
      </w:pPr>
    </w:p>
    <w:tbl>
      <w:tblPr>
        <w:tblStyle w:val="NormalTablePHPDOCX"/>
        <w:tblW w:w="1346" w:type="pct"/>
        <w:tblInd w:w="108" w:type="dxa"/>
        <w:tblLook w:val="04A0" w:firstRow="1" w:lastRow="0" w:firstColumn="1" w:lastColumn="0" w:noHBand="0" w:noVBand="1"/>
      </w:tblPr>
      <w:tblGrid>
        <w:gridCol w:w="2438"/>
      </w:tblGrid>
      <w:tr w:rsidR="00133B3C" w14:paraId="32B9C0CC" w14:textId="77777777" w:rsidTr="0028396A">
        <w:tc>
          <w:tcPr>
            <w:tcW w:w="5000" w:type="pct"/>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0C40F312" w14:textId="77777777" w:rsidR="00133B3C" w:rsidRDefault="00C54E8D">
            <w:r>
              <w:rPr>
                <w:rFonts w:ascii="Arial" w:hAnsi="Arial" w:cs="Arial"/>
                <w:b/>
                <w:bCs/>
                <w:color w:val="000000"/>
                <w:position w:val="-2"/>
                <w:sz w:val="18"/>
                <w:szCs w:val="18"/>
                <w:shd w:val="clear" w:color="auto" w:fill="FFFFFF"/>
              </w:rPr>
              <w:t>Splošne specifikacije</w:t>
            </w:r>
          </w:p>
        </w:tc>
      </w:tr>
    </w:tbl>
    <w:p w14:paraId="747D1101" w14:textId="777FFA7E" w:rsidR="00410DB6" w:rsidRPr="00410DB6" w:rsidRDefault="00410DB6" w:rsidP="00410DB6">
      <w:pPr>
        <w:spacing w:before="225" w:after="225" w:line="240" w:lineRule="auto"/>
        <w:jc w:val="both"/>
      </w:pPr>
      <w:r w:rsidRPr="00410DB6">
        <w:rPr>
          <w:rFonts w:ascii="Arial" w:hAnsi="Arial" w:cs="Arial"/>
          <w:sz w:val="18"/>
          <w:szCs w:val="18"/>
        </w:rPr>
        <w:t xml:space="preserve">V ponudbi morajo biti zajeta vsa dela skupaj z vsemi dobavami, transporti in montažami v prostor in njemu pripadajoče prostore, kjer bo nameščen MR aparat. Po končanem posegu  in vnosu opreme v prostore, se mora vzpostaviti prvotno stanje v vseh obstoječih prostorih, kjer je bilo potrebno zaradi umestitve aparata v prostor izvesti kakršne koli posege. Po končani montaži aparata in izvedenih GOI delih v prostoru mora ponudnik izvesti ustrezno šolanje za delo </w:t>
      </w:r>
      <w:r w:rsidRPr="00410DB6">
        <w:rPr>
          <w:rFonts w:ascii="Arial" w:hAnsi="Arial" w:cs="Arial"/>
          <w:strike/>
          <w:sz w:val="18"/>
          <w:szCs w:val="18"/>
        </w:rPr>
        <w:t>s</w:t>
      </w:r>
      <w:r w:rsidRPr="00410DB6">
        <w:rPr>
          <w:rFonts w:ascii="Arial" w:hAnsi="Arial" w:cs="Arial"/>
          <w:sz w:val="18"/>
          <w:szCs w:val="18"/>
        </w:rPr>
        <w:t xml:space="preserve"> z MR aparatom, opremi in inštalacijah.</w:t>
      </w:r>
    </w:p>
    <w:p w14:paraId="5DB9EE82" w14:textId="60CD7AFC" w:rsidR="00410DB6" w:rsidRPr="00CA1AB6" w:rsidRDefault="00410DB6" w:rsidP="00410DB6">
      <w:pPr>
        <w:spacing w:before="225" w:after="225" w:line="240" w:lineRule="auto"/>
        <w:jc w:val="both"/>
      </w:pPr>
      <w:r w:rsidRPr="00410DB6">
        <w:rPr>
          <w:rFonts w:ascii="Arial" w:hAnsi="Arial" w:cs="Arial"/>
          <w:sz w:val="18"/>
          <w:szCs w:val="18"/>
        </w:rPr>
        <w:t>Okvirni terminski plan mora predložiti ponudnik kot sestavni del ponudbe.</w:t>
      </w:r>
    </w:p>
    <w:p w14:paraId="40FFCE83" w14:textId="6D8C70B2" w:rsidR="00410DB6" w:rsidRPr="00410DB6" w:rsidRDefault="003D050C" w:rsidP="00410DB6">
      <w:pPr>
        <w:spacing w:before="225" w:after="225" w:line="240" w:lineRule="auto"/>
        <w:jc w:val="both"/>
        <w:rPr>
          <w:rFonts w:ascii="Arial" w:hAnsi="Arial" w:cs="Arial"/>
          <w:sz w:val="18"/>
          <w:szCs w:val="18"/>
        </w:rPr>
      </w:pPr>
      <w:r>
        <w:rPr>
          <w:rFonts w:ascii="Arial" w:hAnsi="Arial" w:cs="Arial"/>
          <w:sz w:val="18"/>
          <w:szCs w:val="18"/>
        </w:rPr>
        <w:t>Dobavitelj</w:t>
      </w:r>
      <w:r w:rsidR="00410DB6" w:rsidRPr="00410DB6">
        <w:rPr>
          <w:rFonts w:ascii="Arial" w:hAnsi="Arial" w:cs="Arial"/>
          <w:sz w:val="18"/>
          <w:szCs w:val="18"/>
        </w:rPr>
        <w:t xml:space="preserve"> del mora pred pričetkom izvajanja del pregledati:</w:t>
      </w:r>
    </w:p>
    <w:tbl>
      <w:tblPr>
        <w:tblStyle w:val="NormalTablePHPDOCX4"/>
        <w:tblW w:w="0" w:type="auto"/>
        <w:tblInd w:w="108" w:type="dxa"/>
        <w:tblLook w:val="04A0" w:firstRow="1" w:lastRow="0" w:firstColumn="1" w:lastColumn="0" w:noHBand="0" w:noVBand="1"/>
      </w:tblPr>
      <w:tblGrid>
        <w:gridCol w:w="6599"/>
      </w:tblGrid>
      <w:tr w:rsidR="00410DB6" w:rsidRPr="00410DB6" w14:paraId="035B3404" w14:textId="77777777" w:rsidTr="00410DB6">
        <w:tc>
          <w:tcPr>
            <w:tcW w:w="0" w:type="auto"/>
            <w:tcMar>
              <w:top w:w="0" w:type="auto"/>
              <w:bottom w:w="0" w:type="auto"/>
            </w:tcMar>
          </w:tcPr>
          <w:p w14:paraId="30A256E6" w14:textId="2613F645" w:rsidR="00410DB6" w:rsidRPr="00410DB6" w:rsidRDefault="00410DB6" w:rsidP="00A06BA8">
            <w:pPr>
              <w:numPr>
                <w:ilvl w:val="0"/>
                <w:numId w:val="46"/>
              </w:numPr>
              <w:spacing w:before="225" w:after="225"/>
              <w:contextualSpacing/>
              <w:jc w:val="both"/>
              <w:rPr>
                <w:rFonts w:ascii="Arial" w:hAnsi="Arial" w:cs="Arial"/>
                <w:sz w:val="18"/>
                <w:szCs w:val="18"/>
              </w:rPr>
            </w:pPr>
            <w:r w:rsidRPr="00410DB6">
              <w:rPr>
                <w:rFonts w:ascii="Arial" w:hAnsi="Arial" w:cs="Arial"/>
                <w:sz w:val="18"/>
                <w:szCs w:val="18"/>
              </w:rPr>
              <w:t>vse obstoječe prostore</w:t>
            </w:r>
            <w:r w:rsidR="00967965" w:rsidRPr="00967965">
              <w:rPr>
                <w:rFonts w:ascii="Arial" w:hAnsi="Arial" w:cs="Arial"/>
                <w:color w:val="C00000"/>
                <w:sz w:val="18"/>
                <w:szCs w:val="18"/>
              </w:rPr>
              <w:t>,</w:t>
            </w:r>
            <w:r w:rsidRPr="00410DB6">
              <w:rPr>
                <w:rFonts w:ascii="Arial" w:hAnsi="Arial" w:cs="Arial"/>
                <w:sz w:val="18"/>
                <w:szCs w:val="18"/>
              </w:rPr>
              <w:t xml:space="preserve"> v katerih bo </w:t>
            </w:r>
            <w:r w:rsidR="00CA1AB6">
              <w:rPr>
                <w:rFonts w:ascii="Arial" w:hAnsi="Arial" w:cs="Arial"/>
                <w:sz w:val="18"/>
                <w:szCs w:val="18"/>
              </w:rPr>
              <w:t>nameščena nova oprema</w:t>
            </w:r>
            <w:r w:rsidRPr="00410DB6">
              <w:rPr>
                <w:rFonts w:ascii="Arial" w:hAnsi="Arial" w:cs="Arial"/>
                <w:sz w:val="18"/>
                <w:szCs w:val="18"/>
              </w:rPr>
              <w:t>;</w:t>
            </w:r>
          </w:p>
          <w:p w14:paraId="5EEC9131" w14:textId="77777777" w:rsidR="00410DB6" w:rsidRPr="00410DB6" w:rsidRDefault="00410DB6" w:rsidP="00A06BA8">
            <w:pPr>
              <w:numPr>
                <w:ilvl w:val="0"/>
                <w:numId w:val="46"/>
              </w:numPr>
              <w:spacing w:before="225" w:after="225"/>
              <w:contextualSpacing/>
              <w:jc w:val="both"/>
              <w:rPr>
                <w:rFonts w:ascii="Arial" w:hAnsi="Arial" w:cs="Arial"/>
                <w:sz w:val="18"/>
                <w:szCs w:val="18"/>
              </w:rPr>
            </w:pPr>
            <w:r w:rsidRPr="00410DB6">
              <w:rPr>
                <w:rFonts w:ascii="Arial" w:hAnsi="Arial" w:cs="Arial"/>
                <w:sz w:val="18"/>
                <w:szCs w:val="18"/>
              </w:rPr>
              <w:t>vse sosednje prostore</w:t>
            </w:r>
            <w:r w:rsidR="00967965" w:rsidRPr="00967965">
              <w:rPr>
                <w:rFonts w:ascii="Arial" w:hAnsi="Arial" w:cs="Arial"/>
                <w:color w:val="C00000"/>
                <w:sz w:val="18"/>
                <w:szCs w:val="18"/>
              </w:rPr>
              <w:t>,</w:t>
            </w:r>
            <w:r w:rsidRPr="00410DB6">
              <w:rPr>
                <w:rFonts w:ascii="Arial" w:hAnsi="Arial" w:cs="Arial"/>
                <w:sz w:val="18"/>
                <w:szCs w:val="18"/>
              </w:rPr>
              <w:t xml:space="preserve"> ki mejijo na MR diagnostiko;</w:t>
            </w:r>
          </w:p>
          <w:p w14:paraId="348AE443" w14:textId="77777777" w:rsidR="00410DB6" w:rsidRPr="00410DB6" w:rsidRDefault="00410DB6" w:rsidP="00A06BA8">
            <w:pPr>
              <w:numPr>
                <w:ilvl w:val="0"/>
                <w:numId w:val="46"/>
              </w:numPr>
              <w:spacing w:before="225" w:after="225"/>
              <w:contextualSpacing/>
              <w:jc w:val="both"/>
              <w:rPr>
                <w:rFonts w:ascii="Arial" w:hAnsi="Arial" w:cs="Arial"/>
                <w:sz w:val="18"/>
                <w:szCs w:val="18"/>
              </w:rPr>
            </w:pPr>
            <w:r w:rsidRPr="00410DB6">
              <w:rPr>
                <w:rFonts w:ascii="Arial" w:hAnsi="Arial" w:cs="Arial"/>
                <w:sz w:val="18"/>
                <w:szCs w:val="18"/>
              </w:rPr>
              <w:t>vse zunanje in notranje hodnike;</w:t>
            </w:r>
          </w:p>
          <w:p w14:paraId="4F63A18D" w14:textId="77777777" w:rsidR="00410DB6" w:rsidRPr="00410DB6" w:rsidRDefault="00410DB6" w:rsidP="00A06BA8">
            <w:pPr>
              <w:numPr>
                <w:ilvl w:val="0"/>
                <w:numId w:val="46"/>
              </w:numPr>
              <w:spacing w:before="225" w:after="225"/>
              <w:contextualSpacing/>
              <w:jc w:val="both"/>
              <w:rPr>
                <w:rFonts w:ascii="Arial" w:hAnsi="Arial" w:cs="Arial"/>
                <w:sz w:val="18"/>
                <w:szCs w:val="18"/>
              </w:rPr>
            </w:pPr>
            <w:r w:rsidRPr="00410DB6">
              <w:rPr>
                <w:rFonts w:ascii="Arial" w:hAnsi="Arial" w:cs="Arial"/>
                <w:sz w:val="18"/>
                <w:szCs w:val="18"/>
              </w:rPr>
              <w:t>vse transportne poti, ki vodijo do mesta, kjer se bo izvajalo delo;</w:t>
            </w:r>
          </w:p>
          <w:p w14:paraId="3C397571" w14:textId="77777777" w:rsidR="00410DB6" w:rsidRPr="00410DB6" w:rsidRDefault="00410DB6" w:rsidP="00A06BA8">
            <w:pPr>
              <w:numPr>
                <w:ilvl w:val="0"/>
                <w:numId w:val="46"/>
              </w:numPr>
              <w:spacing w:before="225" w:after="225"/>
              <w:contextualSpacing/>
              <w:jc w:val="both"/>
              <w:rPr>
                <w:rFonts w:ascii="Arial" w:hAnsi="Arial" w:cs="Arial"/>
                <w:sz w:val="18"/>
                <w:szCs w:val="18"/>
              </w:rPr>
            </w:pPr>
            <w:r w:rsidRPr="00410DB6">
              <w:rPr>
                <w:rFonts w:ascii="Arial" w:hAnsi="Arial" w:cs="Arial"/>
                <w:sz w:val="18"/>
                <w:szCs w:val="18"/>
              </w:rPr>
              <w:t>vse odprtine, dvigala, vrata, ki vodijo do mesta</w:t>
            </w:r>
            <w:r w:rsidR="00967965" w:rsidRPr="00967965">
              <w:rPr>
                <w:rFonts w:ascii="Arial" w:hAnsi="Arial" w:cs="Arial"/>
                <w:color w:val="C00000"/>
                <w:sz w:val="18"/>
                <w:szCs w:val="18"/>
              </w:rPr>
              <w:t>,</w:t>
            </w:r>
            <w:r w:rsidRPr="00410DB6">
              <w:rPr>
                <w:rFonts w:ascii="Arial" w:hAnsi="Arial" w:cs="Arial"/>
                <w:sz w:val="18"/>
                <w:szCs w:val="18"/>
              </w:rPr>
              <w:t xml:space="preserve"> kjer se bo izvajalo delo.</w:t>
            </w:r>
          </w:p>
        </w:tc>
      </w:tr>
    </w:tbl>
    <w:p w14:paraId="5CE72743" w14:textId="77777777" w:rsidR="00410DB6" w:rsidRPr="00410DB6" w:rsidRDefault="00410DB6" w:rsidP="00410DB6">
      <w:pPr>
        <w:spacing w:before="225" w:after="225" w:line="240" w:lineRule="auto"/>
        <w:jc w:val="both"/>
        <w:rPr>
          <w:rFonts w:ascii="Arial" w:hAnsi="Arial" w:cs="Arial"/>
          <w:sz w:val="18"/>
          <w:szCs w:val="18"/>
        </w:rPr>
      </w:pPr>
      <w:r w:rsidRPr="00410DB6">
        <w:rPr>
          <w:rFonts w:ascii="Arial" w:hAnsi="Arial" w:cs="Arial"/>
          <w:sz w:val="18"/>
          <w:szCs w:val="18"/>
        </w:rPr>
        <w:t>Zapisati in poslikati mora vse morebitne poškodbe na zgradbi (strop, stena, tla, stavbno pohištvo, strojna in elektro oprema, strojne in elektro instalacije) in opremi (medicinska in nemedicinska oprema).</w:t>
      </w:r>
    </w:p>
    <w:p w14:paraId="0C9051D9" w14:textId="7289F041" w:rsidR="00410DB6" w:rsidRPr="00410DB6" w:rsidRDefault="00410DB6" w:rsidP="00410DB6">
      <w:pPr>
        <w:spacing w:before="225" w:after="225" w:line="240" w:lineRule="auto"/>
        <w:jc w:val="both"/>
        <w:rPr>
          <w:rFonts w:ascii="Arial" w:hAnsi="Arial" w:cs="Arial"/>
          <w:sz w:val="18"/>
          <w:szCs w:val="18"/>
        </w:rPr>
      </w:pPr>
      <w:r w:rsidRPr="00410DB6">
        <w:rPr>
          <w:rFonts w:ascii="Arial" w:hAnsi="Arial" w:cs="Arial"/>
          <w:sz w:val="18"/>
          <w:szCs w:val="18"/>
        </w:rPr>
        <w:t>​Vsa dela, storitve in dobava blaga z montažo, zagonom in šolanjem morajo biti v skladu z zahtevami naročnika, razvidnimi iz priložene</w:t>
      </w:r>
      <w:r w:rsidR="00CA1AB6">
        <w:rPr>
          <w:rFonts w:ascii="Arial" w:hAnsi="Arial" w:cs="Arial"/>
          <w:sz w:val="18"/>
          <w:szCs w:val="18"/>
        </w:rPr>
        <w:t xml:space="preserve"> SPECIFIKACIJA ZAHTEV NAROČNIKA.</w:t>
      </w:r>
      <w:r w:rsidRPr="00410DB6">
        <w:rPr>
          <w:rFonts w:ascii="Arial" w:hAnsi="Arial" w:cs="Arial"/>
          <w:sz w:val="18"/>
          <w:szCs w:val="18"/>
        </w:rPr>
        <w:t xml:space="preserve"> </w:t>
      </w:r>
    </w:p>
    <w:p w14:paraId="14F448A3" w14:textId="1C048ADB" w:rsidR="00133B3C" w:rsidRPr="0028396A" w:rsidRDefault="00410DB6" w:rsidP="00F450D3">
      <w:pPr>
        <w:spacing w:before="225" w:after="225" w:line="240" w:lineRule="auto"/>
        <w:jc w:val="both"/>
        <w:rPr>
          <w:rFonts w:ascii="Arial" w:hAnsi="Arial" w:cs="Arial"/>
          <w:b/>
          <w:color w:val="000000"/>
          <w:sz w:val="18"/>
          <w:szCs w:val="18"/>
        </w:rPr>
      </w:pPr>
      <w:r w:rsidRPr="00410DB6">
        <w:rPr>
          <w:rFonts w:ascii="Arial" w:hAnsi="Arial" w:cs="Arial"/>
          <w:b/>
          <w:color w:val="000000"/>
          <w:sz w:val="18"/>
          <w:szCs w:val="18"/>
        </w:rPr>
        <w:t xml:space="preserve">Skrajni rok </w:t>
      </w:r>
      <w:r w:rsidR="00CA1AB6">
        <w:rPr>
          <w:rFonts w:ascii="Arial" w:hAnsi="Arial" w:cs="Arial"/>
          <w:b/>
          <w:color w:val="000000"/>
          <w:sz w:val="18"/>
          <w:szCs w:val="18"/>
        </w:rPr>
        <w:t>dobave</w:t>
      </w:r>
      <w:r w:rsidR="00651BC1">
        <w:rPr>
          <w:rFonts w:ascii="Arial" w:hAnsi="Arial" w:cs="Arial"/>
          <w:b/>
          <w:color w:val="000000"/>
          <w:sz w:val="18"/>
          <w:szCs w:val="18"/>
        </w:rPr>
        <w:t xml:space="preserve"> in</w:t>
      </w:r>
      <w:r w:rsidR="00CA1AB6">
        <w:rPr>
          <w:rFonts w:ascii="Arial" w:hAnsi="Arial" w:cs="Arial"/>
          <w:b/>
          <w:color w:val="000000"/>
          <w:sz w:val="18"/>
          <w:szCs w:val="18"/>
        </w:rPr>
        <w:t xml:space="preserve"> montaže je 30.1</w:t>
      </w:r>
      <w:r w:rsidR="005F32B4">
        <w:rPr>
          <w:rFonts w:ascii="Arial" w:hAnsi="Arial" w:cs="Arial"/>
          <w:b/>
          <w:color w:val="000000"/>
          <w:sz w:val="18"/>
          <w:szCs w:val="18"/>
        </w:rPr>
        <w:t>2</w:t>
      </w:r>
      <w:r w:rsidR="00CA1AB6">
        <w:rPr>
          <w:rFonts w:ascii="Arial" w:hAnsi="Arial" w:cs="Arial"/>
          <w:b/>
          <w:color w:val="000000"/>
          <w:sz w:val="18"/>
          <w:szCs w:val="18"/>
        </w:rPr>
        <w:t>.2021</w:t>
      </w:r>
      <w:r w:rsidRPr="00410DB6">
        <w:rPr>
          <w:rFonts w:ascii="Arial" w:hAnsi="Arial" w:cs="Arial"/>
          <w:b/>
          <w:color w:val="000000"/>
          <w:sz w:val="18"/>
          <w:szCs w:val="18"/>
        </w:rPr>
        <w:t>.</w:t>
      </w:r>
    </w:p>
    <w:p w14:paraId="2F49F9EF" w14:textId="77777777" w:rsidR="00133B3C" w:rsidRDefault="00C54E8D" w:rsidP="00541E76">
      <w:pPr>
        <w:spacing w:before="225" w:after="225"/>
        <w:jc w:val="both"/>
      </w:pPr>
      <w:r>
        <w:rPr>
          <w:rFonts w:ascii="Arial" w:hAnsi="Arial" w:cs="Arial"/>
          <w:color w:val="000000"/>
          <w:sz w:val="18"/>
          <w:szCs w:val="18"/>
        </w:rPr>
        <w:t>Vzdrževanje dobavljene opreme v času garancije:</w:t>
      </w:r>
    </w:p>
    <w:p w14:paraId="44061FBD" w14:textId="77777777" w:rsidR="00133B3C" w:rsidRDefault="00C54E8D" w:rsidP="00541E76">
      <w:pPr>
        <w:spacing w:before="225" w:after="225"/>
        <w:jc w:val="both"/>
      </w:pPr>
      <w:r>
        <w:rPr>
          <w:rFonts w:ascii="Arial" w:hAnsi="Arial" w:cs="Arial"/>
          <w:color w:val="000000"/>
          <w:sz w:val="18"/>
          <w:szCs w:val="18"/>
        </w:rPr>
        <w:t>Izbrani ponudnik je dolžan v času garancije opreme zagotavljati njeno brezhibno delovanje, in sicer mora v sklopu ponudbene cene v garancijskem obdobju zagotavljati:</w:t>
      </w:r>
    </w:p>
    <w:tbl>
      <w:tblPr>
        <w:tblStyle w:val="NormalTablePHPDOCX"/>
        <w:tblW w:w="0" w:type="auto"/>
        <w:tblInd w:w="108" w:type="dxa"/>
        <w:tblLook w:val="04A0" w:firstRow="1" w:lastRow="0" w:firstColumn="1" w:lastColumn="0" w:noHBand="0" w:noVBand="1"/>
      </w:tblPr>
      <w:tblGrid>
        <w:gridCol w:w="5599"/>
      </w:tblGrid>
      <w:tr w:rsidR="00133B3C" w14:paraId="0772FA21" w14:textId="77777777">
        <w:tc>
          <w:tcPr>
            <w:tcW w:w="0" w:type="auto"/>
            <w:tcMar>
              <w:top w:w="0" w:type="auto"/>
              <w:bottom w:w="0" w:type="auto"/>
            </w:tcMar>
          </w:tcPr>
          <w:p w14:paraId="39FC6E4D" w14:textId="77777777" w:rsidR="00133B3C" w:rsidRDefault="00C54E8D" w:rsidP="00541E76">
            <w:pPr>
              <w:numPr>
                <w:ilvl w:val="0"/>
                <w:numId w:val="23"/>
              </w:numPr>
              <w:spacing w:line="276" w:lineRule="auto"/>
              <w:rPr>
                <w:rFonts w:ascii="Arial" w:hAnsi="Arial" w:cs="Arial"/>
                <w:color w:val="000000"/>
                <w:sz w:val="18"/>
                <w:szCs w:val="18"/>
              </w:rPr>
            </w:pPr>
            <w:r>
              <w:rPr>
                <w:rFonts w:ascii="Arial" w:hAnsi="Arial" w:cs="Arial"/>
                <w:color w:val="000000"/>
                <w:sz w:val="18"/>
                <w:szCs w:val="18"/>
              </w:rPr>
              <w:t>preventivno vzdrževanje po navodilih proizvajalca opreme,</w:t>
            </w:r>
          </w:p>
          <w:p w14:paraId="2420553E" w14:textId="77777777" w:rsidR="00133B3C" w:rsidRDefault="00C54E8D" w:rsidP="00541E76">
            <w:pPr>
              <w:numPr>
                <w:ilvl w:val="0"/>
                <w:numId w:val="23"/>
              </w:numPr>
              <w:spacing w:line="276" w:lineRule="auto"/>
              <w:rPr>
                <w:rFonts w:ascii="Arial" w:hAnsi="Arial" w:cs="Arial"/>
                <w:color w:val="000000"/>
                <w:sz w:val="18"/>
                <w:szCs w:val="18"/>
              </w:rPr>
            </w:pPr>
            <w:r>
              <w:rPr>
                <w:rFonts w:ascii="Arial" w:hAnsi="Arial" w:cs="Arial"/>
                <w:color w:val="000000"/>
                <w:sz w:val="18"/>
                <w:szCs w:val="18"/>
              </w:rPr>
              <w:t>odpravo vseh napak, okvar. </w:t>
            </w:r>
          </w:p>
        </w:tc>
      </w:tr>
    </w:tbl>
    <w:p w14:paraId="60F265DB" w14:textId="77777777" w:rsidR="00133B3C" w:rsidRDefault="00C54E8D" w:rsidP="00541E76">
      <w:pPr>
        <w:spacing w:before="225" w:after="225"/>
        <w:jc w:val="both"/>
      </w:pPr>
      <w:r>
        <w:rPr>
          <w:rFonts w:ascii="Arial" w:hAnsi="Arial" w:cs="Arial"/>
          <w:color w:val="000000"/>
          <w:sz w:val="18"/>
          <w:szCs w:val="18"/>
        </w:rPr>
        <w:t>Pri tem mora zagotavljati servisiranje dobavljenega blaga (servis in rez. dele) pri s strani proizvajalca pooblaščenem in usposobljenem serviserju v RS ali EU (v primeru servisa iz tujine mora vsa komunikacija med servisom in naročnikom potekati izključno v slovenskem jeziku) ter:</w:t>
      </w:r>
    </w:p>
    <w:tbl>
      <w:tblPr>
        <w:tblStyle w:val="NormalTablePHPDOCX"/>
        <w:tblW w:w="0" w:type="auto"/>
        <w:tblInd w:w="108" w:type="dxa"/>
        <w:tblLook w:val="04A0" w:firstRow="1" w:lastRow="0" w:firstColumn="1" w:lastColumn="0" w:noHBand="0" w:noVBand="1"/>
      </w:tblPr>
      <w:tblGrid>
        <w:gridCol w:w="8962"/>
      </w:tblGrid>
      <w:tr w:rsidR="00133B3C" w14:paraId="21928729" w14:textId="77777777">
        <w:tc>
          <w:tcPr>
            <w:tcW w:w="0" w:type="auto"/>
            <w:tcMar>
              <w:top w:w="0" w:type="auto"/>
              <w:bottom w:w="0" w:type="auto"/>
            </w:tcMar>
          </w:tcPr>
          <w:p w14:paraId="4E3A604B" w14:textId="5BD13926" w:rsidR="00133B3C" w:rsidRPr="00DC39C3" w:rsidRDefault="00C54E8D" w:rsidP="00DC39C3">
            <w:pPr>
              <w:numPr>
                <w:ilvl w:val="0"/>
                <w:numId w:val="24"/>
              </w:numPr>
              <w:spacing w:line="276" w:lineRule="auto"/>
              <w:jc w:val="both"/>
              <w:rPr>
                <w:rFonts w:ascii="Arial" w:hAnsi="Arial" w:cs="Arial"/>
                <w:color w:val="000000"/>
                <w:sz w:val="18"/>
                <w:szCs w:val="18"/>
              </w:rPr>
            </w:pPr>
            <w:r w:rsidRPr="00DC39C3">
              <w:rPr>
                <w:rFonts w:ascii="Arial" w:hAnsi="Arial" w:cs="Arial"/>
                <w:color w:val="000000"/>
                <w:sz w:val="18"/>
                <w:szCs w:val="18"/>
              </w:rPr>
              <w:t>Dosegljivost servisa</w:t>
            </w:r>
            <w:r w:rsidR="00967965" w:rsidRPr="00DC39C3">
              <w:rPr>
                <w:rFonts w:ascii="Arial" w:hAnsi="Arial" w:cs="Arial"/>
                <w:color w:val="000000"/>
                <w:sz w:val="18"/>
                <w:szCs w:val="18"/>
              </w:rPr>
              <w:t xml:space="preserve"> </w:t>
            </w:r>
            <w:r w:rsidRPr="00DC39C3">
              <w:rPr>
                <w:rFonts w:ascii="Arial" w:hAnsi="Arial" w:cs="Arial"/>
                <w:color w:val="000000"/>
                <w:sz w:val="18"/>
                <w:szCs w:val="18"/>
              </w:rPr>
              <w:t xml:space="preserve">najmanj v času od ponedeljka do petka od 7:00 do </w:t>
            </w:r>
            <w:r w:rsidR="00DC39C3" w:rsidRPr="00DC39C3">
              <w:rPr>
                <w:rFonts w:ascii="Arial" w:hAnsi="Arial" w:cs="Arial"/>
                <w:color w:val="000000"/>
                <w:sz w:val="18"/>
                <w:szCs w:val="18"/>
              </w:rPr>
              <w:t>20</w:t>
            </w:r>
            <w:r w:rsidRPr="00DC39C3">
              <w:rPr>
                <w:rFonts w:ascii="Arial" w:hAnsi="Arial" w:cs="Arial"/>
                <w:color w:val="000000"/>
                <w:sz w:val="18"/>
                <w:szCs w:val="18"/>
              </w:rPr>
              <w:t>:00 ure;</w:t>
            </w:r>
          </w:p>
          <w:p w14:paraId="308D0001" w14:textId="77777777" w:rsidR="00133B3C" w:rsidRPr="00DC39C3" w:rsidRDefault="00C54E8D" w:rsidP="00DC39C3">
            <w:pPr>
              <w:numPr>
                <w:ilvl w:val="0"/>
                <w:numId w:val="24"/>
              </w:numPr>
              <w:spacing w:line="276" w:lineRule="auto"/>
              <w:jc w:val="both"/>
              <w:rPr>
                <w:rFonts w:ascii="Arial" w:hAnsi="Arial" w:cs="Arial"/>
                <w:color w:val="000000"/>
                <w:sz w:val="18"/>
                <w:szCs w:val="18"/>
              </w:rPr>
            </w:pPr>
            <w:r w:rsidRPr="00DC39C3">
              <w:rPr>
                <w:rFonts w:ascii="Arial" w:hAnsi="Arial" w:cs="Arial"/>
                <w:color w:val="000000"/>
                <w:sz w:val="18"/>
                <w:szCs w:val="18"/>
              </w:rPr>
              <w:t>Odzivni čas: 24 ur po prejemu pisnega obvestila o okvari (po e-pošti), v nujnih primerih tudi telefonsko s strani pooblaščene osebe naročnika  (čas ko se servis odzove na sporočeno okvaro in prične z ugotavljanjem vzrokov okvare in odpravljanjem težav);</w:t>
            </w:r>
          </w:p>
          <w:p w14:paraId="2C45E947" w14:textId="77777777" w:rsidR="00133B3C" w:rsidRPr="00DC39C3" w:rsidRDefault="00C54E8D" w:rsidP="00DC39C3">
            <w:pPr>
              <w:numPr>
                <w:ilvl w:val="0"/>
                <w:numId w:val="24"/>
              </w:numPr>
              <w:spacing w:line="276" w:lineRule="auto"/>
              <w:jc w:val="both"/>
              <w:rPr>
                <w:rFonts w:ascii="Arial" w:hAnsi="Arial" w:cs="Arial"/>
                <w:color w:val="000000"/>
                <w:sz w:val="18"/>
                <w:szCs w:val="18"/>
              </w:rPr>
            </w:pPr>
            <w:r w:rsidRPr="00DC39C3">
              <w:rPr>
                <w:rFonts w:ascii="Arial" w:hAnsi="Arial" w:cs="Arial"/>
                <w:color w:val="000000"/>
                <w:sz w:val="18"/>
                <w:szCs w:val="18"/>
              </w:rPr>
              <w:t>Časi za dobavo rezervnih delov in odpravo napak: največ  48 ur po prejemu pisnega obvestila o okvari (po e-pošti) oz. v nujnih primerih tudi telefonsko s strani pooblaščene osebe naročnika oz. izjemoma več po predhodnem pisnem dogovoru s pooblaščeno osebo naročnika za nadzor nad izvajanjem pogodbe .</w:t>
            </w:r>
          </w:p>
          <w:p w14:paraId="1D0B0CFF" w14:textId="77777777" w:rsidR="00133B3C" w:rsidRPr="00DC39C3" w:rsidRDefault="00C54E8D" w:rsidP="00DC39C3">
            <w:pPr>
              <w:numPr>
                <w:ilvl w:val="0"/>
                <w:numId w:val="24"/>
              </w:numPr>
              <w:spacing w:line="276" w:lineRule="auto"/>
              <w:jc w:val="both"/>
              <w:rPr>
                <w:rFonts w:ascii="Arial" w:hAnsi="Arial" w:cs="Arial"/>
                <w:color w:val="000000"/>
                <w:sz w:val="18"/>
                <w:szCs w:val="18"/>
              </w:rPr>
            </w:pPr>
            <w:r w:rsidRPr="00DC39C3">
              <w:rPr>
                <w:rFonts w:ascii="Arial" w:hAnsi="Arial" w:cs="Arial"/>
                <w:color w:val="000000"/>
                <w:sz w:val="18"/>
                <w:szCs w:val="18"/>
              </w:rPr>
              <w:t>Če izvajalec ne odpravi napak v dogovorjenem roku, je dolžan izvajalec naročniku, v primeru, da bi zaradi daljših časov odprav napak le-ta utrpel škodo, kriti nastale stroške, če bi naročnik to zahteval.</w:t>
            </w:r>
          </w:p>
          <w:p w14:paraId="11130424" w14:textId="046FC0A0" w:rsidR="00DC39C3" w:rsidRPr="00DC39C3" w:rsidRDefault="00DC39C3" w:rsidP="00DC39C3">
            <w:pPr>
              <w:numPr>
                <w:ilvl w:val="0"/>
                <w:numId w:val="24"/>
              </w:numPr>
              <w:spacing w:line="276" w:lineRule="auto"/>
              <w:jc w:val="both"/>
              <w:rPr>
                <w:rFonts w:ascii="Arial" w:hAnsi="Arial" w:cs="Arial"/>
                <w:color w:val="000000"/>
                <w:sz w:val="18"/>
                <w:szCs w:val="18"/>
              </w:rPr>
            </w:pPr>
            <w:r w:rsidRPr="00DC39C3">
              <w:rPr>
                <w:rFonts w:ascii="Arial" w:hAnsi="Arial" w:cs="Arial"/>
                <w:sz w:val="18"/>
                <w:szCs w:val="18"/>
              </w:rPr>
              <w:t>V urgentnih primerih bo izvajalec opravil servisno vzdrževanje tudi izven delovnega časa ter med prazniki in vikendi (v času dela prostih dni). Urgentni primer nastane, ko v bolnišnici zaradi okvare naprav ni na voljo nobena druga naprava za izvedbo določene vrste preiskave.</w:t>
            </w:r>
          </w:p>
        </w:tc>
      </w:tr>
    </w:tbl>
    <w:p w14:paraId="0D57FE93" w14:textId="77777777" w:rsidR="00133B3C" w:rsidRDefault="00133B3C" w:rsidP="00541E76"/>
    <w:p w14:paraId="195193E7" w14:textId="77777777" w:rsidR="00532BC8" w:rsidRDefault="00532BC8" w:rsidP="00541E76">
      <w:pPr>
        <w:spacing w:before="225" w:after="225"/>
        <w:jc w:val="both"/>
        <w:rPr>
          <w:rFonts w:ascii="Arial" w:hAnsi="Arial" w:cs="Arial"/>
          <w:color w:val="000000"/>
          <w:sz w:val="18"/>
          <w:szCs w:val="18"/>
        </w:rPr>
      </w:pPr>
    </w:p>
    <w:p w14:paraId="609F6B66" w14:textId="77777777" w:rsidR="00133B3C" w:rsidRDefault="00133B3C"/>
    <w:tbl>
      <w:tblPr>
        <w:tblStyle w:val="NormalTablePHPDOCX"/>
        <w:tblW w:w="3067" w:type="pct"/>
        <w:tblInd w:w="108" w:type="dxa"/>
        <w:tblLook w:val="04A0" w:firstRow="1" w:lastRow="0" w:firstColumn="1" w:lastColumn="0" w:noHBand="0" w:noVBand="1"/>
      </w:tblPr>
      <w:tblGrid>
        <w:gridCol w:w="5556"/>
      </w:tblGrid>
      <w:tr w:rsidR="00133B3C" w14:paraId="0641587F" w14:textId="77777777" w:rsidTr="00532BC8">
        <w:tc>
          <w:tcPr>
            <w:tcW w:w="5000" w:type="pct"/>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5EE8062A" w14:textId="4D73C377" w:rsidR="00133B3C" w:rsidRDefault="00C54E8D">
            <w:r>
              <w:rPr>
                <w:rFonts w:ascii="Arial" w:hAnsi="Arial" w:cs="Arial"/>
                <w:b/>
                <w:bCs/>
                <w:color w:val="000000"/>
                <w:position w:val="-2"/>
                <w:sz w:val="18"/>
                <w:szCs w:val="18"/>
                <w:shd w:val="clear" w:color="auto" w:fill="FFFFFF"/>
              </w:rPr>
              <w:t>Vzdrževanje opreme za dobo 5 let po poteku garancijske dobe</w:t>
            </w:r>
          </w:p>
        </w:tc>
      </w:tr>
    </w:tbl>
    <w:p w14:paraId="13ECAE72" w14:textId="77777777" w:rsidR="00133B3C" w:rsidRDefault="00C54E8D" w:rsidP="00541E76">
      <w:pPr>
        <w:spacing w:before="225" w:after="225"/>
        <w:jc w:val="both"/>
      </w:pPr>
      <w:r>
        <w:rPr>
          <w:rFonts w:ascii="Arial" w:hAnsi="Arial" w:cs="Arial"/>
          <w:color w:val="000000"/>
          <w:sz w:val="18"/>
          <w:szCs w:val="18"/>
        </w:rPr>
        <w:t>Naročnik bo z izbranim ponudnikom sklenil pogodbo o vzdrževanju predmetne opreme po sistemu ALL INCLUSIVE za obdobje 5 let po izteku garancijske dobe. Ta pogodba bo začela veljati po preteku garancijskega roka.</w:t>
      </w:r>
    </w:p>
    <w:p w14:paraId="79ED08A1" w14:textId="77777777" w:rsidR="00133B3C" w:rsidRDefault="00C54E8D" w:rsidP="00541E76">
      <w:pPr>
        <w:spacing w:before="225" w:after="225"/>
        <w:jc w:val="both"/>
      </w:pPr>
      <w:r>
        <w:rPr>
          <w:rFonts w:ascii="Arial" w:hAnsi="Arial" w:cs="Arial"/>
          <w:color w:val="000000"/>
          <w:sz w:val="18"/>
          <w:szCs w:val="18"/>
        </w:rPr>
        <w:t>Izvajalec bo moral za vso dobavljeno opremo tudi v času po poteku 12 mesečne garancijske dobe zagotavljati tako preventivno vzdrževanje po specifikaciji proizvajalca opreme, kot tudi odpravo vseh napak oz. nepravilnosti v delovanju opreme, ki je predmet tega naročila, na stroške naročnika (v okviru cene mesečnih pavšalov).</w:t>
      </w:r>
    </w:p>
    <w:p w14:paraId="1570F1B1" w14:textId="77777777" w:rsidR="00133B3C" w:rsidRDefault="00C54E8D" w:rsidP="00541E76">
      <w:pPr>
        <w:spacing w:before="225" w:after="225"/>
        <w:jc w:val="both"/>
      </w:pPr>
      <w:r>
        <w:rPr>
          <w:rFonts w:ascii="Arial" w:hAnsi="Arial" w:cs="Arial"/>
          <w:color w:val="000000"/>
          <w:sz w:val="18"/>
          <w:szCs w:val="18"/>
        </w:rPr>
        <w:t>Pri tem bo moral zagotavljati servisiranje dobavljenega blaga (servis in rez. dele) pri s strani proizvajalca pooblaščenem in usposobljenem serviserju v RS ali EU (v primeru servisa iz tujine mora vsa komunikacija med servisom in naročnikom potekati izključno v slovenskem jeziku) ter:</w:t>
      </w:r>
    </w:p>
    <w:tbl>
      <w:tblPr>
        <w:tblStyle w:val="NormalTablePHPDOCX"/>
        <w:tblW w:w="0" w:type="auto"/>
        <w:tblInd w:w="108" w:type="dxa"/>
        <w:tblLook w:val="04A0" w:firstRow="1" w:lastRow="0" w:firstColumn="1" w:lastColumn="0" w:noHBand="0" w:noVBand="1"/>
      </w:tblPr>
      <w:tblGrid>
        <w:gridCol w:w="8962"/>
      </w:tblGrid>
      <w:tr w:rsidR="00133B3C" w14:paraId="10FF421E" w14:textId="77777777">
        <w:tc>
          <w:tcPr>
            <w:tcW w:w="0" w:type="auto"/>
            <w:tcMar>
              <w:top w:w="0" w:type="auto"/>
              <w:bottom w:w="0" w:type="auto"/>
            </w:tcMar>
          </w:tcPr>
          <w:p w14:paraId="28F4C7AD" w14:textId="17A7D90E" w:rsidR="00133B3C" w:rsidRPr="00DC39C3" w:rsidRDefault="00C54E8D" w:rsidP="00541E76">
            <w:pPr>
              <w:numPr>
                <w:ilvl w:val="0"/>
                <w:numId w:val="26"/>
              </w:numPr>
              <w:spacing w:line="276" w:lineRule="auto"/>
              <w:rPr>
                <w:rFonts w:ascii="Arial" w:hAnsi="Arial" w:cs="Arial"/>
                <w:color w:val="000000"/>
                <w:sz w:val="18"/>
                <w:szCs w:val="18"/>
              </w:rPr>
            </w:pPr>
            <w:r w:rsidRPr="00DC39C3">
              <w:rPr>
                <w:rFonts w:ascii="Arial" w:hAnsi="Arial" w:cs="Arial"/>
                <w:color w:val="000000"/>
                <w:sz w:val="18"/>
                <w:szCs w:val="18"/>
              </w:rPr>
              <w:t>Dosegljivost servisa</w:t>
            </w:r>
            <w:r w:rsidR="001C420E" w:rsidRPr="00DC39C3">
              <w:rPr>
                <w:rFonts w:ascii="Arial" w:hAnsi="Arial" w:cs="Arial"/>
                <w:color w:val="000000"/>
                <w:sz w:val="18"/>
                <w:szCs w:val="18"/>
              </w:rPr>
              <w:t xml:space="preserve"> </w:t>
            </w:r>
            <w:r w:rsidRPr="00DC39C3">
              <w:rPr>
                <w:rFonts w:ascii="Arial" w:hAnsi="Arial" w:cs="Arial"/>
                <w:color w:val="000000"/>
                <w:sz w:val="18"/>
                <w:szCs w:val="18"/>
              </w:rPr>
              <w:t xml:space="preserve">najmanj v času od ponedeljka do petka od 7:00 do </w:t>
            </w:r>
            <w:r w:rsidR="00DC39C3" w:rsidRPr="00DC39C3">
              <w:rPr>
                <w:rFonts w:ascii="Arial" w:hAnsi="Arial" w:cs="Arial"/>
                <w:color w:val="000000"/>
                <w:sz w:val="18"/>
                <w:szCs w:val="18"/>
              </w:rPr>
              <w:t>20</w:t>
            </w:r>
            <w:r w:rsidRPr="00DC39C3">
              <w:rPr>
                <w:rFonts w:ascii="Arial" w:hAnsi="Arial" w:cs="Arial"/>
                <w:color w:val="000000"/>
                <w:sz w:val="18"/>
                <w:szCs w:val="18"/>
              </w:rPr>
              <w:t>:00 ure;</w:t>
            </w:r>
          </w:p>
          <w:p w14:paraId="519D106A" w14:textId="77777777" w:rsidR="00133B3C" w:rsidRPr="00DC39C3" w:rsidRDefault="00C54E8D" w:rsidP="00541E76">
            <w:pPr>
              <w:numPr>
                <w:ilvl w:val="0"/>
                <w:numId w:val="26"/>
              </w:numPr>
              <w:spacing w:line="276" w:lineRule="auto"/>
              <w:rPr>
                <w:rFonts w:ascii="Arial" w:hAnsi="Arial" w:cs="Arial"/>
                <w:color w:val="000000"/>
                <w:sz w:val="18"/>
                <w:szCs w:val="18"/>
              </w:rPr>
            </w:pPr>
            <w:r w:rsidRPr="00DC39C3">
              <w:rPr>
                <w:rFonts w:ascii="Arial" w:hAnsi="Arial" w:cs="Arial"/>
                <w:color w:val="000000"/>
                <w:sz w:val="18"/>
                <w:szCs w:val="18"/>
              </w:rPr>
              <w:t>Odzivni čas: 24 ur po prejemu pisnega obvestila o okvari (po e-pošti), v nujnih primerih tudi telefonsko s strani pooblaščene osebe naročnika  (čas ko se servis odzove na sporočeno okvaro in prične z ugotavljanjem vzrokov okvare in odpravljanjem težav);</w:t>
            </w:r>
          </w:p>
          <w:p w14:paraId="118B80D0" w14:textId="77777777" w:rsidR="00133B3C" w:rsidRPr="00DC39C3" w:rsidRDefault="00C54E8D" w:rsidP="00541E76">
            <w:pPr>
              <w:numPr>
                <w:ilvl w:val="0"/>
                <w:numId w:val="26"/>
              </w:numPr>
              <w:spacing w:line="276" w:lineRule="auto"/>
              <w:rPr>
                <w:rFonts w:ascii="Arial" w:hAnsi="Arial" w:cs="Arial"/>
                <w:color w:val="000000"/>
                <w:sz w:val="18"/>
                <w:szCs w:val="18"/>
              </w:rPr>
            </w:pPr>
            <w:r w:rsidRPr="00DC39C3">
              <w:rPr>
                <w:rFonts w:ascii="Arial" w:hAnsi="Arial" w:cs="Arial"/>
                <w:color w:val="000000"/>
                <w:sz w:val="18"/>
                <w:szCs w:val="18"/>
              </w:rPr>
              <w:t>Časi za dobavo rezervnih delov in odpravo napak: največ  48 ur po prejemu pisnega obvestila o okvari (po e-pošti) oz. v nujnih primerih tudi telefonsko s strani pooblaščene osebe naročnika oz. izjemoma več po predhodnem pisnem dogovoru s pooblaščeno osebo naročnika za nadzor nad izvajanjem pogodbe</w:t>
            </w:r>
            <w:r w:rsidRPr="00DC39C3">
              <w:rPr>
                <w:rFonts w:ascii="Arial" w:hAnsi="Arial" w:cs="Arial"/>
                <w:color w:val="000000"/>
                <w:sz w:val="18"/>
                <w:szCs w:val="18"/>
                <w:u w:val="single"/>
              </w:rPr>
              <w:t>;</w:t>
            </w:r>
          </w:p>
          <w:p w14:paraId="2FD957EC" w14:textId="77777777" w:rsidR="00133B3C" w:rsidRPr="00DC39C3" w:rsidRDefault="00C54E8D" w:rsidP="00541E76">
            <w:pPr>
              <w:numPr>
                <w:ilvl w:val="0"/>
                <w:numId w:val="26"/>
              </w:numPr>
              <w:spacing w:line="276" w:lineRule="auto"/>
              <w:rPr>
                <w:rFonts w:ascii="Arial" w:hAnsi="Arial" w:cs="Arial"/>
                <w:color w:val="000000"/>
                <w:sz w:val="18"/>
                <w:szCs w:val="18"/>
              </w:rPr>
            </w:pPr>
            <w:r w:rsidRPr="00DC39C3">
              <w:rPr>
                <w:rFonts w:ascii="Arial" w:hAnsi="Arial" w:cs="Arial"/>
                <w:color w:val="000000"/>
                <w:sz w:val="18"/>
                <w:szCs w:val="18"/>
              </w:rPr>
              <w:t>V primeru, da okvare ni možno odpraviti v roku 48 ur in se je izvajalec z naročnikom uskladil za daljši rok odprave napake, je dolžan izvajalec naročnika sproti obveščati o poteku odpravljanja okvare in terminom odprave napake;  </w:t>
            </w:r>
          </w:p>
          <w:p w14:paraId="6F1250C4" w14:textId="77777777" w:rsidR="00133B3C" w:rsidRPr="00DC39C3" w:rsidRDefault="00C54E8D" w:rsidP="00541E76">
            <w:pPr>
              <w:numPr>
                <w:ilvl w:val="0"/>
                <w:numId w:val="26"/>
              </w:numPr>
              <w:spacing w:line="276" w:lineRule="auto"/>
              <w:rPr>
                <w:rFonts w:ascii="Arial" w:hAnsi="Arial" w:cs="Arial"/>
                <w:color w:val="000000"/>
                <w:sz w:val="18"/>
                <w:szCs w:val="18"/>
              </w:rPr>
            </w:pPr>
            <w:r w:rsidRPr="00DC39C3">
              <w:rPr>
                <w:rFonts w:ascii="Arial" w:hAnsi="Arial" w:cs="Arial"/>
                <w:color w:val="000000"/>
                <w:sz w:val="18"/>
                <w:szCs w:val="18"/>
              </w:rPr>
              <w:t>Če izvajalec ne odpravi napak v dogovorjenem roku, je dolžan izvajalec naročniku, v primeru, da bi zaradi daljših časov odprav napak le-ta utrpel škodo, kriti nastale stroške, če bi naročnik to zahteval.  </w:t>
            </w:r>
          </w:p>
          <w:p w14:paraId="400EC097" w14:textId="2CB16930" w:rsidR="00DC39C3" w:rsidRDefault="00DC39C3" w:rsidP="00541E76">
            <w:pPr>
              <w:numPr>
                <w:ilvl w:val="0"/>
                <w:numId w:val="26"/>
              </w:numPr>
              <w:spacing w:line="276" w:lineRule="auto"/>
              <w:rPr>
                <w:rFonts w:ascii="Arial" w:hAnsi="Arial" w:cs="Arial"/>
                <w:color w:val="000000"/>
                <w:sz w:val="18"/>
                <w:szCs w:val="18"/>
              </w:rPr>
            </w:pPr>
            <w:r w:rsidRPr="00DC39C3">
              <w:rPr>
                <w:rFonts w:ascii="Arial" w:hAnsi="Arial" w:cs="Arial"/>
                <w:sz w:val="18"/>
                <w:szCs w:val="18"/>
              </w:rPr>
              <w:t>V urgentnih primerih bo izvajalec opravil servisno vzdrževanje tudi izven delovnega časa ter med prazniki in vikendi (v času dela prostih dni). Urgentni primer nastane, ko v bolnišnici zaradi okvare naprav ni na voljo nobena druga naprava za izvedbo določene vrste preiskave.</w:t>
            </w:r>
          </w:p>
        </w:tc>
      </w:tr>
    </w:tbl>
    <w:p w14:paraId="2B982389" w14:textId="77777777" w:rsidR="00133B3C" w:rsidRDefault="00C54E8D" w:rsidP="00541E76">
      <w:pPr>
        <w:spacing w:before="225" w:after="225"/>
        <w:jc w:val="both"/>
      </w:pPr>
      <w:r>
        <w:rPr>
          <w:rFonts w:ascii="Arial" w:hAnsi="Arial" w:cs="Arial"/>
          <w:color w:val="000000"/>
          <w:sz w:val="18"/>
          <w:szCs w:val="18"/>
        </w:rPr>
        <w:t xml:space="preserve">Cena vzdrževanja po sistemu »All Inclusive« (kpl storitev) mora v mesečnem pavšalu zajemati </w:t>
      </w:r>
      <w:r>
        <w:rPr>
          <w:rFonts w:ascii="Arial" w:hAnsi="Arial" w:cs="Arial"/>
          <w:b/>
          <w:bCs/>
          <w:color w:val="000000"/>
          <w:sz w:val="18"/>
          <w:szCs w:val="18"/>
        </w:rPr>
        <w:t>vse stroške</w:t>
      </w:r>
      <w:r>
        <w:rPr>
          <w:rFonts w:ascii="Arial" w:hAnsi="Arial" w:cs="Arial"/>
          <w:color w:val="000000"/>
          <w:sz w:val="18"/>
          <w:szCs w:val="18"/>
        </w:rPr>
        <w:t xml:space="preserve"> (potrošni material, rezervne dele, delo, potni stroški, nadgradnje programske opreme sistema za izboljšanje delovanja sistema,…).</w:t>
      </w:r>
    </w:p>
    <w:p w14:paraId="0697FFD0" w14:textId="77777777" w:rsidR="00133B3C" w:rsidRDefault="00C54E8D" w:rsidP="00541E76">
      <w:pPr>
        <w:spacing w:before="225" w:after="225"/>
        <w:jc w:val="both"/>
      </w:pPr>
      <w:r>
        <w:rPr>
          <w:rFonts w:ascii="Arial" w:hAnsi="Arial" w:cs="Arial"/>
          <w:color w:val="000000"/>
          <w:sz w:val="18"/>
          <w:szCs w:val="18"/>
        </w:rPr>
        <w:t>Naročnik bo plačeval storitve vzdrževanja, v roku 30 dni po prejemu posameznega računa, ki se izstavi do 5. v mesecu za pretekli mesec.</w:t>
      </w:r>
    </w:p>
    <w:p w14:paraId="103D7527" w14:textId="77777777" w:rsidR="00133B3C" w:rsidRDefault="00C54E8D" w:rsidP="00541E76">
      <w:pPr>
        <w:spacing w:before="225" w:after="225"/>
        <w:jc w:val="both"/>
      </w:pPr>
      <w:r>
        <w:rPr>
          <w:rFonts w:ascii="Arial" w:hAnsi="Arial" w:cs="Arial"/>
          <w:b/>
          <w:bCs/>
          <w:color w:val="000000"/>
          <w:sz w:val="18"/>
          <w:szCs w:val="18"/>
        </w:rPr>
        <w:t>Redno preventivno vzdrževanje</w:t>
      </w:r>
    </w:p>
    <w:p w14:paraId="20C4218D" w14:textId="77777777" w:rsidR="00133B3C" w:rsidRDefault="00C54E8D" w:rsidP="00541E76">
      <w:pPr>
        <w:spacing w:before="225" w:after="225"/>
        <w:jc w:val="both"/>
      </w:pPr>
      <w:r>
        <w:rPr>
          <w:rFonts w:ascii="Arial" w:hAnsi="Arial" w:cs="Arial"/>
          <w:color w:val="000000"/>
          <w:sz w:val="18"/>
          <w:szCs w:val="18"/>
        </w:rPr>
        <w:t>Vsi stroški morajo biti zajeti v ceni – mesečnem pavšalu za vzdrževanje po sistemu All inclusive.</w:t>
      </w:r>
    </w:p>
    <w:p w14:paraId="1F47E389" w14:textId="77777777" w:rsidR="00133B3C" w:rsidRDefault="00C54E8D" w:rsidP="00541E76">
      <w:pPr>
        <w:spacing w:before="225" w:after="225"/>
        <w:jc w:val="both"/>
      </w:pPr>
      <w:r>
        <w:rPr>
          <w:rFonts w:ascii="Arial" w:hAnsi="Arial" w:cs="Arial"/>
          <w:color w:val="000000"/>
          <w:sz w:val="18"/>
          <w:szCs w:val="18"/>
        </w:rPr>
        <w:t>Ponudnik mora v okviru ponudbene dokumentacije predložiti specifikacijo del preventivnega vzdrževanja in navesti število potrebnih preventivnih pregledov v obdobju enega leta oz. vseh 5 letih ter specificirati rezervne dele, za katere proizvajalec predpisuje menjavo v okviru preventivnih servisov (ki so predpisani s strani proizvajalca opreme).</w:t>
      </w:r>
    </w:p>
    <w:p w14:paraId="23F0B2EC" w14:textId="77777777" w:rsidR="00133B3C" w:rsidRDefault="00C54E8D" w:rsidP="00541E76">
      <w:pPr>
        <w:spacing w:before="225" w:after="225"/>
        <w:jc w:val="both"/>
      </w:pPr>
      <w:r>
        <w:rPr>
          <w:rFonts w:ascii="Arial" w:hAnsi="Arial" w:cs="Arial"/>
          <w:color w:val="000000"/>
          <w:sz w:val="18"/>
          <w:szCs w:val="18"/>
        </w:rPr>
        <w:t>Izvajanje storitev preventivnega vzdrževanja obsega redne preventivne servise aparatov/naprav, in sicer po specifikaciji proizvajalca.</w:t>
      </w:r>
    </w:p>
    <w:p w14:paraId="640CCB65" w14:textId="77777777" w:rsidR="00133B3C" w:rsidRDefault="00C54E8D" w:rsidP="00541E76">
      <w:pPr>
        <w:spacing w:before="225" w:after="225"/>
        <w:jc w:val="both"/>
      </w:pPr>
      <w:r>
        <w:rPr>
          <w:rFonts w:ascii="Arial" w:hAnsi="Arial" w:cs="Arial"/>
          <w:color w:val="000000"/>
          <w:sz w:val="18"/>
          <w:szCs w:val="18"/>
        </w:rPr>
        <w:t xml:space="preserve">Redni preventivni servis obsega </w:t>
      </w:r>
      <w:r>
        <w:rPr>
          <w:rFonts w:ascii="Arial" w:hAnsi="Arial" w:cs="Arial"/>
          <w:b/>
          <w:bCs/>
          <w:color w:val="000000"/>
          <w:sz w:val="18"/>
          <w:szCs w:val="18"/>
        </w:rPr>
        <w:t>najmanj</w:t>
      </w:r>
      <w:r>
        <w:rPr>
          <w:rFonts w:ascii="Arial" w:hAnsi="Arial" w:cs="Arial"/>
          <w:color w:val="000000"/>
          <w:sz w:val="18"/>
          <w:szCs w:val="18"/>
        </w:rPr>
        <w:t>:</w:t>
      </w:r>
    </w:p>
    <w:p w14:paraId="59E3BC5A" w14:textId="77777777" w:rsidR="00133B3C" w:rsidRDefault="00C54E8D" w:rsidP="00541E76">
      <w:pPr>
        <w:spacing w:before="225" w:after="225"/>
        <w:jc w:val="both"/>
      </w:pPr>
      <w:r>
        <w:rPr>
          <w:rFonts w:ascii="Arial" w:hAnsi="Arial" w:cs="Arial"/>
          <w:color w:val="000000"/>
          <w:sz w:val="18"/>
          <w:szCs w:val="18"/>
          <w:u w:val="single"/>
        </w:rPr>
        <w:t>za MR aparaturo</w:t>
      </w:r>
    </w:p>
    <w:tbl>
      <w:tblPr>
        <w:tblStyle w:val="NormalTablePHPDOCX"/>
        <w:tblW w:w="0" w:type="auto"/>
        <w:tblInd w:w="108" w:type="dxa"/>
        <w:tblLook w:val="04A0" w:firstRow="1" w:lastRow="0" w:firstColumn="1" w:lastColumn="0" w:noHBand="0" w:noVBand="1"/>
      </w:tblPr>
      <w:tblGrid>
        <w:gridCol w:w="4579"/>
      </w:tblGrid>
      <w:tr w:rsidR="00133B3C" w14:paraId="3AACC47F" w14:textId="77777777">
        <w:tc>
          <w:tcPr>
            <w:tcW w:w="0" w:type="auto"/>
            <w:tcMar>
              <w:top w:w="0" w:type="auto"/>
              <w:bottom w:w="0" w:type="auto"/>
            </w:tcMar>
          </w:tcPr>
          <w:p w14:paraId="10BDC0A9"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kontrola polnosti He</w:t>
            </w:r>
          </w:p>
          <w:p w14:paraId="5A94BF73"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čiščenje notranjosti naprave in njenih delov</w:t>
            </w:r>
          </w:p>
          <w:p w14:paraId="1781977D"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lastRenderedPageBreak/>
              <w:t>menjavo filtrov po specifikaciji proizvajalca</w:t>
            </w:r>
          </w:p>
          <w:p w14:paraId="619D61C9"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kontrolo mehanskega stanja naprave</w:t>
            </w:r>
          </w:p>
          <w:p w14:paraId="6DBD51E1"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preverjanje stanja elektronskih sklopov</w:t>
            </w:r>
          </w:p>
          <w:p w14:paraId="12FB1A3B"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preverjanje knjige napak</w:t>
            </w:r>
          </w:p>
          <w:p w14:paraId="4629F5B7"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preverjanje knjige temperature in vlage</w:t>
            </w:r>
          </w:p>
          <w:p w14:paraId="52C454BB"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preverjanje stanja tuljav,</w:t>
            </w:r>
          </w:p>
          <w:p w14:paraId="50F36F50"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predlog zamenjav pred naslednjim pregledom</w:t>
            </w:r>
          </w:p>
          <w:p w14:paraId="260220B0" w14:textId="77777777" w:rsidR="00133B3C" w:rsidRDefault="00C54E8D" w:rsidP="00541E76">
            <w:pPr>
              <w:numPr>
                <w:ilvl w:val="0"/>
                <w:numId w:val="27"/>
              </w:numPr>
              <w:spacing w:line="276" w:lineRule="auto"/>
              <w:rPr>
                <w:rFonts w:ascii="Arial" w:hAnsi="Arial" w:cs="Arial"/>
                <w:color w:val="000000"/>
                <w:sz w:val="18"/>
                <w:szCs w:val="18"/>
              </w:rPr>
            </w:pPr>
            <w:r>
              <w:rPr>
                <w:rFonts w:ascii="Arial" w:hAnsi="Arial" w:cs="Arial"/>
                <w:color w:val="000000"/>
                <w:sz w:val="18"/>
                <w:szCs w:val="18"/>
              </w:rPr>
              <w:t>ostalo po navodilih proizvajalca.</w:t>
            </w:r>
          </w:p>
        </w:tc>
      </w:tr>
    </w:tbl>
    <w:p w14:paraId="596D67F8" w14:textId="77777777" w:rsidR="00133B3C" w:rsidRDefault="00C54E8D" w:rsidP="00541E76">
      <w:pPr>
        <w:spacing w:before="225" w:after="225"/>
        <w:jc w:val="both"/>
      </w:pPr>
      <w:r>
        <w:rPr>
          <w:rFonts w:ascii="Arial" w:hAnsi="Arial" w:cs="Arial"/>
          <w:color w:val="000000"/>
          <w:sz w:val="18"/>
          <w:szCs w:val="18"/>
        </w:rPr>
        <w:lastRenderedPageBreak/>
        <w:t>Izvajalec (izbrani ponudnik) bo moral za vsako koledarsko leto izdelati terminski plan rednih vzdrževalnih del in ga dostaviti naročniku v potrditev. Preventivni redni pregledi se izvajajo v rednem delovnem času izvajalca in uporabnika. Vsi pregledi morajo biti najavljeni s strani izvajalca najmanj 3 dni pred samo izvedbo.</w:t>
      </w:r>
    </w:p>
    <w:p w14:paraId="553A85C9" w14:textId="77777777" w:rsidR="00133B3C" w:rsidRDefault="00C54E8D" w:rsidP="00541E76">
      <w:pPr>
        <w:spacing w:before="225" w:after="225"/>
        <w:jc w:val="both"/>
      </w:pPr>
      <w:r>
        <w:rPr>
          <w:rFonts w:ascii="Arial" w:hAnsi="Arial" w:cs="Arial"/>
          <w:color w:val="000000"/>
          <w:sz w:val="18"/>
          <w:szCs w:val="18"/>
        </w:rPr>
        <w:t>Naročnik dopušča, da se preventivni pregled izvaja tudi v okviru izrednega vzdrževalnega posega.</w:t>
      </w:r>
    </w:p>
    <w:p w14:paraId="412B510D" w14:textId="77777777" w:rsidR="00133B3C" w:rsidRDefault="00C54E8D" w:rsidP="00541E76">
      <w:pPr>
        <w:spacing w:before="225" w:after="225"/>
        <w:jc w:val="both"/>
      </w:pPr>
      <w:r>
        <w:rPr>
          <w:rFonts w:ascii="Arial" w:hAnsi="Arial" w:cs="Arial"/>
          <w:b/>
          <w:bCs/>
          <w:color w:val="000000"/>
          <w:sz w:val="18"/>
          <w:szCs w:val="18"/>
        </w:rPr>
        <w:t>Izredno vzdrževanje – odprava napak, okvar po izteku garancijskega roka</w:t>
      </w:r>
    </w:p>
    <w:p w14:paraId="35D1422E" w14:textId="77777777" w:rsidR="00133B3C" w:rsidRDefault="00C54E8D" w:rsidP="00541E76">
      <w:pPr>
        <w:spacing w:before="225" w:after="225"/>
        <w:jc w:val="both"/>
      </w:pPr>
      <w:r>
        <w:rPr>
          <w:rFonts w:ascii="Arial" w:hAnsi="Arial" w:cs="Arial"/>
          <w:color w:val="000000"/>
          <w:sz w:val="18"/>
          <w:szCs w:val="18"/>
        </w:rPr>
        <w:t>Vsi stroški izrednega vzdrževanja morajo biti zajeti v ceni – mesečnem pavšalu za vzdrževanje po sistemu All inclusive (za MR aparaturo to pomeni vključno z polnjenjem sistema s He, menjavo hladilnika He (Cold Head) in popravilo ali menjavo tuljave, tudi vse dele in materiale v primeru Quencha).</w:t>
      </w:r>
    </w:p>
    <w:p w14:paraId="37E4AC1D" w14:textId="77777777" w:rsidR="00133B3C" w:rsidRDefault="00C54E8D" w:rsidP="00541E76">
      <w:pPr>
        <w:spacing w:before="225" w:after="225"/>
        <w:jc w:val="both"/>
      </w:pPr>
      <w:r>
        <w:rPr>
          <w:rFonts w:ascii="Arial" w:hAnsi="Arial" w:cs="Arial"/>
          <w:color w:val="000000"/>
          <w:sz w:val="18"/>
          <w:szCs w:val="18"/>
        </w:rPr>
        <w:t>Izbrani ponudnik bo moral zagotoviti servisiranje dobavljenega blaga (servis in rez. dele) pri s strani proizvajalca pooblaščenem in usposobljenem serviserju v RS ali EU (v primeru servisa iz tujine mora vsa komunikacija med servisom in naročnikom potekati izključno v slovenskem jeziku).</w:t>
      </w:r>
    </w:p>
    <w:p w14:paraId="5AABA05C" w14:textId="77777777" w:rsidR="00133B3C" w:rsidRDefault="00C54E8D" w:rsidP="00541E76">
      <w:pPr>
        <w:spacing w:before="225" w:after="225"/>
        <w:jc w:val="both"/>
      </w:pPr>
      <w:r>
        <w:rPr>
          <w:rFonts w:ascii="Arial" w:hAnsi="Arial" w:cs="Arial"/>
          <w:color w:val="000000"/>
          <w:sz w:val="18"/>
          <w:szCs w:val="18"/>
        </w:rPr>
        <w:t>Izredno vzdrževanje zajema zamenjavo iztrošenih, okvarjenih delov in potrošnega servisnega materiala  za predmet javnega naročila ter vzpostavitev naprav v fazo pravilnega in brezhibnega delovanja.</w:t>
      </w:r>
    </w:p>
    <w:p w14:paraId="0533E2BC" w14:textId="77777777" w:rsidR="00133B3C" w:rsidRDefault="00C54E8D" w:rsidP="00541E76">
      <w:pPr>
        <w:spacing w:before="225" w:after="225"/>
        <w:jc w:val="both"/>
      </w:pPr>
      <w:r>
        <w:rPr>
          <w:rFonts w:ascii="Arial" w:hAnsi="Arial" w:cs="Arial"/>
          <w:color w:val="000000"/>
          <w:sz w:val="18"/>
          <w:szCs w:val="18"/>
        </w:rPr>
        <w:t>Ponudnik mora ponudbi priložiti informativni cenik originalnih rezervnih delov za dobavljeno opremo za vse dele, katerih sedanja vrednost presega 200,00 EUR brez DDV /kos (sicer morajo biti v času vzdrževalne pogodbe tudi vsi rezervni deli všteti v ceni mesečnega pavšala vzdrževanja po sistemu All inclusive!).</w:t>
      </w:r>
    </w:p>
    <w:p w14:paraId="328DFCB2" w14:textId="490688D5" w:rsidR="00133B3C" w:rsidRDefault="00C54E8D" w:rsidP="00541E76">
      <w:pPr>
        <w:spacing w:before="225" w:after="225"/>
        <w:jc w:val="both"/>
      </w:pPr>
      <w:r>
        <w:rPr>
          <w:rFonts w:ascii="Arial" w:hAnsi="Arial" w:cs="Arial"/>
          <w:color w:val="000000"/>
          <w:sz w:val="18"/>
          <w:szCs w:val="18"/>
        </w:rPr>
        <w:t>Izredno vzdrževanje se izvaja na klic pooblaščene osebe naročnika, nato se v času odprave napake zagotoviti vzpostavitev aparature v fazo brezhi</w:t>
      </w:r>
      <w:r w:rsidR="0028396A">
        <w:rPr>
          <w:rFonts w:ascii="Arial" w:hAnsi="Arial" w:cs="Arial"/>
          <w:color w:val="000000"/>
          <w:sz w:val="18"/>
          <w:szCs w:val="18"/>
        </w:rPr>
        <w:t>b</w:t>
      </w:r>
      <w:r>
        <w:rPr>
          <w:rFonts w:ascii="Arial" w:hAnsi="Arial" w:cs="Arial"/>
          <w:color w:val="000000"/>
          <w:sz w:val="18"/>
          <w:szCs w:val="18"/>
        </w:rPr>
        <w:t>nega delovanja.</w:t>
      </w:r>
    </w:p>
    <w:p w14:paraId="0C240D90" w14:textId="77777777" w:rsidR="00133B3C" w:rsidRDefault="00C54E8D" w:rsidP="00541E76">
      <w:pPr>
        <w:spacing w:before="225" w:after="225"/>
        <w:jc w:val="both"/>
      </w:pPr>
      <w:r>
        <w:rPr>
          <w:rFonts w:ascii="Arial" w:hAnsi="Arial" w:cs="Arial"/>
          <w:color w:val="000000"/>
          <w:sz w:val="18"/>
          <w:szCs w:val="18"/>
        </w:rPr>
        <w:t>Po končanem izvajanju popravila mora izvajalec podati pisno izjavo o ustreznosti rezultatov delovanja naprave v skladu s predpisanimi normativi.</w:t>
      </w:r>
    </w:p>
    <w:p w14:paraId="5E28F912" w14:textId="77777777" w:rsidR="00133B3C" w:rsidRDefault="00C54E8D" w:rsidP="00541E76">
      <w:pPr>
        <w:spacing w:before="225" w:after="225"/>
        <w:jc w:val="both"/>
      </w:pPr>
      <w:r>
        <w:rPr>
          <w:rFonts w:ascii="Arial" w:hAnsi="Arial" w:cs="Arial"/>
          <w:color w:val="000000"/>
          <w:sz w:val="18"/>
          <w:szCs w:val="18"/>
        </w:rPr>
        <w:t>Izvajalec mora servisno dokumentacijo (servisne naloge, poročila in pisne izjave o ustreznosti rezultatov delovanja servisirane naprave) vsakokrat dostaviti naročniku v dveh izvodih (podpisan original in kopija), od katerih prejme en izvod (kopijo) odgovorna oseba naročnika na oddelku, kjer se oprema, ki je predmet vzdrževanja nahaja, en izvod pa vodja tehnično vzdrževalnih služb naročnika.</w:t>
      </w:r>
    </w:p>
    <w:p w14:paraId="64E80460" w14:textId="77777777" w:rsidR="00133B3C" w:rsidRDefault="00C54E8D" w:rsidP="00541E76">
      <w:pPr>
        <w:spacing w:before="225" w:after="225"/>
        <w:jc w:val="both"/>
      </w:pPr>
      <w:r>
        <w:rPr>
          <w:rFonts w:ascii="Arial" w:hAnsi="Arial" w:cs="Arial"/>
          <w:color w:val="000000"/>
          <w:sz w:val="18"/>
          <w:szCs w:val="18"/>
        </w:rPr>
        <w:t>Izvajalec mora za svoje storitve in vse novo vgrajene dele zagotavljati garancijo najmanj 12 mesecev.</w:t>
      </w:r>
    </w:p>
    <w:p w14:paraId="33FCB2BD" w14:textId="1B43CF15" w:rsidR="00133B3C" w:rsidRDefault="00C54E8D" w:rsidP="00541E76">
      <w:pPr>
        <w:spacing w:before="225" w:after="225"/>
        <w:jc w:val="both"/>
      </w:pPr>
      <w:r>
        <w:rPr>
          <w:rFonts w:ascii="Arial" w:hAnsi="Arial" w:cs="Arial"/>
          <w:b/>
          <w:bCs/>
          <w:color w:val="000000"/>
          <w:sz w:val="18"/>
          <w:szCs w:val="18"/>
        </w:rPr>
        <w:t xml:space="preserve">Preventivno in servisno vzdrževanje se izvaja po principu »all inclusive«, ter izvajanje proaktivnega monitoringa, ki omogoča oddaljen dostop proizvajalca do aparature in vključuje spremljanje stanja aparature. Oddaljen dostop proizvajalca do opreme v Splošni bolnišnici </w:t>
      </w:r>
      <w:r w:rsidR="0028396A">
        <w:rPr>
          <w:rFonts w:ascii="Arial" w:hAnsi="Arial" w:cs="Arial"/>
          <w:b/>
          <w:bCs/>
          <w:color w:val="000000"/>
          <w:sz w:val="18"/>
          <w:szCs w:val="18"/>
        </w:rPr>
        <w:t>Jesenice</w:t>
      </w:r>
      <w:r>
        <w:rPr>
          <w:rFonts w:ascii="Arial" w:hAnsi="Arial" w:cs="Arial"/>
          <w:b/>
          <w:bCs/>
          <w:color w:val="000000"/>
          <w:sz w:val="18"/>
          <w:szCs w:val="18"/>
        </w:rPr>
        <w:t xml:space="preserve"> mora biti v skladu z varnostno politiko Splošne bolnišnice </w:t>
      </w:r>
      <w:r w:rsidR="0028396A">
        <w:rPr>
          <w:rFonts w:ascii="Arial" w:hAnsi="Arial" w:cs="Arial"/>
          <w:b/>
          <w:bCs/>
          <w:color w:val="000000"/>
          <w:sz w:val="18"/>
          <w:szCs w:val="18"/>
        </w:rPr>
        <w:t>Jesenice</w:t>
      </w:r>
      <w:r>
        <w:rPr>
          <w:rFonts w:ascii="Arial" w:hAnsi="Arial" w:cs="Arial"/>
          <w:b/>
          <w:bCs/>
          <w:color w:val="000000"/>
          <w:sz w:val="18"/>
          <w:szCs w:val="18"/>
        </w:rPr>
        <w:t xml:space="preserve"> za zunanje izvajalce. </w:t>
      </w:r>
    </w:p>
    <w:tbl>
      <w:tblPr>
        <w:tblStyle w:val="NormalTablePHPDOCX"/>
        <w:tblW w:w="2500" w:type="pct"/>
        <w:tblInd w:w="108" w:type="dxa"/>
        <w:tblLook w:val="04A0" w:firstRow="1" w:lastRow="0" w:firstColumn="1" w:lastColumn="0" w:noHBand="0" w:noVBand="1"/>
      </w:tblPr>
      <w:tblGrid>
        <w:gridCol w:w="4529"/>
      </w:tblGrid>
      <w:tr w:rsidR="00133B3C" w14:paraId="42A8929B" w14:textId="77777777">
        <w:tc>
          <w:tcPr>
            <w:tcW w:w="0" w:type="auto"/>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14:paraId="0061CAAA" w14:textId="77777777" w:rsidR="00133B3C" w:rsidRDefault="00C54E8D">
            <w:r>
              <w:rPr>
                <w:rFonts w:ascii="Arial" w:hAnsi="Arial" w:cs="Arial"/>
                <w:b/>
                <w:bCs/>
                <w:color w:val="000000"/>
                <w:position w:val="-2"/>
                <w:sz w:val="18"/>
                <w:szCs w:val="18"/>
                <w:shd w:val="clear" w:color="auto" w:fill="FFFFFF"/>
              </w:rPr>
              <w:t>Garancijska doba</w:t>
            </w:r>
          </w:p>
        </w:tc>
      </w:tr>
    </w:tbl>
    <w:p w14:paraId="580D1CA6" w14:textId="77777777" w:rsidR="00133B3C" w:rsidRDefault="00C54E8D">
      <w:pPr>
        <w:spacing w:before="225" w:after="225" w:line="240" w:lineRule="auto"/>
        <w:jc w:val="both"/>
      </w:pPr>
      <w:r>
        <w:rPr>
          <w:rFonts w:ascii="Arial" w:hAnsi="Arial" w:cs="Arial"/>
          <w:color w:val="000000"/>
          <w:sz w:val="18"/>
          <w:szCs w:val="18"/>
        </w:rPr>
        <w:t>za opremo: 12 mesecev</w:t>
      </w:r>
    </w:p>
    <w:p w14:paraId="580DCCBA" w14:textId="77777777" w:rsidR="006B1623" w:rsidRPr="004C73F6" w:rsidRDefault="006B1623" w:rsidP="0071050D">
      <w:pPr>
        <w:jc w:val="both"/>
        <w:rPr>
          <w:rFonts w:ascii="Arial" w:hAnsi="Arial" w:cs="Arial"/>
          <w:b/>
          <w:sz w:val="18"/>
          <w:szCs w:val="18"/>
        </w:rPr>
        <w:sectPr w:rsidR="006B1623" w:rsidRPr="004C73F6" w:rsidSect="00D931BF">
          <w:pgSz w:w="11906" w:h="16838"/>
          <w:pgMar w:top="1418" w:right="1418" w:bottom="1418" w:left="1418" w:header="567" w:footer="680" w:gutter="0"/>
          <w:cols w:space="708"/>
          <w:docGrid w:linePitch="360"/>
        </w:sectPr>
      </w:pPr>
    </w:p>
    <w:p w14:paraId="2473DB7B" w14:textId="77777777" w:rsidR="005A526F" w:rsidRPr="00A17BFF" w:rsidRDefault="00C54E8D" w:rsidP="005A526F">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Pr>
          <w:rFonts w:ascii="Arial" w:hAnsi="Arial" w:cs="Arial"/>
          <w:color w:val="FFFFFF" w:themeColor="background1"/>
        </w:rPr>
        <w:lastRenderedPageBreak/>
        <w:t>Vsebina ponudbene dokumentacije</w:t>
      </w:r>
    </w:p>
    <w:p w14:paraId="0BB7C458" w14:textId="77777777" w:rsidR="005A526F" w:rsidRPr="00A17BFF" w:rsidRDefault="005A526F" w:rsidP="005A526F">
      <w:pPr>
        <w:pStyle w:val="Paragraf"/>
        <w:rPr>
          <w:rFonts w:ascii="Arial" w:hAnsi="Arial" w:cs="Arial"/>
        </w:rPr>
      </w:pPr>
    </w:p>
    <w:p w14:paraId="23F42276" w14:textId="77777777" w:rsidR="00133B3C" w:rsidRDefault="00C54E8D">
      <w:pPr>
        <w:spacing w:before="225" w:after="225" w:line="240" w:lineRule="auto"/>
        <w:jc w:val="both"/>
      </w:pPr>
      <w:r>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67DACF13" w14:textId="77777777" w:rsidR="00133B3C" w:rsidRDefault="00C54E8D">
      <w:pPr>
        <w:spacing w:before="225" w:after="225" w:line="240" w:lineRule="auto"/>
        <w:jc w:val="both"/>
      </w:pPr>
      <w:r>
        <w:rPr>
          <w:rFonts w:ascii="Arial" w:hAnsi="Arial" w:cs="Arial"/>
          <w:color w:val="000000"/>
          <w:sz w:val="18"/>
          <w:szCs w:val="18"/>
        </w:rPr>
        <w:t>V primeru elektronske oddaje se kot original štejejo tudi dokumenti, ki so podpisani (verificirani) z elektronskim podpisom (certifikatom). Kot original pa ne štejejo skeni dokumentov z izpisom elektronske potrditve.</w:t>
      </w:r>
    </w:p>
    <w:p w14:paraId="5046ED4F" w14:textId="77777777" w:rsidR="00133B3C" w:rsidRDefault="00C54E8D">
      <w:pPr>
        <w:spacing w:before="225" w:after="225" w:line="240" w:lineRule="auto"/>
        <w:jc w:val="both"/>
      </w:pPr>
      <w:r>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4C0ACEA2" w14:textId="77777777" w:rsidR="00133B3C" w:rsidRDefault="00C54E8D">
      <w:pPr>
        <w:spacing w:before="225" w:after="225" w:line="240" w:lineRule="auto"/>
        <w:jc w:val="both"/>
      </w:pPr>
      <w:r>
        <w:rPr>
          <w:rFonts w:ascii="Arial" w:hAnsi="Arial" w:cs="Arial"/>
          <w:color w:val="000000"/>
          <w:sz w:val="18"/>
          <w:szCs w:val="18"/>
        </w:rPr>
        <w:t>Zaželeno je, da so zahtevani dokumenti zloženi po spodaj navedenem vrstnem redu. Prav tako je zaželeno, da so vse strani ponudbene dokumentacije oštevilčene z zaporednimi številkami.</w:t>
      </w:r>
    </w:p>
    <w:p w14:paraId="55A5FC02" w14:textId="77777777" w:rsidR="005A526F" w:rsidRPr="00A17BFF" w:rsidRDefault="005A526F" w:rsidP="005A526F">
      <w:pPr>
        <w:pStyle w:val="Paragraf"/>
        <w:jc w:val="both"/>
        <w:rPr>
          <w:rFonts w:ascii="Arial" w:hAnsi="Arial" w:cs="Arial"/>
        </w:rPr>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06"/>
        <w:gridCol w:w="4702"/>
        <w:gridCol w:w="3344"/>
      </w:tblGrid>
      <w:tr w:rsidR="00133B3C" w14:paraId="704FA766" w14:textId="77777777" w:rsidTr="00192C8E">
        <w:tc>
          <w:tcPr>
            <w:tcW w:w="55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BC1CCCA" w14:textId="77777777" w:rsidR="00133B3C" w:rsidRDefault="00C54E8D">
            <w:pPr>
              <w:jc w:val="center"/>
            </w:pPr>
            <w:r>
              <w:rPr>
                <w:rFonts w:ascii="Arial" w:hAnsi="Arial" w:cs="Arial"/>
                <w:b/>
                <w:bCs/>
                <w:color w:val="000000"/>
                <w:position w:val="-3"/>
                <w:sz w:val="20"/>
                <w:szCs w:val="20"/>
                <w:shd w:val="clear" w:color="auto" w:fill="AAAAAA"/>
              </w:rPr>
              <w:t>Obrazec</w:t>
            </w:r>
          </w:p>
        </w:tc>
        <w:tc>
          <w:tcPr>
            <w:tcW w:w="259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34DA4916" w14:textId="77777777" w:rsidR="00133B3C" w:rsidRDefault="00C54E8D">
            <w:pPr>
              <w:jc w:val="center"/>
            </w:pPr>
            <w:r>
              <w:rPr>
                <w:rFonts w:ascii="Arial" w:hAnsi="Arial" w:cs="Arial"/>
                <w:b/>
                <w:bCs/>
                <w:color w:val="000000"/>
                <w:position w:val="-3"/>
                <w:sz w:val="20"/>
                <w:szCs w:val="20"/>
                <w:shd w:val="clear" w:color="auto" w:fill="AAAAAA"/>
              </w:rPr>
              <w:t>Naziv</w:t>
            </w:r>
          </w:p>
        </w:tc>
        <w:tc>
          <w:tcPr>
            <w:tcW w:w="184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35329374" w14:textId="77777777" w:rsidR="00133B3C" w:rsidRDefault="00C54E8D">
            <w:pPr>
              <w:jc w:val="center"/>
            </w:pPr>
            <w:r>
              <w:rPr>
                <w:rFonts w:ascii="Arial" w:hAnsi="Arial" w:cs="Arial"/>
                <w:b/>
                <w:bCs/>
                <w:color w:val="000000"/>
                <w:position w:val="-3"/>
                <w:sz w:val="20"/>
                <w:szCs w:val="20"/>
                <w:shd w:val="clear" w:color="auto" w:fill="AAAAAA"/>
              </w:rPr>
              <w:t>Opombe</w:t>
            </w:r>
          </w:p>
        </w:tc>
      </w:tr>
      <w:tr w:rsidR="00133B3C" w14:paraId="7C86BE3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D5E13A" w14:textId="77777777" w:rsidR="00133B3C" w:rsidRDefault="00C54E8D">
            <w:r>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2E3A93" w14:textId="77777777" w:rsidR="00133B3C" w:rsidRDefault="00C54E8D">
            <w:pPr>
              <w:rPr>
                <w:rFonts w:ascii="Arial" w:hAnsi="Arial" w:cs="Arial"/>
                <w:color w:val="000000"/>
                <w:position w:val="-2"/>
                <w:sz w:val="18"/>
                <w:szCs w:val="18"/>
              </w:rPr>
            </w:pPr>
            <w:r>
              <w:rPr>
                <w:rFonts w:ascii="Arial" w:hAnsi="Arial" w:cs="Arial"/>
                <w:color w:val="000000"/>
                <w:position w:val="-2"/>
                <w:sz w:val="18"/>
                <w:szCs w:val="18"/>
              </w:rPr>
              <w:t>Ponudba</w:t>
            </w:r>
            <w:r w:rsidR="00192C8E">
              <w:rPr>
                <w:rFonts w:ascii="Arial" w:hAnsi="Arial" w:cs="Arial"/>
                <w:color w:val="000000"/>
                <w:position w:val="-2"/>
                <w:sz w:val="18"/>
                <w:szCs w:val="18"/>
              </w:rPr>
              <w:t xml:space="preserve"> s prilogami: </w:t>
            </w:r>
          </w:p>
          <w:p w14:paraId="1A89DE57" w14:textId="77777777" w:rsidR="007904CE" w:rsidRPr="007904CE" w:rsidRDefault="007904CE" w:rsidP="007904CE">
            <w:pPr>
              <w:numPr>
                <w:ilvl w:val="0"/>
                <w:numId w:val="30"/>
              </w:numPr>
              <w:rPr>
                <w:rFonts w:ascii="Arial" w:hAnsi="Arial" w:cs="Arial"/>
                <w:sz w:val="18"/>
                <w:szCs w:val="18"/>
              </w:rPr>
            </w:pPr>
            <w:r w:rsidRPr="007904CE">
              <w:rPr>
                <w:rFonts w:ascii="Arial" w:hAnsi="Arial" w:cs="Arial"/>
                <w:sz w:val="18"/>
                <w:szCs w:val="18"/>
              </w:rPr>
              <w:t>Lasten predračun za vse postavke ponujene opreme, pri čemer je potrebno vse postavke količinsko in cenovno ovrednotiti, ter navesti podatek o modelu, kat.št. in proizvajalcu;</w:t>
            </w:r>
          </w:p>
          <w:p w14:paraId="6CD6033D" w14:textId="77777777" w:rsidR="00133B3C" w:rsidRDefault="007904CE" w:rsidP="007904CE">
            <w:pPr>
              <w:numPr>
                <w:ilvl w:val="0"/>
                <w:numId w:val="30"/>
              </w:numPr>
            </w:pPr>
            <w:r w:rsidRPr="007904CE">
              <w:rPr>
                <w:rFonts w:ascii="Arial" w:hAnsi="Arial" w:cs="Arial"/>
                <w:sz w:val="18"/>
                <w:szCs w:val="18"/>
              </w:rPr>
              <w:t>informativni cenik rezervnih delov za opremo, za vse dele, katerih sedanja vrednost presega 200,00 EUR brez DDV/kos.</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471E5D" w14:textId="77777777" w:rsidR="00192C8E" w:rsidRDefault="00C54E8D">
            <w:pPr>
              <w:spacing w:before="135" w:after="135"/>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Izpolnjen, podpisan in žigosan. </w:t>
            </w:r>
          </w:p>
          <w:p w14:paraId="6864C281" w14:textId="77777777" w:rsidR="00133B3C" w:rsidRPr="00192C8E" w:rsidRDefault="00C54E8D">
            <w:pPr>
              <w:spacing w:before="135" w:after="135"/>
              <w:jc w:val="both"/>
              <w:textAlignment w:val="center"/>
              <w:rPr>
                <w:b/>
              </w:rPr>
            </w:pPr>
            <w:r w:rsidRPr="00192C8E">
              <w:rPr>
                <w:rFonts w:ascii="Arial" w:hAnsi="Arial" w:cs="Arial"/>
                <w:b/>
                <w:color w:val="000000"/>
                <w:position w:val="-2"/>
                <w:sz w:val="18"/>
                <w:szCs w:val="18"/>
              </w:rPr>
              <w:t xml:space="preserve">Prvo stran obrazca Ponudba iz katere je razvidna </w:t>
            </w:r>
            <w:r w:rsidR="00192C8E" w:rsidRPr="00192C8E">
              <w:rPr>
                <w:rFonts w:ascii="Arial" w:hAnsi="Arial" w:cs="Arial"/>
                <w:b/>
                <w:color w:val="000000"/>
                <w:position w:val="-2"/>
                <w:sz w:val="18"/>
                <w:szCs w:val="18"/>
              </w:rPr>
              <w:t xml:space="preserve">skupna </w:t>
            </w:r>
            <w:r w:rsidRPr="00192C8E">
              <w:rPr>
                <w:rFonts w:ascii="Arial" w:hAnsi="Arial" w:cs="Arial"/>
                <w:b/>
                <w:color w:val="000000"/>
                <w:position w:val="-2"/>
                <w:sz w:val="18"/>
                <w:szCs w:val="18"/>
              </w:rPr>
              <w:t>ponudbena cena, ponudnik pripne v razdelek »Predračun« v aplikaciji eOddaja.</w:t>
            </w:r>
          </w:p>
        </w:tc>
      </w:tr>
      <w:tr w:rsidR="00133B3C" w14:paraId="1633A60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3BCDF2" w14:textId="77777777" w:rsidR="00133B3C" w:rsidRDefault="00C54E8D">
            <w:r>
              <w:rPr>
                <w:rFonts w:ascii="Arial" w:hAnsi="Arial" w:cs="Arial"/>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9589CE7" w14:textId="77777777" w:rsidR="00133B3C" w:rsidRDefault="00C54E8D">
            <w:r>
              <w:rPr>
                <w:rFonts w:ascii="Arial" w:hAnsi="Arial" w:cs="Arial"/>
                <w:color w:val="000000"/>
                <w:position w:val="-2"/>
                <w:sz w:val="18"/>
                <w:szCs w:val="18"/>
              </w:rPr>
              <w:t>Krovna izjava</w:t>
            </w:r>
          </w:p>
          <w:p w14:paraId="2787F12F"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53C5272" w14:textId="77777777" w:rsidR="00133B3C" w:rsidRDefault="00C54E8D">
            <w:pPr>
              <w:spacing w:before="135" w:after="135"/>
              <w:jc w:val="both"/>
              <w:textAlignment w:val="center"/>
            </w:pPr>
            <w:r>
              <w:rPr>
                <w:rFonts w:ascii="Arial" w:hAnsi="Arial" w:cs="Arial"/>
                <w:color w:val="000000"/>
                <w:position w:val="-2"/>
                <w:sz w:val="18"/>
                <w:szCs w:val="18"/>
              </w:rPr>
              <w:t>Izpolnjen, podpisan in žigosan.</w:t>
            </w:r>
          </w:p>
        </w:tc>
      </w:tr>
      <w:tr w:rsidR="00133B3C" w14:paraId="23CF073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6740585" w14:textId="77777777" w:rsidR="00133B3C" w:rsidRDefault="00C54E8D">
            <w:r>
              <w:rPr>
                <w:rFonts w:ascii="Arial" w:hAnsi="Arial" w:cs="Arial"/>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04B002" w14:textId="77777777" w:rsidR="00133B3C" w:rsidRDefault="00C54E8D">
            <w:r>
              <w:rPr>
                <w:rFonts w:ascii="Arial" w:hAnsi="Arial" w:cs="Arial"/>
                <w:color w:val="000000"/>
                <w:position w:val="-2"/>
                <w:sz w:val="18"/>
                <w:szCs w:val="18"/>
              </w:rPr>
              <w:t>ESPD</w:t>
            </w:r>
          </w:p>
          <w:p w14:paraId="1AE11DC3"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3F7DEF" w14:textId="77777777" w:rsidR="00133B3C" w:rsidRDefault="00C54E8D">
            <w:pPr>
              <w:spacing w:before="135" w:after="135"/>
              <w:jc w:val="both"/>
              <w:textAlignment w:val="center"/>
            </w:pPr>
            <w:r>
              <w:rPr>
                <w:rFonts w:ascii="Arial" w:hAnsi="Arial" w:cs="Arial"/>
                <w:color w:val="000000"/>
                <w:position w:val="-2"/>
                <w:sz w:val="18"/>
                <w:szCs w:val="18"/>
              </w:rPr>
              <w:t>Izpolnjen .xml, uvoziti v e-Oddajo</w:t>
            </w:r>
          </w:p>
        </w:tc>
      </w:tr>
      <w:tr w:rsidR="00133B3C" w14:paraId="2BBE9EEB"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5507E6" w14:textId="77777777" w:rsidR="00133B3C" w:rsidRDefault="00C54E8D">
            <w:r>
              <w:rPr>
                <w:rFonts w:ascii="Arial" w:hAnsi="Arial" w:cs="Arial"/>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1CD580" w14:textId="77777777" w:rsidR="00133B3C" w:rsidRDefault="00C54E8D">
            <w:r>
              <w:rPr>
                <w:rFonts w:ascii="Arial" w:hAnsi="Arial" w:cs="Arial"/>
                <w:color w:val="000000"/>
                <w:position w:val="-2"/>
                <w:sz w:val="18"/>
                <w:szCs w:val="18"/>
              </w:rPr>
              <w:t>Izjava gospodarskega subjekta in pooblastilo za pridobitev podatkov iz kazenske evidence</w:t>
            </w:r>
          </w:p>
          <w:p w14:paraId="5A376C43"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411B3C" w14:textId="77777777" w:rsidR="00133B3C" w:rsidRDefault="00C54E8D">
            <w:pPr>
              <w:spacing w:before="135" w:after="135"/>
              <w:jc w:val="both"/>
              <w:textAlignment w:val="center"/>
            </w:pPr>
            <w:r>
              <w:rPr>
                <w:rFonts w:ascii="Arial" w:hAnsi="Arial" w:cs="Arial"/>
                <w:color w:val="000000"/>
                <w:position w:val="-2"/>
                <w:sz w:val="18"/>
                <w:szCs w:val="18"/>
              </w:rPr>
              <w:t>Izpolnjen, podpisan in žigosan.</w:t>
            </w:r>
          </w:p>
        </w:tc>
      </w:tr>
      <w:tr w:rsidR="00133B3C" w14:paraId="4A2B6E41"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E37A35" w14:textId="77777777" w:rsidR="00133B3C" w:rsidRDefault="00C54E8D">
            <w:r>
              <w:rPr>
                <w:rFonts w:ascii="Arial" w:hAnsi="Arial" w:cs="Arial"/>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D41F1E" w14:textId="77777777" w:rsidR="00133B3C" w:rsidRDefault="00C54E8D">
            <w:r>
              <w:rPr>
                <w:rFonts w:ascii="Arial" w:hAnsi="Arial" w:cs="Arial"/>
                <w:color w:val="000000"/>
                <w:position w:val="-2"/>
                <w:sz w:val="18"/>
                <w:szCs w:val="18"/>
              </w:rPr>
              <w:t>Izjava članov organov in zastopnikov gospodarskega subjekta in pooblastilo za pridobitev podatkov iz kazenske evidence</w:t>
            </w:r>
          </w:p>
          <w:p w14:paraId="4BBA8FE6"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2F47C4" w14:textId="77777777" w:rsidR="00133B3C" w:rsidRDefault="00C54E8D">
            <w:pPr>
              <w:spacing w:before="135" w:after="135"/>
              <w:jc w:val="both"/>
              <w:textAlignment w:val="center"/>
            </w:pPr>
            <w:r>
              <w:rPr>
                <w:rFonts w:ascii="Arial" w:hAnsi="Arial" w:cs="Arial"/>
                <w:color w:val="000000"/>
                <w:position w:val="-2"/>
                <w:sz w:val="18"/>
                <w:szCs w:val="18"/>
              </w:rPr>
              <w:t>Izpolnjen, podpisan</w:t>
            </w:r>
            <w:r w:rsidR="00192C8E">
              <w:rPr>
                <w:rFonts w:ascii="Arial" w:hAnsi="Arial" w:cs="Arial"/>
                <w:color w:val="000000"/>
                <w:position w:val="-2"/>
                <w:sz w:val="18"/>
                <w:szCs w:val="18"/>
              </w:rPr>
              <w:t>.</w:t>
            </w:r>
            <w:r>
              <w:rPr>
                <w:rFonts w:ascii="Arial" w:hAnsi="Arial" w:cs="Arial"/>
                <w:color w:val="000000"/>
                <w:position w:val="-2"/>
                <w:sz w:val="18"/>
                <w:szCs w:val="18"/>
              </w:rPr>
              <w:t> </w:t>
            </w:r>
          </w:p>
          <w:p w14:paraId="63E1028B" w14:textId="77777777" w:rsidR="00133B3C" w:rsidRDefault="00C54E8D">
            <w:pPr>
              <w:spacing w:before="135" w:after="135"/>
              <w:jc w:val="both"/>
              <w:textAlignment w:val="center"/>
            </w:pPr>
            <w:r>
              <w:rPr>
                <w:rFonts w:ascii="Arial" w:hAnsi="Arial" w:cs="Arial"/>
                <w:color w:val="000000"/>
                <w:position w:val="-2"/>
                <w:sz w:val="18"/>
                <w:szCs w:val="18"/>
              </w:rPr>
              <w:t>Potrebno predložiti tudi za člane organov in zastopnike partnerjev in podizvajalcev.</w:t>
            </w:r>
          </w:p>
        </w:tc>
      </w:tr>
      <w:tr w:rsidR="00133B3C" w14:paraId="002D5A3C"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3192B2" w14:textId="77777777" w:rsidR="00133B3C" w:rsidRDefault="00C54E8D">
            <w:r>
              <w:rPr>
                <w:rFonts w:ascii="Arial" w:hAnsi="Arial" w:cs="Arial"/>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D5A3C3" w14:textId="77777777" w:rsidR="00133B3C" w:rsidRDefault="00C54E8D">
            <w:r>
              <w:rPr>
                <w:rFonts w:ascii="Arial" w:hAnsi="Arial" w:cs="Arial"/>
                <w:color w:val="000000"/>
                <w:position w:val="-2"/>
                <w:sz w:val="18"/>
                <w:szCs w:val="18"/>
              </w:rPr>
              <w:t>Izjava o lastniških deležih</w:t>
            </w:r>
          </w:p>
          <w:p w14:paraId="3DF8354C"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6218D0E" w14:textId="77777777" w:rsidR="00133B3C" w:rsidRDefault="00C54E8D">
            <w:pPr>
              <w:spacing w:before="135" w:after="135"/>
              <w:jc w:val="both"/>
              <w:textAlignment w:val="center"/>
            </w:pPr>
            <w:r>
              <w:rPr>
                <w:rFonts w:ascii="Arial" w:hAnsi="Arial" w:cs="Arial"/>
                <w:color w:val="000000"/>
                <w:position w:val="-2"/>
                <w:sz w:val="18"/>
                <w:szCs w:val="18"/>
              </w:rPr>
              <w:t>Izpolnjen, podpisan in žigosan</w:t>
            </w:r>
          </w:p>
        </w:tc>
      </w:tr>
      <w:tr w:rsidR="00133B3C" w14:paraId="3DD651D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6EB64EB" w14:textId="77777777" w:rsidR="00133B3C" w:rsidRDefault="00C54E8D">
            <w:r>
              <w:rPr>
                <w:rFonts w:ascii="Arial" w:hAnsi="Arial" w:cs="Arial"/>
                <w:color w:val="000000"/>
                <w:position w:val="-2"/>
                <w:sz w:val="18"/>
                <w:szCs w:val="18"/>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8B8341" w14:textId="77777777" w:rsidR="00133B3C" w:rsidRDefault="00C54E8D">
            <w:r>
              <w:rPr>
                <w:rFonts w:ascii="Arial" w:hAnsi="Arial" w:cs="Arial"/>
                <w:color w:val="000000"/>
                <w:position w:val="-2"/>
                <w:sz w:val="18"/>
                <w:szCs w:val="18"/>
              </w:rPr>
              <w:t>Izjava o nastopu s podizvajalci</w:t>
            </w:r>
          </w:p>
          <w:p w14:paraId="563754D1"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BDA7AD" w14:textId="77777777" w:rsidR="00133B3C" w:rsidRDefault="00C54E8D">
            <w:pPr>
              <w:spacing w:before="135" w:after="135"/>
              <w:jc w:val="both"/>
              <w:textAlignment w:val="center"/>
            </w:pPr>
            <w:r>
              <w:rPr>
                <w:rFonts w:ascii="Arial" w:hAnsi="Arial" w:cs="Arial"/>
                <w:color w:val="000000"/>
                <w:position w:val="-2"/>
                <w:sz w:val="18"/>
                <w:szCs w:val="18"/>
              </w:rPr>
              <w:t>Izpolnjen, podpisan in žigosan. Priložen izpolnjen ESPD obrazec za vsakega podizvajalca (79. člen ZJN-3). Datoteka za uvoz ESPD je priloga razpisne dokumentacije. ESPD lahko podizvajalci izpolnijo na Portalu javnih naročil.</w:t>
            </w:r>
          </w:p>
        </w:tc>
      </w:tr>
      <w:tr w:rsidR="00133B3C" w14:paraId="5C3B61B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0E9592" w14:textId="77777777" w:rsidR="00133B3C" w:rsidRDefault="00C54E8D">
            <w:r>
              <w:rPr>
                <w:rFonts w:ascii="Arial" w:hAnsi="Arial" w:cs="Arial"/>
                <w:color w:val="000000"/>
                <w:position w:val="-2"/>
                <w:sz w:val="18"/>
                <w:szCs w:val="18"/>
              </w:rPr>
              <w:lastRenderedPageBreak/>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48CF487" w14:textId="77777777" w:rsidR="00133B3C" w:rsidRDefault="00C54E8D">
            <w:r>
              <w:rPr>
                <w:rFonts w:ascii="Arial" w:hAnsi="Arial" w:cs="Arial"/>
                <w:color w:val="000000"/>
                <w:position w:val="-2"/>
                <w:sz w:val="18"/>
                <w:szCs w:val="18"/>
              </w:rPr>
              <w:t>Izjava podizvajalca</w:t>
            </w:r>
          </w:p>
          <w:p w14:paraId="0E8DCDDE"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1F638F" w14:textId="77777777" w:rsidR="00133B3C" w:rsidRDefault="00C54E8D">
            <w:pPr>
              <w:spacing w:before="135" w:after="135"/>
              <w:jc w:val="both"/>
              <w:textAlignment w:val="center"/>
            </w:pPr>
            <w:r>
              <w:rPr>
                <w:rFonts w:ascii="Arial" w:hAnsi="Arial" w:cs="Arial"/>
                <w:color w:val="000000"/>
                <w:position w:val="-2"/>
                <w:sz w:val="18"/>
                <w:szCs w:val="18"/>
              </w:rPr>
              <w:t>Izpolnjen, podpisan in žigosan.</w:t>
            </w:r>
          </w:p>
        </w:tc>
      </w:tr>
      <w:tr w:rsidR="00133B3C" w14:paraId="0A640FC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D2020DC" w14:textId="77777777" w:rsidR="00133B3C" w:rsidRDefault="00C54E8D">
            <w:r>
              <w:rPr>
                <w:rFonts w:ascii="Arial" w:hAnsi="Arial" w:cs="Arial"/>
                <w:color w:val="000000"/>
                <w:position w:val="-2"/>
                <w:sz w:val="18"/>
                <w:szCs w:val="18"/>
              </w:rPr>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999C66" w14:textId="77777777" w:rsidR="00133B3C" w:rsidRDefault="00C54E8D">
            <w:r>
              <w:rPr>
                <w:rFonts w:ascii="Arial" w:hAnsi="Arial" w:cs="Arial"/>
                <w:color w:val="000000"/>
                <w:position w:val="-2"/>
                <w:sz w:val="18"/>
                <w:szCs w:val="18"/>
              </w:rPr>
              <w:t>Izjava zastopnika podizvajalca v zvezi z izpolnjevanjem obveznih pogojev za podizvajalce</w:t>
            </w:r>
          </w:p>
          <w:p w14:paraId="1411ADEE"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4A31C5" w14:textId="77777777" w:rsidR="00133B3C" w:rsidRDefault="00C54E8D">
            <w:pPr>
              <w:spacing w:before="135" w:after="135"/>
              <w:jc w:val="both"/>
              <w:textAlignment w:val="center"/>
            </w:pPr>
            <w:r>
              <w:rPr>
                <w:rFonts w:ascii="Arial" w:hAnsi="Arial" w:cs="Arial"/>
                <w:color w:val="000000"/>
                <w:position w:val="-2"/>
                <w:sz w:val="18"/>
                <w:szCs w:val="18"/>
              </w:rPr>
              <w:t>Izpolnjen, podpisan in žigosan.</w:t>
            </w:r>
          </w:p>
        </w:tc>
      </w:tr>
      <w:tr w:rsidR="00133B3C" w14:paraId="1ACD9B0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BE54DB" w14:textId="77777777" w:rsidR="00133B3C" w:rsidRDefault="00C54E8D">
            <w:r>
              <w:rPr>
                <w:rFonts w:ascii="Arial" w:hAnsi="Arial" w:cs="Arial"/>
                <w:color w:val="000000"/>
                <w:position w:val="-2"/>
                <w:sz w:val="18"/>
                <w:szCs w:val="18"/>
              </w:rPr>
              <w:t>Dokazila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CA304D" w14:textId="77777777" w:rsidR="00133B3C" w:rsidRDefault="00C54E8D">
            <w:r>
              <w:rPr>
                <w:rFonts w:ascii="Arial" w:hAnsi="Arial" w:cs="Arial"/>
                <w:color w:val="000000"/>
                <w:position w:val="-2"/>
                <w:sz w:val="18"/>
                <w:szCs w:val="18"/>
              </w:rPr>
              <w:t>Izpolnjevanje vseh strokovnih zahtev naročnika, vse veljavne zakonodaje, predpisov, standardov</w:t>
            </w:r>
          </w:p>
          <w:p w14:paraId="5AABAC2C"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6F908A7" w14:textId="77777777" w:rsidR="00133B3C" w:rsidRDefault="00133B3C"/>
        </w:tc>
      </w:tr>
      <w:tr w:rsidR="00133B3C" w14:paraId="6D04490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C12366" w14:textId="77777777" w:rsidR="00133B3C" w:rsidRDefault="00C54E8D">
            <w:r>
              <w:rPr>
                <w:rFonts w:ascii="Arial" w:hAnsi="Arial" w:cs="Arial"/>
                <w:color w:val="000000"/>
                <w:position w:val="-2"/>
                <w:sz w:val="18"/>
                <w:szCs w:val="18"/>
              </w:rPr>
              <w:t>Dokazila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877E14F" w14:textId="77777777" w:rsidR="00133B3C" w:rsidRDefault="00C54E8D">
            <w:r>
              <w:rPr>
                <w:rFonts w:ascii="Arial" w:hAnsi="Arial" w:cs="Arial"/>
                <w:color w:val="000000"/>
                <w:position w:val="-2"/>
                <w:sz w:val="18"/>
                <w:szCs w:val="18"/>
              </w:rPr>
              <w:t>Sposobnost za opravljanje poklicne dejavnosti</w:t>
            </w:r>
          </w:p>
          <w:p w14:paraId="2A0B8B10"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E2A5EE" w14:textId="77777777" w:rsidR="00133B3C" w:rsidRDefault="00133B3C"/>
        </w:tc>
      </w:tr>
      <w:tr w:rsidR="00133B3C" w14:paraId="372EF3C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720913" w14:textId="77777777" w:rsidR="00133B3C" w:rsidRDefault="00C54E8D">
            <w:r>
              <w:rPr>
                <w:rFonts w:ascii="Arial" w:hAnsi="Arial" w:cs="Arial"/>
                <w:color w:val="000000"/>
                <w:position w:val="-2"/>
                <w:sz w:val="18"/>
                <w:szCs w:val="18"/>
              </w:rPr>
              <w:t>10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D30A07" w14:textId="77777777" w:rsidR="00133B3C" w:rsidRDefault="00C54E8D">
            <w:r>
              <w:rPr>
                <w:rFonts w:ascii="Arial" w:hAnsi="Arial" w:cs="Arial"/>
                <w:color w:val="000000"/>
                <w:position w:val="-2"/>
                <w:sz w:val="18"/>
                <w:szCs w:val="18"/>
              </w:rPr>
              <w:t>Referenčna lista gospodarskega subjekta za opremo</w:t>
            </w:r>
          </w:p>
          <w:p w14:paraId="20346624"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3F4461" w14:textId="77777777" w:rsidR="00133B3C" w:rsidRDefault="00C54E8D">
            <w:pPr>
              <w:spacing w:before="135" w:after="135"/>
              <w:jc w:val="both"/>
              <w:textAlignment w:val="center"/>
            </w:pPr>
            <w:r>
              <w:rPr>
                <w:rFonts w:ascii="Arial" w:hAnsi="Arial" w:cs="Arial"/>
                <w:color w:val="000000"/>
                <w:position w:val="-2"/>
                <w:sz w:val="18"/>
                <w:szCs w:val="18"/>
              </w:rPr>
              <w:t>Izpolnjen</w:t>
            </w:r>
            <w:r w:rsidR="00D44589">
              <w:rPr>
                <w:rFonts w:ascii="Arial" w:hAnsi="Arial" w:cs="Arial"/>
                <w:color w:val="000000"/>
                <w:position w:val="-2"/>
                <w:sz w:val="18"/>
                <w:szCs w:val="18"/>
              </w:rPr>
              <w:t>, podpisan, žigosan</w:t>
            </w:r>
            <w:r>
              <w:rPr>
                <w:rFonts w:ascii="Arial" w:hAnsi="Arial" w:cs="Arial"/>
                <w:color w:val="000000"/>
                <w:position w:val="-2"/>
                <w:sz w:val="18"/>
                <w:szCs w:val="18"/>
              </w:rPr>
              <w:t>.</w:t>
            </w:r>
          </w:p>
        </w:tc>
      </w:tr>
      <w:tr w:rsidR="00133B3C" w14:paraId="1859E997"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F4B48DA" w14:textId="77777777" w:rsidR="00133B3C" w:rsidRDefault="00931C88">
            <w:r>
              <w:rPr>
                <w:rFonts w:ascii="Arial" w:hAnsi="Arial" w:cs="Arial"/>
                <w:color w:val="000000"/>
                <w:position w:val="-2"/>
                <w:sz w:val="18"/>
                <w:szCs w:val="18"/>
              </w:rPr>
              <w:t>Dokazilo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369D14" w14:textId="77777777" w:rsidR="00192C8E" w:rsidRDefault="00C54E8D" w:rsidP="00192C8E">
            <w:r>
              <w:rPr>
                <w:rFonts w:ascii="Arial" w:hAnsi="Arial" w:cs="Arial"/>
                <w:color w:val="000000"/>
                <w:position w:val="-2"/>
                <w:sz w:val="18"/>
                <w:szCs w:val="18"/>
              </w:rPr>
              <w:t>Potrdilo o kakovosti opreme</w:t>
            </w:r>
            <w:r w:rsidR="00192C8E">
              <w:rPr>
                <w:rFonts w:ascii="Arial" w:hAnsi="Arial" w:cs="Arial"/>
                <w:color w:val="000000"/>
                <w:position w:val="-2"/>
                <w:sz w:val="18"/>
                <w:szCs w:val="18"/>
              </w:rPr>
              <w:t xml:space="preserve"> (Referenca za opremo)</w:t>
            </w:r>
          </w:p>
          <w:p w14:paraId="1834BF7E"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A2F33B" w14:textId="77777777" w:rsidR="00133B3C" w:rsidRDefault="00C54E8D">
            <w:pPr>
              <w:spacing w:before="135" w:after="135"/>
              <w:jc w:val="both"/>
              <w:textAlignment w:val="center"/>
            </w:pPr>
            <w:r>
              <w:rPr>
                <w:rFonts w:ascii="Arial" w:hAnsi="Arial" w:cs="Arial"/>
                <w:color w:val="000000"/>
                <w:position w:val="-2"/>
                <w:sz w:val="18"/>
                <w:szCs w:val="18"/>
              </w:rPr>
              <w:t>Izpolnjen, potrjen s strani naročnika investitorja.</w:t>
            </w:r>
          </w:p>
        </w:tc>
      </w:tr>
      <w:tr w:rsidR="00133B3C" w14:paraId="1242FC3A"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C630073" w14:textId="77777777" w:rsidR="00133B3C" w:rsidRDefault="00C54E8D">
            <w:r>
              <w:rPr>
                <w:rFonts w:ascii="Arial" w:hAnsi="Arial" w:cs="Arial"/>
                <w:color w:val="000000"/>
                <w:position w:val="-2"/>
                <w:sz w:val="18"/>
                <w:szCs w:val="18"/>
              </w:rPr>
              <w:t>Dokazila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151745" w14:textId="77777777" w:rsidR="00133B3C" w:rsidRDefault="00C54E8D">
            <w:r>
              <w:rPr>
                <w:rFonts w:ascii="Arial" w:hAnsi="Arial" w:cs="Arial"/>
                <w:color w:val="000000"/>
                <w:position w:val="-2"/>
                <w:sz w:val="18"/>
                <w:szCs w:val="18"/>
              </w:rPr>
              <w:t>Pooblaščeni servis za opremo</w:t>
            </w:r>
          </w:p>
          <w:p w14:paraId="7D2A5D39"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D474586" w14:textId="77777777" w:rsidR="00133B3C" w:rsidRDefault="00133B3C"/>
        </w:tc>
      </w:tr>
      <w:tr w:rsidR="00133B3C" w14:paraId="78DAAF3F"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D2E8AE" w14:textId="356E5C8E" w:rsidR="00133B3C" w:rsidRDefault="00C54E8D">
            <w:r>
              <w:rPr>
                <w:rFonts w:ascii="Arial" w:hAnsi="Arial" w:cs="Arial"/>
                <w:color w:val="000000"/>
                <w:position w:val="-2"/>
                <w:sz w:val="18"/>
                <w:szCs w:val="18"/>
              </w:rPr>
              <w:t>1</w:t>
            </w:r>
            <w:r w:rsidR="00B9615C">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352A1C" w14:textId="77777777" w:rsidR="00133B3C" w:rsidRDefault="00C54E8D">
            <w:r>
              <w:rPr>
                <w:rFonts w:ascii="Arial" w:hAnsi="Arial" w:cs="Arial"/>
                <w:color w:val="000000"/>
                <w:position w:val="-2"/>
                <w:sz w:val="18"/>
                <w:szCs w:val="18"/>
              </w:rPr>
              <w:t>Referenčna lista gospodarskega subjekta za vzdrževanje</w:t>
            </w:r>
          </w:p>
          <w:p w14:paraId="4E9D5847"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50690C" w14:textId="77777777" w:rsidR="00133B3C" w:rsidRDefault="00D44589">
            <w:pPr>
              <w:spacing w:before="135" w:after="135"/>
              <w:jc w:val="both"/>
              <w:textAlignment w:val="center"/>
            </w:pPr>
            <w:r>
              <w:rPr>
                <w:rFonts w:ascii="Arial" w:hAnsi="Arial" w:cs="Arial"/>
                <w:color w:val="000000"/>
                <w:position w:val="-2"/>
                <w:sz w:val="18"/>
                <w:szCs w:val="18"/>
              </w:rPr>
              <w:t>Izpolnjen, podpisan, žigosan.</w:t>
            </w:r>
          </w:p>
        </w:tc>
      </w:tr>
      <w:tr w:rsidR="00133B3C" w14:paraId="7160C53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882056F" w14:textId="77777777" w:rsidR="00133B3C" w:rsidRDefault="00931C88">
            <w:r>
              <w:rPr>
                <w:rFonts w:ascii="Arial" w:hAnsi="Arial" w:cs="Arial"/>
                <w:color w:val="000000"/>
                <w:position w:val="-2"/>
                <w:sz w:val="18"/>
                <w:szCs w:val="18"/>
              </w:rPr>
              <w:t>Dokazilo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1775C7" w14:textId="77777777" w:rsidR="00133B3C" w:rsidRDefault="00C54E8D">
            <w:r>
              <w:rPr>
                <w:rFonts w:ascii="Arial" w:hAnsi="Arial" w:cs="Arial"/>
                <w:color w:val="000000"/>
                <w:position w:val="-2"/>
                <w:sz w:val="18"/>
                <w:szCs w:val="18"/>
              </w:rPr>
              <w:t>Potrdilo o dobro opravljenem delu</w:t>
            </w:r>
            <w:r w:rsidR="00931C88">
              <w:rPr>
                <w:rFonts w:ascii="Arial" w:hAnsi="Arial" w:cs="Arial"/>
                <w:color w:val="000000"/>
                <w:position w:val="-2"/>
                <w:sz w:val="18"/>
                <w:szCs w:val="18"/>
              </w:rPr>
              <w:t xml:space="preserve"> (Referenca za pooblaščeni servis za vzdrževanje opreme)</w:t>
            </w:r>
          </w:p>
          <w:p w14:paraId="320E0FE9"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853575" w14:textId="77777777" w:rsidR="00133B3C" w:rsidRDefault="00C54E8D">
            <w:pPr>
              <w:spacing w:before="135" w:after="135"/>
              <w:jc w:val="both"/>
              <w:textAlignment w:val="center"/>
            </w:pPr>
            <w:r>
              <w:rPr>
                <w:rFonts w:ascii="Arial" w:hAnsi="Arial" w:cs="Arial"/>
                <w:color w:val="000000"/>
                <w:position w:val="-2"/>
                <w:sz w:val="18"/>
                <w:szCs w:val="18"/>
              </w:rPr>
              <w:t xml:space="preserve">Izpolnjen, potrjen s strani naročnika </w:t>
            </w:r>
            <w:r w:rsidR="00D44589">
              <w:rPr>
                <w:rFonts w:ascii="Arial" w:hAnsi="Arial" w:cs="Arial"/>
                <w:color w:val="000000"/>
                <w:position w:val="-2"/>
                <w:sz w:val="18"/>
                <w:szCs w:val="18"/>
              </w:rPr>
              <w:t xml:space="preserve">– investitorja </w:t>
            </w:r>
            <w:r>
              <w:rPr>
                <w:rFonts w:ascii="Arial" w:hAnsi="Arial" w:cs="Arial"/>
                <w:color w:val="000000"/>
                <w:position w:val="-2"/>
                <w:sz w:val="18"/>
                <w:szCs w:val="18"/>
              </w:rPr>
              <w:t>posla.</w:t>
            </w:r>
          </w:p>
        </w:tc>
      </w:tr>
      <w:tr w:rsidR="00133B3C" w14:paraId="269FD6D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94C63E" w14:textId="77777777" w:rsidR="00133B3C" w:rsidRDefault="00C54E8D">
            <w:r>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85FD75" w14:textId="6728E203" w:rsidR="00133B3C" w:rsidRDefault="00C54E8D">
            <w:r>
              <w:rPr>
                <w:rFonts w:ascii="Arial" w:hAnsi="Arial" w:cs="Arial"/>
                <w:color w:val="000000"/>
                <w:position w:val="-2"/>
                <w:sz w:val="18"/>
                <w:szCs w:val="18"/>
              </w:rPr>
              <w:t>Vzorec pogod</w:t>
            </w:r>
            <w:r w:rsidR="00B9615C">
              <w:rPr>
                <w:rFonts w:ascii="Arial" w:hAnsi="Arial" w:cs="Arial"/>
                <w:color w:val="000000"/>
                <w:position w:val="-2"/>
                <w:sz w:val="18"/>
                <w:szCs w:val="18"/>
              </w:rPr>
              <w:t>be</w:t>
            </w:r>
            <w:r>
              <w:rPr>
                <w:rFonts w:ascii="Arial" w:hAnsi="Arial" w:cs="Arial"/>
                <w:color w:val="000000"/>
                <w:position w:val="-2"/>
                <w:sz w:val="18"/>
                <w:szCs w:val="18"/>
              </w:rPr>
              <w:t>: Pogodba o dobavi medicinske opreme</w:t>
            </w:r>
            <w:r w:rsidR="00D44589">
              <w:rPr>
                <w:rFonts w:ascii="Arial" w:hAnsi="Arial" w:cs="Arial"/>
                <w:color w:val="000000"/>
                <w:position w:val="-2"/>
                <w:sz w:val="18"/>
                <w:szCs w:val="18"/>
              </w:rPr>
              <w:t xml:space="preserve"> ter vzdrževalna pogodba</w:t>
            </w:r>
            <w:r w:rsidR="00662E02">
              <w:rPr>
                <w:rFonts w:ascii="Arial" w:hAnsi="Arial" w:cs="Arial"/>
                <w:color w:val="000000"/>
                <w:position w:val="-2"/>
                <w:sz w:val="18"/>
                <w:szCs w:val="18"/>
              </w:rPr>
              <w:t>, vključno s pogodbo o obdelavi osebnih podatkov.</w:t>
            </w:r>
          </w:p>
          <w:p w14:paraId="10594F8B"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D4D3966" w14:textId="77777777" w:rsidR="00133B3C" w:rsidRDefault="00931C88" w:rsidP="00931C88">
            <w:pPr>
              <w:spacing w:before="135" w:after="135"/>
              <w:jc w:val="both"/>
              <w:textAlignment w:val="center"/>
            </w:pPr>
            <w:r>
              <w:rPr>
                <w:rFonts w:ascii="Arial" w:hAnsi="Arial" w:cs="Arial"/>
                <w:color w:val="000000"/>
                <w:position w:val="-2"/>
                <w:sz w:val="18"/>
                <w:szCs w:val="18"/>
              </w:rPr>
              <w:t>Izpolnjen, parafiran</w:t>
            </w:r>
            <w:r w:rsidR="00C54E8D">
              <w:rPr>
                <w:rFonts w:ascii="Arial" w:hAnsi="Arial" w:cs="Arial"/>
                <w:color w:val="000000"/>
                <w:position w:val="-2"/>
                <w:sz w:val="18"/>
                <w:szCs w:val="18"/>
              </w:rPr>
              <w:t xml:space="preserve"> in žigosan.</w:t>
            </w:r>
          </w:p>
        </w:tc>
      </w:tr>
      <w:tr w:rsidR="00133B3C" w14:paraId="6EF1576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D01FFAC" w14:textId="5A640719" w:rsidR="00133B3C" w:rsidRDefault="00C54E8D">
            <w:r>
              <w:rPr>
                <w:rFonts w:ascii="Arial" w:hAnsi="Arial" w:cs="Arial"/>
                <w:color w:val="000000"/>
                <w:position w:val="-2"/>
                <w:sz w:val="18"/>
                <w:szCs w:val="18"/>
              </w:rPr>
              <w:t>1</w:t>
            </w:r>
            <w:r w:rsidR="00741770">
              <w:rPr>
                <w:rFonts w:ascii="Arial" w:hAnsi="Arial" w:cs="Arial"/>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BA5635" w14:textId="77777777" w:rsidR="00133B3C" w:rsidRDefault="00C54E8D">
            <w:r>
              <w:rPr>
                <w:rFonts w:ascii="Arial" w:hAnsi="Arial" w:cs="Arial"/>
                <w:color w:val="000000"/>
                <w:position w:val="-2"/>
                <w:sz w:val="18"/>
                <w:szCs w:val="18"/>
              </w:rPr>
              <w:t>Vzorec bančne garancije / kavcijskega zavarovanja za dobro izvedbo po kupoprodajni pogodbi</w:t>
            </w:r>
          </w:p>
          <w:p w14:paraId="7789F83B"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04EC7E" w14:textId="77777777" w:rsidR="00133B3C" w:rsidRDefault="00C54E8D">
            <w:pPr>
              <w:spacing w:before="135" w:after="135"/>
              <w:jc w:val="both"/>
              <w:textAlignment w:val="center"/>
            </w:pPr>
            <w:r>
              <w:rPr>
                <w:rFonts w:ascii="Arial" w:hAnsi="Arial" w:cs="Arial"/>
                <w:color w:val="000000"/>
                <w:position w:val="-2"/>
                <w:sz w:val="18"/>
                <w:szCs w:val="18"/>
              </w:rPr>
              <w:t>Parafiran.</w:t>
            </w:r>
          </w:p>
        </w:tc>
      </w:tr>
      <w:tr w:rsidR="00133B3C" w14:paraId="6C811A0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B28B52" w14:textId="760AF1E6" w:rsidR="00133B3C" w:rsidRDefault="00C54E8D">
            <w:r>
              <w:rPr>
                <w:rFonts w:ascii="Arial" w:hAnsi="Arial" w:cs="Arial"/>
                <w:color w:val="000000"/>
                <w:position w:val="-2"/>
                <w:sz w:val="18"/>
                <w:szCs w:val="18"/>
              </w:rPr>
              <w:t>1</w:t>
            </w:r>
            <w:r w:rsidR="00741770">
              <w:rPr>
                <w:rFonts w:ascii="Arial" w:hAnsi="Arial" w:cs="Arial"/>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B979A3C" w14:textId="77777777" w:rsidR="00133B3C" w:rsidRDefault="00C54E8D">
            <w:r>
              <w:rPr>
                <w:rFonts w:ascii="Arial" w:hAnsi="Arial" w:cs="Arial"/>
                <w:color w:val="000000"/>
                <w:position w:val="-2"/>
                <w:sz w:val="18"/>
                <w:szCs w:val="18"/>
              </w:rPr>
              <w:t>Vzorec bančne garancije / kavcijskega zavarovanja za dobro izvedbo po vzdrževalni pogodbi</w:t>
            </w:r>
          </w:p>
          <w:p w14:paraId="1204DAA6"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44C687" w14:textId="77777777" w:rsidR="00133B3C" w:rsidRDefault="00C54E8D">
            <w:pPr>
              <w:spacing w:before="135" w:after="135"/>
              <w:jc w:val="both"/>
              <w:textAlignment w:val="center"/>
            </w:pPr>
            <w:r>
              <w:rPr>
                <w:rFonts w:ascii="Arial" w:hAnsi="Arial" w:cs="Arial"/>
                <w:color w:val="000000"/>
                <w:position w:val="-2"/>
                <w:sz w:val="18"/>
                <w:szCs w:val="18"/>
              </w:rPr>
              <w:t>Parafiran.</w:t>
            </w:r>
          </w:p>
        </w:tc>
      </w:tr>
      <w:tr w:rsidR="00133B3C" w14:paraId="4D466A4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D0A1D0" w14:textId="14FE819C" w:rsidR="00133B3C" w:rsidRDefault="00C54E8D">
            <w:r>
              <w:rPr>
                <w:rFonts w:ascii="Arial" w:hAnsi="Arial" w:cs="Arial"/>
                <w:color w:val="000000"/>
                <w:position w:val="-2"/>
                <w:sz w:val="18"/>
                <w:szCs w:val="18"/>
              </w:rPr>
              <w:t>1</w:t>
            </w:r>
            <w:r w:rsidR="00741770">
              <w:rPr>
                <w:rFonts w:ascii="Arial" w:hAnsi="Arial" w:cs="Arial"/>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DC7A9B" w14:textId="77777777" w:rsidR="00133B3C" w:rsidRDefault="00C54E8D">
            <w:r>
              <w:rPr>
                <w:rFonts w:ascii="Arial" w:hAnsi="Arial" w:cs="Arial"/>
                <w:color w:val="000000"/>
                <w:position w:val="-2"/>
                <w:sz w:val="18"/>
                <w:szCs w:val="18"/>
              </w:rPr>
              <w:t>Vzorec bančne garancije / kavcijskega zavarovanja za odpravo napak - oprema</w:t>
            </w:r>
          </w:p>
          <w:p w14:paraId="3258888A" w14:textId="77777777" w:rsidR="00133B3C" w:rsidRDefault="00133B3C"/>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97AF645" w14:textId="77777777" w:rsidR="00133B3C" w:rsidRDefault="00C54E8D">
            <w:pPr>
              <w:spacing w:before="135" w:after="135"/>
              <w:jc w:val="both"/>
              <w:textAlignment w:val="center"/>
            </w:pPr>
            <w:r>
              <w:rPr>
                <w:rFonts w:ascii="Arial" w:hAnsi="Arial" w:cs="Arial"/>
                <w:color w:val="000000"/>
                <w:position w:val="-2"/>
                <w:sz w:val="18"/>
                <w:szCs w:val="18"/>
              </w:rPr>
              <w:t>Parafiran.</w:t>
            </w:r>
          </w:p>
        </w:tc>
      </w:tr>
    </w:tbl>
    <w:p w14:paraId="0FB87161" w14:textId="77777777" w:rsidR="00133B3C" w:rsidRDefault="00133B3C">
      <w:pPr>
        <w:sectPr w:rsidR="00133B3C" w:rsidSect="00D931BF">
          <w:pgSz w:w="11906" w:h="16838"/>
          <w:pgMar w:top="1418" w:right="1418" w:bottom="1418" w:left="1418" w:header="567" w:footer="680" w:gutter="0"/>
          <w:cols w:space="708"/>
          <w:docGrid w:linePitch="360"/>
        </w:sectPr>
      </w:pPr>
    </w:p>
    <w:p w14:paraId="31E2461E" w14:textId="77777777" w:rsidR="00A13CBC" w:rsidRPr="00A13CBC" w:rsidRDefault="00A13CBC" w:rsidP="00A13CBC">
      <w:pPr>
        <w:spacing w:after="0"/>
        <w:jc w:val="right"/>
        <w:rPr>
          <w:rFonts w:ascii="Arial" w:eastAsia="Calibri" w:hAnsi="Arial" w:cs="Arial"/>
          <w:sz w:val="18"/>
          <w:szCs w:val="18"/>
        </w:rPr>
      </w:pPr>
      <w:r w:rsidRPr="00A13CBC">
        <w:rPr>
          <w:rFonts w:ascii="Arial" w:eastAsia="Calibri" w:hAnsi="Arial" w:cs="Arial"/>
          <w:sz w:val="18"/>
          <w:szCs w:val="18"/>
        </w:rPr>
        <w:lastRenderedPageBreak/>
        <w:t>Obrazec št: 1</w:t>
      </w:r>
    </w:p>
    <w:p w14:paraId="50A8C95C" w14:textId="77777777" w:rsidR="00A13CBC" w:rsidRPr="00A13CBC" w:rsidRDefault="00A13CBC" w:rsidP="00A13CBC">
      <w:pPr>
        <w:keepNext/>
        <w:keepLines/>
        <w:pBdr>
          <w:top w:val="single" w:sz="36" w:space="1" w:color="7EFF09"/>
          <w:left w:val="single" w:sz="36" w:space="5" w:color="7EFF09"/>
          <w:bottom w:val="single" w:sz="36" w:space="1" w:color="7EFF09"/>
          <w:right w:val="single" w:sz="36" w:space="4" w:color="7EFF09"/>
        </w:pBdr>
        <w:shd w:val="clear" w:color="auto" w:fill="7BF949"/>
        <w:spacing w:after="120"/>
        <w:ind w:left="1985"/>
        <w:outlineLvl w:val="0"/>
        <w:rPr>
          <w:rFonts w:ascii="Arial" w:eastAsia="Times New Roman" w:hAnsi="Arial" w:cs="Arial"/>
          <w:b/>
          <w:bCs/>
          <w:sz w:val="26"/>
          <w:szCs w:val="28"/>
        </w:rPr>
      </w:pPr>
      <w:r w:rsidRPr="00A13CBC">
        <w:rPr>
          <w:rFonts w:ascii="Arial" w:eastAsia="Times New Roman" w:hAnsi="Arial" w:cs="Arial"/>
          <w:b/>
          <w:bCs/>
          <w:sz w:val="26"/>
          <w:szCs w:val="28"/>
        </w:rPr>
        <w:t xml:space="preserve">Ponudba </w:t>
      </w:r>
    </w:p>
    <w:p w14:paraId="7641ADCD" w14:textId="54F9F3FB"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Na osnovi povabila za naročilo »</w:t>
      </w:r>
      <w:r w:rsidR="003935E8">
        <w:rPr>
          <w:rFonts w:ascii="Arial" w:eastAsia="Calibri" w:hAnsi="Arial" w:cs="Arial"/>
          <w:b/>
          <w:bCs/>
          <w:color w:val="000000"/>
          <w:sz w:val="18"/>
          <w:szCs w:val="18"/>
        </w:rPr>
        <w:t xml:space="preserve">Dobava in montaža magnetne resonance </w:t>
      </w:r>
      <w:r w:rsidRPr="00A13CBC">
        <w:rPr>
          <w:rFonts w:ascii="Arial" w:eastAsia="Calibri" w:hAnsi="Arial" w:cs="Arial"/>
          <w:b/>
          <w:bCs/>
          <w:color w:val="000000"/>
          <w:sz w:val="18"/>
          <w:szCs w:val="18"/>
        </w:rPr>
        <w:t xml:space="preserve">v Splošni bolnišnici </w:t>
      </w:r>
      <w:r w:rsidR="003935E8">
        <w:rPr>
          <w:rFonts w:ascii="Arial" w:eastAsia="Calibri" w:hAnsi="Arial" w:cs="Arial"/>
          <w:b/>
          <w:bCs/>
          <w:color w:val="000000"/>
          <w:sz w:val="18"/>
          <w:szCs w:val="18"/>
        </w:rPr>
        <w:t>Jesenice</w:t>
      </w:r>
      <w:r w:rsidRPr="00A13CBC">
        <w:rPr>
          <w:rFonts w:ascii="Arial" w:eastAsia="Calibri" w:hAnsi="Arial" w:cs="Arial"/>
          <w:color w:val="000000"/>
          <w:sz w:val="18"/>
          <w:szCs w:val="18"/>
        </w:rPr>
        <w:t>« dajemo ponudbo, kot sledi:</w:t>
      </w:r>
    </w:p>
    <w:p w14:paraId="50B59A71"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b/>
          <w:bCs/>
          <w:color w:val="000000"/>
          <w:sz w:val="18"/>
          <w:szCs w:val="18"/>
        </w:rPr>
        <w:t>I. Ponudba številka:</w:t>
      </w:r>
      <w:r w:rsidRPr="00A13CBC">
        <w:rPr>
          <w:rFonts w:ascii="Arial" w:eastAsia="Calibri" w:hAnsi="Arial" w:cs="Arial"/>
          <w:color w:val="000000"/>
          <w:sz w:val="18"/>
          <w:szCs w:val="18"/>
        </w:rPr>
        <w:t> </w:t>
      </w:r>
      <w:r w:rsidRPr="00A13CBC">
        <w:rPr>
          <w:rFonts w:ascii="Arial" w:eastAsia="Calibri"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A13CBC" w:rsidRPr="00A13CBC" w14:paraId="72FFE3B3" w14:textId="77777777" w:rsidTr="00355794">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1F2BC63" w14:textId="77777777" w:rsidR="00A13CBC" w:rsidRPr="00A13CBC" w:rsidRDefault="00A13CBC" w:rsidP="00A13CBC">
            <w:pPr>
              <w:jc w:val="right"/>
              <w:rPr>
                <w:rFonts w:eastAsia="Calibri" w:cs="Times New Roman"/>
              </w:rPr>
            </w:pPr>
            <w:r w:rsidRPr="00A13CBC">
              <w:rPr>
                <w:rFonts w:ascii="Arial" w:eastAsia="Calibri"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320BEA"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5F47A436" w14:textId="77777777" w:rsidTr="00355794">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DCF461B" w14:textId="77777777" w:rsidR="00A13CBC" w:rsidRPr="00A13CBC" w:rsidRDefault="00A13CBC" w:rsidP="00A13CBC">
            <w:pPr>
              <w:jc w:val="right"/>
              <w:rPr>
                <w:rFonts w:eastAsia="Calibri" w:cs="Times New Roman"/>
              </w:rPr>
            </w:pPr>
            <w:r w:rsidRPr="00A13CBC">
              <w:rPr>
                <w:rFonts w:ascii="Arial" w:eastAsia="Calibri"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C17237"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bl>
    <w:p w14:paraId="5A738BC0"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Ponudbo oddajamo (ustrezno označite):</w:t>
      </w:r>
    </w:p>
    <w:p w14:paraId="1DC52051" w14:textId="77777777" w:rsidR="00A13CBC" w:rsidRPr="00A13CBC" w:rsidRDefault="00A13CBC" w:rsidP="00A13CBC">
      <w:pPr>
        <w:spacing w:after="0" w:line="240" w:lineRule="auto"/>
        <w:jc w:val="both"/>
        <w:rPr>
          <w:rFonts w:eastAsia="Calibri" w:cs="Times New Roman"/>
        </w:rPr>
      </w:pPr>
      <w:r w:rsidRPr="00A13CBC">
        <w:rPr>
          <w:rFonts w:eastAsia="Calibri" w:cs="Times New Roman"/>
        </w:rPr>
        <w:fldChar w:fldCharType="begin">
          <w:ffData>
            <w:name w:val="cbox15df12e4edd5a6"/>
            <w:enabled/>
            <w:calcOnExit w:val="0"/>
            <w:checkBox>
              <w:sizeAuto/>
              <w:default w:val="0"/>
            </w:checkBox>
          </w:ffData>
        </w:fldChar>
      </w:r>
      <w:bookmarkStart w:id="0" w:name="cbox15df12e4edd5a6"/>
      <w:r w:rsidRPr="00A13CBC">
        <w:rPr>
          <w:rFonts w:eastAsia="Calibri" w:cs="Times New Roman"/>
        </w:rPr>
        <w:instrText xml:space="preserve"> FORMCHECKBOX </w:instrText>
      </w:r>
      <w:r w:rsidR="00BD6F3F">
        <w:rPr>
          <w:rFonts w:eastAsia="Calibri" w:cs="Times New Roman"/>
        </w:rPr>
      </w:r>
      <w:r w:rsidR="00BD6F3F">
        <w:rPr>
          <w:rFonts w:eastAsia="Calibri" w:cs="Times New Roman"/>
        </w:rPr>
        <w:fldChar w:fldCharType="separate"/>
      </w:r>
      <w:r w:rsidRPr="00A13CBC">
        <w:rPr>
          <w:rFonts w:eastAsia="Calibri" w:cs="Times New Roman"/>
        </w:rPr>
        <w:fldChar w:fldCharType="end"/>
      </w:r>
      <w:bookmarkEnd w:id="0"/>
      <w:r w:rsidRPr="00A13CBC">
        <w:rPr>
          <w:rFonts w:ascii="Arial" w:eastAsia="Calibri" w:hAnsi="Arial" w:cs="Arial"/>
          <w:color w:val="000000"/>
          <w:sz w:val="18"/>
          <w:szCs w:val="18"/>
        </w:rPr>
        <w:t> samostojno</w:t>
      </w:r>
    </w:p>
    <w:p w14:paraId="2E75758E" w14:textId="77777777" w:rsidR="00A13CBC" w:rsidRPr="00A13CBC" w:rsidRDefault="00A13CBC" w:rsidP="00A13CBC">
      <w:pPr>
        <w:spacing w:after="0" w:line="240" w:lineRule="auto"/>
        <w:jc w:val="both"/>
        <w:rPr>
          <w:rFonts w:eastAsia="Calibri" w:cs="Times New Roman"/>
        </w:rPr>
      </w:pPr>
      <w:r w:rsidRPr="00A13CBC">
        <w:rPr>
          <w:rFonts w:eastAsia="Calibri" w:cs="Times New Roman"/>
        </w:rPr>
        <w:fldChar w:fldCharType="begin">
          <w:ffData>
            <w:name w:val="cbox15df12e4edd8c0"/>
            <w:enabled/>
            <w:calcOnExit w:val="0"/>
            <w:checkBox>
              <w:sizeAuto/>
              <w:default w:val="0"/>
            </w:checkBox>
          </w:ffData>
        </w:fldChar>
      </w:r>
      <w:bookmarkStart w:id="1" w:name="cbox15df12e4edd8c0"/>
      <w:r w:rsidRPr="00A13CBC">
        <w:rPr>
          <w:rFonts w:eastAsia="Calibri" w:cs="Times New Roman"/>
        </w:rPr>
        <w:instrText xml:space="preserve"> FORMCHECKBOX </w:instrText>
      </w:r>
      <w:r w:rsidR="00BD6F3F">
        <w:rPr>
          <w:rFonts w:eastAsia="Calibri" w:cs="Times New Roman"/>
        </w:rPr>
      </w:r>
      <w:r w:rsidR="00BD6F3F">
        <w:rPr>
          <w:rFonts w:eastAsia="Calibri" w:cs="Times New Roman"/>
        </w:rPr>
        <w:fldChar w:fldCharType="separate"/>
      </w:r>
      <w:r w:rsidRPr="00A13CBC">
        <w:rPr>
          <w:rFonts w:eastAsia="Calibri" w:cs="Times New Roman"/>
        </w:rPr>
        <w:fldChar w:fldCharType="end"/>
      </w:r>
      <w:bookmarkEnd w:id="1"/>
      <w:r w:rsidRPr="00A13CBC">
        <w:rPr>
          <w:rFonts w:ascii="Arial" w:eastAsia="Calibri" w:hAnsi="Arial" w:cs="Arial"/>
          <w:color w:val="000000"/>
          <w:sz w:val="18"/>
          <w:szCs w:val="18"/>
        </w:rPr>
        <w:t> z naslednjimi partnerji (navedite samo firme): ___________________________________</w:t>
      </w:r>
    </w:p>
    <w:p w14:paraId="6B2B8FEA" w14:textId="77777777" w:rsidR="00A13CBC" w:rsidRPr="00A13CBC" w:rsidRDefault="00A13CBC" w:rsidP="00A13CBC">
      <w:pPr>
        <w:spacing w:after="0" w:line="240" w:lineRule="auto"/>
        <w:jc w:val="both"/>
        <w:rPr>
          <w:rFonts w:eastAsia="Calibri" w:cs="Times New Roman"/>
        </w:rPr>
      </w:pPr>
      <w:r w:rsidRPr="00A13CBC">
        <w:rPr>
          <w:rFonts w:eastAsia="Calibri" w:cs="Times New Roman"/>
        </w:rPr>
        <w:fldChar w:fldCharType="begin">
          <w:ffData>
            <w:name w:val="cbox15df12e4eddbca"/>
            <w:enabled/>
            <w:calcOnExit w:val="0"/>
            <w:checkBox>
              <w:sizeAuto/>
              <w:default w:val="0"/>
            </w:checkBox>
          </w:ffData>
        </w:fldChar>
      </w:r>
      <w:bookmarkStart w:id="2" w:name="cbox15df12e4eddbca"/>
      <w:r w:rsidRPr="00A13CBC">
        <w:rPr>
          <w:rFonts w:eastAsia="Calibri" w:cs="Times New Roman"/>
        </w:rPr>
        <w:instrText xml:space="preserve"> FORMCHECKBOX </w:instrText>
      </w:r>
      <w:r w:rsidR="00BD6F3F">
        <w:rPr>
          <w:rFonts w:eastAsia="Calibri" w:cs="Times New Roman"/>
        </w:rPr>
      </w:r>
      <w:r w:rsidR="00BD6F3F">
        <w:rPr>
          <w:rFonts w:eastAsia="Calibri" w:cs="Times New Roman"/>
        </w:rPr>
        <w:fldChar w:fldCharType="separate"/>
      </w:r>
      <w:r w:rsidRPr="00A13CBC">
        <w:rPr>
          <w:rFonts w:eastAsia="Calibri" w:cs="Times New Roman"/>
        </w:rPr>
        <w:fldChar w:fldCharType="end"/>
      </w:r>
      <w:bookmarkEnd w:id="2"/>
      <w:r w:rsidRPr="00A13CBC">
        <w:rPr>
          <w:rFonts w:ascii="Arial" w:eastAsia="Calibri" w:hAnsi="Arial" w:cs="Arial"/>
          <w:color w:val="000000"/>
          <w:sz w:val="18"/>
          <w:szCs w:val="18"/>
        </w:rPr>
        <w:t> z naslednjimi podizvajalci (navedite samo firme): ________________________________</w:t>
      </w:r>
    </w:p>
    <w:p w14:paraId="013D0138" w14:textId="77777777" w:rsidR="00A13CBC" w:rsidRPr="00A13CBC" w:rsidRDefault="00A13CBC" w:rsidP="00A13CBC">
      <w:pPr>
        <w:spacing w:after="0" w:line="240" w:lineRule="auto"/>
        <w:jc w:val="both"/>
        <w:rPr>
          <w:rFonts w:eastAsia="Calibri" w:cs="Times New Roman"/>
        </w:rPr>
      </w:pPr>
      <w:r w:rsidRPr="00A13CBC">
        <w:rPr>
          <w:rFonts w:eastAsia="Calibri" w:cs="Times New Roman"/>
        </w:rPr>
        <w:fldChar w:fldCharType="begin">
          <w:ffData>
            <w:name w:val="cbox15df12e4edded4"/>
            <w:enabled/>
            <w:calcOnExit w:val="0"/>
            <w:checkBox>
              <w:sizeAuto/>
              <w:default w:val="0"/>
            </w:checkBox>
          </w:ffData>
        </w:fldChar>
      </w:r>
      <w:bookmarkStart w:id="3" w:name="cbox15df12e4edded4"/>
      <w:r w:rsidRPr="00A13CBC">
        <w:rPr>
          <w:rFonts w:eastAsia="Calibri" w:cs="Times New Roman"/>
        </w:rPr>
        <w:instrText xml:space="preserve"> FORMCHECKBOX </w:instrText>
      </w:r>
      <w:r w:rsidR="00BD6F3F">
        <w:rPr>
          <w:rFonts w:eastAsia="Calibri" w:cs="Times New Roman"/>
        </w:rPr>
      </w:r>
      <w:r w:rsidR="00BD6F3F">
        <w:rPr>
          <w:rFonts w:eastAsia="Calibri" w:cs="Times New Roman"/>
        </w:rPr>
        <w:fldChar w:fldCharType="separate"/>
      </w:r>
      <w:r w:rsidRPr="00A13CBC">
        <w:rPr>
          <w:rFonts w:eastAsia="Calibri" w:cs="Times New Roman"/>
        </w:rPr>
        <w:fldChar w:fldCharType="end"/>
      </w:r>
      <w:bookmarkEnd w:id="3"/>
      <w:r w:rsidRPr="00A13CBC">
        <w:rPr>
          <w:rFonts w:ascii="Arial" w:eastAsia="Calibri" w:hAnsi="Arial" w:cs="Arial"/>
          <w:color w:val="000000"/>
          <w:sz w:val="18"/>
          <w:szCs w:val="18"/>
        </w:rPr>
        <w:t> z uporabo zmogljivosti naslednjih subjektov (navedite samo firme): _____________________________</w:t>
      </w:r>
    </w:p>
    <w:p w14:paraId="1C64628A"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 </w:t>
      </w:r>
      <w:r w:rsidRPr="00A13CBC">
        <w:rPr>
          <w:rFonts w:ascii="Arial" w:eastAsia="Calibri" w:hAnsi="Arial" w:cs="Arial"/>
          <w:b/>
          <w:bCs/>
          <w:color w:val="000000"/>
          <w:sz w:val="18"/>
          <w:szCs w:val="18"/>
        </w:rPr>
        <w:t>II. Ponudbena cena</w:t>
      </w:r>
    </w:p>
    <w:tbl>
      <w:tblPr>
        <w:tblStyle w:val="NormalTablePHPDOCX"/>
        <w:tblW w:w="5000" w:type="pct"/>
        <w:tblInd w:w="108" w:type="dxa"/>
        <w:tblLook w:val="04A0" w:firstRow="1" w:lastRow="0" w:firstColumn="1" w:lastColumn="0" w:noHBand="0" w:noVBand="1"/>
      </w:tblPr>
      <w:tblGrid>
        <w:gridCol w:w="2717"/>
        <w:gridCol w:w="2265"/>
        <w:gridCol w:w="1877"/>
        <w:gridCol w:w="607"/>
        <w:gridCol w:w="1592"/>
      </w:tblGrid>
      <w:tr w:rsidR="00A13CBC" w:rsidRPr="00A13CBC" w14:paraId="04F73650" w14:textId="77777777" w:rsidTr="00355794">
        <w:tc>
          <w:tcPr>
            <w:tcW w:w="150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250D84" w14:textId="77777777" w:rsidR="00A13CBC" w:rsidRPr="00A13CBC" w:rsidRDefault="00A13CBC" w:rsidP="00A13CBC">
            <w:pPr>
              <w:jc w:val="center"/>
              <w:rPr>
                <w:rFonts w:eastAsia="Calibri" w:cs="Times New Roman"/>
              </w:rPr>
            </w:pPr>
            <w:r w:rsidRPr="00A13CBC">
              <w:rPr>
                <w:rFonts w:ascii="Arial" w:eastAsia="Calibri" w:hAnsi="Arial" w:cs="Arial"/>
                <w:b/>
                <w:bCs/>
                <w:color w:val="000000"/>
                <w:position w:val="-2"/>
                <w:sz w:val="18"/>
                <w:szCs w:val="18"/>
                <w:shd w:val="clear" w:color="auto" w:fill="D1D1D1"/>
              </w:rPr>
              <w:t>Postavka</w:t>
            </w:r>
          </w:p>
        </w:tc>
        <w:tc>
          <w:tcPr>
            <w:tcW w:w="125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2846DEF" w14:textId="77777777" w:rsidR="00A13CBC" w:rsidRPr="00A13CBC" w:rsidRDefault="00A13CBC" w:rsidP="00A13CBC">
            <w:pPr>
              <w:jc w:val="center"/>
              <w:rPr>
                <w:rFonts w:eastAsia="Calibri" w:cs="Times New Roman"/>
              </w:rPr>
            </w:pPr>
            <w:r w:rsidRPr="00A13CBC">
              <w:rPr>
                <w:rFonts w:ascii="Arial" w:eastAsia="Calibri" w:hAnsi="Arial" w:cs="Arial"/>
                <w:b/>
                <w:bCs/>
                <w:color w:val="000000"/>
                <w:position w:val="-2"/>
                <w:sz w:val="18"/>
                <w:szCs w:val="18"/>
                <w:shd w:val="clear" w:color="auto" w:fill="D1D1D1"/>
              </w:rPr>
              <w:t>Opis</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D7A5E69" w14:textId="77777777" w:rsidR="00A13CBC" w:rsidRPr="00A13CBC" w:rsidRDefault="00A13CBC" w:rsidP="00A13CBC">
            <w:pPr>
              <w:jc w:val="center"/>
              <w:rPr>
                <w:rFonts w:eastAsia="Calibri" w:cs="Times New Roman"/>
              </w:rPr>
            </w:pPr>
            <w:r w:rsidRPr="00A13CBC">
              <w:rPr>
                <w:rFonts w:ascii="Arial" w:eastAsia="Calibri" w:hAnsi="Arial" w:cs="Arial"/>
                <w:b/>
                <w:bCs/>
                <w:color w:val="000000"/>
                <w:position w:val="-2"/>
                <w:sz w:val="18"/>
                <w:szCs w:val="18"/>
                <w:shd w:val="clear" w:color="auto" w:fill="D1D1D1"/>
              </w:rPr>
              <w:t>Vrednost brez DDV</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A84D443" w14:textId="77777777" w:rsidR="00A13CBC" w:rsidRPr="00A13CBC" w:rsidRDefault="00A13CBC" w:rsidP="00A13CBC">
            <w:pPr>
              <w:jc w:val="center"/>
              <w:rPr>
                <w:rFonts w:eastAsia="Calibri" w:cs="Times New Roman"/>
              </w:rPr>
            </w:pPr>
            <w:r w:rsidRPr="00A13CBC">
              <w:rPr>
                <w:rFonts w:ascii="Arial" w:eastAsia="Calibri" w:hAnsi="Arial" w:cs="Arial"/>
                <w:b/>
                <w:bCs/>
                <w:color w:val="000000"/>
                <w:position w:val="-2"/>
                <w:sz w:val="18"/>
                <w:szCs w:val="18"/>
                <w:shd w:val="clear" w:color="auto" w:fill="D1D1D1"/>
              </w:rPr>
              <w:t>DDV</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4CFDA52" w14:textId="77777777" w:rsidR="00A13CBC" w:rsidRPr="00A13CBC" w:rsidRDefault="00A13CBC" w:rsidP="00A13CBC">
            <w:pPr>
              <w:jc w:val="center"/>
              <w:rPr>
                <w:rFonts w:eastAsia="Calibri" w:cs="Times New Roman"/>
              </w:rPr>
            </w:pPr>
            <w:r w:rsidRPr="00A13CBC">
              <w:rPr>
                <w:rFonts w:ascii="Arial" w:eastAsia="Calibri" w:hAnsi="Arial" w:cs="Arial"/>
                <w:b/>
                <w:bCs/>
                <w:color w:val="000000"/>
                <w:position w:val="-2"/>
                <w:sz w:val="18"/>
                <w:szCs w:val="18"/>
                <w:shd w:val="clear" w:color="auto" w:fill="D1D1D1"/>
              </w:rPr>
              <w:t>Vrednost z DDV</w:t>
            </w:r>
          </w:p>
        </w:tc>
      </w:tr>
      <w:tr w:rsidR="00A13CBC" w:rsidRPr="00A13CBC" w14:paraId="23F0A1A7" w14:textId="77777777" w:rsidTr="00355794">
        <w:tc>
          <w:tcPr>
            <w:tcW w:w="15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05CF71" w14:textId="5A808500"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Dobava in montaža ter zagon opreme vključno s šolanjem </w:t>
            </w:r>
          </w:p>
        </w:tc>
        <w:tc>
          <w:tcPr>
            <w:tcW w:w="125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8F3D5AC"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1 kpl</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592D75"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31B2A7"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9F7FA5"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20F2185F" w14:textId="77777777" w:rsidTr="00355794">
        <w:tc>
          <w:tcPr>
            <w:tcW w:w="15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18DCE4" w14:textId="26D00C5E"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Vzdrževanje po izteku garancijske dobe po sistemu ALL INCLUSIVE, 5 let</w:t>
            </w:r>
          </w:p>
        </w:tc>
        <w:tc>
          <w:tcPr>
            <w:tcW w:w="125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4DEE192"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EM=mesečni pavšal, kol =60 mesecev</w:t>
            </w:r>
          </w:p>
          <w:p w14:paraId="45806BD1"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*cena/EM (pavšal) brez DDV=</w:t>
            </w:r>
          </w:p>
          <w:p w14:paraId="6AB4F93B"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______________EUR</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CA3123"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CBEA59"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EA41FB"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5244CC1D" w14:textId="77777777" w:rsidTr="00355794">
        <w:tc>
          <w:tcPr>
            <w:tcW w:w="2750" w:type="pct"/>
            <w:gridSpan w:val="2"/>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29DB45B" w14:textId="77777777" w:rsidR="00A13CBC" w:rsidRPr="00A13CBC" w:rsidRDefault="00A13CBC" w:rsidP="00A13CBC">
            <w:pPr>
              <w:shd w:val="clear" w:color="auto" w:fill="CCCCCC"/>
              <w:spacing w:before="135" w:after="135"/>
              <w:jc w:val="both"/>
              <w:textAlignment w:val="center"/>
              <w:rPr>
                <w:rFonts w:eastAsia="Calibri" w:cs="Times New Roman"/>
              </w:rPr>
            </w:pPr>
            <w:r w:rsidRPr="00A13CBC">
              <w:rPr>
                <w:rFonts w:ascii="Arial" w:eastAsia="Calibri" w:hAnsi="Arial" w:cs="Arial"/>
                <w:color w:val="000000"/>
                <w:position w:val="-2"/>
                <w:sz w:val="18"/>
                <w:szCs w:val="18"/>
                <w:shd w:val="clear" w:color="auto" w:fill="CCCCCC"/>
              </w:rPr>
              <w:t> </w:t>
            </w:r>
          </w:p>
          <w:p w14:paraId="771CB13D" w14:textId="77777777" w:rsidR="00A13CBC" w:rsidRPr="00A13CBC" w:rsidRDefault="00A13CBC" w:rsidP="00A13CBC">
            <w:pPr>
              <w:shd w:val="clear" w:color="auto" w:fill="CCCCCC"/>
              <w:spacing w:before="135" w:after="135"/>
              <w:jc w:val="both"/>
              <w:textAlignment w:val="center"/>
              <w:rPr>
                <w:rFonts w:eastAsia="Calibri" w:cs="Times New Roman"/>
              </w:rPr>
            </w:pPr>
            <w:r w:rsidRPr="00A13CBC">
              <w:rPr>
                <w:rFonts w:ascii="Arial" w:eastAsia="Calibri" w:hAnsi="Arial" w:cs="Arial"/>
                <w:b/>
                <w:bCs/>
                <w:color w:val="000000"/>
                <w:position w:val="-2"/>
                <w:sz w:val="18"/>
                <w:szCs w:val="18"/>
                <w:shd w:val="clear" w:color="auto" w:fill="CCCCCC"/>
              </w:rPr>
              <w:t>SKUPAJ</w:t>
            </w:r>
          </w:p>
        </w:tc>
        <w:tc>
          <w:tcPr>
            <w:tcW w:w="0" w:type="auto"/>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2C87B7B"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CCCCCC"/>
              </w:rPr>
              <w:t> </w:t>
            </w:r>
          </w:p>
        </w:tc>
        <w:tc>
          <w:tcPr>
            <w:tcW w:w="0" w:type="auto"/>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035F415"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CCCCCC"/>
              </w:rPr>
              <w:t> </w:t>
            </w:r>
          </w:p>
        </w:tc>
        <w:tc>
          <w:tcPr>
            <w:tcW w:w="0" w:type="auto"/>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0E1674D"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CCCCCC"/>
              </w:rPr>
              <w:t> </w:t>
            </w:r>
          </w:p>
        </w:tc>
      </w:tr>
    </w:tbl>
    <w:p w14:paraId="34576647"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**Obvezne priloge:</w:t>
      </w:r>
    </w:p>
    <w:tbl>
      <w:tblPr>
        <w:tblStyle w:val="NormalTablePHPDOCX"/>
        <w:tblW w:w="0" w:type="auto"/>
        <w:tblInd w:w="108" w:type="dxa"/>
        <w:shd w:val="clear" w:color="auto" w:fill="CCCCCC"/>
        <w:tblLook w:val="04A0" w:firstRow="1" w:lastRow="0" w:firstColumn="1" w:lastColumn="0" w:noHBand="0" w:noVBand="1"/>
      </w:tblPr>
      <w:tblGrid>
        <w:gridCol w:w="8962"/>
      </w:tblGrid>
      <w:tr w:rsidR="00A13CBC" w:rsidRPr="00A13CBC" w14:paraId="3A9049C8" w14:textId="77777777" w:rsidTr="00355794">
        <w:tc>
          <w:tcPr>
            <w:tcW w:w="0" w:type="auto"/>
            <w:tcMar>
              <w:top w:w="0" w:type="auto"/>
              <w:bottom w:w="0" w:type="auto"/>
            </w:tcMar>
          </w:tcPr>
          <w:p w14:paraId="17FB814B" w14:textId="77777777" w:rsidR="00A13CBC" w:rsidRPr="00A13CBC" w:rsidRDefault="00A13CBC" w:rsidP="00A13CBC">
            <w:pPr>
              <w:numPr>
                <w:ilvl w:val="0"/>
                <w:numId w:val="30"/>
              </w:numPr>
              <w:rPr>
                <w:rFonts w:ascii="Arial" w:eastAsia="Calibri" w:hAnsi="Arial" w:cs="Arial"/>
                <w:color w:val="000000"/>
                <w:sz w:val="18"/>
                <w:szCs w:val="18"/>
              </w:rPr>
            </w:pPr>
            <w:r w:rsidRPr="00A13CBC">
              <w:rPr>
                <w:rFonts w:ascii="Arial" w:eastAsia="Calibri" w:hAnsi="Arial" w:cs="Arial"/>
                <w:color w:val="000000"/>
                <w:sz w:val="18"/>
                <w:szCs w:val="18"/>
              </w:rPr>
              <w:t>Lasten predračun za vse postavke ponujene opreme, pri čemer je potrebno vse postavke količinsko in cenovno ovrednotiti, ter navesti podatek o modelu, kat.št. in proizvajalcu;</w:t>
            </w:r>
          </w:p>
          <w:p w14:paraId="4654B428" w14:textId="77777777" w:rsidR="00A13CBC" w:rsidRPr="00A13CBC" w:rsidRDefault="00A13CBC" w:rsidP="00A13CBC">
            <w:pPr>
              <w:numPr>
                <w:ilvl w:val="0"/>
                <w:numId w:val="30"/>
              </w:numPr>
              <w:rPr>
                <w:rFonts w:ascii="Arial" w:eastAsia="Calibri" w:hAnsi="Arial" w:cs="Arial"/>
                <w:color w:val="000000"/>
                <w:sz w:val="18"/>
                <w:szCs w:val="18"/>
              </w:rPr>
            </w:pPr>
            <w:r w:rsidRPr="00A13CBC">
              <w:rPr>
                <w:rFonts w:ascii="Arial" w:eastAsia="Calibri" w:hAnsi="Arial" w:cs="Arial"/>
                <w:color w:val="000000"/>
                <w:sz w:val="18"/>
                <w:szCs w:val="18"/>
              </w:rPr>
              <w:t>informativni cenik rezervnih delov za opremo, za vse dele, katerih sedanja vrednost presega 200,00 EUR brez DDV/kos.</w:t>
            </w:r>
          </w:p>
        </w:tc>
      </w:tr>
    </w:tbl>
    <w:p w14:paraId="4C6B6309"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b/>
          <w:bCs/>
          <w:color w:val="000000"/>
          <w:sz w:val="18"/>
          <w:szCs w:val="18"/>
        </w:rPr>
        <w:t>III. Rok veljavnosti ponudb</w:t>
      </w:r>
      <w:r w:rsidRPr="00A13CBC">
        <w:rPr>
          <w:rFonts w:ascii="Arial" w:eastAsia="Calibri" w:hAnsi="Arial" w:cs="Arial"/>
          <w:color w:val="000000"/>
          <w:sz w:val="18"/>
          <w:szCs w:val="18"/>
        </w:rPr>
        <w:t>e</w:t>
      </w:r>
    </w:p>
    <w:p w14:paraId="4EC320E4" w14:textId="5744C55A"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 xml:space="preserve">Ponudba velja </w:t>
      </w:r>
      <w:r w:rsidR="003935E8">
        <w:rPr>
          <w:rFonts w:ascii="Arial" w:eastAsia="Calibri" w:hAnsi="Arial" w:cs="Arial"/>
          <w:color w:val="000000"/>
          <w:sz w:val="18"/>
          <w:szCs w:val="18"/>
        </w:rPr>
        <w:t>do 2</w:t>
      </w:r>
      <w:r w:rsidR="00C72B17">
        <w:rPr>
          <w:rFonts w:ascii="Arial" w:eastAsia="Calibri" w:hAnsi="Arial" w:cs="Arial"/>
          <w:color w:val="000000"/>
          <w:sz w:val="18"/>
          <w:szCs w:val="18"/>
        </w:rPr>
        <w:t>8</w:t>
      </w:r>
      <w:r w:rsidR="003935E8">
        <w:rPr>
          <w:rFonts w:ascii="Arial" w:eastAsia="Calibri" w:hAnsi="Arial" w:cs="Arial"/>
          <w:color w:val="000000"/>
          <w:sz w:val="18"/>
          <w:szCs w:val="18"/>
        </w:rPr>
        <w:t>.3.2022.</w:t>
      </w:r>
    </w:p>
    <w:p w14:paraId="2ED1B5C1" w14:textId="16772E52" w:rsidR="00A13CBC" w:rsidRDefault="00A13CBC" w:rsidP="00A13CBC">
      <w:pPr>
        <w:spacing w:before="225" w:after="225" w:line="240" w:lineRule="auto"/>
        <w:jc w:val="both"/>
        <w:rPr>
          <w:rFonts w:ascii="Arial" w:eastAsia="Calibri" w:hAnsi="Arial" w:cs="Arial"/>
          <w:color w:val="000000"/>
          <w:sz w:val="18"/>
          <w:szCs w:val="18"/>
        </w:rPr>
      </w:pPr>
      <w:r w:rsidRPr="00A13CBC">
        <w:rPr>
          <w:rFonts w:ascii="Arial" w:eastAsia="Calibri" w:hAnsi="Arial" w:cs="Arial"/>
          <w:color w:val="000000"/>
          <w:sz w:val="18"/>
          <w:szCs w:val="18"/>
        </w:rPr>
        <w:t>Ponudba mora biti veljavna najmanj do navedenega roka. Prekratka veljavnost ponudbe pomeni razlog za zavrnitev ponudbe.</w:t>
      </w:r>
    </w:p>
    <w:p w14:paraId="7538ADCB" w14:textId="77777777" w:rsidR="003935E8" w:rsidRPr="00A13CBC" w:rsidRDefault="003935E8" w:rsidP="00A13CBC">
      <w:pPr>
        <w:spacing w:before="225" w:after="225" w:line="240" w:lineRule="auto"/>
        <w:jc w:val="both"/>
        <w:rPr>
          <w:rFonts w:eastAsia="Calibri" w:cs="Times New Roman"/>
        </w:rPr>
      </w:pPr>
    </w:p>
    <w:p w14:paraId="3E36684F"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lastRenderedPageBreak/>
        <w:t> </w:t>
      </w:r>
      <w:r w:rsidRPr="00A13CBC">
        <w:rPr>
          <w:rFonts w:ascii="Arial" w:eastAsia="Calibri" w:hAnsi="Arial" w:cs="Arial"/>
          <w:b/>
          <w:bCs/>
          <w:color w:val="000000"/>
          <w:sz w:val="18"/>
          <w:szCs w:val="18"/>
        </w:rPr>
        <w:t>IV. Podatki o plačilu</w:t>
      </w:r>
    </w:p>
    <w:p w14:paraId="484C6535" w14:textId="07F5DAE1"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 xml:space="preserve">Plačila se opravijo na podlagi izdanih računov. Rok plačila je </w:t>
      </w:r>
      <w:r w:rsidR="003935E8">
        <w:rPr>
          <w:rFonts w:ascii="Arial" w:eastAsia="Calibri" w:hAnsi="Arial" w:cs="Arial"/>
          <w:color w:val="000000"/>
          <w:sz w:val="18"/>
          <w:szCs w:val="18"/>
        </w:rPr>
        <w:t>6</w:t>
      </w:r>
      <w:r w:rsidRPr="00A13CBC">
        <w:rPr>
          <w:rFonts w:ascii="Arial" w:eastAsia="Calibri" w:hAnsi="Arial" w:cs="Arial"/>
          <w:color w:val="000000"/>
          <w:sz w:val="18"/>
          <w:szCs w:val="18"/>
        </w:rPr>
        <w:t>0 dni od datuma prejema pravilno izstavljenega  računa. Če naročnik izpodbija del zneska, je dolžan plačati nesporni del zneska. Roki plačil podizvajalcem so enaki kot za izvajalca. Izvajalec izstavi račun v elektronski obliki (eRačun) preko spletnega portala UJPnet. Kot uradni prejem računa se šteje datum vnosa računa v sistem UJPnet.</w:t>
      </w:r>
    </w:p>
    <w:p w14:paraId="35D3792C"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color w:val="000000"/>
          <w:sz w:val="18"/>
          <w:szCs w:val="18"/>
        </w:rPr>
        <w:t>Strinjamo se, da naročnik ni zavezan sprejeti nobene od ponudb, ki jih je prejel, ter da v primeru odstopa naročnika od oddaje javnega naročila ne bodo povrnjeni ponudniku nobeni stroški v zvezi z izdelavo ponudb.</w:t>
      </w:r>
    </w:p>
    <w:p w14:paraId="0CDC5B70" w14:textId="77777777" w:rsidR="00A13CBC" w:rsidRPr="00A13CBC" w:rsidRDefault="00A13CBC" w:rsidP="00A13CBC">
      <w:pPr>
        <w:spacing w:before="225" w:after="225" w:line="240" w:lineRule="auto"/>
        <w:jc w:val="both"/>
        <w:rPr>
          <w:rFonts w:eastAsia="Calibri" w:cs="Times New Roman"/>
        </w:rPr>
      </w:pPr>
      <w:r w:rsidRPr="00A13CBC">
        <w:rPr>
          <w:rFonts w:ascii="Arial" w:eastAsia="Calibri" w:hAnsi="Arial" w:cs="Arial"/>
          <w:b/>
          <w:bCs/>
          <w:color w:val="000000"/>
          <w:sz w:val="18"/>
          <w:szCs w:val="18"/>
        </w:rPr>
        <w:t>V. Podatki o gospodarskem subjektu</w:t>
      </w:r>
    </w:p>
    <w:tbl>
      <w:tblPr>
        <w:tblStyle w:val="NormalTablePHPDOCX"/>
        <w:tblW w:w="8355" w:type="dxa"/>
        <w:tblInd w:w="108" w:type="dxa"/>
        <w:tblLook w:val="04A0" w:firstRow="1" w:lastRow="0" w:firstColumn="1" w:lastColumn="0" w:noHBand="0" w:noVBand="1"/>
      </w:tblPr>
      <w:tblGrid>
        <w:gridCol w:w="3194"/>
        <w:gridCol w:w="5161"/>
      </w:tblGrid>
      <w:tr w:rsidR="00A13CBC" w:rsidRPr="00A13CBC" w14:paraId="756976F9"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CAC91FA"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69302A"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7F7DBB93"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A0625BE"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E2CA76"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07B10978"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591E4C6"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0248D6"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367FBA23"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DC4FE43"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5B169F"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3AC516D6"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D14AB9A"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081972"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1520350D"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609E34A"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6155AA"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02CAABCF"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F9FE27B"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C0495A"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08AE131F"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42DDAD3"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309417"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3010D47C"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9203ACB"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RAZVRSTITEV DRUŽBE PO ZGD:</w:t>
            </w:r>
            <w:r w:rsidRPr="00A13CBC">
              <w:rPr>
                <w:rFonts w:ascii="Arial" w:eastAsia="Calibri" w:hAnsi="Arial" w:cs="Arial"/>
                <w:i/>
                <w:iCs/>
                <w:color w:val="000000"/>
                <w:position w:val="-2"/>
                <w:sz w:val="18"/>
                <w:szCs w:val="18"/>
                <w:shd w:val="clear" w:color="auto" w:fill="CCCCCC"/>
              </w:rPr>
              <w:br/>
              <w:t>(mikro,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47C4FDF"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741E8326"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0B474EA"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ČLANI UPRAVNEGA IN VODSTVENEGA ORGANA </w:t>
            </w:r>
            <w:r w:rsidRPr="00A13CBC">
              <w:rPr>
                <w:rFonts w:ascii="Arial" w:eastAsia="Calibri" w:hAnsi="Arial" w:cs="Arial"/>
                <w:color w:val="000000"/>
                <w:position w:val="-2"/>
                <w:sz w:val="18"/>
                <w:szCs w:val="18"/>
                <w:shd w:val="clear" w:color="auto" w:fill="CCCCCC"/>
              </w:rPr>
              <w:t>(npr. zakoniti zastopniki, člani uprave, ipd.)**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5F5DCA4"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34DEF381"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19A4782"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ČLANI NADZORNEGA ORGANA </w:t>
            </w:r>
            <w:r w:rsidRPr="00A13CBC">
              <w:rPr>
                <w:rFonts w:ascii="Arial" w:eastAsia="Calibri" w:hAnsi="Arial" w:cs="Arial"/>
                <w:color w:val="000000"/>
                <w:position w:val="-2"/>
                <w:sz w:val="18"/>
                <w:szCs w:val="18"/>
                <w:shd w:val="clear" w:color="auto" w:fill="CCCCCC"/>
              </w:rPr>
              <w:t>(če ga gospodarski subjekt ima)*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6B62610"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36CEA119"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8305E79"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POOBLAŠČENCI ZA ZASTOPANJE, ODLOČANJE ALI NADZOR </w:t>
            </w:r>
            <w:r w:rsidRPr="00A13CBC">
              <w:rPr>
                <w:rFonts w:ascii="Arial" w:eastAsia="Calibri" w:hAnsi="Arial" w:cs="Arial"/>
                <w:color w:val="000000"/>
                <w:position w:val="-2"/>
                <w:sz w:val="18"/>
                <w:szCs w:val="18"/>
                <w:shd w:val="clear" w:color="auto" w:fill="CCCCCC"/>
              </w:rPr>
              <w:t>(npr. prokuristi)*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A53428"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r w:rsidR="00A13CBC" w:rsidRPr="00A13CBC" w14:paraId="712C17A5" w14:textId="77777777" w:rsidTr="00355794">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0070942" w14:textId="77777777" w:rsidR="00A13CBC" w:rsidRPr="00A13CBC" w:rsidRDefault="00A13CBC" w:rsidP="00A13CBC">
            <w:pPr>
              <w:rPr>
                <w:rFonts w:eastAsia="Calibri" w:cs="Times New Roman"/>
              </w:rPr>
            </w:pPr>
            <w:r w:rsidRPr="00A13CBC">
              <w:rPr>
                <w:rFonts w:ascii="Arial" w:eastAsia="Calibri" w:hAnsi="Arial" w:cs="Arial"/>
                <w:b/>
                <w:bCs/>
                <w:color w:val="000000"/>
                <w:position w:val="-2"/>
                <w:sz w:val="18"/>
                <w:szCs w:val="18"/>
                <w:shd w:val="clear" w:color="auto" w:fill="CCCCCC"/>
              </w:rPr>
              <w:t>POOBLAŠČENA OSEBA ZA VROČANJE:</w:t>
            </w:r>
            <w:r w:rsidRPr="00A13CBC">
              <w:rPr>
                <w:rFonts w:ascii="Arial" w:eastAsia="Calibri" w:hAnsi="Arial" w:cs="Arial"/>
                <w:i/>
                <w:iCs/>
                <w:color w:val="000000"/>
                <w:position w:val="-2"/>
                <w:sz w:val="18"/>
                <w:szCs w:val="18"/>
                <w:shd w:val="clear" w:color="auto" w:fill="CCCCCC"/>
              </w:rPr>
              <w:br/>
              <w:t>Ime in priimek, ulica in hišna številka, kraj v Republiki Sloveniji </w:t>
            </w:r>
            <w:r w:rsidRPr="00A13CBC">
              <w:rPr>
                <w:rFonts w:ascii="Arial" w:eastAsia="Calibri" w:hAnsi="Arial" w:cs="Arial"/>
                <w:i/>
                <w:iCs/>
                <w:color w:val="000000"/>
                <w:position w:val="-2"/>
                <w:sz w:val="18"/>
                <w:szCs w:val="18"/>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FB0644"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r>
    </w:tbl>
    <w:p w14:paraId="439416F1" w14:textId="77777777" w:rsidR="00A13CBC" w:rsidRPr="00A13CBC" w:rsidRDefault="00A13CBC" w:rsidP="00A13CBC">
      <w:pPr>
        <w:rPr>
          <w:rFonts w:eastAsia="Calibri" w:cs="Times New Roman"/>
        </w:rPr>
      </w:pPr>
    </w:p>
    <w:tbl>
      <w:tblPr>
        <w:tblStyle w:val="NormalTablePHPDOCX"/>
        <w:tblW w:w="8745" w:type="dxa"/>
        <w:tblInd w:w="108" w:type="dxa"/>
        <w:tblLook w:val="04A0" w:firstRow="1" w:lastRow="0" w:firstColumn="1" w:lastColumn="0" w:noHBand="0" w:noVBand="1"/>
      </w:tblPr>
      <w:tblGrid>
        <w:gridCol w:w="4080"/>
        <w:gridCol w:w="4665"/>
      </w:tblGrid>
      <w:tr w:rsidR="00A13CBC" w:rsidRPr="00A13CBC" w14:paraId="3F837C15" w14:textId="77777777" w:rsidTr="00355794">
        <w:tc>
          <w:tcPr>
            <w:tcW w:w="4080" w:type="dxa"/>
            <w:gridSpan w:val="2"/>
            <w:tcMar>
              <w:top w:w="75" w:type="dxa"/>
              <w:bottom w:w="75" w:type="dxa"/>
            </w:tcMar>
            <w:vAlign w:val="center"/>
          </w:tcPr>
          <w:p w14:paraId="2340FB16"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lastRenderedPageBreak/>
              <w:t>**za navedene osebe je potrebno predložiti pooblastila za preverjanje podatkov v Kazenski evidenci</w:t>
            </w:r>
          </w:p>
          <w:p w14:paraId="0EED452D"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r>
      <w:tr w:rsidR="00A13CBC" w:rsidRPr="00A13CBC" w14:paraId="61086F78" w14:textId="77777777" w:rsidTr="00355794">
        <w:tc>
          <w:tcPr>
            <w:tcW w:w="4080" w:type="dxa"/>
            <w:tcMar>
              <w:top w:w="75" w:type="dxa"/>
              <w:bottom w:w="75" w:type="dxa"/>
            </w:tcMar>
            <w:vAlign w:val="center"/>
          </w:tcPr>
          <w:p w14:paraId="323BF5F7"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Kraj in datum:</w:t>
            </w:r>
          </w:p>
        </w:tc>
        <w:tc>
          <w:tcPr>
            <w:tcW w:w="0" w:type="auto"/>
            <w:tcMar>
              <w:top w:w="75" w:type="dxa"/>
              <w:bottom w:w="75" w:type="dxa"/>
            </w:tcMar>
            <w:vAlign w:val="center"/>
          </w:tcPr>
          <w:p w14:paraId="4157D162" w14:textId="77777777" w:rsidR="00A13CBC" w:rsidRPr="00A13CBC" w:rsidRDefault="00A13CBC" w:rsidP="00A13CBC">
            <w:pPr>
              <w:jc w:val="center"/>
              <w:rPr>
                <w:rFonts w:eastAsia="Calibri" w:cs="Times New Roman"/>
              </w:rPr>
            </w:pPr>
            <w:r w:rsidRPr="00A13CBC">
              <w:rPr>
                <w:rFonts w:ascii="Arial" w:eastAsia="Calibri" w:hAnsi="Arial" w:cs="Arial"/>
                <w:color w:val="000000"/>
                <w:position w:val="-2"/>
                <w:sz w:val="18"/>
                <w:szCs w:val="18"/>
              </w:rPr>
              <w:t>Ime in priimek: _____________________</w:t>
            </w:r>
          </w:p>
        </w:tc>
      </w:tr>
      <w:tr w:rsidR="00A13CBC" w:rsidRPr="00A13CBC" w14:paraId="76163AA2" w14:textId="77777777" w:rsidTr="00355794">
        <w:tc>
          <w:tcPr>
            <w:tcW w:w="4080" w:type="dxa"/>
            <w:tcMar>
              <w:top w:w="75" w:type="dxa"/>
              <w:bottom w:w="75" w:type="dxa"/>
            </w:tcMar>
            <w:vAlign w:val="center"/>
          </w:tcPr>
          <w:p w14:paraId="1BA94AC1"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rPr>
              <w:t> </w:t>
            </w:r>
          </w:p>
        </w:tc>
        <w:tc>
          <w:tcPr>
            <w:tcW w:w="0" w:type="auto"/>
            <w:tcMar>
              <w:top w:w="75" w:type="dxa"/>
              <w:bottom w:w="75" w:type="dxa"/>
            </w:tcMar>
            <w:vAlign w:val="center"/>
          </w:tcPr>
          <w:p w14:paraId="48A580C4" w14:textId="77777777" w:rsidR="00A13CBC" w:rsidRPr="00A13CBC" w:rsidRDefault="00A13CBC" w:rsidP="00A13CBC">
            <w:pPr>
              <w:rPr>
                <w:rFonts w:eastAsia="Calibri" w:cs="Times New Roman"/>
              </w:rPr>
            </w:pPr>
          </w:p>
          <w:p w14:paraId="1049B0F4" w14:textId="77777777" w:rsidR="00A13CBC" w:rsidRPr="00A13CBC" w:rsidRDefault="00A13CBC" w:rsidP="00A13CBC">
            <w:pPr>
              <w:jc w:val="center"/>
              <w:rPr>
                <w:rFonts w:eastAsia="Calibri" w:cs="Times New Roman"/>
              </w:rPr>
            </w:pPr>
            <w:r w:rsidRPr="00A13CBC">
              <w:rPr>
                <w:rFonts w:ascii="Arial" w:eastAsia="Calibri" w:hAnsi="Arial" w:cs="Arial"/>
                <w:color w:val="000000"/>
                <w:position w:val="-2"/>
                <w:sz w:val="18"/>
                <w:szCs w:val="18"/>
              </w:rPr>
              <w:t xml:space="preserve"> (žig in podpis)</w:t>
            </w:r>
            <w:r w:rsidRPr="00A13CBC">
              <w:rPr>
                <w:rFonts w:ascii="Arial" w:eastAsia="Calibri" w:hAnsi="Arial" w:cs="Arial"/>
                <w:color w:val="000000"/>
                <w:position w:val="-2"/>
                <w:sz w:val="18"/>
                <w:szCs w:val="18"/>
              </w:rPr>
              <w:br/>
              <w:t> </w:t>
            </w:r>
          </w:p>
        </w:tc>
      </w:tr>
    </w:tbl>
    <w:p w14:paraId="4DD44952" w14:textId="77777777" w:rsidR="00A13CBC" w:rsidRPr="00A13CBC" w:rsidRDefault="00A13CBC" w:rsidP="00A13CBC">
      <w:pPr>
        <w:rPr>
          <w:rFonts w:eastAsia="Calibri" w:cs="Times New Roman"/>
        </w:rPr>
        <w:sectPr w:rsidR="00A13CBC" w:rsidRPr="00A13CBC" w:rsidSect="005A526F">
          <w:headerReference w:type="default" r:id="rId15"/>
          <w:footerReference w:type="default" r:id="rId16"/>
          <w:pgSz w:w="11906" w:h="16838"/>
          <w:pgMar w:top="1418" w:right="1418" w:bottom="1418" w:left="1418" w:header="567" w:footer="596" w:gutter="0"/>
          <w:cols w:space="708"/>
          <w:docGrid w:linePitch="360"/>
        </w:sectPr>
      </w:pPr>
    </w:p>
    <w:p w14:paraId="640D9AFD"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2</w:t>
      </w:r>
    </w:p>
    <w:p w14:paraId="78FFD1B2" w14:textId="77777777" w:rsidR="005A526F" w:rsidRPr="00252358" w:rsidRDefault="005A526F" w:rsidP="005A526F"/>
    <w:p w14:paraId="091C8830"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Krovna izjava</w:t>
      </w:r>
    </w:p>
    <w:p w14:paraId="26A149EB" w14:textId="77777777" w:rsidR="005A526F" w:rsidRDefault="005A526F" w:rsidP="005A526F">
      <w:pPr>
        <w:spacing w:after="120"/>
        <w:rPr>
          <w:rFonts w:ascii="Arial" w:hAnsi="Arial" w:cs="Arial"/>
        </w:rPr>
      </w:pPr>
    </w:p>
    <w:p w14:paraId="149D83DB" w14:textId="18E90DC6" w:rsidR="00133B3C" w:rsidRDefault="00C54E8D" w:rsidP="008C1B9D">
      <w:pPr>
        <w:spacing w:before="225" w:after="225"/>
        <w:jc w:val="both"/>
      </w:pPr>
      <w:r>
        <w:rPr>
          <w:rFonts w:ascii="Arial" w:hAnsi="Arial" w:cs="Arial"/>
          <w:color w:val="000000"/>
          <w:sz w:val="18"/>
          <w:szCs w:val="18"/>
        </w:rPr>
        <w:t>V zvezi z javnim naročilom »</w:t>
      </w:r>
      <w:bookmarkStart w:id="4" w:name="_Hlk80782502"/>
      <w:r w:rsidR="009D6542">
        <w:rPr>
          <w:rFonts w:ascii="Arial" w:eastAsia="Calibri" w:hAnsi="Arial" w:cs="Arial"/>
          <w:b/>
          <w:bCs/>
          <w:color w:val="000000"/>
          <w:sz w:val="18"/>
          <w:szCs w:val="18"/>
        </w:rPr>
        <w:t xml:space="preserve">Dobava in montaža magnetne resonance </w:t>
      </w:r>
      <w:r w:rsidR="009D6542" w:rsidRPr="00A13CBC">
        <w:rPr>
          <w:rFonts w:ascii="Arial" w:eastAsia="Calibri" w:hAnsi="Arial" w:cs="Arial"/>
          <w:b/>
          <w:bCs/>
          <w:color w:val="000000"/>
          <w:sz w:val="18"/>
          <w:szCs w:val="18"/>
        </w:rPr>
        <w:t xml:space="preserve">v Splošni bolnišnici </w:t>
      </w:r>
      <w:r w:rsidR="009D6542">
        <w:rPr>
          <w:rFonts w:ascii="Arial" w:eastAsia="Calibri" w:hAnsi="Arial" w:cs="Arial"/>
          <w:b/>
          <w:bCs/>
          <w:color w:val="000000"/>
          <w:sz w:val="18"/>
          <w:szCs w:val="18"/>
        </w:rPr>
        <w:t>Jesenice</w:t>
      </w:r>
      <w:bookmarkEnd w:id="4"/>
      <w:r>
        <w:rPr>
          <w:rFonts w:ascii="Arial" w:hAnsi="Arial" w:cs="Arial"/>
          <w:color w:val="000000"/>
          <w:sz w:val="18"/>
          <w:szCs w:val="18"/>
        </w:rPr>
        <w:t>«,</w:t>
      </w:r>
    </w:p>
    <w:p w14:paraId="79D826F8" w14:textId="77777777" w:rsidR="00133B3C" w:rsidRDefault="00C54E8D" w:rsidP="008C1B9D">
      <w:pPr>
        <w:spacing w:before="225" w:after="225"/>
        <w:jc w:val="both"/>
      </w:pPr>
      <w:r>
        <w:rPr>
          <w:rFonts w:ascii="Arial" w:hAnsi="Arial" w:cs="Arial"/>
          <w:color w:val="000000"/>
          <w:sz w:val="18"/>
          <w:szCs w:val="18"/>
          <w:u w:val="single"/>
        </w:rPr>
        <w:t>____________________________________</w:t>
      </w:r>
      <w:r>
        <w:rPr>
          <w:rFonts w:ascii="Arial" w:hAnsi="Arial" w:cs="Arial"/>
          <w:color w:val="000000"/>
          <w:sz w:val="18"/>
          <w:szCs w:val="18"/>
        </w:rPr>
        <w:t>,</w:t>
      </w:r>
    </w:p>
    <w:p w14:paraId="745C040F" w14:textId="77777777" w:rsidR="00133B3C" w:rsidRDefault="00C54E8D" w:rsidP="008C1B9D">
      <w:pPr>
        <w:spacing w:before="225" w:after="225"/>
        <w:jc w:val="both"/>
      </w:pPr>
      <w:r>
        <w:rPr>
          <w:rFonts w:ascii="Arial" w:hAnsi="Arial" w:cs="Arial"/>
          <w:i/>
          <w:iCs/>
          <w:color w:val="000000"/>
          <w:sz w:val="18"/>
          <w:szCs w:val="18"/>
        </w:rPr>
        <w:t>(naziv ponudnika, partnerja v skupni ponudbi)</w:t>
      </w:r>
    </w:p>
    <w:p w14:paraId="091498FB" w14:textId="77777777" w:rsidR="00133B3C" w:rsidRDefault="00C54E8D" w:rsidP="008C1B9D">
      <w:pPr>
        <w:spacing w:before="225" w:after="225"/>
        <w:jc w:val="both"/>
      </w:pPr>
      <w:r>
        <w:rPr>
          <w:rFonts w:ascii="Arial" w:hAnsi="Arial" w:cs="Arial"/>
          <w:color w:val="000000"/>
          <w:sz w:val="18"/>
          <w:szCs w:val="18"/>
        </w:rPr>
        <w:t>s polno odgovornostjo izjavljamo, da:</w:t>
      </w:r>
    </w:p>
    <w:tbl>
      <w:tblPr>
        <w:tblStyle w:val="NormalTablePHPDOCX"/>
        <w:tblW w:w="0" w:type="auto"/>
        <w:tblInd w:w="108" w:type="dxa"/>
        <w:tblLook w:val="04A0" w:firstRow="1" w:lastRow="0" w:firstColumn="1" w:lastColumn="0" w:noHBand="0" w:noVBand="1"/>
      </w:tblPr>
      <w:tblGrid>
        <w:gridCol w:w="8962"/>
      </w:tblGrid>
      <w:tr w:rsidR="00133B3C" w14:paraId="7DF952E8" w14:textId="77777777">
        <w:tc>
          <w:tcPr>
            <w:tcW w:w="0" w:type="auto"/>
            <w:tcMar>
              <w:top w:w="0" w:type="auto"/>
              <w:bottom w:w="0" w:type="auto"/>
            </w:tcMar>
          </w:tcPr>
          <w:p w14:paraId="763D8D74"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vse kopije dokumentov, ki so priloženi ponudbi, ustrezajo originalom;</w:t>
            </w:r>
          </w:p>
          <w:p w14:paraId="326884CA"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6EBB17B7"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vse navedbe iz ponudbe ustrezajo dejanskemu stanju - ponudnik naročniku daje pooblastilo, da jih preveri pri pristojnih organih, za kar bomo na naročnikovo zahtevo predložili ustrezna pooblastila, če jih bo ta zahteval;</w:t>
            </w:r>
          </w:p>
          <w:p w14:paraId="1A89BB9F"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v celoti sprejemamo pogoje javnega razpisa in vse pogoje, navedene v razpisni dokumentaciji, pod katerimi dajemo svojo ponudbo, ter soglašamo, da bodo ti pogoji v celoti sestavni del pogodbe;</w:t>
            </w:r>
          </w:p>
          <w:p w14:paraId="30EF8B38"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pri pripravi ponudbe in bomo pri izvajanju pogodbe spoštovali obveznosti, ki izhajajo iz predpisov o varstvu pri delu, zaposlovanju in delovnih pogojih, veljavnih v Republiki Sloveniji;</w:t>
            </w:r>
          </w:p>
          <w:p w14:paraId="70BCAF9E"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zanesljiv ponudnik, sposoben upravljanja, z izkušnjami, ugledom in zaposlenimi, ki so sposobni izvesti razpisana dela, ter da razpolagamo z zadostnimi tehničnimi in kadrovskimi zmogljivostmi za izvedbo javnega naročila;</w:t>
            </w:r>
          </w:p>
          <w:p w14:paraId="11AA3D28"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bomo vsa zahtevana dela izvajali strokovno in kvalitetno po pravilih stroke v skladu z veljavnimi predpisi (zakoni, pravilniki, standardi, tehničnimi soglasji), tehničnimi navodili, priporočili in normativi ter okoljevarstvenimi predpisi;</w:t>
            </w:r>
          </w:p>
          <w:p w14:paraId="4AF8EBA4"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bomo javno naročilo izvajali s strokovno usposobljenimi delavci oziroma kadrom;</w:t>
            </w:r>
          </w:p>
          <w:p w14:paraId="4A74D0B0"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bomo v primeru zamenjave priglašenih podizvajalcev ali priglašenih kadrov pred njihovo menjavo pridobili pisno soglasje naročnika;</w:t>
            </w:r>
          </w:p>
          <w:p w14:paraId="7E76CF2B"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bomo v primeru uvedbe novih podizvajalcev, ki niso priglašeni v ponudbi, predhodno pridobili pisno soglasje naročnika;</w:t>
            </w:r>
          </w:p>
          <w:p w14:paraId="2EF69FA8"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bodo vsi novi podizvajalci, ki niso navedeni v ponudbi, izpolnjevali vse naročnikove pogoje, ki jih morajo izpolnjevati podizvajalci;</w:t>
            </w:r>
          </w:p>
          <w:p w14:paraId="4657AD66"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2CA3F2D4"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bodo vsi zamenjani kadri ob morebitni menjavi izpolnjevali kadrovske pogoje, ki jih je določil naročnik v razpisni dokumentaciji;</w:t>
            </w:r>
          </w:p>
          <w:p w14:paraId="28A78183"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se v celoti strinjamo in sprejemamo pogoje naročnika, navedene v tej razpisni dokumentaciji, da po njih dajemo svojo ponudbo za izvedbo razpisnih del ter da pod navedenimi pogoji pristopamo k izvedbi predmeta javnega naročila;</w:t>
            </w:r>
          </w:p>
          <w:p w14:paraId="3D2057E8"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bomo predložili vsa zahtevana zavarovanja posla;</w:t>
            </w:r>
          </w:p>
          <w:p w14:paraId="1CD9268A"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ob izdelavi ponudbe pregledali vso razpoložljivo razpisno dokumentacijo;</w:t>
            </w:r>
          </w:p>
          <w:p w14:paraId="51A84C01"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v celoti seznanjeni z vso relevantno zakonodajo, ki se upošteva pri oddaji tega javnega naročila;</w:t>
            </w:r>
          </w:p>
          <w:p w14:paraId="4078B454"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v celoti seznanjeni z obsegom in zahtevnostjo javnega naročila;</w:t>
            </w:r>
          </w:p>
          <w:p w14:paraId="71AADEEB"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lastRenderedPageBreak/>
              <w:t>bomo vse prevzete obveznosti izpolnili v predpisani količini, kvaliteti in rokih, kot to izhaja iz razpisne dokumentacije za oddajo tega javnega naročila;</w:t>
            </w:r>
          </w:p>
          <w:p w14:paraId="4336C67F"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smo pri sestavi ponudbe upoštevali obveznosti do svojih morebitnih podizvajalcev;</w:t>
            </w:r>
          </w:p>
          <w:p w14:paraId="2769C9FC"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za nas ne obstaja absolutna prepoved poslovanja z naročnikom, kot izhaja iz 35. člena ZIntPK;</w:t>
            </w:r>
          </w:p>
          <w:p w14:paraId="207685D7" w14:textId="77777777" w:rsidR="00133B3C" w:rsidRDefault="00C54E8D" w:rsidP="008C1B9D">
            <w:pPr>
              <w:numPr>
                <w:ilvl w:val="0"/>
                <w:numId w:val="31"/>
              </w:numPr>
              <w:spacing w:line="276" w:lineRule="auto"/>
              <w:jc w:val="both"/>
              <w:rPr>
                <w:rFonts w:ascii="Arial" w:hAnsi="Arial" w:cs="Arial"/>
                <w:color w:val="000000"/>
                <w:sz w:val="18"/>
                <w:szCs w:val="18"/>
              </w:rPr>
            </w:pPr>
            <w:r>
              <w:rPr>
                <w:rFonts w:ascii="Arial" w:hAnsi="Arial" w:cs="Arial"/>
                <w:color w:val="000000"/>
                <w:sz w:val="18"/>
                <w:szCs w:val="18"/>
              </w:rPr>
              <w:t>so navedeni podatki v ponudbi in prilogah resnični in verodostojni.</w:t>
            </w:r>
          </w:p>
        </w:tc>
      </w:tr>
    </w:tbl>
    <w:p w14:paraId="60EE8B43" w14:textId="77777777" w:rsidR="00133B3C" w:rsidRDefault="00C54E8D" w:rsidP="008C1B9D">
      <w:pPr>
        <w:spacing w:before="225" w:after="225"/>
        <w:jc w:val="both"/>
      </w:pPr>
      <w:r>
        <w:rPr>
          <w:rFonts w:ascii="Arial" w:hAnsi="Arial" w:cs="Arial"/>
          <w:color w:val="000000"/>
          <w:sz w:val="18"/>
          <w:szCs w:val="18"/>
        </w:rPr>
        <w:lastRenderedPageBreak/>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133B3C" w14:paraId="47522DBE" w14:textId="77777777">
        <w:tc>
          <w:tcPr>
            <w:tcW w:w="0" w:type="auto"/>
            <w:tcMar>
              <w:top w:w="0" w:type="auto"/>
              <w:bottom w:w="0" w:type="auto"/>
            </w:tcMar>
          </w:tcPr>
          <w:p w14:paraId="3A616248"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imamo dovoljenje za opravljanje dejavnosti, ki je predmet javnega naročila,</w:t>
            </w:r>
          </w:p>
          <w:p w14:paraId="45042EEF"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smo vpisani v sodni, poklicni oziroma poslovni register v državi sedeža,</w:t>
            </w:r>
          </w:p>
          <w:p w14:paraId="4C896B4D"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4EE65911"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nismo izločeni iz postopkov javnih naročil zaradi uvrstitve v evidenco gospodarskih subjektov z negativnimi referencami,</w:t>
            </w:r>
          </w:p>
          <w:p w14:paraId="75F3B0D2"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0D36BB7"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nimamo na dan, ko je bila oddana prijava,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69D81608"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na dan oddaje ponudbe ali prijave nimamo nepredloženih obračunov davčnih odtegljajev za dohodke iz delovnega razmerja za obdobje zadnjih petih let do dne oddaje ponudbe ali prijave,</w:t>
            </w:r>
          </w:p>
          <w:p w14:paraId="21D226D8"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16290290"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z drugimi gospodarskimi subjekti nismo sklenili dogovora, katerega cilj ali učinek je preprečevati, omejevati ali izkrivljati konkurenco,</w:t>
            </w:r>
          </w:p>
          <w:p w14:paraId="3E541CD6"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nismo bili s pravnomočno sodbo v katerikoli državi obsojeni za prestopek v zvezi s poklicnim ravnanjem,</w:t>
            </w:r>
          </w:p>
          <w:p w14:paraId="3BE3255E"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pri dajanju informacij v tem ali predhodnih postopkih, nismo namerno podali zavajajoče razlage ali teh informacij nismo zagotovili,</w:t>
            </w:r>
          </w:p>
          <w:p w14:paraId="141D6902" w14:textId="77777777" w:rsidR="00133B3C" w:rsidRDefault="00C54E8D" w:rsidP="008C1B9D">
            <w:pPr>
              <w:numPr>
                <w:ilvl w:val="0"/>
                <w:numId w:val="32"/>
              </w:numPr>
              <w:spacing w:line="276" w:lineRule="auto"/>
              <w:jc w:val="both"/>
              <w:rPr>
                <w:rFonts w:ascii="Arial" w:hAnsi="Arial" w:cs="Arial"/>
                <w:color w:val="000000"/>
                <w:sz w:val="18"/>
                <w:szCs w:val="18"/>
              </w:rPr>
            </w:pPr>
            <w:r>
              <w:rPr>
                <w:rFonts w:ascii="Arial" w:hAnsi="Arial" w:cs="Arial"/>
                <w:color w:val="000000"/>
                <w:sz w:val="18"/>
                <w:szCs w:val="18"/>
              </w:rPr>
              <w:t>izpolnjujemo vse ostale pogoje za izvedbo naročila, ki jih določa razpisna dokumentacija.</w:t>
            </w:r>
          </w:p>
        </w:tc>
      </w:tr>
    </w:tbl>
    <w:p w14:paraId="36B1BED2" w14:textId="77777777" w:rsidR="00133B3C" w:rsidRDefault="00C54E8D" w:rsidP="008C1B9D">
      <w:pPr>
        <w:spacing w:before="225" w:after="225"/>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5BF24E3C" w14:textId="0B35C97B" w:rsidR="00133B3C" w:rsidRDefault="00C54E8D" w:rsidP="008C1B9D">
      <w:pPr>
        <w:spacing w:before="225" w:after="225"/>
        <w:jc w:val="both"/>
      </w:pPr>
      <w:r>
        <w:rPr>
          <w:rFonts w:ascii="Arial" w:hAnsi="Arial" w:cs="Arial"/>
          <w:color w:val="000000"/>
          <w:sz w:val="18"/>
          <w:szCs w:val="18"/>
        </w:rPr>
        <w:t>Spodaj podpisani dajem/o uradno soglasje, da </w:t>
      </w:r>
      <w:r>
        <w:rPr>
          <w:rFonts w:ascii="Arial" w:hAnsi="Arial" w:cs="Arial"/>
          <w:b/>
          <w:bCs/>
          <w:color w:val="000000"/>
          <w:sz w:val="18"/>
          <w:szCs w:val="18"/>
        </w:rPr>
        <w:t xml:space="preserve">SPLOŠNA BOLNIŠNICA </w:t>
      </w:r>
      <w:r w:rsidR="00633E13">
        <w:rPr>
          <w:rFonts w:ascii="Arial" w:hAnsi="Arial" w:cs="Arial"/>
          <w:b/>
          <w:bCs/>
          <w:color w:val="000000"/>
          <w:sz w:val="18"/>
          <w:szCs w:val="18"/>
        </w:rPr>
        <w:t>JESENICE</w:t>
      </w:r>
      <w:r>
        <w:rPr>
          <w:rFonts w:ascii="Arial" w:hAnsi="Arial" w:cs="Arial"/>
          <w:color w:val="000000"/>
          <w:sz w:val="18"/>
          <w:szCs w:val="18"/>
        </w:rPr>
        <w:t>  v zvezi z oddajo javnega naročila za namene </w:t>
      </w:r>
      <w:r w:rsidR="00633E13">
        <w:rPr>
          <w:rFonts w:ascii="Arial" w:eastAsia="Calibri" w:hAnsi="Arial" w:cs="Arial"/>
          <w:b/>
          <w:bCs/>
          <w:color w:val="000000"/>
          <w:sz w:val="18"/>
          <w:szCs w:val="18"/>
        </w:rPr>
        <w:t xml:space="preserve">Dobava in montaža magnetne resonance </w:t>
      </w:r>
      <w:r w:rsidR="00633E13" w:rsidRPr="00A13CBC">
        <w:rPr>
          <w:rFonts w:ascii="Arial" w:eastAsia="Calibri" w:hAnsi="Arial" w:cs="Arial"/>
          <w:b/>
          <w:bCs/>
          <w:color w:val="000000"/>
          <w:sz w:val="18"/>
          <w:szCs w:val="18"/>
        </w:rPr>
        <w:t xml:space="preserve">v Splošni bolnišnici </w:t>
      </w:r>
      <w:r w:rsidR="00633E13">
        <w:rPr>
          <w:rFonts w:ascii="Arial" w:eastAsia="Calibri" w:hAnsi="Arial" w:cs="Arial"/>
          <w:b/>
          <w:bCs/>
          <w:color w:val="000000"/>
          <w:sz w:val="18"/>
          <w:szCs w:val="18"/>
        </w:rPr>
        <w:t>Jesenice</w:t>
      </w:r>
      <w:r>
        <w:rPr>
          <w:rFonts w:ascii="Arial" w:hAnsi="Arial" w:cs="Arial"/>
          <w:b/>
          <w:bCs/>
          <w:color w:val="000000"/>
          <w:sz w:val="18"/>
          <w:szCs w:val="18"/>
        </w:rPr>
        <w:t>, objavljen na Portalu javnih naročil pod številko _____________ </w:t>
      </w:r>
      <w:r>
        <w:rPr>
          <w:rFonts w:ascii="Arial" w:hAnsi="Arial" w:cs="Arial"/>
          <w:color w:val="000000"/>
          <w:sz w:val="18"/>
          <w:szCs w:val="18"/>
        </w:rPr>
        <w:t>pridobi podatke za preveritev ponudbe v skladu 89. členom ZJN-3 v enotnem informacijskem sistemu – eDosje iz devetega odstavka 77. člena ZJN-3.</w:t>
      </w:r>
    </w:p>
    <w:tbl>
      <w:tblPr>
        <w:tblStyle w:val="NormalTablePHPDOCX"/>
        <w:tblW w:w="5000" w:type="pct"/>
        <w:tblInd w:w="108" w:type="dxa"/>
        <w:tblLook w:val="04A0" w:firstRow="1" w:lastRow="0" w:firstColumn="1" w:lastColumn="0" w:noHBand="0" w:noVBand="1"/>
      </w:tblPr>
      <w:tblGrid>
        <w:gridCol w:w="4535"/>
        <w:gridCol w:w="4535"/>
      </w:tblGrid>
      <w:tr w:rsidR="00133B3C" w14:paraId="729C618D" w14:textId="77777777">
        <w:tc>
          <w:tcPr>
            <w:tcW w:w="2500" w:type="pct"/>
            <w:tcMar>
              <w:top w:w="75" w:type="dxa"/>
              <w:bottom w:w="75" w:type="dxa"/>
            </w:tcMar>
            <w:vAlign w:val="center"/>
          </w:tcPr>
          <w:p w14:paraId="79B04CBA" w14:textId="77777777" w:rsidR="00133B3C" w:rsidRDefault="00C54E8D" w:rsidP="008C1B9D">
            <w:pPr>
              <w:spacing w:line="276" w:lineRule="auto"/>
            </w:pPr>
            <w:r>
              <w:rPr>
                <w:rFonts w:ascii="Arial" w:hAnsi="Arial" w:cs="Arial"/>
                <w:color w:val="000000"/>
                <w:position w:val="-2"/>
                <w:sz w:val="18"/>
                <w:szCs w:val="18"/>
              </w:rPr>
              <w:t>Kraj in datum:</w:t>
            </w:r>
          </w:p>
        </w:tc>
        <w:tc>
          <w:tcPr>
            <w:tcW w:w="0" w:type="auto"/>
            <w:tcMar>
              <w:top w:w="75" w:type="dxa"/>
              <w:bottom w:w="75" w:type="dxa"/>
            </w:tcMar>
            <w:vAlign w:val="center"/>
          </w:tcPr>
          <w:p w14:paraId="7B7C8237" w14:textId="77777777" w:rsidR="00133B3C" w:rsidRDefault="00C54E8D" w:rsidP="008C1B9D">
            <w:pPr>
              <w:spacing w:line="276" w:lineRule="auto"/>
            </w:pPr>
            <w:r>
              <w:rPr>
                <w:rFonts w:ascii="Arial" w:hAnsi="Arial" w:cs="Arial"/>
                <w:color w:val="000000"/>
                <w:position w:val="-2"/>
                <w:sz w:val="18"/>
                <w:szCs w:val="18"/>
              </w:rPr>
              <w:t>Ime in priimek: _____________________</w:t>
            </w:r>
          </w:p>
        </w:tc>
      </w:tr>
      <w:tr w:rsidR="00133B3C" w14:paraId="4BA4DE99" w14:textId="77777777">
        <w:tc>
          <w:tcPr>
            <w:tcW w:w="2500" w:type="pct"/>
            <w:tcMar>
              <w:top w:w="75" w:type="dxa"/>
              <w:bottom w:w="75" w:type="dxa"/>
            </w:tcMar>
            <w:vAlign w:val="center"/>
          </w:tcPr>
          <w:p w14:paraId="74575BE0" w14:textId="77777777" w:rsidR="00133B3C" w:rsidRDefault="00C54E8D" w:rsidP="008C1B9D">
            <w:pPr>
              <w:spacing w:line="276" w:lineRule="auto"/>
            </w:pPr>
            <w:r>
              <w:rPr>
                <w:rFonts w:ascii="Arial" w:hAnsi="Arial" w:cs="Arial"/>
                <w:color w:val="000000"/>
                <w:position w:val="-2"/>
                <w:sz w:val="18"/>
                <w:szCs w:val="18"/>
              </w:rPr>
              <w:t> </w:t>
            </w:r>
          </w:p>
        </w:tc>
        <w:tc>
          <w:tcPr>
            <w:tcW w:w="0" w:type="auto"/>
            <w:tcMar>
              <w:top w:w="75" w:type="dxa"/>
              <w:bottom w:w="75" w:type="dxa"/>
            </w:tcMar>
            <w:vAlign w:val="center"/>
          </w:tcPr>
          <w:p w14:paraId="566C91BE" w14:textId="77777777" w:rsidR="00133B3C" w:rsidRDefault="00133B3C" w:rsidP="008C1B9D">
            <w:pPr>
              <w:spacing w:line="276" w:lineRule="auto"/>
            </w:pPr>
          </w:p>
          <w:p w14:paraId="1E1FF91F" w14:textId="77777777" w:rsidR="00133B3C" w:rsidRDefault="00C54E8D" w:rsidP="008C1B9D">
            <w:pPr>
              <w:spacing w:line="276" w:lineRule="auto"/>
              <w:jc w:val="center"/>
            </w:pPr>
            <w:r>
              <w:rPr>
                <w:rFonts w:ascii="Arial" w:hAnsi="Arial" w:cs="Arial"/>
                <w:color w:val="A9A9A9"/>
                <w:position w:val="-2"/>
                <w:sz w:val="18"/>
                <w:szCs w:val="18"/>
              </w:rPr>
              <w:t>(žig in podpis)</w:t>
            </w:r>
          </w:p>
        </w:tc>
      </w:tr>
    </w:tbl>
    <w:p w14:paraId="0EFC603D" w14:textId="77777777" w:rsidR="00133B3C" w:rsidRDefault="00C54E8D">
      <w:pPr>
        <w:spacing w:before="225" w:after="225" w:line="240" w:lineRule="auto"/>
        <w:jc w:val="both"/>
      </w:pPr>
      <w:r>
        <w:rPr>
          <w:rFonts w:ascii="Arial" w:hAnsi="Arial" w:cs="Arial"/>
          <w:color w:val="000000"/>
          <w:sz w:val="18"/>
          <w:szCs w:val="18"/>
        </w:rPr>
        <w:t> </w:t>
      </w:r>
    </w:p>
    <w:p w14:paraId="0304B0AC" w14:textId="77777777" w:rsidR="00133B3C" w:rsidRDefault="00133B3C">
      <w:pPr>
        <w:sectPr w:rsidR="00133B3C" w:rsidSect="005A526F">
          <w:footerReference w:type="default" r:id="rId17"/>
          <w:pgSz w:w="11906" w:h="16838"/>
          <w:pgMar w:top="1418" w:right="1418" w:bottom="1418" w:left="1418" w:header="567" w:footer="596" w:gutter="0"/>
          <w:cols w:space="708"/>
          <w:docGrid w:linePitch="360"/>
        </w:sectPr>
      </w:pPr>
    </w:p>
    <w:p w14:paraId="65FA65E9"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3</w:t>
      </w:r>
    </w:p>
    <w:p w14:paraId="52249B06" w14:textId="77777777" w:rsidR="005A526F" w:rsidRPr="00252358" w:rsidRDefault="005A526F" w:rsidP="005A526F"/>
    <w:p w14:paraId="615C1DED"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ESPD</w:t>
      </w:r>
    </w:p>
    <w:p w14:paraId="25F50AC1" w14:textId="77777777" w:rsidR="005A526F" w:rsidRDefault="005A526F" w:rsidP="005A526F">
      <w:pPr>
        <w:spacing w:after="120"/>
        <w:rPr>
          <w:rFonts w:ascii="Arial" w:hAnsi="Arial" w:cs="Arial"/>
        </w:rPr>
      </w:pPr>
    </w:p>
    <w:p w14:paraId="44AA590B" w14:textId="77777777" w:rsidR="00133B3C" w:rsidRDefault="00C54E8D" w:rsidP="00A7560B">
      <w:pPr>
        <w:spacing w:before="225" w:after="225"/>
        <w:jc w:val="both"/>
      </w:pPr>
      <w:r>
        <w:rPr>
          <w:rFonts w:ascii="Arial" w:hAnsi="Arial" w:cs="Arial"/>
          <w:color w:val="000000"/>
          <w:sz w:val="18"/>
          <w:szCs w:val="18"/>
        </w:rPr>
        <w:t>Ponudnik pri elektronski oddaji ponudbe v razdelek »ESPD – ponudnik« uvozi *.xml obliko datoteke obrazca ESPD, ki je priložen razpisni dokumentaciji.</w:t>
      </w:r>
    </w:p>
    <w:p w14:paraId="5626C70C" w14:textId="77777777" w:rsidR="00133B3C" w:rsidRDefault="00C54E8D" w:rsidP="00A7560B">
      <w:pPr>
        <w:spacing w:before="225" w:after="225"/>
        <w:jc w:val="both"/>
      </w:pPr>
      <w:r>
        <w:rPr>
          <w:rFonts w:ascii="Arial" w:hAnsi="Arial" w:cs="Arial"/>
          <w:color w:val="000000"/>
          <w:sz w:val="18"/>
          <w:szCs w:val="18"/>
        </w:rPr>
        <w:t xml:space="preserve">Na portalu javnih </w:t>
      </w:r>
      <w:r w:rsidR="00A7560B">
        <w:rPr>
          <w:rFonts w:ascii="Arial" w:hAnsi="Arial" w:cs="Arial"/>
          <w:color w:val="000000"/>
          <w:sz w:val="18"/>
          <w:szCs w:val="18"/>
        </w:rPr>
        <w:t>naročil</w:t>
      </w:r>
      <w:r>
        <w:rPr>
          <w:rFonts w:ascii="Arial" w:hAnsi="Arial" w:cs="Arial"/>
          <w:color w:val="000000"/>
          <w:sz w:val="18"/>
          <w:szCs w:val="18"/>
        </w:rPr>
        <w:t xml:space="preserve"> je na spletni povezavi http://www.enarocanje.si/_ESPD/ dostopna aplikacija za ESDP, s katero se zagotavlja </w:t>
      </w:r>
      <w:r w:rsidR="00A7560B">
        <w:rPr>
          <w:rFonts w:ascii="Arial" w:hAnsi="Arial" w:cs="Arial"/>
          <w:color w:val="000000"/>
          <w:sz w:val="18"/>
          <w:szCs w:val="18"/>
        </w:rPr>
        <w:t>brezplačna</w:t>
      </w:r>
      <w:r>
        <w:rPr>
          <w:rFonts w:ascii="Arial" w:hAnsi="Arial" w:cs="Arial"/>
          <w:color w:val="000000"/>
          <w:sz w:val="18"/>
          <w:szCs w:val="18"/>
        </w:rPr>
        <w:t xml:space="preserve"> elektronska storitev ESPD. Gospodarski subjekt v to aplikacijo uvozi s strani </w:t>
      </w:r>
      <w:r w:rsidR="00A7560B">
        <w:rPr>
          <w:rFonts w:ascii="Arial" w:hAnsi="Arial" w:cs="Arial"/>
          <w:color w:val="000000"/>
          <w:sz w:val="18"/>
          <w:szCs w:val="18"/>
        </w:rPr>
        <w:t>naročnika</w:t>
      </w:r>
      <w:r>
        <w:rPr>
          <w:rFonts w:ascii="Arial" w:hAnsi="Arial" w:cs="Arial"/>
          <w:color w:val="000000"/>
          <w:sz w:val="18"/>
          <w:szCs w:val="18"/>
        </w:rPr>
        <w:t xml:space="preserve"> pripravljen ESPD ali enega od svojih predhodno izpolnjenih ESPD, ga izpolni s svojimi osnovnimi poslovnimi podatki in podatki o </w:t>
      </w:r>
      <w:r w:rsidR="00A7560B">
        <w:rPr>
          <w:rFonts w:ascii="Arial" w:hAnsi="Arial" w:cs="Arial"/>
          <w:color w:val="000000"/>
          <w:sz w:val="18"/>
          <w:szCs w:val="18"/>
        </w:rPr>
        <w:t>načinu</w:t>
      </w:r>
      <w:r>
        <w:rPr>
          <w:rFonts w:ascii="Arial" w:hAnsi="Arial" w:cs="Arial"/>
          <w:color w:val="000000"/>
          <w:sz w:val="18"/>
          <w:szCs w:val="18"/>
        </w:rPr>
        <w:t xml:space="preserve"> </w:t>
      </w:r>
      <w:r w:rsidR="00A7560B">
        <w:rPr>
          <w:rFonts w:ascii="Arial" w:hAnsi="Arial" w:cs="Arial"/>
          <w:color w:val="000000"/>
          <w:sz w:val="18"/>
          <w:szCs w:val="18"/>
        </w:rPr>
        <w:t>predložitve</w:t>
      </w:r>
      <w:r>
        <w:rPr>
          <w:rFonts w:ascii="Arial" w:hAnsi="Arial" w:cs="Arial"/>
          <w:color w:val="000000"/>
          <w:sz w:val="18"/>
          <w:szCs w:val="18"/>
        </w:rPr>
        <w:t xml:space="preserve"> ponudbe (samostojna ponudba, ponudba s sklicevanjem na zmogljivosti drugih gospodarskih subjektov, ponudba s podizvajalci, ponudba za en, </w:t>
      </w:r>
      <w:r w:rsidR="00A7560B">
        <w:rPr>
          <w:rFonts w:ascii="Arial" w:hAnsi="Arial" w:cs="Arial"/>
          <w:color w:val="000000"/>
          <w:sz w:val="18"/>
          <w:szCs w:val="18"/>
        </w:rPr>
        <w:t>več</w:t>
      </w:r>
      <w:r>
        <w:rPr>
          <w:rFonts w:ascii="Arial" w:hAnsi="Arial" w:cs="Arial"/>
          <w:color w:val="000000"/>
          <w:sz w:val="18"/>
          <w:szCs w:val="18"/>
        </w:rPr>
        <w:t xml:space="preserve">̌ ali vse sklope) ter se opredeli do zahtevanih pogojev za sodelovanje in uporabljenih razlogov za </w:t>
      </w:r>
      <w:r w:rsidR="00A7560B">
        <w:rPr>
          <w:rFonts w:ascii="Arial" w:hAnsi="Arial" w:cs="Arial"/>
          <w:color w:val="000000"/>
          <w:sz w:val="18"/>
          <w:szCs w:val="18"/>
        </w:rPr>
        <w:t>izključitev</w:t>
      </w:r>
      <w:r>
        <w:rPr>
          <w:rFonts w:ascii="Arial" w:hAnsi="Arial" w:cs="Arial"/>
          <w:color w:val="000000"/>
          <w:sz w:val="18"/>
          <w:szCs w:val="18"/>
        </w:rPr>
        <w:t xml:space="preserve">. Gospodarski subjekt z ESPD </w:t>
      </w:r>
      <w:r w:rsidR="00A7560B">
        <w:rPr>
          <w:rFonts w:ascii="Arial" w:hAnsi="Arial" w:cs="Arial"/>
          <w:color w:val="000000"/>
          <w:sz w:val="18"/>
          <w:szCs w:val="18"/>
        </w:rPr>
        <w:t>soglaša</w:t>
      </w:r>
      <w:r>
        <w:rPr>
          <w:rFonts w:ascii="Arial" w:hAnsi="Arial" w:cs="Arial"/>
          <w:color w:val="000000"/>
          <w:sz w:val="18"/>
          <w:szCs w:val="18"/>
        </w:rPr>
        <w:t xml:space="preserve"> tudi, da se njegov status preveri v posamezni uradni evidenci in da se preverjanje izvede v enotnem informacijskem sistemu (aplikacija e-Dosje).</w:t>
      </w:r>
    </w:p>
    <w:p w14:paraId="28AEFF36" w14:textId="77777777" w:rsidR="00133B3C" w:rsidRDefault="00C54E8D" w:rsidP="00A7560B">
      <w:pPr>
        <w:spacing w:before="225" w:after="225"/>
        <w:jc w:val="both"/>
      </w:pPr>
      <w:r>
        <w:rPr>
          <w:rFonts w:ascii="Arial" w:hAnsi="Arial" w:cs="Arial"/>
          <w:color w:val="000000"/>
          <w:sz w:val="18"/>
          <w:szCs w:val="18"/>
        </w:rPr>
        <w:t xml:space="preserve">Za uporabo aplikacije ESPD, ki v okviru portala javnih </w:t>
      </w:r>
      <w:r w:rsidR="00A7560B">
        <w:rPr>
          <w:rFonts w:ascii="Arial" w:hAnsi="Arial" w:cs="Arial"/>
          <w:color w:val="000000"/>
          <w:sz w:val="18"/>
          <w:szCs w:val="18"/>
        </w:rPr>
        <w:t>naročil</w:t>
      </w:r>
      <w:r>
        <w:rPr>
          <w:rFonts w:ascii="Arial" w:hAnsi="Arial" w:cs="Arial"/>
          <w:color w:val="000000"/>
          <w:sz w:val="18"/>
          <w:szCs w:val="18"/>
        </w:rPr>
        <w:t xml:space="preserve"> zagotavlja elektronsko storitev ESPD, registracija uporabnika ni potrebna. Dostop do aplikacije je </w:t>
      </w:r>
      <w:r w:rsidR="00A7560B">
        <w:rPr>
          <w:rFonts w:ascii="Arial" w:hAnsi="Arial" w:cs="Arial"/>
          <w:color w:val="000000"/>
          <w:sz w:val="18"/>
          <w:szCs w:val="18"/>
        </w:rPr>
        <w:t>mogoč</w:t>
      </w:r>
      <w:r>
        <w:rPr>
          <w:rFonts w:ascii="Arial" w:hAnsi="Arial" w:cs="Arial"/>
          <w:color w:val="000000"/>
          <w:sz w:val="18"/>
          <w:szCs w:val="18"/>
        </w:rPr>
        <w:t xml:space="preserve">̌ v vseh najbolj </w:t>
      </w:r>
      <w:r w:rsidR="00A7560B">
        <w:rPr>
          <w:rFonts w:ascii="Arial" w:hAnsi="Arial" w:cs="Arial"/>
          <w:color w:val="000000"/>
          <w:sz w:val="18"/>
          <w:szCs w:val="18"/>
        </w:rPr>
        <w:t>razširjenih</w:t>
      </w:r>
      <w:r>
        <w:rPr>
          <w:rFonts w:ascii="Arial" w:hAnsi="Arial" w:cs="Arial"/>
          <w:color w:val="000000"/>
          <w:sz w:val="18"/>
          <w:szCs w:val="18"/>
        </w:rPr>
        <w:t xml:space="preserve"> spletnih brskalnikih (npr. Microsoft Internet Explorer, </w:t>
      </w:r>
      <w:r w:rsidR="00A7560B">
        <w:rPr>
          <w:rFonts w:ascii="Arial" w:hAnsi="Arial" w:cs="Arial"/>
          <w:color w:val="000000"/>
          <w:sz w:val="18"/>
          <w:szCs w:val="18"/>
        </w:rPr>
        <w:t>Mozzila</w:t>
      </w:r>
      <w:r>
        <w:rPr>
          <w:rFonts w:ascii="Arial" w:hAnsi="Arial" w:cs="Arial"/>
          <w:color w:val="000000"/>
          <w:sz w:val="18"/>
          <w:szCs w:val="18"/>
        </w:rPr>
        <w:t xml:space="preserve"> Firefox). Gospodarski subjekt lahko ESPD pripravlja oziroma izpolnjuje postopoma. To stori tako, da ESPD po </w:t>
      </w:r>
      <w:r w:rsidR="00A7560B">
        <w:rPr>
          <w:rFonts w:ascii="Arial" w:hAnsi="Arial" w:cs="Arial"/>
          <w:color w:val="000000"/>
          <w:sz w:val="18"/>
          <w:szCs w:val="18"/>
        </w:rPr>
        <w:t>zaključku</w:t>
      </w:r>
      <w:r>
        <w:rPr>
          <w:rFonts w:ascii="Arial" w:hAnsi="Arial" w:cs="Arial"/>
          <w:color w:val="000000"/>
          <w:sz w:val="18"/>
          <w:szCs w:val="18"/>
        </w:rPr>
        <w:t xml:space="preserve"> vsakokratne priprave oziroma izpolnjevanja izvozi in shrani na svojem </w:t>
      </w:r>
      <w:r w:rsidR="00A7560B">
        <w:rPr>
          <w:rFonts w:ascii="Arial" w:hAnsi="Arial" w:cs="Arial"/>
          <w:color w:val="000000"/>
          <w:sz w:val="18"/>
          <w:szCs w:val="18"/>
        </w:rPr>
        <w:t>računalniku</w:t>
      </w:r>
      <w:r>
        <w:rPr>
          <w:rFonts w:ascii="Arial" w:hAnsi="Arial" w:cs="Arial"/>
          <w:color w:val="000000"/>
          <w:sz w:val="18"/>
          <w:szCs w:val="18"/>
        </w:rPr>
        <w:t xml:space="preserve"> ali drugem elektronskem mediju (.xml oblika).</w:t>
      </w:r>
    </w:p>
    <w:p w14:paraId="5C818B04" w14:textId="77777777" w:rsidR="00133B3C" w:rsidRDefault="00133B3C" w:rsidP="00A7560B">
      <w:pPr>
        <w:sectPr w:rsidR="00133B3C" w:rsidSect="005A526F">
          <w:footerReference w:type="default" r:id="rId18"/>
          <w:pgSz w:w="11906" w:h="16838"/>
          <w:pgMar w:top="1418" w:right="1418" w:bottom="1418" w:left="1418" w:header="567" w:footer="596" w:gutter="0"/>
          <w:cols w:space="708"/>
          <w:docGrid w:linePitch="360"/>
        </w:sectPr>
      </w:pPr>
    </w:p>
    <w:p w14:paraId="70BEEE78"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4</w:t>
      </w:r>
    </w:p>
    <w:p w14:paraId="67CF5F83" w14:textId="77777777" w:rsidR="005A526F" w:rsidRPr="00252358" w:rsidRDefault="005A526F" w:rsidP="005A526F"/>
    <w:p w14:paraId="1990106A"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gospodarskega subjekta in pooblastilo za pridobitev podatkov iz kazenske evidence</w:t>
      </w:r>
    </w:p>
    <w:p w14:paraId="46D27498" w14:textId="77777777" w:rsidR="005A526F" w:rsidRDefault="005A526F" w:rsidP="005A526F">
      <w:pPr>
        <w:spacing w:after="120"/>
        <w:rPr>
          <w:rFonts w:ascii="Arial" w:hAnsi="Arial" w:cs="Arial"/>
        </w:rPr>
      </w:pPr>
    </w:p>
    <w:p w14:paraId="12CFCD01" w14:textId="77777777" w:rsidR="00133B3C" w:rsidRDefault="00C54E8D">
      <w:pPr>
        <w:spacing w:before="225" w:after="225" w:line="240" w:lineRule="auto"/>
        <w:jc w:val="both"/>
      </w:pPr>
      <w:r>
        <w:rPr>
          <w:rFonts w:ascii="Arial" w:hAnsi="Arial" w:cs="Arial"/>
          <w:color w:val="000000"/>
          <w:sz w:val="18"/>
          <w:szCs w:val="18"/>
        </w:rPr>
        <w:t xml:space="preserve">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 xml:space="preserve">(Firma), </w:t>
      </w:r>
      <w:r>
        <w:rPr>
          <w:rFonts w:ascii="Arial" w:hAnsi="Arial" w:cs="Arial"/>
          <w:color w:val="000000"/>
          <w:sz w:val="18"/>
          <w:szCs w:val="18"/>
          <w:u w:val="single"/>
        </w:rPr>
        <w:t>_________________</w:t>
      </w:r>
      <w:r>
        <w:rPr>
          <w:rFonts w:ascii="Arial" w:hAnsi="Arial" w:cs="Arial"/>
          <w:color w:val="000000"/>
          <w:sz w:val="18"/>
          <w:szCs w:val="18"/>
        </w:rPr>
        <w:t xml:space="preserve">(Naslov), matična številka: </w:t>
      </w:r>
      <w:r>
        <w:rPr>
          <w:rFonts w:ascii="Arial" w:hAnsi="Arial" w:cs="Arial"/>
          <w:color w:val="000000"/>
          <w:sz w:val="18"/>
          <w:szCs w:val="18"/>
          <w:u w:val="single"/>
        </w:rPr>
        <w:t>_______________</w:t>
      </w:r>
      <w:r>
        <w:rPr>
          <w:rFonts w:ascii="Arial" w:hAnsi="Arial" w:cs="Arial"/>
          <w:color w:val="000000"/>
          <w:sz w:val="18"/>
          <w:szCs w:val="18"/>
        </w:rPr>
        <w:t xml:space="preserve"> ni bila pravnomočno obsojena zaradi kaznivih dejanj, ki so našteta v prvem odstavku 75. člena ZJN-3. Obenem izjavljamo, da:</w:t>
      </w:r>
    </w:p>
    <w:tbl>
      <w:tblPr>
        <w:tblStyle w:val="NormalTablePHPDOCX"/>
        <w:tblW w:w="0" w:type="auto"/>
        <w:tblInd w:w="108" w:type="dxa"/>
        <w:tblLook w:val="04A0" w:firstRow="1" w:lastRow="0" w:firstColumn="1" w:lastColumn="0" w:noHBand="0" w:noVBand="1"/>
      </w:tblPr>
      <w:tblGrid>
        <w:gridCol w:w="8962"/>
      </w:tblGrid>
      <w:tr w:rsidR="00133B3C" w14:paraId="64366635" w14:textId="77777777">
        <w:tc>
          <w:tcPr>
            <w:tcW w:w="0" w:type="auto"/>
            <w:tcMar>
              <w:top w:w="0" w:type="auto"/>
              <w:bottom w:w="0" w:type="auto"/>
            </w:tcMar>
          </w:tcPr>
          <w:p w14:paraId="48F8546A" w14:textId="77777777" w:rsidR="00133B3C" w:rsidRDefault="00C54E8D" w:rsidP="006120E8">
            <w:pPr>
              <w:numPr>
                <w:ilvl w:val="0"/>
                <w:numId w:val="33"/>
              </w:numPr>
              <w:jc w:val="both"/>
              <w:rPr>
                <w:rFonts w:ascii="Arial" w:hAnsi="Arial" w:cs="Arial"/>
                <w:color w:val="000000"/>
                <w:sz w:val="18"/>
                <w:szCs w:val="18"/>
              </w:rPr>
            </w:pPr>
            <w:r>
              <w:rPr>
                <w:rFonts w:ascii="Arial" w:hAnsi="Arial" w:cs="Arial"/>
                <w:color w:val="000000"/>
                <w:sz w:val="18"/>
                <w:szCs w:val="18"/>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9CB310F" w14:textId="77777777" w:rsidR="00133B3C" w:rsidRDefault="00C54E8D" w:rsidP="006120E8">
            <w:pPr>
              <w:numPr>
                <w:ilvl w:val="0"/>
                <w:numId w:val="33"/>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03260264" w14:textId="77777777" w:rsidR="00133B3C" w:rsidRDefault="00C54E8D" w:rsidP="006120E8">
            <w:pPr>
              <w:numPr>
                <w:ilvl w:val="0"/>
                <w:numId w:val="33"/>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15FBDBB8" w14:textId="77777777" w:rsidR="00133B3C" w:rsidRDefault="00C54E8D">
      <w:pPr>
        <w:spacing w:before="225" w:after="225" w:line="240" w:lineRule="auto"/>
        <w:jc w:val="center"/>
      </w:pPr>
      <w:r>
        <w:rPr>
          <w:rFonts w:ascii="Arial" w:hAnsi="Arial" w:cs="Arial"/>
          <w:b/>
          <w:bCs/>
          <w:color w:val="000000"/>
          <w:sz w:val="21"/>
          <w:szCs w:val="21"/>
        </w:rPr>
        <w:t>POOBLASTILO</w:t>
      </w:r>
    </w:p>
    <w:p w14:paraId="7A28F1DD" w14:textId="50357471" w:rsidR="00133B3C" w:rsidRDefault="00C54E8D">
      <w:pPr>
        <w:spacing w:before="225" w:after="225" w:line="240" w:lineRule="auto"/>
        <w:jc w:val="both"/>
      </w:pPr>
      <w:r>
        <w:rPr>
          <w:rFonts w:ascii="Arial" w:hAnsi="Arial" w:cs="Arial"/>
          <w:color w:val="000000"/>
          <w:sz w:val="18"/>
          <w:szCs w:val="18"/>
        </w:rPr>
        <w:t xml:space="preserve">Pooblaščamo naročnika </w:t>
      </w:r>
      <w:bookmarkStart w:id="5" w:name="_Hlk80782461"/>
      <w:r>
        <w:rPr>
          <w:rFonts w:ascii="Arial" w:hAnsi="Arial" w:cs="Arial"/>
          <w:color w:val="000000"/>
          <w:sz w:val="18"/>
          <w:szCs w:val="18"/>
        </w:rPr>
        <w:t xml:space="preserve">SPLOŠNA BOLNIŠNICA </w:t>
      </w:r>
      <w:r w:rsidR="00FF6CE0">
        <w:rPr>
          <w:rFonts w:ascii="Arial" w:hAnsi="Arial" w:cs="Arial"/>
          <w:color w:val="000000"/>
          <w:sz w:val="18"/>
          <w:szCs w:val="18"/>
        </w:rPr>
        <w:t>JESENICE, Cesta maršala Tita 112, 4270 Jesenice</w:t>
      </w:r>
      <w:bookmarkEnd w:id="5"/>
      <w:r>
        <w:rPr>
          <w:rFonts w:ascii="Arial" w:hAnsi="Arial" w:cs="Arial"/>
          <w:color w:val="000000"/>
          <w:sz w:val="18"/>
          <w:szCs w:val="18"/>
        </w:rPr>
        <w:t>, da za potrebe preverjanja izpolnjevanja pogojev v postopku javnega naročila od Ministrstva za pravosodje pridobi potrdilo iz kazenske evidence in evidence o prekrških.</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133B3C" w14:paraId="32CDB354"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D3AB31" w14:textId="77777777" w:rsidR="00133B3C" w:rsidRDefault="00C54E8D">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5B2CAD" w14:textId="77777777" w:rsidR="00133B3C" w:rsidRDefault="00C54E8D">
            <w:r>
              <w:rPr>
                <w:rFonts w:ascii="Arial" w:hAnsi="Arial" w:cs="Arial"/>
                <w:color w:val="000000"/>
                <w:position w:val="-2"/>
                <w:sz w:val="18"/>
                <w:szCs w:val="18"/>
              </w:rPr>
              <w:t> </w:t>
            </w:r>
          </w:p>
        </w:tc>
      </w:tr>
      <w:tr w:rsidR="00133B3C" w14:paraId="273F4F79"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656620" w14:textId="77777777" w:rsidR="00133B3C" w:rsidRDefault="00C54E8D">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0B8D7B" w14:textId="77777777" w:rsidR="00133B3C" w:rsidRDefault="00C54E8D">
            <w:r>
              <w:rPr>
                <w:rFonts w:ascii="Arial" w:hAnsi="Arial" w:cs="Arial"/>
                <w:color w:val="000000"/>
                <w:position w:val="-2"/>
                <w:sz w:val="18"/>
                <w:szCs w:val="18"/>
              </w:rPr>
              <w:t> </w:t>
            </w:r>
          </w:p>
        </w:tc>
      </w:tr>
      <w:tr w:rsidR="00133B3C" w14:paraId="25EC2BC5"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D899BE" w14:textId="77777777" w:rsidR="00133B3C" w:rsidRDefault="00C54E8D">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8EDE20" w14:textId="77777777" w:rsidR="00133B3C" w:rsidRDefault="00C54E8D">
            <w:r>
              <w:rPr>
                <w:rFonts w:ascii="Arial" w:hAnsi="Arial" w:cs="Arial"/>
                <w:color w:val="000000"/>
                <w:position w:val="-2"/>
                <w:sz w:val="18"/>
                <w:szCs w:val="18"/>
              </w:rPr>
              <w:t> </w:t>
            </w:r>
          </w:p>
        </w:tc>
      </w:tr>
      <w:tr w:rsidR="00133B3C" w14:paraId="02BC274F"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57FC9B" w14:textId="77777777" w:rsidR="00133B3C" w:rsidRDefault="00C54E8D">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82B08E" w14:textId="77777777" w:rsidR="00133B3C" w:rsidRDefault="00C54E8D">
            <w:r>
              <w:rPr>
                <w:rFonts w:ascii="Arial" w:hAnsi="Arial" w:cs="Arial"/>
                <w:color w:val="000000"/>
                <w:position w:val="-2"/>
                <w:sz w:val="18"/>
                <w:szCs w:val="18"/>
              </w:rPr>
              <w:t> </w:t>
            </w:r>
          </w:p>
        </w:tc>
      </w:tr>
      <w:tr w:rsidR="00133B3C" w14:paraId="7B9FB6D1"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3CAE96" w14:textId="77777777" w:rsidR="00133B3C" w:rsidRDefault="00C54E8D">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E025C67" w14:textId="77777777" w:rsidR="00133B3C" w:rsidRDefault="00C54E8D">
            <w:r>
              <w:rPr>
                <w:rFonts w:ascii="Arial" w:hAnsi="Arial" w:cs="Arial"/>
                <w:color w:val="000000"/>
                <w:position w:val="-2"/>
                <w:sz w:val="18"/>
                <w:szCs w:val="18"/>
              </w:rPr>
              <w:t> </w:t>
            </w:r>
          </w:p>
        </w:tc>
      </w:tr>
    </w:tbl>
    <w:p w14:paraId="393577EC" w14:textId="77777777" w:rsidR="00133B3C" w:rsidRDefault="00C54E8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33B3C" w14:paraId="704C3338" w14:textId="77777777">
        <w:tc>
          <w:tcPr>
            <w:tcW w:w="2500" w:type="pct"/>
            <w:tcMar>
              <w:top w:w="75" w:type="dxa"/>
              <w:bottom w:w="75" w:type="dxa"/>
            </w:tcMar>
            <w:vAlign w:val="center"/>
          </w:tcPr>
          <w:p w14:paraId="53466649" w14:textId="77777777" w:rsidR="00133B3C" w:rsidRDefault="00C54E8D">
            <w:r>
              <w:rPr>
                <w:rFonts w:ascii="Arial" w:hAnsi="Arial" w:cs="Arial"/>
                <w:color w:val="000000"/>
                <w:position w:val="-2"/>
                <w:sz w:val="18"/>
                <w:szCs w:val="18"/>
              </w:rPr>
              <w:t>Kraj in datum:</w:t>
            </w:r>
          </w:p>
        </w:tc>
        <w:tc>
          <w:tcPr>
            <w:tcW w:w="0" w:type="auto"/>
            <w:tcMar>
              <w:top w:w="75" w:type="dxa"/>
              <w:bottom w:w="75" w:type="dxa"/>
            </w:tcMar>
            <w:vAlign w:val="center"/>
          </w:tcPr>
          <w:p w14:paraId="4ECED848" w14:textId="77777777" w:rsidR="00133B3C" w:rsidRDefault="00C54E8D">
            <w:r>
              <w:rPr>
                <w:rFonts w:ascii="Arial" w:hAnsi="Arial" w:cs="Arial"/>
                <w:color w:val="000000"/>
                <w:position w:val="-2"/>
                <w:sz w:val="18"/>
                <w:szCs w:val="18"/>
              </w:rPr>
              <w:t>Ime in priimek: _____________________</w:t>
            </w:r>
          </w:p>
        </w:tc>
      </w:tr>
      <w:tr w:rsidR="00133B3C" w14:paraId="5BDF8F45" w14:textId="77777777">
        <w:tc>
          <w:tcPr>
            <w:tcW w:w="2500" w:type="pct"/>
            <w:tcMar>
              <w:top w:w="75" w:type="dxa"/>
              <w:bottom w:w="75" w:type="dxa"/>
            </w:tcMar>
            <w:vAlign w:val="center"/>
          </w:tcPr>
          <w:p w14:paraId="3655EF38"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19C70532" w14:textId="77777777" w:rsidR="00133B3C" w:rsidRDefault="00133B3C"/>
          <w:p w14:paraId="031F1E71" w14:textId="77777777" w:rsidR="00133B3C" w:rsidRDefault="00C54E8D">
            <w:pPr>
              <w:jc w:val="center"/>
            </w:pPr>
            <w:r>
              <w:rPr>
                <w:rFonts w:ascii="Arial" w:hAnsi="Arial" w:cs="Arial"/>
                <w:color w:val="A9A9A9"/>
                <w:position w:val="-2"/>
                <w:sz w:val="18"/>
                <w:szCs w:val="18"/>
              </w:rPr>
              <w:t>(žig in podpis)</w:t>
            </w:r>
          </w:p>
        </w:tc>
      </w:tr>
    </w:tbl>
    <w:p w14:paraId="2A882914" w14:textId="77777777" w:rsidR="00133B3C" w:rsidRDefault="00C54E8D">
      <w:pPr>
        <w:spacing w:before="225" w:after="225" w:line="240" w:lineRule="auto"/>
        <w:jc w:val="both"/>
      </w:pPr>
      <w:r>
        <w:rPr>
          <w:rFonts w:ascii="Arial" w:hAnsi="Arial" w:cs="Arial"/>
          <w:color w:val="000000"/>
          <w:sz w:val="18"/>
          <w:szCs w:val="18"/>
        </w:rPr>
        <w:t> </w:t>
      </w:r>
    </w:p>
    <w:p w14:paraId="449CBB08" w14:textId="77777777" w:rsidR="00133B3C" w:rsidRDefault="00C54E8D">
      <w:pPr>
        <w:spacing w:before="225" w:after="225" w:line="240" w:lineRule="auto"/>
        <w:jc w:val="both"/>
      </w:pPr>
      <w:r>
        <w:rPr>
          <w:rFonts w:ascii="Arial" w:hAnsi="Arial" w:cs="Arial"/>
          <w:color w:val="000000"/>
          <w:sz w:val="18"/>
          <w:szCs w:val="18"/>
        </w:rPr>
        <w:t> </w:t>
      </w:r>
    </w:p>
    <w:p w14:paraId="4BC008C8" w14:textId="77777777" w:rsidR="00133B3C" w:rsidRDefault="00C54E8D">
      <w:pPr>
        <w:spacing w:before="225" w:after="225" w:line="240" w:lineRule="auto"/>
        <w:jc w:val="both"/>
      </w:pPr>
      <w:r>
        <w:rPr>
          <w:rFonts w:ascii="Arial" w:hAnsi="Arial" w:cs="Arial"/>
          <w:color w:val="000000"/>
          <w:sz w:val="18"/>
          <w:szCs w:val="18"/>
        </w:rPr>
        <w:t> </w:t>
      </w:r>
    </w:p>
    <w:p w14:paraId="211DC98F" w14:textId="77777777" w:rsidR="00133B3C" w:rsidRDefault="00133B3C">
      <w:pPr>
        <w:sectPr w:rsidR="00133B3C" w:rsidSect="005A526F">
          <w:footerReference w:type="default" r:id="rId19"/>
          <w:pgSz w:w="11906" w:h="16838"/>
          <w:pgMar w:top="1418" w:right="1418" w:bottom="1418" w:left="1418" w:header="567" w:footer="596" w:gutter="0"/>
          <w:cols w:space="708"/>
          <w:docGrid w:linePitch="360"/>
        </w:sectPr>
      </w:pPr>
    </w:p>
    <w:p w14:paraId="0ECA31D1"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5</w:t>
      </w:r>
    </w:p>
    <w:p w14:paraId="7DE5E19C" w14:textId="77777777" w:rsidR="005A526F" w:rsidRPr="00252358" w:rsidRDefault="005A526F" w:rsidP="005A526F"/>
    <w:p w14:paraId="770D10D5"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članov organov in zastopnikov gospodarskega subjekta in pooblastilo za pridobitev podatkov iz kazenske evidence</w:t>
      </w:r>
    </w:p>
    <w:p w14:paraId="4B4BC2A0" w14:textId="77777777" w:rsidR="005A526F" w:rsidRDefault="005A526F" w:rsidP="005A526F">
      <w:pPr>
        <w:spacing w:after="120"/>
        <w:rPr>
          <w:rFonts w:ascii="Arial" w:hAnsi="Arial" w:cs="Arial"/>
        </w:rPr>
      </w:pPr>
    </w:p>
    <w:p w14:paraId="347648B8" w14:textId="77777777" w:rsidR="00133B3C" w:rsidRDefault="00C54E8D">
      <w:pPr>
        <w:spacing w:before="225" w:after="225" w:line="240" w:lineRule="auto"/>
        <w:jc w:val="both"/>
      </w:pPr>
      <w:r>
        <w:rPr>
          <w:rFonts w:ascii="Arial" w:hAnsi="Arial" w:cs="Arial"/>
          <w:color w:val="000000"/>
          <w:sz w:val="18"/>
          <w:szCs w:val="18"/>
        </w:rPr>
        <w:t>Pod kazensko in materialno odgovornostjo izjavljam, da nisem bil/a pravnomočno obsojen/a zaradi kaznivih dejanj, ki so opredeljena v prvem odstavku 75. člena ZJN-3. Obenem izjavljam, da:</w:t>
      </w:r>
    </w:p>
    <w:tbl>
      <w:tblPr>
        <w:tblStyle w:val="NormalTablePHPDOCX"/>
        <w:tblW w:w="0" w:type="auto"/>
        <w:tblInd w:w="108" w:type="dxa"/>
        <w:tblLook w:val="04A0" w:firstRow="1" w:lastRow="0" w:firstColumn="1" w:lastColumn="0" w:noHBand="0" w:noVBand="1"/>
      </w:tblPr>
      <w:tblGrid>
        <w:gridCol w:w="8962"/>
      </w:tblGrid>
      <w:tr w:rsidR="00133B3C" w14:paraId="391CCB3B" w14:textId="77777777">
        <w:tc>
          <w:tcPr>
            <w:tcW w:w="0" w:type="auto"/>
            <w:tcMar>
              <w:top w:w="0" w:type="auto"/>
              <w:bottom w:w="0" w:type="auto"/>
            </w:tcMar>
          </w:tcPr>
          <w:p w14:paraId="38D09775" w14:textId="77777777" w:rsidR="00133B3C" w:rsidRDefault="00C54E8D" w:rsidP="006120E8">
            <w:pPr>
              <w:numPr>
                <w:ilvl w:val="0"/>
                <w:numId w:val="34"/>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354F2A76" w14:textId="77777777" w:rsidR="00133B3C" w:rsidRDefault="00C54E8D" w:rsidP="006120E8">
            <w:pPr>
              <w:numPr>
                <w:ilvl w:val="0"/>
                <w:numId w:val="34"/>
              </w:numPr>
              <w:jc w:val="both"/>
              <w:rPr>
                <w:rFonts w:ascii="Arial" w:hAnsi="Arial" w:cs="Arial"/>
                <w:color w:val="000000"/>
                <w:sz w:val="18"/>
                <w:szCs w:val="18"/>
              </w:rPr>
            </w:pPr>
            <w:r>
              <w:rPr>
                <w:rFonts w:ascii="Arial" w:hAnsi="Arial" w:cs="Arial"/>
                <w:color w:val="000000"/>
                <w:sz w:val="18"/>
                <w:szCs w:val="18"/>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20AD7286" w14:textId="77777777" w:rsidR="00133B3C" w:rsidRDefault="00C54E8D">
      <w:pPr>
        <w:spacing w:before="225" w:after="225" w:line="240" w:lineRule="auto"/>
        <w:jc w:val="center"/>
      </w:pPr>
      <w:r>
        <w:rPr>
          <w:rFonts w:ascii="Arial" w:hAnsi="Arial" w:cs="Arial"/>
          <w:b/>
          <w:bCs/>
          <w:color w:val="000000"/>
          <w:sz w:val="21"/>
          <w:szCs w:val="21"/>
        </w:rPr>
        <w:t>POOBLASTILO</w:t>
      </w:r>
    </w:p>
    <w:p w14:paraId="390F3B39" w14:textId="62A2C4D4" w:rsidR="00133B3C" w:rsidRDefault="00C54E8D">
      <w:pPr>
        <w:spacing w:before="225" w:after="225" w:line="240" w:lineRule="auto"/>
        <w:jc w:val="both"/>
      </w:pPr>
      <w:r>
        <w:rPr>
          <w:rFonts w:ascii="Arial" w:hAnsi="Arial" w:cs="Arial"/>
          <w:color w:val="000000"/>
          <w:sz w:val="18"/>
          <w:szCs w:val="18"/>
        </w:rPr>
        <w:t>Spodaj podpisani pooblaščam naročnika</w:t>
      </w:r>
      <w:r w:rsidR="00FF6CE0" w:rsidRPr="00FF6CE0">
        <w:rPr>
          <w:rFonts w:ascii="Arial" w:hAnsi="Arial" w:cs="Arial"/>
          <w:color w:val="000000"/>
          <w:sz w:val="18"/>
          <w:szCs w:val="18"/>
        </w:rPr>
        <w:t xml:space="preserve"> </w:t>
      </w:r>
      <w:r w:rsidR="00FF6CE0">
        <w:rPr>
          <w:rFonts w:ascii="Arial" w:hAnsi="Arial" w:cs="Arial"/>
          <w:color w:val="000000"/>
          <w:sz w:val="18"/>
          <w:szCs w:val="18"/>
        </w:rPr>
        <w:t>SPLOŠNA BOLNIŠNICA JESENICE, Cesta maršala Tita 112, 4270 Jesenice</w:t>
      </w:r>
      <w:r>
        <w:rPr>
          <w:rFonts w:ascii="Arial" w:hAnsi="Arial" w:cs="Arial"/>
          <w:b/>
          <w:bCs/>
          <w:color w:val="000000"/>
          <w:sz w:val="18"/>
          <w:szCs w:val="18"/>
        </w:rPr>
        <w:t>,</w:t>
      </w:r>
      <w:r>
        <w:rPr>
          <w:rFonts w:ascii="Arial" w:hAnsi="Arial" w:cs="Arial"/>
          <w:color w:val="000000"/>
          <w:sz w:val="18"/>
          <w:szCs w:val="18"/>
        </w:rPr>
        <w:t xml:space="preserve"> da za potrebe preverjanja izpolnjevanja pogojev v postopku javnega naročila od Ministrstva za pravosodje pridobi potrdilo iz kazenske evidence. Moji osebni podatki so naslednji:</w:t>
      </w:r>
    </w:p>
    <w:tbl>
      <w:tblPr>
        <w:tblStyle w:val="NormalTablePHPDOCX"/>
        <w:tblW w:w="5000" w:type="pct"/>
        <w:tblInd w:w="108" w:type="dxa"/>
        <w:tblLook w:val="04A0" w:firstRow="1" w:lastRow="0" w:firstColumn="1" w:lastColumn="0" w:noHBand="0" w:noVBand="1"/>
      </w:tblPr>
      <w:tblGrid>
        <w:gridCol w:w="3270"/>
        <w:gridCol w:w="5788"/>
      </w:tblGrid>
      <w:tr w:rsidR="00133B3C" w14:paraId="18B25EEB"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5FCA8F" w14:textId="77777777" w:rsidR="00133B3C" w:rsidRDefault="00C54E8D">
            <w:pPr>
              <w:jc w:val="right"/>
            </w:pPr>
            <w:r>
              <w:rPr>
                <w:rFonts w:ascii="Arial" w:hAnsi="Arial" w:cs="Arial"/>
                <w:color w:val="000000"/>
                <w:position w:val="-2"/>
                <w:sz w:val="18"/>
                <w:szCs w:val="18"/>
              </w:rPr>
              <w:t>Ime in priimek:</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EA830D" w14:textId="77777777" w:rsidR="00133B3C" w:rsidRDefault="00C54E8D">
            <w:r>
              <w:rPr>
                <w:rFonts w:ascii="Arial" w:hAnsi="Arial" w:cs="Arial"/>
                <w:color w:val="000000"/>
                <w:position w:val="-2"/>
                <w:sz w:val="18"/>
                <w:szCs w:val="18"/>
              </w:rPr>
              <w:t> </w:t>
            </w:r>
          </w:p>
        </w:tc>
      </w:tr>
      <w:tr w:rsidR="00133B3C" w14:paraId="32A640D8"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F02502" w14:textId="77777777" w:rsidR="00133B3C" w:rsidRDefault="00C54E8D">
            <w:pPr>
              <w:jc w:val="right"/>
            </w:pPr>
            <w:r>
              <w:rPr>
                <w:rFonts w:ascii="Arial" w:hAnsi="Arial" w:cs="Arial"/>
                <w:color w:val="000000"/>
                <w:position w:val="-2"/>
                <w:sz w:val="18"/>
                <w:szCs w:val="18"/>
              </w:rPr>
              <w:t>Funkcija v gospodarskem subjektu:</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C863B7" w14:textId="77777777" w:rsidR="00133B3C" w:rsidRDefault="00C54E8D">
            <w:r>
              <w:rPr>
                <w:rFonts w:ascii="Arial" w:hAnsi="Arial" w:cs="Arial"/>
                <w:color w:val="000000"/>
                <w:position w:val="-2"/>
                <w:sz w:val="18"/>
                <w:szCs w:val="18"/>
              </w:rPr>
              <w:t> </w:t>
            </w:r>
          </w:p>
        </w:tc>
      </w:tr>
      <w:tr w:rsidR="00133B3C" w14:paraId="30ED37BC"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125E62" w14:textId="77777777" w:rsidR="00133B3C" w:rsidRDefault="00C54E8D">
            <w:pPr>
              <w:jc w:val="right"/>
            </w:pPr>
            <w:r>
              <w:rPr>
                <w:rFonts w:ascii="Arial" w:hAnsi="Arial" w:cs="Arial"/>
                <w:color w:val="000000"/>
                <w:position w:val="-2"/>
                <w:sz w:val="18"/>
                <w:szCs w:val="18"/>
              </w:rPr>
              <w:t>EMŠO: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EBBAD1E" w14:textId="77777777" w:rsidR="00133B3C" w:rsidRDefault="00C54E8D">
            <w:r>
              <w:rPr>
                <w:rFonts w:ascii="Arial" w:hAnsi="Arial" w:cs="Arial"/>
                <w:color w:val="000000"/>
                <w:position w:val="-2"/>
                <w:sz w:val="18"/>
                <w:szCs w:val="18"/>
              </w:rPr>
              <w:t> </w:t>
            </w:r>
          </w:p>
        </w:tc>
      </w:tr>
      <w:tr w:rsidR="00133B3C" w14:paraId="6A915667"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7FE710" w14:textId="77777777" w:rsidR="00133B3C" w:rsidRDefault="00C54E8D">
            <w:pPr>
              <w:jc w:val="right"/>
            </w:pPr>
            <w:r>
              <w:rPr>
                <w:rFonts w:ascii="Arial" w:hAnsi="Arial" w:cs="Arial"/>
                <w:color w:val="000000"/>
                <w:position w:val="-2"/>
                <w:sz w:val="18"/>
                <w:szCs w:val="18"/>
              </w:rPr>
              <w:t>Kraj in država rojstva: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0D01A65" w14:textId="77777777" w:rsidR="00133B3C" w:rsidRDefault="00C54E8D">
            <w:r>
              <w:rPr>
                <w:rFonts w:ascii="Arial" w:hAnsi="Arial" w:cs="Arial"/>
                <w:color w:val="000000"/>
                <w:position w:val="-2"/>
                <w:sz w:val="18"/>
                <w:szCs w:val="18"/>
              </w:rPr>
              <w:t> </w:t>
            </w:r>
          </w:p>
        </w:tc>
      </w:tr>
      <w:tr w:rsidR="00133B3C" w14:paraId="5D79C2F7"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4AC92B8" w14:textId="77777777" w:rsidR="00133B3C" w:rsidRDefault="00C54E8D">
            <w:pPr>
              <w:jc w:val="right"/>
            </w:pPr>
            <w:r>
              <w:rPr>
                <w:rFonts w:ascii="Arial" w:hAnsi="Arial" w:cs="Arial"/>
                <w:color w:val="000000"/>
                <w:position w:val="-2"/>
                <w:sz w:val="18"/>
                <w:szCs w:val="18"/>
              </w:rPr>
              <w:t>Naslov stalnega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858CDC" w14:textId="77777777" w:rsidR="00133B3C" w:rsidRDefault="00C54E8D">
            <w:r>
              <w:rPr>
                <w:rFonts w:ascii="Arial" w:hAnsi="Arial" w:cs="Arial"/>
                <w:color w:val="000000"/>
                <w:position w:val="-2"/>
                <w:sz w:val="18"/>
                <w:szCs w:val="18"/>
              </w:rPr>
              <w:t> </w:t>
            </w:r>
          </w:p>
        </w:tc>
      </w:tr>
      <w:tr w:rsidR="00133B3C" w14:paraId="3A63A1CB"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395EEA" w14:textId="77777777" w:rsidR="00133B3C" w:rsidRDefault="00C54E8D">
            <w:pPr>
              <w:jc w:val="right"/>
            </w:pPr>
            <w:r>
              <w:rPr>
                <w:rFonts w:ascii="Arial" w:hAnsi="Arial" w:cs="Arial"/>
                <w:color w:val="000000"/>
                <w:position w:val="-2"/>
                <w:sz w:val="18"/>
                <w:szCs w:val="18"/>
              </w:rPr>
              <w:t>Naslov začasnega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AFB0109" w14:textId="77777777" w:rsidR="00133B3C" w:rsidRDefault="00C54E8D">
            <w:r>
              <w:rPr>
                <w:rFonts w:ascii="Arial" w:hAnsi="Arial" w:cs="Arial"/>
                <w:color w:val="000000"/>
                <w:position w:val="-2"/>
                <w:sz w:val="18"/>
                <w:szCs w:val="18"/>
              </w:rPr>
              <w:t> </w:t>
            </w:r>
          </w:p>
        </w:tc>
      </w:tr>
      <w:tr w:rsidR="00133B3C" w14:paraId="526945E4"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42B566" w14:textId="77777777" w:rsidR="00133B3C" w:rsidRDefault="00C54E8D">
            <w:pPr>
              <w:jc w:val="right"/>
            </w:pPr>
            <w:r>
              <w:rPr>
                <w:rFonts w:ascii="Arial" w:hAnsi="Arial" w:cs="Arial"/>
                <w:color w:val="000000"/>
                <w:position w:val="-2"/>
                <w:sz w:val="18"/>
                <w:szCs w:val="18"/>
              </w:rPr>
              <w:t>Državljanstvo: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35DCEC" w14:textId="77777777" w:rsidR="00133B3C" w:rsidRDefault="00C54E8D">
            <w:r>
              <w:rPr>
                <w:rFonts w:ascii="Arial" w:hAnsi="Arial" w:cs="Arial"/>
                <w:color w:val="000000"/>
                <w:position w:val="-2"/>
                <w:sz w:val="18"/>
                <w:szCs w:val="18"/>
              </w:rPr>
              <w:t> </w:t>
            </w:r>
          </w:p>
        </w:tc>
      </w:tr>
      <w:tr w:rsidR="00133B3C" w14:paraId="32B64257" w14:textId="7777777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AB14D8" w14:textId="77777777" w:rsidR="00133B3C" w:rsidRDefault="00C54E8D">
            <w:pPr>
              <w:jc w:val="right"/>
            </w:pPr>
            <w:r>
              <w:rPr>
                <w:rFonts w:ascii="Arial" w:hAnsi="Arial" w:cs="Arial"/>
                <w:color w:val="000000"/>
                <w:position w:val="-2"/>
                <w:sz w:val="18"/>
                <w:szCs w:val="18"/>
              </w:rPr>
              <w:t>Moj prejšnji priimek se glasi:</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D4B7437" w14:textId="77777777" w:rsidR="00133B3C" w:rsidRDefault="00C54E8D">
            <w:r>
              <w:rPr>
                <w:rFonts w:ascii="Arial" w:hAnsi="Arial" w:cs="Arial"/>
                <w:color w:val="000000"/>
                <w:position w:val="-2"/>
                <w:sz w:val="18"/>
                <w:szCs w:val="18"/>
              </w:rPr>
              <w:t> </w:t>
            </w:r>
          </w:p>
        </w:tc>
      </w:tr>
    </w:tbl>
    <w:p w14:paraId="151BCDB6" w14:textId="77777777" w:rsidR="00133B3C" w:rsidRDefault="00C54E8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33B3C" w14:paraId="2D15D43F" w14:textId="77777777">
        <w:tc>
          <w:tcPr>
            <w:tcW w:w="2500" w:type="pct"/>
            <w:tcMar>
              <w:top w:w="75" w:type="dxa"/>
              <w:bottom w:w="75" w:type="dxa"/>
            </w:tcMar>
            <w:vAlign w:val="center"/>
          </w:tcPr>
          <w:p w14:paraId="66AF8B3E" w14:textId="77777777" w:rsidR="00133B3C" w:rsidRDefault="00C54E8D">
            <w:r>
              <w:rPr>
                <w:rFonts w:ascii="Arial" w:hAnsi="Arial" w:cs="Arial"/>
                <w:color w:val="000000"/>
                <w:position w:val="-2"/>
                <w:sz w:val="18"/>
                <w:szCs w:val="18"/>
              </w:rPr>
              <w:t>Kraj in datum:</w:t>
            </w:r>
          </w:p>
        </w:tc>
        <w:tc>
          <w:tcPr>
            <w:tcW w:w="0" w:type="auto"/>
            <w:tcMar>
              <w:top w:w="75" w:type="dxa"/>
              <w:bottom w:w="75" w:type="dxa"/>
            </w:tcMar>
            <w:vAlign w:val="center"/>
          </w:tcPr>
          <w:p w14:paraId="777DB857" w14:textId="77777777" w:rsidR="00133B3C" w:rsidRDefault="00C54E8D">
            <w:r>
              <w:rPr>
                <w:rFonts w:ascii="Arial" w:hAnsi="Arial" w:cs="Arial"/>
                <w:color w:val="000000"/>
                <w:position w:val="-2"/>
                <w:sz w:val="18"/>
                <w:szCs w:val="18"/>
              </w:rPr>
              <w:t>Ime in priimek: _____________________</w:t>
            </w:r>
          </w:p>
        </w:tc>
      </w:tr>
      <w:tr w:rsidR="00133B3C" w14:paraId="29397BBA" w14:textId="77777777">
        <w:tc>
          <w:tcPr>
            <w:tcW w:w="2500" w:type="pct"/>
            <w:tcMar>
              <w:top w:w="75" w:type="dxa"/>
              <w:bottom w:w="75" w:type="dxa"/>
            </w:tcMar>
            <w:vAlign w:val="center"/>
          </w:tcPr>
          <w:p w14:paraId="397C4B6E"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70668CEE" w14:textId="77777777" w:rsidR="00133B3C" w:rsidRDefault="00C54E8D">
            <w:pPr>
              <w:jc w:val="center"/>
            </w:pPr>
            <w:r>
              <w:rPr>
                <w:rFonts w:ascii="Arial" w:hAnsi="Arial" w:cs="Arial"/>
                <w:color w:val="A9A9A9"/>
                <w:position w:val="-2"/>
                <w:sz w:val="18"/>
                <w:szCs w:val="18"/>
              </w:rPr>
              <w:t>(podpis)</w:t>
            </w:r>
          </w:p>
        </w:tc>
      </w:tr>
    </w:tbl>
    <w:p w14:paraId="1D4C4C63" w14:textId="77777777" w:rsidR="00133B3C" w:rsidRDefault="00C54E8D">
      <w:pPr>
        <w:spacing w:before="225" w:after="225" w:line="240" w:lineRule="auto"/>
        <w:jc w:val="both"/>
      </w:pPr>
      <w:r>
        <w:rPr>
          <w:rFonts w:ascii="Arial" w:hAnsi="Arial" w:cs="Arial"/>
          <w:color w:val="000000"/>
          <w:sz w:val="18"/>
          <w:szCs w:val="18"/>
        </w:rPr>
        <w:t> </w:t>
      </w:r>
    </w:p>
    <w:p w14:paraId="131B4630" w14:textId="77777777" w:rsidR="00133B3C" w:rsidRDefault="00C54E8D">
      <w:pPr>
        <w:spacing w:before="225" w:after="225" w:line="240" w:lineRule="auto"/>
        <w:jc w:val="both"/>
      </w:pPr>
      <w:r>
        <w:rPr>
          <w:rFonts w:ascii="Arial" w:hAnsi="Arial" w:cs="Arial"/>
          <w:b/>
          <w:bCs/>
          <w:i/>
          <w:iCs/>
          <w:color w:val="000000"/>
          <w:sz w:val="18"/>
          <w:szCs w:val="18"/>
          <w:u w:val="single"/>
        </w:rPr>
        <w:t>Izjava članov UPRAVNEGA, VODSTVENEGA ALI NADZORNEGA ORGANA gospodarskega subjekta in pooblastilo za pridobitev podatkov iz kazenske evidence mora osebno podpisati oseba, na katero se izjava nanaša. Teh izjav ni mogoče podpisati prek pooblaščencev.​ V primeru nastopa s partnerji in podizvajalci, je potrebno izjave predložiti tudi za člane organov PARTNERJEV in PODIZVAJALCEV.</w:t>
      </w:r>
    </w:p>
    <w:p w14:paraId="18605936" w14:textId="77777777" w:rsidR="00133B3C" w:rsidRDefault="00C54E8D">
      <w:pPr>
        <w:spacing w:before="225" w:after="225" w:line="240" w:lineRule="auto"/>
        <w:jc w:val="both"/>
      </w:pPr>
      <w:r>
        <w:rPr>
          <w:rFonts w:ascii="Arial" w:hAnsi="Arial" w:cs="Arial"/>
          <w:color w:val="000000"/>
          <w:sz w:val="18"/>
          <w:szCs w:val="18"/>
        </w:rPr>
        <w:t> </w:t>
      </w:r>
    </w:p>
    <w:p w14:paraId="434B21D1" w14:textId="77777777" w:rsidR="00133B3C" w:rsidRDefault="00133B3C">
      <w:pPr>
        <w:sectPr w:rsidR="00133B3C" w:rsidSect="005A526F">
          <w:footerReference w:type="default" r:id="rId20"/>
          <w:pgSz w:w="11906" w:h="16838"/>
          <w:pgMar w:top="1418" w:right="1418" w:bottom="1418" w:left="1418" w:header="567" w:footer="596" w:gutter="0"/>
          <w:cols w:space="708"/>
          <w:docGrid w:linePitch="360"/>
        </w:sectPr>
      </w:pPr>
    </w:p>
    <w:p w14:paraId="345D276B"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6</w:t>
      </w:r>
    </w:p>
    <w:p w14:paraId="74BDFB33" w14:textId="77777777" w:rsidR="005A526F" w:rsidRPr="00252358" w:rsidRDefault="005A526F" w:rsidP="005A526F"/>
    <w:p w14:paraId="375AD0BC"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lastniških deležih</w:t>
      </w:r>
    </w:p>
    <w:p w14:paraId="320683DB" w14:textId="77777777" w:rsidR="005A526F" w:rsidRDefault="005A526F" w:rsidP="005A526F">
      <w:pPr>
        <w:spacing w:after="120"/>
        <w:rPr>
          <w:rFonts w:ascii="Arial" w:hAnsi="Arial" w:cs="Arial"/>
        </w:rPr>
      </w:pPr>
    </w:p>
    <w:p w14:paraId="3EFD2DF1" w14:textId="77777777" w:rsidR="00133B3C" w:rsidRDefault="00C54E8D">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11D85809" w14:textId="77777777" w:rsidR="00133B3C" w:rsidRDefault="00C54E8D">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133B3C" w14:paraId="2787C0C2"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3B610CF" w14:textId="77777777" w:rsidR="00133B3C" w:rsidRDefault="00C54E8D">
            <w:pPr>
              <w:spacing w:before="135" w:after="135"/>
              <w:jc w:val="both"/>
              <w:textAlignment w:val="center"/>
            </w:pPr>
            <w:r>
              <w:rPr>
                <w:rFonts w:ascii="Arial" w:hAnsi="Arial" w:cs="Arial"/>
                <w:b/>
                <w:bCs/>
                <w:color w:val="000000"/>
                <w:position w:val="-2"/>
                <w:sz w:val="18"/>
                <w:szCs w:val="18"/>
              </w:rPr>
              <w:t>Ime in priimek</w:t>
            </w:r>
          </w:p>
          <w:p w14:paraId="6AAFB03C" w14:textId="77777777" w:rsidR="00133B3C" w:rsidRDefault="00C54E8D">
            <w:pPr>
              <w:spacing w:before="135" w:after="135"/>
              <w:jc w:val="both"/>
              <w:textAlignment w:val="center"/>
            </w:pPr>
            <w:r>
              <w:rPr>
                <w:rFonts w:ascii="Arial" w:hAnsi="Arial" w:cs="Arial"/>
                <w:b/>
                <w:bCs/>
                <w:color w:val="000000"/>
                <w:position w:val="-2"/>
                <w:sz w:val="18"/>
                <w:szCs w:val="18"/>
              </w:rPr>
              <w:t>ali</w:t>
            </w:r>
          </w:p>
          <w:p w14:paraId="7108E23C" w14:textId="77777777" w:rsidR="00133B3C" w:rsidRDefault="00C54E8D">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CDBFBF9" w14:textId="77777777" w:rsidR="00133B3C" w:rsidRDefault="00C54E8D">
            <w:pPr>
              <w:spacing w:before="135" w:after="135"/>
              <w:jc w:val="both"/>
              <w:textAlignment w:val="center"/>
            </w:pPr>
            <w:r>
              <w:rPr>
                <w:rFonts w:ascii="Arial" w:hAnsi="Arial" w:cs="Arial"/>
                <w:b/>
                <w:bCs/>
                <w:color w:val="000000"/>
                <w:position w:val="-2"/>
                <w:sz w:val="18"/>
                <w:szCs w:val="18"/>
              </w:rPr>
              <w:t>Naslov prebivališča</w:t>
            </w:r>
          </w:p>
          <w:p w14:paraId="1E5E7A1E" w14:textId="77777777" w:rsidR="00133B3C" w:rsidRDefault="00C54E8D">
            <w:pPr>
              <w:spacing w:before="135" w:after="135"/>
              <w:jc w:val="both"/>
              <w:textAlignment w:val="center"/>
            </w:pPr>
            <w:r>
              <w:rPr>
                <w:rFonts w:ascii="Arial" w:hAnsi="Arial" w:cs="Arial"/>
                <w:b/>
                <w:bCs/>
                <w:color w:val="000000"/>
                <w:position w:val="-2"/>
                <w:sz w:val="18"/>
                <w:szCs w:val="18"/>
              </w:rPr>
              <w:t>ali</w:t>
            </w:r>
          </w:p>
          <w:p w14:paraId="297F91B7" w14:textId="77777777" w:rsidR="00133B3C" w:rsidRDefault="00C54E8D">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E05D187" w14:textId="77777777" w:rsidR="00133B3C" w:rsidRDefault="00C54E8D">
            <w:pPr>
              <w:spacing w:before="135" w:after="135"/>
              <w:jc w:val="both"/>
              <w:textAlignment w:val="center"/>
            </w:pPr>
            <w:r>
              <w:rPr>
                <w:rFonts w:ascii="Arial" w:hAnsi="Arial" w:cs="Arial"/>
                <w:b/>
                <w:bCs/>
                <w:color w:val="000000"/>
                <w:position w:val="-2"/>
                <w:sz w:val="18"/>
                <w:szCs w:val="18"/>
              </w:rPr>
              <w:t>Delež lastništva</w:t>
            </w:r>
          </w:p>
          <w:p w14:paraId="6043FCC9" w14:textId="77777777" w:rsidR="00133B3C" w:rsidRDefault="00C54E8D">
            <w:pPr>
              <w:spacing w:before="135" w:after="135"/>
              <w:jc w:val="both"/>
              <w:textAlignment w:val="center"/>
            </w:pPr>
            <w:r>
              <w:rPr>
                <w:rFonts w:ascii="Arial" w:hAnsi="Arial" w:cs="Arial"/>
                <w:b/>
                <w:bCs/>
                <w:color w:val="000000"/>
                <w:position w:val="-2"/>
                <w:sz w:val="18"/>
                <w:szCs w:val="18"/>
              </w:rPr>
              <w:t>ali</w:t>
            </w:r>
          </w:p>
          <w:p w14:paraId="2B459592" w14:textId="77777777" w:rsidR="00133B3C" w:rsidRDefault="00C54E8D">
            <w:pPr>
              <w:spacing w:before="135" w:after="135"/>
              <w:jc w:val="both"/>
              <w:textAlignment w:val="center"/>
            </w:pPr>
            <w:r>
              <w:rPr>
                <w:rFonts w:ascii="Arial" w:hAnsi="Arial" w:cs="Arial"/>
                <w:b/>
                <w:bCs/>
                <w:color w:val="000000"/>
                <w:position w:val="-2"/>
                <w:sz w:val="18"/>
                <w:szCs w:val="18"/>
              </w:rPr>
              <w:t>Delež lastništva gospodarskega subjekta</w:t>
            </w:r>
          </w:p>
        </w:tc>
      </w:tr>
      <w:tr w:rsidR="00133B3C" w14:paraId="34E5CCD0"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DFA873A"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F22911E"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25E598"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28E0D1FD"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EEF242C"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74B994D"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A451FC6"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1306F4EC"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E48F55"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25B811B"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B749864"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5AD21AF3"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CEEBBDF"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DAA22CE"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306114A" w14:textId="77777777" w:rsidR="00133B3C" w:rsidRDefault="00C54E8D">
            <w:pPr>
              <w:spacing w:before="135" w:after="135"/>
              <w:jc w:val="both"/>
              <w:textAlignment w:val="center"/>
            </w:pPr>
            <w:r>
              <w:rPr>
                <w:rFonts w:ascii="Arial" w:hAnsi="Arial" w:cs="Arial"/>
                <w:color w:val="000000"/>
                <w:position w:val="-2"/>
                <w:sz w:val="18"/>
                <w:szCs w:val="18"/>
              </w:rPr>
              <w:t> </w:t>
            </w:r>
          </w:p>
        </w:tc>
      </w:tr>
    </w:tbl>
    <w:p w14:paraId="4960B8AA" w14:textId="77777777" w:rsidR="00133B3C" w:rsidRDefault="00C54E8D">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133B3C" w14:paraId="75ABA9E2"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E992A2D" w14:textId="77777777" w:rsidR="00133B3C" w:rsidRDefault="00C54E8D">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4F3C0B5" w14:textId="77777777" w:rsidR="00133B3C" w:rsidRDefault="00C54E8D">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634E115" w14:textId="77777777" w:rsidR="00133B3C" w:rsidRDefault="00C54E8D">
            <w:pPr>
              <w:spacing w:before="135" w:after="135"/>
              <w:jc w:val="both"/>
              <w:textAlignment w:val="center"/>
            </w:pPr>
            <w:r>
              <w:rPr>
                <w:rFonts w:ascii="Arial" w:hAnsi="Arial" w:cs="Arial"/>
                <w:b/>
                <w:bCs/>
                <w:color w:val="000000"/>
                <w:position w:val="-2"/>
                <w:sz w:val="18"/>
                <w:szCs w:val="18"/>
              </w:rPr>
              <w:t>Delež lastništva gospodarskega subjekta</w:t>
            </w:r>
          </w:p>
        </w:tc>
      </w:tr>
      <w:tr w:rsidR="00133B3C" w14:paraId="4619A4F0"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A13956"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5218A5C"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2C5B767"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3FF46E5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0D95FB4"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E397866"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DCCAC22"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3319AA71"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F39DF37"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A351222"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054AF7"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528314B5"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AC7A2D"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D81B57"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E9DB05A" w14:textId="77777777" w:rsidR="00133B3C" w:rsidRDefault="00C54E8D">
            <w:pPr>
              <w:spacing w:before="135" w:after="135"/>
              <w:jc w:val="both"/>
              <w:textAlignment w:val="center"/>
            </w:pPr>
            <w:r>
              <w:rPr>
                <w:rFonts w:ascii="Arial" w:hAnsi="Arial" w:cs="Arial"/>
                <w:color w:val="000000"/>
                <w:position w:val="-2"/>
                <w:sz w:val="18"/>
                <w:szCs w:val="18"/>
              </w:rPr>
              <w:t> </w:t>
            </w:r>
          </w:p>
        </w:tc>
      </w:tr>
    </w:tbl>
    <w:p w14:paraId="09BE3D72" w14:textId="77777777" w:rsidR="00133B3C" w:rsidRDefault="00C54E8D">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133B3C" w14:paraId="04B28F2B" w14:textId="77777777">
        <w:tc>
          <w:tcPr>
            <w:tcW w:w="4080" w:type="dxa"/>
            <w:tcMar>
              <w:top w:w="75" w:type="dxa"/>
              <w:bottom w:w="75" w:type="dxa"/>
            </w:tcMar>
            <w:vAlign w:val="center"/>
          </w:tcPr>
          <w:p w14:paraId="62480226" w14:textId="77777777" w:rsidR="00133B3C" w:rsidRDefault="00C54E8D">
            <w:r>
              <w:rPr>
                <w:rFonts w:ascii="Arial" w:hAnsi="Arial" w:cs="Arial"/>
                <w:color w:val="000000"/>
                <w:position w:val="-2"/>
                <w:sz w:val="18"/>
                <w:szCs w:val="18"/>
              </w:rPr>
              <w:t>Kraj in datum:</w:t>
            </w:r>
          </w:p>
        </w:tc>
        <w:tc>
          <w:tcPr>
            <w:tcW w:w="0" w:type="auto"/>
            <w:tcMar>
              <w:top w:w="75" w:type="dxa"/>
              <w:bottom w:w="75" w:type="dxa"/>
            </w:tcMar>
            <w:vAlign w:val="center"/>
          </w:tcPr>
          <w:p w14:paraId="7F874D6F" w14:textId="77777777" w:rsidR="00133B3C" w:rsidRDefault="00C54E8D">
            <w:r>
              <w:rPr>
                <w:rFonts w:ascii="Arial" w:hAnsi="Arial" w:cs="Arial"/>
                <w:color w:val="000000"/>
                <w:position w:val="-2"/>
                <w:sz w:val="18"/>
                <w:szCs w:val="18"/>
              </w:rPr>
              <w:t>Ime in priimek: _____________________</w:t>
            </w:r>
          </w:p>
        </w:tc>
      </w:tr>
      <w:tr w:rsidR="00133B3C" w14:paraId="37CDDF90" w14:textId="77777777">
        <w:tc>
          <w:tcPr>
            <w:tcW w:w="4080" w:type="dxa"/>
            <w:tcMar>
              <w:top w:w="75" w:type="dxa"/>
              <w:bottom w:w="75" w:type="dxa"/>
            </w:tcMar>
            <w:vAlign w:val="center"/>
          </w:tcPr>
          <w:p w14:paraId="512B1134"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7C3FD4A6" w14:textId="77777777" w:rsidR="00133B3C" w:rsidRDefault="00C54E8D">
            <w:pPr>
              <w:jc w:val="center"/>
            </w:pPr>
            <w:r>
              <w:rPr>
                <w:rFonts w:ascii="Arial" w:hAnsi="Arial" w:cs="Arial"/>
                <w:color w:val="000000"/>
                <w:position w:val="-2"/>
                <w:sz w:val="18"/>
                <w:szCs w:val="18"/>
              </w:rPr>
              <w:t>(žig in podpis)</w:t>
            </w:r>
          </w:p>
        </w:tc>
      </w:tr>
    </w:tbl>
    <w:p w14:paraId="70066982" w14:textId="77777777" w:rsidR="00133B3C" w:rsidRDefault="00C54E8D">
      <w:pPr>
        <w:spacing w:before="225" w:after="225" w:line="240" w:lineRule="auto"/>
        <w:jc w:val="both"/>
      </w:pPr>
      <w:r>
        <w:rPr>
          <w:rFonts w:ascii="Arial" w:hAnsi="Arial" w:cs="Arial"/>
          <w:color w:val="000000"/>
          <w:sz w:val="18"/>
          <w:szCs w:val="18"/>
        </w:rPr>
        <w:t> </w:t>
      </w:r>
    </w:p>
    <w:p w14:paraId="410A8408" w14:textId="77777777" w:rsidR="00133B3C" w:rsidRDefault="00C54E8D">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4B77FEA6" w14:textId="77777777" w:rsidR="00133B3C" w:rsidRDefault="00133B3C">
      <w:pPr>
        <w:sectPr w:rsidR="00133B3C" w:rsidSect="005A526F">
          <w:footerReference w:type="default" r:id="rId21"/>
          <w:pgSz w:w="11906" w:h="16838"/>
          <w:pgMar w:top="1418" w:right="1418" w:bottom="1418" w:left="1418" w:header="567" w:footer="596" w:gutter="0"/>
          <w:cols w:space="708"/>
          <w:docGrid w:linePitch="360"/>
        </w:sectPr>
      </w:pPr>
    </w:p>
    <w:p w14:paraId="5570F4AE"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7</w:t>
      </w:r>
    </w:p>
    <w:p w14:paraId="696790E6" w14:textId="77777777" w:rsidR="005A526F" w:rsidRPr="00252358" w:rsidRDefault="005A526F" w:rsidP="005A526F"/>
    <w:p w14:paraId="452EB1A7"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nastopu s podizvajalci</w:t>
      </w:r>
    </w:p>
    <w:p w14:paraId="2B62354D" w14:textId="77777777" w:rsidR="005A526F" w:rsidRDefault="005A526F" w:rsidP="005A526F">
      <w:pPr>
        <w:spacing w:after="120"/>
        <w:rPr>
          <w:rFonts w:ascii="Arial" w:hAnsi="Arial" w:cs="Arial"/>
        </w:rPr>
      </w:pPr>
    </w:p>
    <w:p w14:paraId="71A39872" w14:textId="46434410" w:rsidR="00133B3C" w:rsidRDefault="00C54E8D">
      <w:pPr>
        <w:spacing w:before="225" w:after="225" w:line="240" w:lineRule="auto"/>
        <w:jc w:val="both"/>
      </w:pPr>
      <w:r>
        <w:rPr>
          <w:rFonts w:ascii="Arial" w:hAnsi="Arial" w:cs="Arial"/>
          <w:color w:val="000000"/>
          <w:sz w:val="18"/>
          <w:szCs w:val="18"/>
        </w:rPr>
        <w:t>V razpisu za izvedbo javnega naročila »</w:t>
      </w:r>
      <w:r w:rsidR="00FF6CE0">
        <w:rPr>
          <w:rFonts w:ascii="Arial" w:eastAsia="Calibri" w:hAnsi="Arial" w:cs="Arial"/>
          <w:b/>
          <w:bCs/>
          <w:color w:val="000000"/>
          <w:sz w:val="18"/>
          <w:szCs w:val="18"/>
        </w:rPr>
        <w:t xml:space="preserve">Dobava in montaža magnetne resonance </w:t>
      </w:r>
      <w:r w:rsidR="00FF6CE0" w:rsidRPr="00A13CBC">
        <w:rPr>
          <w:rFonts w:ascii="Arial" w:eastAsia="Calibri" w:hAnsi="Arial" w:cs="Arial"/>
          <w:b/>
          <w:bCs/>
          <w:color w:val="000000"/>
          <w:sz w:val="18"/>
          <w:szCs w:val="18"/>
        </w:rPr>
        <w:t xml:space="preserve">v Splošni bolnišnici </w:t>
      </w:r>
      <w:r w:rsidR="00FF6CE0">
        <w:rPr>
          <w:rFonts w:ascii="Arial" w:eastAsia="Calibri" w:hAnsi="Arial" w:cs="Arial"/>
          <w:b/>
          <w:bCs/>
          <w:color w:val="000000"/>
          <w:sz w:val="18"/>
          <w:szCs w:val="18"/>
        </w:rPr>
        <w:t>Jesenice</w:t>
      </w:r>
      <w:r>
        <w:rPr>
          <w:rFonts w:ascii="Arial" w:hAnsi="Arial" w:cs="Arial"/>
          <w:color w:val="000000"/>
          <w:sz w:val="18"/>
          <w:szCs w:val="18"/>
        </w:rPr>
        <w:t>«,</w:t>
      </w:r>
    </w:p>
    <w:p w14:paraId="2C1C4693" w14:textId="77777777" w:rsidR="00133B3C" w:rsidRDefault="00C54E8D">
      <w:pPr>
        <w:spacing w:before="225" w:after="225" w:line="240" w:lineRule="auto"/>
        <w:jc w:val="both"/>
      </w:pPr>
      <w:r>
        <w:rPr>
          <w:rFonts w:ascii="Arial" w:hAnsi="Arial" w:cs="Arial"/>
          <w:color w:val="000000"/>
          <w:sz w:val="18"/>
          <w:szCs w:val="18"/>
        </w:rPr>
        <w:t>izjavljamo, da (ustrezno označi in izpolni):</w:t>
      </w:r>
    </w:p>
    <w:p w14:paraId="53CC444D" w14:textId="77777777" w:rsidR="00133B3C" w:rsidRDefault="00C54E8D">
      <w:pPr>
        <w:spacing w:before="225" w:after="225" w:line="240" w:lineRule="auto"/>
        <w:jc w:val="both"/>
      </w:pPr>
      <w:r>
        <w:rPr>
          <w:rFonts w:ascii="Arial" w:hAnsi="Arial" w:cs="Arial"/>
          <w:b/>
          <w:bCs/>
          <w:color w:val="000000"/>
          <w:sz w:val="18"/>
          <w:szCs w:val="18"/>
        </w:rPr>
        <w:t>[   ] ne nastopamo s podizvajalci</w:t>
      </w:r>
    </w:p>
    <w:p w14:paraId="5E652213" w14:textId="77777777" w:rsidR="00133B3C" w:rsidRDefault="00C54E8D">
      <w:pPr>
        <w:spacing w:before="225" w:after="225" w:line="240" w:lineRule="auto"/>
        <w:jc w:val="both"/>
      </w:pPr>
      <w:r>
        <w:rPr>
          <w:rFonts w:ascii="Arial" w:hAnsi="Arial" w:cs="Arial"/>
          <w:b/>
          <w:bCs/>
          <w:color w:val="000000"/>
          <w:sz w:val="18"/>
          <w:szCs w:val="18"/>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95"/>
        <w:gridCol w:w="6535"/>
      </w:tblGrid>
      <w:tr w:rsidR="00133B3C" w14:paraId="4D081E71"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68D92684" w14:textId="77777777" w:rsidR="00133B3C" w:rsidRDefault="00C54E8D">
            <w:pPr>
              <w:jc w:val="right"/>
            </w:pPr>
            <w:r>
              <w:rPr>
                <w:rFonts w:ascii="Arial" w:hAnsi="Arial" w:cs="Arial"/>
                <w:b/>
                <w:bCs/>
                <w:color w:val="000000"/>
                <w:position w:val="-2"/>
                <w:sz w:val="18"/>
                <w:szCs w:val="18"/>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6DA77A34" w14:textId="77777777" w:rsidR="00133B3C" w:rsidRDefault="00C54E8D">
            <w:r>
              <w:rPr>
                <w:rFonts w:ascii="Arial" w:hAnsi="Arial" w:cs="Arial"/>
                <w:color w:val="000000"/>
                <w:position w:val="-2"/>
                <w:sz w:val="18"/>
                <w:szCs w:val="18"/>
              </w:rPr>
              <w:t> </w:t>
            </w:r>
          </w:p>
        </w:tc>
      </w:tr>
      <w:tr w:rsidR="00133B3C" w14:paraId="1F5E100F"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4B84B123" w14:textId="77777777" w:rsidR="00133B3C" w:rsidRDefault="00C54E8D">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3C8C6E9F" w14:textId="77777777" w:rsidR="00133B3C" w:rsidRDefault="00C54E8D">
            <w:pPr>
              <w:spacing w:before="135" w:after="135"/>
              <w:jc w:val="both"/>
              <w:textAlignment w:val="center"/>
            </w:pPr>
            <w:r>
              <w:rPr>
                <w:rFonts w:ascii="Arial" w:hAnsi="Arial" w:cs="Arial"/>
                <w:color w:val="000000"/>
                <w:position w:val="-2"/>
                <w:sz w:val="18"/>
                <w:szCs w:val="18"/>
              </w:rPr>
              <w:t>Opis del, ki jih bo izvedel podizvajalec:</w:t>
            </w:r>
          </w:p>
          <w:p w14:paraId="727C9A9B" w14:textId="77777777" w:rsidR="00133B3C" w:rsidRDefault="00C54E8D">
            <w:pPr>
              <w:spacing w:before="135" w:after="135"/>
              <w:jc w:val="both"/>
              <w:textAlignment w:val="center"/>
            </w:pPr>
            <w:r>
              <w:rPr>
                <w:rFonts w:ascii="Arial" w:hAnsi="Arial" w:cs="Arial"/>
                <w:color w:val="000000"/>
                <w:position w:val="-2"/>
                <w:sz w:val="18"/>
                <w:szCs w:val="18"/>
              </w:rPr>
              <w:t> </w:t>
            </w:r>
          </w:p>
          <w:p w14:paraId="31442C23" w14:textId="77777777" w:rsidR="00133B3C" w:rsidRDefault="00C54E8D">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133B3C" w14:paraId="4639C648"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769AE504" w14:textId="77777777" w:rsidR="00133B3C" w:rsidRDefault="00C54E8D">
            <w:pPr>
              <w:jc w:val="right"/>
            </w:pPr>
            <w:r>
              <w:rPr>
                <w:rFonts w:ascii="Arial" w:hAnsi="Arial" w:cs="Arial"/>
                <w:b/>
                <w:bCs/>
                <w:color w:val="000000"/>
                <w:position w:val="-2"/>
                <w:sz w:val="18"/>
                <w:szCs w:val="18"/>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2F50B4ED" w14:textId="77777777" w:rsidR="00133B3C" w:rsidRDefault="00C54E8D">
            <w:r>
              <w:rPr>
                <w:rFonts w:ascii="Arial" w:hAnsi="Arial" w:cs="Arial"/>
                <w:color w:val="000000"/>
                <w:position w:val="-2"/>
                <w:sz w:val="18"/>
                <w:szCs w:val="18"/>
              </w:rPr>
              <w:t> </w:t>
            </w:r>
          </w:p>
        </w:tc>
      </w:tr>
      <w:tr w:rsidR="00133B3C" w14:paraId="35FA556D" w14:textId="77777777">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31789E5C" w14:textId="77777777" w:rsidR="00133B3C" w:rsidRDefault="00C54E8D">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7B5FFFF7" w14:textId="77777777" w:rsidR="00133B3C" w:rsidRDefault="00C54E8D">
            <w:pPr>
              <w:spacing w:before="135" w:after="135"/>
              <w:jc w:val="both"/>
              <w:textAlignment w:val="center"/>
            </w:pPr>
            <w:r>
              <w:rPr>
                <w:rFonts w:ascii="Arial" w:hAnsi="Arial" w:cs="Arial"/>
                <w:color w:val="000000"/>
                <w:position w:val="-2"/>
                <w:sz w:val="18"/>
                <w:szCs w:val="18"/>
              </w:rPr>
              <w:t>Opis del, ki jih bo izvedel podizvajalec:</w:t>
            </w:r>
          </w:p>
          <w:p w14:paraId="2CEBB10D" w14:textId="77777777" w:rsidR="00133B3C" w:rsidRDefault="00C54E8D">
            <w:pPr>
              <w:spacing w:before="135" w:after="135"/>
              <w:jc w:val="both"/>
              <w:textAlignment w:val="center"/>
            </w:pPr>
            <w:r>
              <w:rPr>
                <w:rFonts w:ascii="Arial" w:hAnsi="Arial" w:cs="Arial"/>
                <w:color w:val="000000"/>
                <w:position w:val="-2"/>
                <w:sz w:val="18"/>
                <w:szCs w:val="18"/>
              </w:rPr>
              <w:t> </w:t>
            </w:r>
          </w:p>
          <w:p w14:paraId="68F3FF2F" w14:textId="77777777" w:rsidR="00133B3C" w:rsidRDefault="00C54E8D">
            <w:pPr>
              <w:spacing w:before="135" w:after="135"/>
              <w:jc w:val="both"/>
              <w:textAlignment w:val="center"/>
            </w:pPr>
            <w:r>
              <w:rPr>
                <w:rFonts w:ascii="Arial" w:hAnsi="Arial" w:cs="Arial"/>
                <w:color w:val="000000"/>
                <w:position w:val="-2"/>
                <w:sz w:val="18"/>
                <w:szCs w:val="18"/>
              </w:rPr>
              <w:t>% končne ponudbe vrednosti, ki jo bo izvedel podizvajalec: ____</w:t>
            </w:r>
          </w:p>
          <w:p w14:paraId="7391A881" w14:textId="77777777" w:rsidR="00133B3C" w:rsidRDefault="00C54E8D">
            <w:pPr>
              <w:spacing w:before="135" w:after="135"/>
              <w:jc w:val="both"/>
              <w:textAlignment w:val="center"/>
            </w:pPr>
            <w:r>
              <w:rPr>
                <w:rFonts w:ascii="Arial" w:hAnsi="Arial" w:cs="Arial"/>
                <w:color w:val="000000"/>
                <w:position w:val="-2"/>
                <w:sz w:val="18"/>
                <w:szCs w:val="18"/>
              </w:rPr>
              <w:t> </w:t>
            </w:r>
          </w:p>
        </w:tc>
      </w:tr>
    </w:tbl>
    <w:p w14:paraId="5FABF41D" w14:textId="77777777" w:rsidR="00133B3C" w:rsidRDefault="00C54E8D">
      <w:pPr>
        <w:spacing w:before="225" w:after="225" w:line="240" w:lineRule="auto"/>
        <w:jc w:val="both"/>
      </w:pPr>
      <w:r>
        <w:rPr>
          <w:rFonts w:ascii="Arial" w:hAnsi="Arial" w:cs="Arial"/>
          <w:color w:val="000000"/>
          <w:sz w:val="18"/>
          <w:szCs w:val="18"/>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62C0DB3E" w14:textId="77777777" w:rsidR="00133B3C" w:rsidRDefault="00C54E8D">
      <w:pPr>
        <w:spacing w:before="225" w:after="225" w:line="240" w:lineRule="auto"/>
        <w:jc w:val="both"/>
      </w:pPr>
      <w:r>
        <w:rPr>
          <w:rFonts w:ascii="Arial" w:hAnsi="Arial" w:cs="Arial"/>
          <w:color w:val="000000"/>
          <w:sz w:val="18"/>
          <w:szCs w:val="18"/>
        </w:rPr>
        <w:t>Priloga: - priložen izpolnjen ESPD obrazec za vsakega podizvajalca (79. člen ZJN-3)</w:t>
      </w:r>
    </w:p>
    <w:tbl>
      <w:tblPr>
        <w:tblStyle w:val="NormalTablePHPDOCX"/>
        <w:tblW w:w="8745" w:type="dxa"/>
        <w:tblInd w:w="108" w:type="dxa"/>
        <w:tblLook w:val="04A0" w:firstRow="1" w:lastRow="0" w:firstColumn="1" w:lastColumn="0" w:noHBand="0" w:noVBand="1"/>
      </w:tblPr>
      <w:tblGrid>
        <w:gridCol w:w="4080"/>
        <w:gridCol w:w="4665"/>
      </w:tblGrid>
      <w:tr w:rsidR="00133B3C" w14:paraId="72ECC8A7" w14:textId="77777777">
        <w:tc>
          <w:tcPr>
            <w:tcW w:w="4080" w:type="dxa"/>
            <w:tcMar>
              <w:top w:w="135" w:type="dxa"/>
              <w:bottom w:w="135" w:type="dxa"/>
            </w:tcMar>
            <w:vAlign w:val="center"/>
          </w:tcPr>
          <w:p w14:paraId="1BA7CA25" w14:textId="77777777" w:rsidR="00133B3C" w:rsidRDefault="00C54E8D">
            <w:r>
              <w:rPr>
                <w:rFonts w:ascii="Arial" w:hAnsi="Arial" w:cs="Arial"/>
                <w:color w:val="000000"/>
                <w:position w:val="-2"/>
                <w:sz w:val="18"/>
                <w:szCs w:val="18"/>
              </w:rPr>
              <w:t>Kraj in datum:</w:t>
            </w:r>
          </w:p>
        </w:tc>
        <w:tc>
          <w:tcPr>
            <w:tcW w:w="0" w:type="auto"/>
            <w:tcMar>
              <w:top w:w="135" w:type="dxa"/>
              <w:bottom w:w="135" w:type="dxa"/>
            </w:tcMar>
            <w:vAlign w:val="center"/>
          </w:tcPr>
          <w:p w14:paraId="0F02A125" w14:textId="77777777" w:rsidR="00133B3C" w:rsidRDefault="00C54E8D">
            <w:r>
              <w:rPr>
                <w:rFonts w:ascii="Arial" w:hAnsi="Arial" w:cs="Arial"/>
                <w:color w:val="000000"/>
                <w:position w:val="-2"/>
                <w:sz w:val="18"/>
                <w:szCs w:val="18"/>
              </w:rPr>
              <w:t>Ime in priimek: _____________________</w:t>
            </w:r>
          </w:p>
        </w:tc>
      </w:tr>
      <w:tr w:rsidR="00133B3C" w14:paraId="14E456C0" w14:textId="77777777">
        <w:tc>
          <w:tcPr>
            <w:tcW w:w="4080" w:type="dxa"/>
            <w:tcMar>
              <w:top w:w="135" w:type="dxa"/>
              <w:bottom w:w="135" w:type="dxa"/>
            </w:tcMar>
            <w:vAlign w:val="center"/>
          </w:tcPr>
          <w:p w14:paraId="00DAA210" w14:textId="77777777" w:rsidR="00133B3C" w:rsidRDefault="00C54E8D">
            <w:r>
              <w:rPr>
                <w:rFonts w:ascii="Arial" w:hAnsi="Arial" w:cs="Arial"/>
                <w:color w:val="000000"/>
                <w:position w:val="-2"/>
                <w:sz w:val="18"/>
                <w:szCs w:val="18"/>
              </w:rPr>
              <w:t> </w:t>
            </w:r>
          </w:p>
        </w:tc>
        <w:tc>
          <w:tcPr>
            <w:tcW w:w="0" w:type="auto"/>
            <w:tcMar>
              <w:top w:w="135" w:type="dxa"/>
              <w:bottom w:w="135" w:type="dxa"/>
            </w:tcMar>
            <w:vAlign w:val="center"/>
          </w:tcPr>
          <w:p w14:paraId="5E87E8CC" w14:textId="77777777" w:rsidR="00133B3C" w:rsidRDefault="00133B3C"/>
          <w:p w14:paraId="1EFAC1AA" w14:textId="77777777" w:rsidR="00133B3C" w:rsidRDefault="00C54E8D">
            <w:pPr>
              <w:jc w:val="center"/>
            </w:pPr>
            <w:r>
              <w:rPr>
                <w:rFonts w:ascii="Arial" w:hAnsi="Arial" w:cs="Arial"/>
                <w:color w:val="A9A9A9"/>
                <w:position w:val="-2"/>
                <w:sz w:val="18"/>
                <w:szCs w:val="18"/>
              </w:rPr>
              <w:t>(žig in podpis)</w:t>
            </w:r>
          </w:p>
        </w:tc>
      </w:tr>
    </w:tbl>
    <w:p w14:paraId="16E0BBE0" w14:textId="77777777" w:rsidR="00133B3C" w:rsidRDefault="00C54E8D">
      <w:pPr>
        <w:spacing w:before="225" w:after="225" w:line="240" w:lineRule="auto"/>
        <w:jc w:val="both"/>
      </w:pPr>
      <w:r>
        <w:rPr>
          <w:rFonts w:ascii="Arial" w:hAnsi="Arial" w:cs="Arial"/>
          <w:i/>
          <w:iCs/>
          <w:color w:val="000000"/>
          <w:sz w:val="18"/>
          <w:szCs w:val="18"/>
          <w:u w:val="single"/>
        </w:rPr>
        <w:t>Opomba: </w:t>
      </w:r>
      <w:r>
        <w:rPr>
          <w:rFonts w:ascii="Arial" w:hAnsi="Arial" w:cs="Arial"/>
          <w:i/>
          <w:iCs/>
          <w:color w:val="000000"/>
          <w:sz w:val="18"/>
          <w:szCs w:val="18"/>
        </w:rPr>
        <w:br/>
        <w:t>V primeru nastopa z več podizvajalci se obrazec ustrezno razmnoži.</w:t>
      </w:r>
    </w:p>
    <w:p w14:paraId="469435B9" w14:textId="77777777" w:rsidR="00133B3C" w:rsidRDefault="00133B3C">
      <w:pPr>
        <w:sectPr w:rsidR="00133B3C" w:rsidSect="005A526F">
          <w:footerReference w:type="default" r:id="rId22"/>
          <w:pgSz w:w="11906" w:h="16838"/>
          <w:pgMar w:top="1418" w:right="1418" w:bottom="1418" w:left="1418" w:header="567" w:footer="596" w:gutter="0"/>
          <w:cols w:space="708"/>
          <w:docGrid w:linePitch="360"/>
        </w:sectPr>
      </w:pPr>
    </w:p>
    <w:p w14:paraId="3EDDE0A2"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8</w:t>
      </w:r>
    </w:p>
    <w:p w14:paraId="60FF8C4E" w14:textId="77777777" w:rsidR="005A526F" w:rsidRPr="00252358" w:rsidRDefault="005A526F" w:rsidP="005A526F"/>
    <w:p w14:paraId="46B663ED"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podizvajalca</w:t>
      </w:r>
    </w:p>
    <w:p w14:paraId="5E2461E6" w14:textId="77777777" w:rsidR="005A526F" w:rsidRDefault="005A526F" w:rsidP="005A526F">
      <w:pPr>
        <w:spacing w:after="120"/>
        <w:rPr>
          <w:rFonts w:ascii="Arial" w:hAnsi="Arial" w:cs="Arial"/>
        </w:rPr>
      </w:pPr>
    </w:p>
    <w:p w14:paraId="34CC967D" w14:textId="45EB1E5D" w:rsidR="00133B3C" w:rsidRDefault="00C54E8D">
      <w:pPr>
        <w:spacing w:before="225" w:after="225" w:line="240" w:lineRule="auto"/>
        <w:jc w:val="both"/>
      </w:pPr>
      <w:r>
        <w:rPr>
          <w:rFonts w:ascii="Arial" w:hAnsi="Arial" w:cs="Arial"/>
          <w:color w:val="000000"/>
          <w:sz w:val="18"/>
          <w:szCs w:val="18"/>
        </w:rPr>
        <w:t>V zvezi z javnim naročilom »</w:t>
      </w:r>
      <w:r w:rsidR="00FF6CE0">
        <w:rPr>
          <w:rFonts w:ascii="Arial" w:eastAsia="Calibri" w:hAnsi="Arial" w:cs="Arial"/>
          <w:b/>
          <w:bCs/>
          <w:color w:val="000000"/>
          <w:sz w:val="18"/>
          <w:szCs w:val="18"/>
        </w:rPr>
        <w:t xml:space="preserve">Dobava in montaža magnetne resonance </w:t>
      </w:r>
      <w:r w:rsidR="00FF6CE0" w:rsidRPr="00A13CBC">
        <w:rPr>
          <w:rFonts w:ascii="Arial" w:eastAsia="Calibri" w:hAnsi="Arial" w:cs="Arial"/>
          <w:b/>
          <w:bCs/>
          <w:color w:val="000000"/>
          <w:sz w:val="18"/>
          <w:szCs w:val="18"/>
        </w:rPr>
        <w:t xml:space="preserve">v Splošni bolnišnici </w:t>
      </w:r>
      <w:r w:rsidR="00FF6CE0">
        <w:rPr>
          <w:rFonts w:ascii="Arial" w:eastAsia="Calibri" w:hAnsi="Arial" w:cs="Arial"/>
          <w:b/>
          <w:bCs/>
          <w:color w:val="000000"/>
          <w:sz w:val="18"/>
          <w:szCs w:val="18"/>
        </w:rPr>
        <w:t>Jesenice</w:t>
      </w:r>
      <w:r>
        <w:rPr>
          <w:rFonts w:ascii="Arial" w:hAnsi="Arial" w:cs="Arial"/>
          <w:color w:val="000000"/>
          <w:sz w:val="18"/>
          <w:szCs w:val="18"/>
        </w:rPr>
        <w:t>«,</w:t>
      </w:r>
    </w:p>
    <w:p w14:paraId="27B5FC66" w14:textId="77777777" w:rsidR="00133B3C" w:rsidRDefault="00C54E8D">
      <w:pPr>
        <w:spacing w:before="225" w:after="225" w:line="240" w:lineRule="auto"/>
        <w:jc w:val="both"/>
      </w:pPr>
      <w:r>
        <w:rPr>
          <w:rFonts w:ascii="Arial" w:hAnsi="Arial" w:cs="Arial"/>
          <w:color w:val="000000"/>
          <w:sz w:val="18"/>
          <w:szCs w:val="18"/>
        </w:rPr>
        <w:t>izjavljamo, da bomo v primeru izbire gospodarskega subjekta sodelovali pri izvedbi predmeta javnega naročila z deli v vrednosti _______________ EUR v skladu z razpisnimi pogoji.</w:t>
      </w:r>
    </w:p>
    <w:p w14:paraId="0BA0975F" w14:textId="77777777" w:rsidR="00133B3C" w:rsidRDefault="00C54E8D">
      <w:pPr>
        <w:spacing w:before="225" w:after="225" w:line="240" w:lineRule="auto"/>
        <w:jc w:val="both"/>
      </w:pPr>
      <w:r>
        <w:rPr>
          <w:rFonts w:ascii="Arial" w:hAnsi="Arial" w:cs="Arial"/>
          <w:color w:val="000000"/>
          <w:sz w:val="18"/>
          <w:szCs w:val="18"/>
        </w:rPr>
        <w:t>Izjavljamo (ustrezno označi):</w:t>
      </w:r>
    </w:p>
    <w:p w14:paraId="2ADBC179" w14:textId="77777777" w:rsidR="00133B3C" w:rsidRDefault="00C54E8D">
      <w:pPr>
        <w:spacing w:before="225" w:after="225" w:line="240" w:lineRule="auto"/>
        <w:jc w:val="both"/>
      </w:pPr>
      <w:r>
        <w:rPr>
          <w:rFonts w:ascii="Arial" w:hAnsi="Arial" w:cs="Arial"/>
          <w:color w:val="000000"/>
          <w:sz w:val="18"/>
          <w:szCs w:val="18"/>
        </w:rPr>
        <w:t>[   ] DA zahtevamo izvedbo neposrednih plačil, in zato podajamo soglasje, da sme naročnik namesto glavnega izvajalca poravnati obveznosti glavnega izvajalca, ki nastanejo pri izvajanju javnega naročila do nas kot podizvajalca.</w:t>
      </w:r>
    </w:p>
    <w:p w14:paraId="4B9A0E02" w14:textId="77777777" w:rsidR="00133B3C" w:rsidRDefault="00C54E8D">
      <w:pPr>
        <w:spacing w:before="225" w:after="225" w:line="240" w:lineRule="auto"/>
        <w:jc w:val="both"/>
      </w:pPr>
      <w:r>
        <w:rPr>
          <w:rFonts w:ascii="Arial" w:hAnsi="Arial" w:cs="Arial"/>
          <w:color w:val="000000"/>
          <w:sz w:val="18"/>
          <w:szCs w:val="18"/>
        </w:rPr>
        <w:t>[   ] NE zahtevamo izvedbe neposrednih plačil.</w:t>
      </w:r>
    </w:p>
    <w:p w14:paraId="70182E67" w14:textId="77777777" w:rsidR="00133B3C" w:rsidRDefault="00C54E8D">
      <w:pPr>
        <w:spacing w:before="225" w:after="225" w:line="240" w:lineRule="auto"/>
        <w:jc w:val="both"/>
      </w:pPr>
      <w:r>
        <w:rPr>
          <w:rFonts w:ascii="Arial" w:hAnsi="Arial" w:cs="Arial"/>
          <w:color w:val="000000"/>
          <w:sz w:val="18"/>
          <w:szCs w:val="18"/>
        </w:rPr>
        <w:t> </w:t>
      </w:r>
    </w:p>
    <w:p w14:paraId="6AB910CA" w14:textId="77777777" w:rsidR="00133B3C" w:rsidRDefault="00C54E8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33B3C" w14:paraId="60A3813A" w14:textId="77777777">
        <w:tc>
          <w:tcPr>
            <w:tcW w:w="2500" w:type="pct"/>
            <w:tcMar>
              <w:top w:w="75" w:type="dxa"/>
              <w:bottom w:w="75" w:type="dxa"/>
            </w:tcMar>
            <w:vAlign w:val="center"/>
          </w:tcPr>
          <w:p w14:paraId="58C5FA76" w14:textId="77777777" w:rsidR="00133B3C" w:rsidRDefault="00C54E8D">
            <w:r>
              <w:rPr>
                <w:rFonts w:ascii="Arial" w:hAnsi="Arial" w:cs="Arial"/>
                <w:color w:val="000000"/>
                <w:position w:val="-2"/>
                <w:sz w:val="18"/>
                <w:szCs w:val="18"/>
              </w:rPr>
              <w:t>Kraj in datum:</w:t>
            </w:r>
          </w:p>
        </w:tc>
        <w:tc>
          <w:tcPr>
            <w:tcW w:w="0" w:type="auto"/>
            <w:tcMar>
              <w:top w:w="75" w:type="dxa"/>
              <w:bottom w:w="75" w:type="dxa"/>
            </w:tcMar>
            <w:vAlign w:val="center"/>
          </w:tcPr>
          <w:p w14:paraId="3E265BFB" w14:textId="77777777" w:rsidR="00133B3C" w:rsidRDefault="00C54E8D">
            <w:r>
              <w:rPr>
                <w:rFonts w:ascii="Arial" w:hAnsi="Arial" w:cs="Arial"/>
                <w:color w:val="000000"/>
                <w:position w:val="-2"/>
                <w:sz w:val="18"/>
                <w:szCs w:val="18"/>
              </w:rPr>
              <w:t>Ime in priimek: _____________________</w:t>
            </w:r>
          </w:p>
        </w:tc>
      </w:tr>
      <w:tr w:rsidR="00133B3C" w14:paraId="7C4E2BEC" w14:textId="77777777">
        <w:tc>
          <w:tcPr>
            <w:tcW w:w="2500" w:type="pct"/>
            <w:tcMar>
              <w:top w:w="75" w:type="dxa"/>
              <w:bottom w:w="75" w:type="dxa"/>
            </w:tcMar>
            <w:vAlign w:val="center"/>
          </w:tcPr>
          <w:p w14:paraId="7BA16E20"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7B0ABC94" w14:textId="77777777" w:rsidR="00133B3C" w:rsidRDefault="00133B3C"/>
          <w:p w14:paraId="65F17CD0" w14:textId="77777777" w:rsidR="00133B3C" w:rsidRDefault="00C54E8D">
            <w:pPr>
              <w:jc w:val="center"/>
            </w:pPr>
            <w:r>
              <w:rPr>
                <w:rFonts w:ascii="Arial" w:hAnsi="Arial" w:cs="Arial"/>
                <w:color w:val="A9A9A9"/>
                <w:position w:val="-2"/>
                <w:sz w:val="18"/>
                <w:szCs w:val="18"/>
              </w:rPr>
              <w:t>(žig in podpis)</w:t>
            </w:r>
          </w:p>
        </w:tc>
      </w:tr>
    </w:tbl>
    <w:p w14:paraId="5DF8004F" w14:textId="77777777" w:rsidR="00133B3C" w:rsidRDefault="00C54E8D">
      <w:pPr>
        <w:spacing w:before="225" w:after="225" w:line="240" w:lineRule="auto"/>
        <w:jc w:val="both"/>
      </w:pPr>
      <w:r>
        <w:rPr>
          <w:rFonts w:ascii="Arial" w:hAnsi="Arial" w:cs="Arial"/>
          <w:color w:val="000000"/>
          <w:sz w:val="18"/>
          <w:szCs w:val="18"/>
        </w:rPr>
        <w:t> </w:t>
      </w:r>
    </w:p>
    <w:p w14:paraId="0E30AF0B" w14:textId="77777777" w:rsidR="00133B3C" w:rsidRDefault="00C54E8D">
      <w:pPr>
        <w:spacing w:before="225" w:after="225" w:line="240" w:lineRule="auto"/>
        <w:jc w:val="both"/>
      </w:pPr>
      <w:r>
        <w:rPr>
          <w:rFonts w:ascii="Arial" w:hAnsi="Arial" w:cs="Arial"/>
          <w:color w:val="000000"/>
          <w:sz w:val="18"/>
          <w:szCs w:val="18"/>
        </w:rPr>
        <w:t> </w:t>
      </w:r>
    </w:p>
    <w:p w14:paraId="7CB7F263" w14:textId="77777777" w:rsidR="00133B3C" w:rsidRDefault="00C54E8D">
      <w:pPr>
        <w:spacing w:before="225" w:after="225" w:line="240" w:lineRule="auto"/>
        <w:jc w:val="both"/>
      </w:pPr>
      <w:r>
        <w:rPr>
          <w:rFonts w:ascii="Arial" w:hAnsi="Arial" w:cs="Arial"/>
          <w:color w:val="000000"/>
          <w:sz w:val="18"/>
          <w:szCs w:val="18"/>
        </w:rPr>
        <w:t> </w:t>
      </w:r>
    </w:p>
    <w:p w14:paraId="37DAC56A" w14:textId="77777777" w:rsidR="00133B3C" w:rsidRDefault="00C54E8D">
      <w:pPr>
        <w:spacing w:before="225" w:after="225" w:line="240" w:lineRule="auto"/>
        <w:jc w:val="both"/>
      </w:pPr>
      <w:r>
        <w:rPr>
          <w:rFonts w:ascii="Arial" w:hAnsi="Arial" w:cs="Arial"/>
          <w:b/>
          <w:bCs/>
          <w:i/>
          <w:iCs/>
          <w:color w:val="000000"/>
          <w:sz w:val="18"/>
          <w:szCs w:val="18"/>
          <w:u w:val="single"/>
        </w:rPr>
        <w:t>Opomba:</w:t>
      </w:r>
    </w:p>
    <w:p w14:paraId="5ED43A50" w14:textId="77777777" w:rsidR="00133B3C" w:rsidRDefault="00C54E8D">
      <w:pPr>
        <w:spacing w:before="225" w:after="225" w:line="240" w:lineRule="auto"/>
        <w:jc w:val="both"/>
      </w:pPr>
      <w:r>
        <w:rPr>
          <w:rFonts w:ascii="Arial" w:hAnsi="Arial" w:cs="Arial"/>
          <w:i/>
          <w:iCs/>
          <w:color w:val="000000"/>
          <w:sz w:val="18"/>
          <w:szCs w:val="18"/>
        </w:rPr>
        <w:t>V primeru večjega števila podizvajalcev se obrazec fotokopira.</w:t>
      </w:r>
    </w:p>
    <w:p w14:paraId="0ECE01DB" w14:textId="77777777" w:rsidR="00133B3C" w:rsidRDefault="00133B3C">
      <w:pPr>
        <w:sectPr w:rsidR="00133B3C" w:rsidSect="005A526F">
          <w:footerReference w:type="default" r:id="rId23"/>
          <w:pgSz w:w="11906" w:h="16838"/>
          <w:pgMar w:top="1418" w:right="1418" w:bottom="1418" w:left="1418" w:header="567" w:footer="596" w:gutter="0"/>
          <w:cols w:space="708"/>
          <w:docGrid w:linePitch="360"/>
        </w:sectPr>
      </w:pPr>
    </w:p>
    <w:p w14:paraId="1029EC87"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9</w:t>
      </w:r>
    </w:p>
    <w:p w14:paraId="3363B2D6"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zastopnika podizvajalca v zvezi z izpolnjevanjem obveznih pogojev za podizvajalce</w:t>
      </w:r>
    </w:p>
    <w:p w14:paraId="12D093A3" w14:textId="77777777" w:rsidR="00133B3C" w:rsidRDefault="00C54E8D">
      <w:pPr>
        <w:spacing w:before="225" w:after="225" w:line="240" w:lineRule="auto"/>
        <w:jc w:val="both"/>
      </w:pPr>
      <w:r>
        <w:rPr>
          <w:rFonts w:ascii="Arial" w:hAnsi="Arial" w:cs="Arial"/>
          <w:color w:val="000000"/>
          <w:sz w:val="18"/>
          <w:szCs w:val="18"/>
        </w:rPr>
        <w:t>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(Firma), </w:t>
      </w:r>
      <w:r>
        <w:rPr>
          <w:rFonts w:ascii="Arial" w:hAnsi="Arial" w:cs="Arial"/>
          <w:color w:val="000000"/>
          <w:sz w:val="18"/>
          <w:szCs w:val="18"/>
          <w:u w:val="single"/>
        </w:rPr>
        <w:t>_________________</w:t>
      </w:r>
      <w:r>
        <w:rPr>
          <w:rFonts w:ascii="Arial" w:hAnsi="Arial" w:cs="Arial"/>
          <w:color w:val="000000"/>
          <w:sz w:val="18"/>
          <w:szCs w:val="18"/>
        </w:rPr>
        <w:t>(Naslov), matična številka: </w:t>
      </w:r>
      <w:r>
        <w:rPr>
          <w:rFonts w:ascii="Arial" w:hAnsi="Arial" w:cs="Arial"/>
          <w:color w:val="000000"/>
          <w:sz w:val="18"/>
          <w:szCs w:val="18"/>
          <w:u w:val="single"/>
        </w:rPr>
        <w:t>_______________</w:t>
      </w:r>
      <w:r>
        <w:rPr>
          <w:rFonts w:ascii="Arial" w:hAnsi="Arial" w:cs="Arial"/>
          <w:color w:val="000000"/>
          <w:sz w:val="18"/>
          <w:szCs w:val="18"/>
        </w:rPr>
        <w:t> ni bila pravnomočno obsojena zaradi kaznivih dejanj, ki so našteta v prvem odstavku 75. člena ZJN-3.</w:t>
      </w:r>
    </w:p>
    <w:p w14:paraId="66BC8A29" w14:textId="77777777" w:rsidR="00133B3C" w:rsidRDefault="00C54E8D">
      <w:pPr>
        <w:spacing w:before="225" w:after="225" w:line="240" w:lineRule="auto"/>
        <w:jc w:val="both"/>
      </w:pPr>
      <w:r>
        <w:rPr>
          <w:rFonts w:ascii="Arial" w:hAnsi="Arial" w:cs="Arial"/>
          <w:color w:val="000000"/>
          <w:sz w:val="18"/>
          <w:szCs w:val="18"/>
        </w:rPr>
        <w:t>Obenem izjavljamo, da:</w:t>
      </w:r>
    </w:p>
    <w:tbl>
      <w:tblPr>
        <w:tblStyle w:val="NormalTablePHPDOCX"/>
        <w:tblW w:w="0" w:type="auto"/>
        <w:tblInd w:w="108" w:type="dxa"/>
        <w:tblLook w:val="04A0" w:firstRow="1" w:lastRow="0" w:firstColumn="1" w:lastColumn="0" w:noHBand="0" w:noVBand="1"/>
      </w:tblPr>
      <w:tblGrid>
        <w:gridCol w:w="8962"/>
      </w:tblGrid>
      <w:tr w:rsidR="00133B3C" w14:paraId="5CA1D1CF" w14:textId="77777777">
        <w:tc>
          <w:tcPr>
            <w:tcW w:w="0" w:type="auto"/>
            <w:tcMar>
              <w:top w:w="0" w:type="auto"/>
              <w:bottom w:w="0" w:type="auto"/>
            </w:tcMar>
          </w:tcPr>
          <w:p w14:paraId="6A0D3EB4"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nimamo na dan, ko je bila oddana prijava oziroma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192B6A3E"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na dan oddaje ponudbe ali prijave nimamo nepredloženih obračunov davčnih odtegljajev za dohodke iz delovnega razmerja za obdobje zadnjih petih let do dne oddaje ponudbe ali prijave,</w:t>
            </w:r>
          </w:p>
          <w:p w14:paraId="319780C0"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na dan, ko poteče rok za oddajo ponudb ali prijav, nismo izločeni iz postopkov oddaje javnih naročil zaradi uvrstitve v evidenco gospodarskih subjektov z negativnimi referencami,</w:t>
            </w:r>
          </w:p>
          <w:p w14:paraId="1C331062"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6E082FC7"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smo vpisani v poklicni oziroma poslovni register v državi sedeža,</w:t>
            </w:r>
          </w:p>
          <w:p w14:paraId="4B1DDDA1"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53CC3889" w14:textId="77777777" w:rsidR="00133B3C" w:rsidRDefault="00C54E8D" w:rsidP="006120E8">
            <w:pPr>
              <w:numPr>
                <w:ilvl w:val="0"/>
                <w:numId w:val="35"/>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46FADD92" w14:textId="77777777" w:rsidR="00133B3C" w:rsidRDefault="00C54E8D">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21130F0B" w14:textId="77777777" w:rsidR="00133B3C" w:rsidRDefault="00C54E8D">
      <w:pPr>
        <w:spacing w:before="225" w:after="225" w:line="240" w:lineRule="auto"/>
        <w:jc w:val="center"/>
      </w:pPr>
      <w:r>
        <w:rPr>
          <w:rFonts w:ascii="Arial" w:hAnsi="Arial" w:cs="Arial"/>
          <w:b/>
          <w:bCs/>
          <w:color w:val="000000"/>
          <w:sz w:val="21"/>
          <w:szCs w:val="21"/>
        </w:rPr>
        <w:t>in   POOBLASTILO</w:t>
      </w:r>
    </w:p>
    <w:p w14:paraId="0F2FF223" w14:textId="77777777" w:rsidR="00FF6CE0" w:rsidRDefault="00C54E8D">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Pooblaščamo naročnika SPLOŠNA BOLNIŠNICA </w:t>
      </w:r>
    </w:p>
    <w:p w14:paraId="7334ED23" w14:textId="611F1A54" w:rsidR="00133B3C" w:rsidRDefault="00FF6CE0">
      <w:pPr>
        <w:spacing w:before="225" w:after="225" w:line="240" w:lineRule="auto"/>
        <w:jc w:val="both"/>
      </w:pPr>
      <w:r>
        <w:rPr>
          <w:rFonts w:ascii="Arial" w:hAnsi="Arial" w:cs="Arial"/>
          <w:color w:val="000000"/>
          <w:sz w:val="18"/>
          <w:szCs w:val="18"/>
        </w:rPr>
        <w:t>JESENICE, Cesta maršala Tita 112, 4270 Jesenice</w:t>
      </w:r>
      <w:r w:rsidR="00C54E8D">
        <w:rPr>
          <w:rFonts w:ascii="Arial" w:hAnsi="Arial" w:cs="Arial"/>
          <w:color w:val="000000"/>
          <w:sz w:val="18"/>
          <w:szCs w:val="18"/>
        </w:rPr>
        <w:t>, da za potrebe preverjanja izpolnjevanja pogojev v postopku javnega naročila od pristojnih organov in iz uradnih evidenc (vključno preko aplikacije eDosje) pridobi potrdila o izpolnjevanju zgoraj navedenih pogojev.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133B3C" w14:paraId="27AD1A1D"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7A573E" w14:textId="77777777" w:rsidR="00133B3C" w:rsidRDefault="00C54E8D">
            <w:pPr>
              <w:jc w:val="right"/>
            </w:pPr>
            <w:r>
              <w:rPr>
                <w:rFonts w:ascii="Arial" w:hAnsi="Arial" w:cs="Arial"/>
                <w:color w:val="000000"/>
                <w:position w:val="-2"/>
                <w:sz w:val="18"/>
                <w:szCs w:val="18"/>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071C55C" w14:textId="77777777" w:rsidR="00133B3C" w:rsidRDefault="00C54E8D">
            <w:r>
              <w:rPr>
                <w:rFonts w:ascii="Arial" w:hAnsi="Arial" w:cs="Arial"/>
                <w:color w:val="000000"/>
                <w:position w:val="-2"/>
                <w:sz w:val="18"/>
                <w:szCs w:val="18"/>
              </w:rPr>
              <w:t> </w:t>
            </w:r>
          </w:p>
        </w:tc>
      </w:tr>
      <w:tr w:rsidR="00133B3C" w14:paraId="274C7E42"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CF8D26" w14:textId="77777777" w:rsidR="00133B3C" w:rsidRDefault="00C54E8D">
            <w:pPr>
              <w:jc w:val="right"/>
            </w:pPr>
            <w:r>
              <w:rPr>
                <w:rFonts w:ascii="Arial" w:hAnsi="Arial" w:cs="Arial"/>
                <w:color w:val="000000"/>
                <w:position w:val="-2"/>
                <w:sz w:val="18"/>
                <w:szCs w:val="18"/>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366BC23" w14:textId="77777777" w:rsidR="00133B3C" w:rsidRDefault="00C54E8D">
            <w:r>
              <w:rPr>
                <w:rFonts w:ascii="Arial" w:hAnsi="Arial" w:cs="Arial"/>
                <w:color w:val="000000"/>
                <w:position w:val="-2"/>
                <w:sz w:val="18"/>
                <w:szCs w:val="18"/>
              </w:rPr>
              <w:t> </w:t>
            </w:r>
          </w:p>
        </w:tc>
      </w:tr>
      <w:tr w:rsidR="00133B3C" w14:paraId="3D8397EC"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9460E6" w14:textId="77777777" w:rsidR="00133B3C" w:rsidRDefault="00C54E8D">
            <w:pPr>
              <w:jc w:val="right"/>
            </w:pPr>
            <w:r>
              <w:rPr>
                <w:rFonts w:ascii="Arial" w:hAnsi="Arial" w:cs="Arial"/>
                <w:color w:val="000000"/>
                <w:position w:val="-2"/>
                <w:sz w:val="18"/>
                <w:szCs w:val="18"/>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5636DE" w14:textId="77777777" w:rsidR="00133B3C" w:rsidRDefault="00C54E8D">
            <w:r>
              <w:rPr>
                <w:rFonts w:ascii="Arial" w:hAnsi="Arial" w:cs="Arial"/>
                <w:color w:val="000000"/>
                <w:position w:val="-2"/>
                <w:sz w:val="18"/>
                <w:szCs w:val="18"/>
              </w:rPr>
              <w:t> </w:t>
            </w:r>
          </w:p>
        </w:tc>
      </w:tr>
      <w:tr w:rsidR="00133B3C" w14:paraId="628FAF2A"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C681831" w14:textId="77777777" w:rsidR="00133B3C" w:rsidRDefault="00C54E8D">
            <w:pPr>
              <w:jc w:val="right"/>
            </w:pPr>
            <w:r>
              <w:rPr>
                <w:rFonts w:ascii="Arial" w:hAnsi="Arial" w:cs="Arial"/>
                <w:color w:val="000000"/>
                <w:position w:val="-2"/>
                <w:sz w:val="18"/>
                <w:szCs w:val="18"/>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74F960" w14:textId="77777777" w:rsidR="00133B3C" w:rsidRDefault="00C54E8D">
            <w:r>
              <w:rPr>
                <w:rFonts w:ascii="Arial" w:hAnsi="Arial" w:cs="Arial"/>
                <w:color w:val="000000"/>
                <w:position w:val="-2"/>
                <w:sz w:val="18"/>
                <w:szCs w:val="18"/>
              </w:rPr>
              <w:t> </w:t>
            </w:r>
          </w:p>
        </w:tc>
      </w:tr>
      <w:tr w:rsidR="00133B3C" w14:paraId="23850548" w14:textId="7777777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3FCF8D" w14:textId="77777777" w:rsidR="00133B3C" w:rsidRDefault="00C54E8D">
            <w:pPr>
              <w:jc w:val="right"/>
            </w:pPr>
            <w:r>
              <w:rPr>
                <w:rFonts w:ascii="Arial" w:hAnsi="Arial" w:cs="Arial"/>
                <w:color w:val="000000"/>
                <w:position w:val="-2"/>
                <w:sz w:val="18"/>
                <w:szCs w:val="18"/>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0A2046" w14:textId="77777777" w:rsidR="00133B3C" w:rsidRDefault="00C54E8D">
            <w:r>
              <w:rPr>
                <w:rFonts w:ascii="Arial" w:hAnsi="Arial" w:cs="Arial"/>
                <w:color w:val="000000"/>
                <w:position w:val="-2"/>
                <w:sz w:val="18"/>
                <w:szCs w:val="18"/>
              </w:rPr>
              <w:t> </w:t>
            </w:r>
          </w:p>
        </w:tc>
      </w:tr>
    </w:tbl>
    <w:tbl>
      <w:tblPr>
        <w:tblStyle w:val="NormalTablePHPDOCX"/>
        <w:tblW w:w="5000" w:type="pct"/>
        <w:tblInd w:w="108" w:type="dxa"/>
        <w:tblLook w:val="04A0" w:firstRow="1" w:lastRow="0" w:firstColumn="1" w:lastColumn="0" w:noHBand="0" w:noVBand="1"/>
      </w:tblPr>
      <w:tblGrid>
        <w:gridCol w:w="4535"/>
        <w:gridCol w:w="4535"/>
      </w:tblGrid>
      <w:tr w:rsidR="00133B3C" w14:paraId="5B918DDD" w14:textId="77777777">
        <w:tc>
          <w:tcPr>
            <w:tcW w:w="2500" w:type="pct"/>
            <w:tcMar>
              <w:top w:w="75" w:type="dxa"/>
              <w:bottom w:w="75" w:type="dxa"/>
            </w:tcMar>
            <w:vAlign w:val="center"/>
          </w:tcPr>
          <w:p w14:paraId="41286B8E" w14:textId="77777777" w:rsidR="00133B3C" w:rsidRDefault="00C54E8D">
            <w:r>
              <w:rPr>
                <w:rFonts w:ascii="Arial" w:hAnsi="Arial" w:cs="Arial"/>
                <w:color w:val="000000"/>
                <w:sz w:val="18"/>
                <w:szCs w:val="18"/>
              </w:rPr>
              <w:t> </w:t>
            </w:r>
            <w:r>
              <w:rPr>
                <w:rFonts w:ascii="Arial" w:hAnsi="Arial" w:cs="Arial"/>
                <w:color w:val="000000"/>
                <w:position w:val="-2"/>
                <w:sz w:val="18"/>
                <w:szCs w:val="18"/>
              </w:rPr>
              <w:t>Kraj in datum:</w:t>
            </w:r>
          </w:p>
        </w:tc>
        <w:tc>
          <w:tcPr>
            <w:tcW w:w="0" w:type="auto"/>
            <w:tcMar>
              <w:top w:w="75" w:type="dxa"/>
              <w:bottom w:w="75" w:type="dxa"/>
            </w:tcMar>
            <w:vAlign w:val="center"/>
          </w:tcPr>
          <w:p w14:paraId="46B2FC9B" w14:textId="77777777" w:rsidR="00133B3C" w:rsidRDefault="00C54E8D">
            <w:r>
              <w:rPr>
                <w:rFonts w:ascii="Arial" w:hAnsi="Arial" w:cs="Arial"/>
                <w:color w:val="000000"/>
                <w:position w:val="-2"/>
                <w:sz w:val="18"/>
                <w:szCs w:val="18"/>
              </w:rPr>
              <w:t>Ime in priimek: _____________________</w:t>
            </w:r>
          </w:p>
        </w:tc>
      </w:tr>
      <w:tr w:rsidR="00133B3C" w14:paraId="501CF18E" w14:textId="77777777">
        <w:tc>
          <w:tcPr>
            <w:tcW w:w="2500" w:type="pct"/>
            <w:tcMar>
              <w:top w:w="75" w:type="dxa"/>
              <w:bottom w:w="75" w:type="dxa"/>
            </w:tcMar>
            <w:vAlign w:val="center"/>
          </w:tcPr>
          <w:p w14:paraId="79FC4307"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5DA46B63" w14:textId="77777777" w:rsidR="00133B3C" w:rsidRDefault="00133B3C"/>
          <w:p w14:paraId="07B89AF2" w14:textId="77777777" w:rsidR="00133B3C" w:rsidRDefault="00C54E8D">
            <w:pPr>
              <w:jc w:val="center"/>
            </w:pPr>
            <w:r>
              <w:rPr>
                <w:rFonts w:ascii="Arial" w:hAnsi="Arial" w:cs="Arial"/>
                <w:color w:val="A9A9A9"/>
                <w:position w:val="-2"/>
                <w:sz w:val="18"/>
                <w:szCs w:val="18"/>
              </w:rPr>
              <w:t>(žig in podpis)</w:t>
            </w:r>
          </w:p>
        </w:tc>
      </w:tr>
    </w:tbl>
    <w:p w14:paraId="1E6DB679" w14:textId="4C083EC9" w:rsidR="00133B3C" w:rsidRDefault="00133B3C" w:rsidP="00530416">
      <w:pPr>
        <w:spacing w:before="225" w:after="225" w:line="240" w:lineRule="auto"/>
        <w:jc w:val="both"/>
      </w:pPr>
    </w:p>
    <w:p w14:paraId="71FE10A7"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t>Obrazec št: 10</w:t>
      </w:r>
    </w:p>
    <w:p w14:paraId="3AD1D410" w14:textId="77777777" w:rsidR="005A526F" w:rsidRPr="00252358" w:rsidRDefault="005A526F" w:rsidP="005A526F"/>
    <w:p w14:paraId="1EC12F93"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 za opremo</w:t>
      </w:r>
    </w:p>
    <w:p w14:paraId="744AD1FF" w14:textId="77777777" w:rsidR="005A526F" w:rsidRDefault="005A526F" w:rsidP="005A526F">
      <w:pPr>
        <w:spacing w:after="120"/>
        <w:rPr>
          <w:rFonts w:ascii="Arial" w:hAnsi="Arial" w:cs="Arial"/>
        </w:rPr>
      </w:pPr>
    </w:p>
    <w:p w14:paraId="75671B4B" w14:textId="77777777" w:rsidR="00133B3C" w:rsidRDefault="00C54E8D">
      <w:pPr>
        <w:spacing w:before="225" w:after="225" w:line="240" w:lineRule="auto"/>
        <w:jc w:val="both"/>
      </w:pPr>
      <w:r>
        <w:rPr>
          <w:rFonts w:ascii="Arial" w:hAnsi="Arial" w:cs="Arial"/>
          <w:color w:val="000000"/>
          <w:sz w:val="18"/>
          <w:szCs w:val="18"/>
        </w:rPr>
        <w:t>Naziv gospodarskega subjekta: _________________________</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37"/>
        <w:gridCol w:w="1421"/>
        <w:gridCol w:w="2399"/>
        <w:gridCol w:w="1409"/>
        <w:gridCol w:w="1482"/>
        <w:gridCol w:w="1704"/>
      </w:tblGrid>
      <w:tr w:rsidR="00133B3C" w14:paraId="35AACEC4"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F8F0F99" w14:textId="77777777" w:rsidR="00133B3C" w:rsidRDefault="00C54E8D">
            <w:pPr>
              <w:spacing w:before="135" w:after="135"/>
              <w:jc w:val="center"/>
              <w:textAlignment w:val="center"/>
            </w:pPr>
            <w:r>
              <w:rPr>
                <w:rFonts w:ascii="Arial" w:hAnsi="Arial" w:cs="Arial"/>
                <w:color w:val="000000"/>
                <w:position w:val="-2"/>
                <w:sz w:val="18"/>
                <w:szCs w:val="18"/>
              </w:rPr>
              <w:t> </w:t>
            </w:r>
            <w:r>
              <w:rPr>
                <w:rFonts w:ascii="Arial" w:hAnsi="Arial" w:cs="Arial"/>
                <w:b/>
                <w:bCs/>
                <w:color w:val="000000"/>
                <w:position w:val="-2"/>
                <w:sz w:val="18"/>
                <w:szCs w:val="18"/>
              </w:rPr>
              <w:t>Zap. št</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E562417" w14:textId="77777777" w:rsidR="00133B3C" w:rsidRDefault="00C54E8D">
            <w:pPr>
              <w:spacing w:before="135" w:after="135"/>
              <w:jc w:val="center"/>
              <w:textAlignment w:val="center"/>
            </w:pPr>
            <w:r>
              <w:rPr>
                <w:rFonts w:ascii="Arial" w:hAnsi="Arial" w:cs="Arial"/>
                <w:b/>
                <w:bCs/>
                <w:color w:val="000000"/>
                <w:position w:val="-2"/>
                <w:sz w:val="18"/>
                <w:szCs w:val="18"/>
              </w:rPr>
              <w:t>Naročnik (investitor)</w:t>
            </w:r>
            <w:r>
              <w:rPr>
                <w:rFonts w:ascii="Arial" w:hAnsi="Arial" w:cs="Arial"/>
                <w:b/>
                <w:bCs/>
                <w:color w:val="000000"/>
                <w:position w:val="-2"/>
                <w:sz w:val="18"/>
                <w:szCs w:val="18"/>
              </w:rPr>
              <w:br/>
              <w:t>(naziv, naslov)</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9B37972" w14:textId="77777777" w:rsidR="00133B3C" w:rsidRDefault="00C54E8D">
            <w:pPr>
              <w:spacing w:before="135" w:after="135"/>
              <w:jc w:val="center"/>
              <w:textAlignment w:val="center"/>
            </w:pPr>
            <w:r>
              <w:rPr>
                <w:rFonts w:ascii="Arial" w:hAnsi="Arial" w:cs="Arial"/>
                <w:b/>
                <w:bCs/>
                <w:color w:val="000000"/>
                <w:position w:val="-2"/>
                <w:sz w:val="18"/>
                <w:szCs w:val="18"/>
              </w:rPr>
              <w:t>Predmet dobave</w:t>
            </w:r>
            <w:r>
              <w:rPr>
                <w:rFonts w:ascii="Arial" w:hAnsi="Arial" w:cs="Arial"/>
                <w:b/>
                <w:bCs/>
                <w:color w:val="000000"/>
                <w:position w:val="-2"/>
                <w:sz w:val="18"/>
                <w:szCs w:val="18"/>
              </w:rPr>
              <w:br/>
              <w:t>(podroben opis predmeta dobave)</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46E442" w14:textId="77777777" w:rsidR="00133B3C" w:rsidRDefault="00C54E8D">
            <w:pPr>
              <w:spacing w:before="135" w:after="135"/>
              <w:jc w:val="both"/>
              <w:textAlignment w:val="center"/>
            </w:pPr>
            <w:r>
              <w:rPr>
                <w:rFonts w:ascii="Arial" w:hAnsi="Arial" w:cs="Arial"/>
                <w:b/>
                <w:bCs/>
                <w:color w:val="000000"/>
                <w:position w:val="-2"/>
                <w:sz w:val="18"/>
                <w:szCs w:val="18"/>
              </w:rPr>
              <w:t>Datum primopredaje </w:t>
            </w:r>
          </w:p>
          <w:p w14:paraId="0BAF634A" w14:textId="77777777" w:rsidR="00133B3C" w:rsidRDefault="00C54E8D">
            <w:pPr>
              <w:spacing w:before="135" w:after="135"/>
              <w:jc w:val="both"/>
              <w:textAlignment w:val="center"/>
            </w:pPr>
            <w:r>
              <w:rPr>
                <w:rFonts w:ascii="Arial" w:hAnsi="Arial" w:cs="Arial"/>
                <w:b/>
                <w:bCs/>
                <w:color w:val="000000"/>
                <w:position w:val="-2"/>
                <w:sz w:val="18"/>
                <w:szCs w:val="18"/>
              </w:rPr>
              <w:t>(mesec in leto)</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80C0E8" w14:textId="77777777" w:rsidR="00133B3C" w:rsidRDefault="00C54E8D">
            <w:pPr>
              <w:spacing w:before="135" w:after="135"/>
              <w:jc w:val="center"/>
              <w:textAlignment w:val="center"/>
            </w:pPr>
            <w:r>
              <w:rPr>
                <w:rFonts w:ascii="Arial" w:hAnsi="Arial" w:cs="Arial"/>
                <w:b/>
                <w:bCs/>
                <w:color w:val="000000"/>
                <w:position w:val="-2"/>
                <w:sz w:val="18"/>
                <w:szCs w:val="18"/>
              </w:rPr>
              <w:t>Pogodbeni znesek</w:t>
            </w:r>
            <w:r>
              <w:rPr>
                <w:rFonts w:ascii="Arial" w:hAnsi="Arial" w:cs="Arial"/>
                <w:b/>
                <w:bCs/>
                <w:color w:val="000000"/>
                <w:position w:val="-2"/>
                <w:sz w:val="18"/>
                <w:szCs w:val="18"/>
              </w:rPr>
              <w:br/>
              <w:t>(brez DDV), ki se nanaša na referenčno dobavo</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07578E0" w14:textId="77777777" w:rsidR="00133B3C" w:rsidRDefault="00C54E8D">
            <w:pPr>
              <w:spacing w:before="135" w:after="135"/>
              <w:jc w:val="center"/>
              <w:textAlignment w:val="center"/>
            </w:pPr>
            <w:r>
              <w:rPr>
                <w:rFonts w:ascii="Arial" w:hAnsi="Arial" w:cs="Arial"/>
                <w:b/>
                <w:bCs/>
                <w:color w:val="000000"/>
                <w:position w:val="-2"/>
                <w:sz w:val="18"/>
                <w:szCs w:val="18"/>
              </w:rPr>
              <w:t>Kontaktna oseba pri naročniku</w:t>
            </w:r>
            <w:r>
              <w:rPr>
                <w:rFonts w:ascii="Arial" w:hAnsi="Arial" w:cs="Arial"/>
                <w:b/>
                <w:bCs/>
                <w:color w:val="000000"/>
                <w:position w:val="-2"/>
                <w:sz w:val="18"/>
                <w:szCs w:val="18"/>
              </w:rPr>
              <w:br/>
              <w:t>(ime in priimek ter telefon in e-mail)</w:t>
            </w:r>
          </w:p>
        </w:tc>
      </w:tr>
      <w:tr w:rsidR="00133B3C" w14:paraId="04F83F2C"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4CB012E" w14:textId="77777777" w:rsidR="00133B3C" w:rsidRDefault="00C54E8D">
            <w:pPr>
              <w:spacing w:before="135" w:after="135"/>
              <w:jc w:val="both"/>
              <w:textAlignment w:val="center"/>
            </w:pPr>
            <w:r>
              <w:rPr>
                <w:rFonts w:ascii="Arial" w:hAnsi="Arial" w:cs="Arial"/>
                <w:b/>
                <w:bCs/>
                <w:color w:val="000000"/>
                <w:position w:val="-2"/>
                <w:sz w:val="18"/>
                <w:szCs w:val="18"/>
              </w:rPr>
              <w:t>1</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AF92E0F"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68C21A"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EB3251"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6F62338"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BB1F45C"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122EBF36"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29C34FB" w14:textId="77777777" w:rsidR="00133B3C" w:rsidRDefault="00C54E8D">
            <w:pPr>
              <w:spacing w:before="135" w:after="135"/>
              <w:jc w:val="both"/>
              <w:textAlignment w:val="center"/>
            </w:pPr>
            <w:r>
              <w:rPr>
                <w:rFonts w:ascii="Arial" w:hAnsi="Arial" w:cs="Arial"/>
                <w:b/>
                <w:bCs/>
                <w:color w:val="000000"/>
                <w:position w:val="-2"/>
                <w:sz w:val="18"/>
                <w:szCs w:val="18"/>
              </w:rPr>
              <w:t>2</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DA94B49"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2BA2202"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9B7958C"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2F0E823"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F065D1B"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75320307"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66A2B66" w14:textId="77777777" w:rsidR="00133B3C" w:rsidRDefault="00C54E8D">
            <w:pPr>
              <w:spacing w:before="135" w:after="135"/>
              <w:jc w:val="both"/>
              <w:textAlignment w:val="center"/>
            </w:pPr>
            <w:r>
              <w:rPr>
                <w:rFonts w:ascii="Arial" w:hAnsi="Arial" w:cs="Arial"/>
                <w:b/>
                <w:bCs/>
                <w:color w:val="000000"/>
                <w:position w:val="-2"/>
                <w:sz w:val="18"/>
                <w:szCs w:val="18"/>
              </w:rPr>
              <w:t>3</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0FA50C"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D3B91A7"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14F9AC5"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F14F02"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570D898"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2747453F"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AAB0C25" w14:textId="77777777" w:rsidR="00133B3C" w:rsidRDefault="00C54E8D">
            <w:pPr>
              <w:spacing w:before="135" w:after="135"/>
              <w:jc w:val="both"/>
              <w:textAlignment w:val="center"/>
            </w:pPr>
            <w:r>
              <w:rPr>
                <w:rFonts w:ascii="Arial" w:hAnsi="Arial" w:cs="Arial"/>
                <w:b/>
                <w:bCs/>
                <w:color w:val="000000"/>
                <w:position w:val="-2"/>
                <w:sz w:val="18"/>
                <w:szCs w:val="18"/>
              </w:rPr>
              <w:t>4</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EFDB0CC"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5745547"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AF87675"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8E55566"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109FD4C" w14:textId="77777777" w:rsidR="00133B3C" w:rsidRDefault="00C54E8D">
            <w:pPr>
              <w:spacing w:before="135" w:after="135"/>
              <w:jc w:val="both"/>
              <w:textAlignment w:val="center"/>
            </w:pPr>
            <w:r>
              <w:rPr>
                <w:rFonts w:ascii="Arial" w:hAnsi="Arial" w:cs="Arial"/>
                <w:color w:val="000000"/>
                <w:position w:val="-2"/>
                <w:sz w:val="18"/>
                <w:szCs w:val="18"/>
              </w:rPr>
              <w:t> </w:t>
            </w:r>
          </w:p>
        </w:tc>
      </w:tr>
      <w:tr w:rsidR="00133B3C" w14:paraId="0E467437" w14:textId="77777777">
        <w:tc>
          <w:tcPr>
            <w:tcW w:w="63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4384671" w14:textId="77777777" w:rsidR="00133B3C" w:rsidRDefault="00C54E8D">
            <w:pPr>
              <w:spacing w:before="135" w:after="135"/>
              <w:jc w:val="both"/>
              <w:textAlignment w:val="center"/>
            </w:pPr>
            <w:r>
              <w:rPr>
                <w:rFonts w:ascii="Arial" w:hAnsi="Arial" w:cs="Arial"/>
                <w:b/>
                <w:bCs/>
                <w:color w:val="000000"/>
                <w:position w:val="-2"/>
                <w:sz w:val="18"/>
                <w:szCs w:val="18"/>
              </w:rPr>
              <w:t>5</w:t>
            </w:r>
          </w:p>
        </w:tc>
        <w:tc>
          <w:tcPr>
            <w:tcW w:w="148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DF364F9"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270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D756B1D"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41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C9B1C63"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59CEEAF" w14:textId="77777777" w:rsidR="00133B3C" w:rsidRDefault="00C54E8D">
            <w:pPr>
              <w:spacing w:before="135" w:after="135"/>
              <w:jc w:val="both"/>
              <w:textAlignment w:val="center"/>
            </w:pPr>
            <w:r>
              <w:rPr>
                <w:rFonts w:ascii="Arial" w:hAnsi="Arial" w:cs="Arial"/>
                <w:color w:val="000000"/>
                <w:position w:val="-2"/>
                <w:sz w:val="18"/>
                <w:szCs w:val="18"/>
              </w:rPr>
              <w:t> </w:t>
            </w:r>
          </w:p>
        </w:tc>
        <w:tc>
          <w:tcPr>
            <w:tcW w:w="18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07D9EEC" w14:textId="77777777" w:rsidR="00133B3C" w:rsidRDefault="00C54E8D">
            <w:pPr>
              <w:spacing w:before="135" w:after="135"/>
              <w:jc w:val="both"/>
              <w:textAlignment w:val="center"/>
            </w:pPr>
            <w:r>
              <w:rPr>
                <w:rFonts w:ascii="Arial" w:hAnsi="Arial" w:cs="Arial"/>
                <w:color w:val="000000"/>
                <w:position w:val="-2"/>
                <w:sz w:val="18"/>
                <w:szCs w:val="18"/>
              </w:rPr>
              <w:t> </w:t>
            </w:r>
          </w:p>
        </w:tc>
      </w:tr>
    </w:tbl>
    <w:p w14:paraId="3FE52976" w14:textId="77777777" w:rsidR="00133B3C" w:rsidRDefault="00C54E8D">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557478A5" w14:textId="77777777" w:rsidR="00133B3C" w:rsidRDefault="00C54E8D">
      <w:pPr>
        <w:spacing w:before="225" w:after="225" w:line="240" w:lineRule="auto"/>
        <w:jc w:val="both"/>
      </w:pPr>
      <w:r>
        <w:rPr>
          <w:rFonts w:ascii="Arial" w:hAnsi="Arial" w:cs="Arial"/>
          <w:color w:val="000000"/>
          <w:sz w:val="18"/>
          <w:szCs w:val="18"/>
        </w:rPr>
        <w:t> </w:t>
      </w:r>
    </w:p>
    <w:p w14:paraId="7045378B" w14:textId="77777777" w:rsidR="00133B3C" w:rsidRDefault="00133B3C">
      <w:pPr>
        <w:sectPr w:rsidR="00133B3C" w:rsidSect="005A526F">
          <w:footerReference w:type="default" r:id="rId24"/>
          <w:pgSz w:w="11906" w:h="16838"/>
          <w:pgMar w:top="1418" w:right="1418" w:bottom="1418" w:left="1418" w:header="567" w:footer="596" w:gutter="0"/>
          <w:cols w:space="708"/>
          <w:docGrid w:linePitch="360"/>
        </w:sectPr>
      </w:pPr>
    </w:p>
    <w:p w14:paraId="2A70B507" w14:textId="77777777" w:rsidR="00A13CBC" w:rsidRPr="00A13CBC" w:rsidRDefault="00A13CBC" w:rsidP="00A13CBC">
      <w:pPr>
        <w:spacing w:after="0"/>
        <w:jc w:val="right"/>
        <w:rPr>
          <w:rFonts w:ascii="Arial" w:eastAsia="Calibri" w:hAnsi="Arial" w:cs="Arial"/>
          <w:sz w:val="18"/>
          <w:szCs w:val="18"/>
        </w:rPr>
      </w:pPr>
      <w:r w:rsidRPr="00A13CBC">
        <w:rPr>
          <w:rFonts w:ascii="Arial" w:eastAsia="Calibri" w:hAnsi="Arial" w:cs="Arial"/>
          <w:sz w:val="18"/>
          <w:szCs w:val="18"/>
        </w:rPr>
        <w:lastRenderedPageBreak/>
        <w:t>Obrazec št: 11</w:t>
      </w:r>
    </w:p>
    <w:p w14:paraId="40DD85D0" w14:textId="77777777" w:rsidR="00A13CBC" w:rsidRPr="00A13CBC" w:rsidRDefault="00A13CBC" w:rsidP="00A13CBC">
      <w:pPr>
        <w:rPr>
          <w:rFonts w:eastAsia="Calibri" w:cs="Times New Roman"/>
        </w:rPr>
      </w:pPr>
    </w:p>
    <w:p w14:paraId="0D636637" w14:textId="77777777" w:rsidR="00A13CBC" w:rsidRPr="00A13CBC" w:rsidRDefault="00A13CBC" w:rsidP="00A13CBC">
      <w:pPr>
        <w:keepNext/>
        <w:keepLines/>
        <w:pBdr>
          <w:top w:val="single" w:sz="36" w:space="1" w:color="7EFF09"/>
          <w:left w:val="single" w:sz="36" w:space="5" w:color="7EFF09"/>
          <w:bottom w:val="single" w:sz="36" w:space="1" w:color="7EFF09"/>
          <w:right w:val="single" w:sz="36" w:space="4" w:color="7EFF09"/>
        </w:pBdr>
        <w:shd w:val="clear" w:color="auto" w:fill="7BF949"/>
        <w:spacing w:after="120"/>
        <w:ind w:left="1985"/>
        <w:outlineLvl w:val="0"/>
        <w:rPr>
          <w:rFonts w:ascii="Arial" w:eastAsia="Times New Roman" w:hAnsi="Arial" w:cs="Arial"/>
          <w:b/>
          <w:bCs/>
          <w:sz w:val="26"/>
          <w:szCs w:val="28"/>
        </w:rPr>
      </w:pPr>
      <w:r w:rsidRPr="00A13CBC">
        <w:rPr>
          <w:rFonts w:ascii="Arial" w:eastAsia="Times New Roman" w:hAnsi="Arial" w:cs="Arial"/>
          <w:b/>
          <w:bCs/>
          <w:sz w:val="26"/>
          <w:szCs w:val="28"/>
        </w:rPr>
        <w:t xml:space="preserve">Potrdilo o kakovosti opreme  </w:t>
      </w:r>
    </w:p>
    <w:p w14:paraId="395503CE" w14:textId="77777777" w:rsidR="00A13CBC" w:rsidRPr="00A13CBC" w:rsidRDefault="00A13CBC" w:rsidP="00A13CBC">
      <w:pPr>
        <w:spacing w:after="120"/>
        <w:rPr>
          <w:rFonts w:ascii="Arial" w:eastAsia="Calibri" w:hAnsi="Arial" w:cs="Arial"/>
        </w:rPr>
      </w:pPr>
    </w:p>
    <w:p w14:paraId="0D7FB5AE" w14:textId="77777777" w:rsidR="00A13CBC" w:rsidRPr="00A13CBC" w:rsidRDefault="00A13CBC" w:rsidP="00A13CBC">
      <w:pPr>
        <w:shd w:val="clear" w:color="auto" w:fill="FFFFFF"/>
        <w:spacing w:before="225" w:after="375" w:line="333" w:lineRule="auto"/>
        <w:jc w:val="both"/>
        <w:rPr>
          <w:rFonts w:eastAsia="Calibri" w:cs="Times New Roman"/>
        </w:rPr>
      </w:pPr>
      <w:r w:rsidRPr="00A13CBC">
        <w:rPr>
          <w:rFonts w:ascii="Arial" w:eastAsia="Calibri" w:hAnsi="Arial" w:cs="Arial"/>
          <w:color w:val="444444"/>
          <w:sz w:val="18"/>
          <w:szCs w:val="18"/>
          <w:shd w:val="clear" w:color="auto" w:fill="FFFFFF"/>
        </w:rPr>
        <w:t> </w:t>
      </w:r>
      <w:r w:rsidRPr="00A13CBC">
        <w:rPr>
          <w:rFonts w:ascii="Arial" w:eastAsia="Calibri" w:hAnsi="Arial" w:cs="Arial"/>
          <w:b/>
          <w:bCs/>
          <w:color w:val="444444"/>
          <w:sz w:val="18"/>
          <w:szCs w:val="18"/>
          <w:shd w:val="clear" w:color="auto" w:fill="FFFFFF"/>
        </w:rPr>
        <w:t>IZJAVA - POTRDILO REFERENCE</w:t>
      </w:r>
    </w:p>
    <w:p w14:paraId="77697E64" w14:textId="77777777" w:rsidR="00A13CBC" w:rsidRPr="00A13CBC" w:rsidRDefault="00A13CBC" w:rsidP="00A13CBC">
      <w:pPr>
        <w:shd w:val="clear" w:color="auto" w:fill="FFFFFF"/>
        <w:spacing w:before="225" w:after="375" w:line="333" w:lineRule="auto"/>
        <w:jc w:val="both"/>
        <w:rPr>
          <w:rFonts w:eastAsia="Calibri" w:cs="Times New Roman"/>
        </w:rPr>
      </w:pPr>
      <w:r w:rsidRPr="00A13CBC">
        <w:rPr>
          <w:rFonts w:ascii="Arial" w:eastAsia="Calibri" w:hAnsi="Arial" w:cs="Arial"/>
          <w:b/>
          <w:bCs/>
          <w:color w:val="444444"/>
          <w:sz w:val="18"/>
          <w:szCs w:val="18"/>
          <w:shd w:val="clear" w:color="auto" w:fill="FFFFFF"/>
        </w:rPr>
        <w:t>Naziv in naslov potrjevalca reference: </w:t>
      </w:r>
      <w:r w:rsidRPr="00A13CBC">
        <w:rPr>
          <w:rFonts w:ascii="Arial" w:eastAsia="Calibri" w:hAnsi="Arial" w:cs="Arial"/>
          <w:color w:val="444444"/>
          <w:sz w:val="18"/>
          <w:szCs w:val="18"/>
          <w:u w:val="single"/>
          <w:shd w:val="clear" w:color="auto" w:fill="FFFFFF"/>
        </w:rPr>
        <w:t>____________________________</w:t>
      </w:r>
    </w:p>
    <w:tbl>
      <w:tblPr>
        <w:tblStyle w:val="NormalTablePHPDOCX"/>
        <w:tblW w:w="0" w:type="auto"/>
        <w:tblInd w:w="108" w:type="dxa"/>
        <w:tblLook w:val="04A0" w:firstRow="1" w:lastRow="0" w:firstColumn="1" w:lastColumn="0" w:noHBand="0" w:noVBand="1"/>
      </w:tblPr>
      <w:tblGrid>
        <w:gridCol w:w="8962"/>
      </w:tblGrid>
      <w:tr w:rsidR="00A13CBC" w:rsidRPr="00A13CBC" w14:paraId="7A52EDBC" w14:textId="77777777" w:rsidTr="00355794">
        <w:tc>
          <w:tcPr>
            <w:tcW w:w="0" w:type="auto"/>
            <w:tcMar>
              <w:top w:w="0" w:type="auto"/>
              <w:bottom w:w="0" w:type="auto"/>
            </w:tcMar>
          </w:tcPr>
          <w:p w14:paraId="2522CCA6"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Izjavljamo,  da je bila v naši ustanovi dobavljena oprema (nujno navesti model, proizvajalca, kat.št.):</w:t>
            </w:r>
          </w:p>
          <w:p w14:paraId="4311BBC5"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_______________________________________________________________________________________</w:t>
            </w:r>
          </w:p>
          <w:p w14:paraId="1A5D48A3"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_______________________________________________________________________________________</w:t>
            </w:r>
          </w:p>
          <w:p w14:paraId="07B8676A"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_______________________________________________________________________________________</w:t>
            </w:r>
          </w:p>
          <w:p w14:paraId="48640AF3"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 </w:t>
            </w:r>
          </w:p>
          <w:tbl>
            <w:tblPr>
              <w:tblStyle w:val="TableGridPHPDOCX"/>
              <w:tblW w:w="811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945"/>
              <w:gridCol w:w="4170"/>
            </w:tblGrid>
            <w:tr w:rsidR="00A13CBC" w:rsidRPr="00A13CBC" w14:paraId="373FCB7E" w14:textId="77777777" w:rsidTr="00355794">
              <w:tc>
                <w:tcPr>
                  <w:tcW w:w="39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104E405"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s strani gospodarskega subjekta</w:t>
                  </w:r>
                </w:p>
              </w:tc>
              <w:tc>
                <w:tcPr>
                  <w:tcW w:w="417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3AC6230"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r>
            <w:tr w:rsidR="00A13CBC" w:rsidRPr="00A13CBC" w14:paraId="315E1F4A" w14:textId="77777777" w:rsidTr="00355794">
              <w:tc>
                <w:tcPr>
                  <w:tcW w:w="39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56E6496"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po pogodbi/naročilnici (z nazivom in št.) z dne</w:t>
                  </w:r>
                </w:p>
              </w:tc>
              <w:tc>
                <w:tcPr>
                  <w:tcW w:w="417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1590BB"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r>
            <w:tr w:rsidR="00A13CBC" w:rsidRPr="00A13CBC" w14:paraId="34F3EDDD" w14:textId="77777777" w:rsidTr="00355794">
              <w:tc>
                <w:tcPr>
                  <w:tcW w:w="394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2E32D0F"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Datum uspešne primopredaje opreme </w:t>
                  </w:r>
                </w:p>
              </w:tc>
              <w:tc>
                <w:tcPr>
                  <w:tcW w:w="417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0443D63"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r>
          </w:tbl>
          <w:p w14:paraId="0CF8FB2C" w14:textId="77777777" w:rsidR="00A13CBC" w:rsidRPr="00A13CBC" w:rsidRDefault="00A13CBC" w:rsidP="00A13CBC">
            <w:pPr>
              <w:rPr>
                <w:rFonts w:eastAsia="Calibri" w:cs="Times New Roman"/>
              </w:rPr>
            </w:pPr>
          </w:p>
          <w:p w14:paraId="46C89030" w14:textId="77777777" w:rsidR="00A13CBC" w:rsidRPr="00A13CBC" w:rsidRDefault="00A13CBC" w:rsidP="00A13CBC">
            <w:pPr>
              <w:spacing w:before="225" w:after="225"/>
              <w:jc w:val="both"/>
              <w:rPr>
                <w:rFonts w:eastAsia="Calibri" w:cs="Times New Roman"/>
              </w:rPr>
            </w:pPr>
            <w:r w:rsidRPr="00A13CBC">
              <w:rPr>
                <w:rFonts w:ascii="Arial" w:eastAsia="Calibri" w:hAnsi="Arial" w:cs="Arial"/>
                <w:color w:val="000000"/>
                <w:sz w:val="18"/>
                <w:szCs w:val="18"/>
              </w:rPr>
              <w:t> </w:t>
            </w:r>
            <w:r w:rsidRPr="00A13CBC">
              <w:rPr>
                <w:rFonts w:ascii="Arial" w:eastAsia="Calibri" w:hAnsi="Arial" w:cs="Arial"/>
                <w:b/>
                <w:bCs/>
                <w:color w:val="000000"/>
                <w:sz w:val="18"/>
                <w:szCs w:val="18"/>
              </w:rPr>
              <w:t>Oprema se od primopredaje redno uporablja  in smo z njenim delovanjem zadovoljni.</w:t>
            </w:r>
          </w:p>
          <w:tbl>
            <w:tblPr>
              <w:tblStyle w:val="NormalTablePHPDOCX"/>
              <w:tblW w:w="8040" w:type="dxa"/>
              <w:tblLook w:val="04A0" w:firstRow="1" w:lastRow="0" w:firstColumn="1" w:lastColumn="0" w:noHBand="0" w:noVBand="1"/>
            </w:tblPr>
            <w:tblGrid>
              <w:gridCol w:w="3592"/>
              <w:gridCol w:w="2630"/>
              <w:gridCol w:w="1818"/>
            </w:tblGrid>
            <w:tr w:rsidR="00A13CBC" w:rsidRPr="00A13CBC" w14:paraId="2F39BC0B" w14:textId="77777777" w:rsidTr="00355794">
              <w:tc>
                <w:tcPr>
                  <w:tcW w:w="3585" w:type="dxa"/>
                  <w:tcMar>
                    <w:top w:w="0" w:type="auto"/>
                    <w:bottom w:w="0" w:type="auto"/>
                  </w:tcMar>
                  <w:vAlign w:val="center"/>
                </w:tcPr>
                <w:p w14:paraId="17506D0A" w14:textId="77777777" w:rsidR="00A13CBC" w:rsidRPr="00A13CBC" w:rsidRDefault="00A13CBC" w:rsidP="00A13CBC">
                  <w:pPr>
                    <w:spacing w:before="135" w:after="135"/>
                    <w:jc w:val="right"/>
                    <w:textAlignment w:val="center"/>
                    <w:rPr>
                      <w:rFonts w:eastAsia="Calibri" w:cs="Times New Roman"/>
                    </w:rPr>
                  </w:pPr>
                  <w:r w:rsidRPr="00A13CBC">
                    <w:rPr>
                      <w:rFonts w:ascii="Arial" w:eastAsia="Calibri" w:hAnsi="Arial" w:cs="Arial"/>
                      <w:color w:val="000000"/>
                      <w:position w:val="-2"/>
                      <w:sz w:val="18"/>
                      <w:szCs w:val="18"/>
                    </w:rPr>
                    <w:t> Kraj in datum:</w:t>
                  </w:r>
                </w:p>
              </w:tc>
              <w:tc>
                <w:tcPr>
                  <w:tcW w:w="2625" w:type="dxa"/>
                  <w:tcMar>
                    <w:top w:w="0" w:type="auto"/>
                    <w:bottom w:w="0" w:type="auto"/>
                  </w:tcMar>
                  <w:vAlign w:val="center"/>
                </w:tcPr>
                <w:p w14:paraId="0373C5D2"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c>
                <w:tcPr>
                  <w:tcW w:w="1815" w:type="dxa"/>
                  <w:tcMar>
                    <w:top w:w="0" w:type="auto"/>
                    <w:bottom w:w="0" w:type="auto"/>
                  </w:tcMar>
                  <w:vAlign w:val="center"/>
                </w:tcPr>
                <w:p w14:paraId="0B78AAB6"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r>
            <w:tr w:rsidR="00A13CBC" w:rsidRPr="00A13CBC" w14:paraId="4747D229" w14:textId="77777777" w:rsidTr="00355794">
              <w:tc>
                <w:tcPr>
                  <w:tcW w:w="3585" w:type="dxa"/>
                  <w:tcMar>
                    <w:top w:w="0" w:type="auto"/>
                    <w:bottom w:w="0" w:type="auto"/>
                  </w:tcMar>
                  <w:vAlign w:val="center"/>
                </w:tcPr>
                <w:p w14:paraId="54EFC71D" w14:textId="77777777" w:rsidR="00A13CBC" w:rsidRPr="00A13CBC" w:rsidRDefault="00A13CBC" w:rsidP="00A13CBC">
                  <w:pPr>
                    <w:spacing w:before="135" w:after="135"/>
                    <w:jc w:val="right"/>
                    <w:textAlignment w:val="center"/>
                    <w:rPr>
                      <w:rFonts w:eastAsia="Calibri" w:cs="Times New Roman"/>
                    </w:rPr>
                  </w:pPr>
                  <w:r w:rsidRPr="00A13CBC">
                    <w:rPr>
                      <w:rFonts w:ascii="Arial" w:eastAsia="Calibri" w:hAnsi="Arial" w:cs="Arial"/>
                      <w:color w:val="000000"/>
                      <w:position w:val="-2"/>
                      <w:sz w:val="18"/>
                      <w:szCs w:val="18"/>
                    </w:rPr>
                    <w:t>Ime in priimek odgovorne osebe potrjevalca reference:</w:t>
                  </w:r>
                </w:p>
              </w:tc>
              <w:tc>
                <w:tcPr>
                  <w:tcW w:w="2625" w:type="dxa"/>
                  <w:tcMar>
                    <w:top w:w="0" w:type="auto"/>
                    <w:bottom w:w="0" w:type="auto"/>
                  </w:tcMar>
                  <w:vAlign w:val="center"/>
                </w:tcPr>
                <w:p w14:paraId="0DB68A91"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tc>
              <w:tc>
                <w:tcPr>
                  <w:tcW w:w="1815" w:type="dxa"/>
                  <w:tcMar>
                    <w:top w:w="0" w:type="auto"/>
                    <w:bottom w:w="0" w:type="auto"/>
                  </w:tcMar>
                  <w:vAlign w:val="center"/>
                </w:tcPr>
                <w:p w14:paraId="2EEE86C9" w14:textId="77777777" w:rsidR="00A13CBC" w:rsidRPr="00A13CBC" w:rsidRDefault="00A13CBC" w:rsidP="00A13CBC">
                  <w:pPr>
                    <w:spacing w:before="135" w:after="135"/>
                    <w:jc w:val="both"/>
                    <w:textAlignment w:val="center"/>
                    <w:rPr>
                      <w:rFonts w:eastAsia="Calibri" w:cs="Times New Roman"/>
                    </w:rPr>
                  </w:pPr>
                  <w:r w:rsidRPr="00A13CBC">
                    <w:rPr>
                      <w:rFonts w:ascii="Arial" w:eastAsia="Calibri" w:hAnsi="Arial" w:cs="Arial"/>
                      <w:color w:val="000000"/>
                      <w:position w:val="-2"/>
                      <w:sz w:val="18"/>
                      <w:szCs w:val="18"/>
                    </w:rPr>
                    <w:t> </w:t>
                  </w:r>
                </w:p>
                <w:p w14:paraId="0FB5AA02" w14:textId="77777777" w:rsidR="00A13CBC" w:rsidRPr="00A13CBC" w:rsidRDefault="00A13CBC" w:rsidP="00A13CBC">
                  <w:pPr>
                    <w:spacing w:before="135" w:after="135"/>
                    <w:jc w:val="center"/>
                    <w:textAlignment w:val="center"/>
                    <w:rPr>
                      <w:rFonts w:eastAsia="Calibri" w:cs="Times New Roman"/>
                    </w:rPr>
                  </w:pPr>
                  <w:r w:rsidRPr="00A13CBC">
                    <w:rPr>
                      <w:rFonts w:ascii="Arial" w:eastAsia="Calibri" w:hAnsi="Arial" w:cs="Arial"/>
                      <w:color w:val="000000"/>
                      <w:position w:val="-2"/>
                      <w:sz w:val="18"/>
                      <w:szCs w:val="18"/>
                    </w:rPr>
                    <w:t>(žig in podpis)</w:t>
                  </w:r>
                </w:p>
              </w:tc>
            </w:tr>
          </w:tbl>
          <w:p w14:paraId="29565B05" w14:textId="77777777" w:rsidR="00A13CBC" w:rsidRPr="00A13CBC" w:rsidRDefault="00A13CBC" w:rsidP="00A13CBC">
            <w:pPr>
              <w:rPr>
                <w:rFonts w:eastAsia="Calibri" w:cs="Times New Roman"/>
              </w:rPr>
            </w:pPr>
          </w:p>
          <w:p w14:paraId="70EE8669" w14:textId="77777777" w:rsidR="00A13CBC" w:rsidRPr="00A13CBC" w:rsidRDefault="00A13CBC" w:rsidP="00A13CBC">
            <w:pPr>
              <w:spacing w:before="225" w:after="225"/>
              <w:jc w:val="both"/>
              <w:rPr>
                <w:rFonts w:eastAsia="Calibri" w:cs="Times New Roman"/>
              </w:rPr>
            </w:pPr>
            <w:r w:rsidRPr="00A13CBC">
              <w:rPr>
                <w:rFonts w:ascii="Arial" w:eastAsia="Calibri" w:hAnsi="Arial" w:cs="Arial"/>
                <w:b/>
                <w:bCs/>
                <w:color w:val="000000"/>
                <w:sz w:val="18"/>
                <w:szCs w:val="18"/>
                <w:u w:val="single"/>
              </w:rPr>
              <w:t>OPOMBE:</w:t>
            </w:r>
          </w:p>
          <w:tbl>
            <w:tblPr>
              <w:tblStyle w:val="NormalTablePHPDOCX"/>
              <w:tblW w:w="5000" w:type="pct"/>
              <w:tblLook w:val="04A0" w:firstRow="1" w:lastRow="0" w:firstColumn="1" w:lastColumn="0" w:noHBand="0" w:noVBand="1"/>
            </w:tblPr>
            <w:tblGrid>
              <w:gridCol w:w="8746"/>
            </w:tblGrid>
            <w:tr w:rsidR="00A13CBC" w:rsidRPr="00A13CBC" w14:paraId="3740D620" w14:textId="77777777" w:rsidTr="00355794">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8530"/>
                  </w:tblGrid>
                  <w:tr w:rsidR="00A13CBC" w:rsidRPr="00A13CBC" w14:paraId="3D185892" w14:textId="77777777" w:rsidTr="00355794">
                    <w:tc>
                      <w:tcPr>
                        <w:tcW w:w="0" w:type="auto"/>
                        <w:tcMar>
                          <w:top w:w="0" w:type="auto"/>
                          <w:bottom w:w="0" w:type="auto"/>
                        </w:tcMar>
                      </w:tcPr>
                      <w:p w14:paraId="09A761CF" w14:textId="77777777" w:rsidR="00A13CBC" w:rsidRPr="00A13CBC" w:rsidRDefault="00A13CBC" w:rsidP="00A13CBC">
                        <w:pPr>
                          <w:numPr>
                            <w:ilvl w:val="0"/>
                            <w:numId w:val="36"/>
                          </w:numPr>
                          <w:rPr>
                            <w:rFonts w:ascii="Arial" w:eastAsia="Calibri" w:hAnsi="Arial" w:cs="Arial"/>
                            <w:color w:val="000000"/>
                            <w:sz w:val="18"/>
                            <w:szCs w:val="18"/>
                          </w:rPr>
                        </w:pPr>
                        <w:r w:rsidRPr="00A13CBC">
                          <w:rPr>
                            <w:rFonts w:ascii="Arial" w:eastAsia="Calibri" w:hAnsi="Arial" w:cs="Arial"/>
                            <w:i/>
                            <w:iCs/>
                            <w:color w:val="000000"/>
                            <w:position w:val="-2"/>
                            <w:sz w:val="18"/>
                            <w:szCs w:val="18"/>
                          </w:rPr>
                          <w:t>Naročnik bo upošteval izključno že zaključene posle.</w:t>
                        </w:r>
                      </w:p>
                      <w:p w14:paraId="755FF8D2" w14:textId="77777777" w:rsidR="00A13CBC" w:rsidRPr="00A13CBC" w:rsidRDefault="00A13CBC" w:rsidP="00A13CBC">
                        <w:pPr>
                          <w:numPr>
                            <w:ilvl w:val="0"/>
                            <w:numId w:val="36"/>
                          </w:numPr>
                          <w:rPr>
                            <w:rFonts w:ascii="Arial" w:eastAsia="Calibri" w:hAnsi="Arial" w:cs="Arial"/>
                            <w:color w:val="000000"/>
                            <w:sz w:val="18"/>
                            <w:szCs w:val="18"/>
                          </w:rPr>
                        </w:pPr>
                        <w:r w:rsidRPr="00A13CBC">
                          <w:rPr>
                            <w:rFonts w:ascii="Arial" w:eastAsia="Calibri" w:hAnsi="Arial" w:cs="Arial"/>
                            <w:i/>
                            <w:iCs/>
                            <w:color w:val="000000"/>
                            <w:position w:val="-2"/>
                            <w:sz w:val="18"/>
                            <w:szCs w:val="18"/>
                          </w:rPr>
                          <w:t>Reference, ki ne bodo vpisane v obrazec in potrjene s strani naročnikov na tem obrazcu ali na potrdilu, ki po vsebini vsebuje vse podatke iz tega obrazca, se pri ocenjevanju ne bodo upoštevale, če ne bodo predložene ali ne bodo predložene, če bo naročnik zahteval naknadno predložitev teh potrdil.</w:t>
                        </w:r>
                      </w:p>
                      <w:p w14:paraId="7DD97A16" w14:textId="77777777" w:rsidR="00A13CBC" w:rsidRPr="000B73B3" w:rsidRDefault="00A13CBC" w:rsidP="00A13CBC">
                        <w:pPr>
                          <w:numPr>
                            <w:ilvl w:val="0"/>
                            <w:numId w:val="36"/>
                          </w:numPr>
                          <w:rPr>
                            <w:rFonts w:ascii="Arial" w:eastAsia="Calibri" w:hAnsi="Arial" w:cs="Arial"/>
                            <w:color w:val="000000"/>
                            <w:sz w:val="18"/>
                            <w:szCs w:val="18"/>
                          </w:rPr>
                        </w:pPr>
                        <w:r w:rsidRPr="00A13CBC">
                          <w:rPr>
                            <w:rFonts w:ascii="Arial" w:eastAsia="Calibri" w:hAnsi="Arial" w:cs="Arial"/>
                            <w:i/>
                            <w:iCs/>
                            <w:color w:val="000000"/>
                            <w:position w:val="-2"/>
                            <w:sz w:val="18"/>
                            <w:szCs w:val="18"/>
                          </w:rPr>
                          <w:t>V primeru več referenčnih potrdil se obrazec fotokopira.</w:t>
                        </w:r>
                      </w:p>
                      <w:p w14:paraId="1B2D8A1E" w14:textId="77777777" w:rsidR="000B73B3" w:rsidRPr="00A13CBC" w:rsidRDefault="000B73B3" w:rsidP="00A13CBC">
                        <w:pPr>
                          <w:numPr>
                            <w:ilvl w:val="0"/>
                            <w:numId w:val="36"/>
                          </w:numPr>
                          <w:rPr>
                            <w:rFonts w:ascii="Arial" w:eastAsia="Calibri" w:hAnsi="Arial" w:cs="Arial"/>
                            <w:color w:val="000000"/>
                            <w:sz w:val="18"/>
                            <w:szCs w:val="18"/>
                          </w:rPr>
                        </w:pPr>
                        <w:r>
                          <w:rPr>
                            <w:rFonts w:ascii="Arial" w:eastAsia="Calibri" w:hAnsi="Arial" w:cs="Arial"/>
                            <w:i/>
                            <w:iCs/>
                            <w:color w:val="444444"/>
                            <w:sz w:val="18"/>
                            <w:szCs w:val="18"/>
                            <w:shd w:val="clear" w:color="auto" w:fill="FFFFFF"/>
                          </w:rPr>
                          <w:t>Odg.oseba je lahko vodja oddelka kjer se oprema nahaja in uporablja.</w:t>
                        </w:r>
                      </w:p>
                    </w:tc>
                  </w:tr>
                </w:tbl>
                <w:p w14:paraId="6A0AB14D" w14:textId="77777777" w:rsidR="00A13CBC" w:rsidRPr="00A13CBC" w:rsidRDefault="00A13CBC" w:rsidP="00A13CBC">
                  <w:pPr>
                    <w:rPr>
                      <w:rFonts w:eastAsia="Calibri" w:cs="Times New Roman"/>
                    </w:rPr>
                  </w:pPr>
                </w:p>
              </w:tc>
            </w:tr>
          </w:tbl>
          <w:p w14:paraId="4D636CD4" w14:textId="77777777" w:rsidR="00A13CBC" w:rsidRPr="00A13CBC" w:rsidRDefault="00A13CBC" w:rsidP="00A13CBC">
            <w:pPr>
              <w:rPr>
                <w:rFonts w:eastAsia="Calibri" w:cs="Times New Roman"/>
              </w:rPr>
            </w:pPr>
          </w:p>
        </w:tc>
      </w:tr>
    </w:tbl>
    <w:p w14:paraId="5A7734A4" w14:textId="77777777" w:rsidR="00133B3C" w:rsidRDefault="00133B3C"/>
    <w:p w14:paraId="2A2B4E6C" w14:textId="77777777" w:rsidR="00133B3C" w:rsidRDefault="00133B3C">
      <w:pPr>
        <w:sectPr w:rsidR="00133B3C" w:rsidSect="005A526F">
          <w:footerReference w:type="default" r:id="rId25"/>
          <w:pgSz w:w="11906" w:h="16838"/>
          <w:pgMar w:top="1418" w:right="1418" w:bottom="1418" w:left="1418" w:header="567" w:footer="596" w:gutter="0"/>
          <w:cols w:space="708"/>
          <w:docGrid w:linePitch="360"/>
        </w:sectPr>
      </w:pPr>
    </w:p>
    <w:p w14:paraId="5A6C4CB7" w14:textId="77777777"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12</w:t>
      </w:r>
    </w:p>
    <w:p w14:paraId="07C7ED43" w14:textId="77777777" w:rsidR="005A526F" w:rsidRPr="00252358" w:rsidRDefault="005A526F" w:rsidP="005A526F"/>
    <w:p w14:paraId="1BE5E295"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 za vzdrževanje</w:t>
      </w:r>
    </w:p>
    <w:p w14:paraId="5D322D4B" w14:textId="77777777" w:rsidR="005A526F" w:rsidRDefault="005A526F" w:rsidP="005A526F">
      <w:pPr>
        <w:spacing w:after="120"/>
        <w:rPr>
          <w:rFonts w:ascii="Arial" w:hAnsi="Arial" w:cs="Arial"/>
        </w:rPr>
      </w:pPr>
    </w:p>
    <w:p w14:paraId="690074CE" w14:textId="77777777" w:rsidR="00133B3C" w:rsidRDefault="00C54E8D">
      <w:pPr>
        <w:spacing w:before="225" w:after="225" w:line="240" w:lineRule="auto"/>
        <w:jc w:val="both"/>
      </w:pPr>
      <w:r>
        <w:rPr>
          <w:rFonts w:ascii="Arial" w:hAnsi="Arial" w:cs="Arial"/>
          <w:color w:val="000000"/>
          <w:sz w:val="18"/>
          <w:szCs w:val="18"/>
        </w:rPr>
        <w:t>Naziv gospodarskega subjekta: _________________________</w:t>
      </w:r>
    </w:p>
    <w:tbl>
      <w:tblPr>
        <w:tblStyle w:val="TableGridPHPDOCX"/>
        <w:tblW w:w="4712"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44"/>
        <w:gridCol w:w="1116"/>
        <w:gridCol w:w="2479"/>
        <w:gridCol w:w="1207"/>
        <w:gridCol w:w="3085"/>
      </w:tblGrid>
      <w:tr w:rsidR="005D01F5" w14:paraId="557EE3DD" w14:textId="77777777" w:rsidTr="005D01F5">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18DE584" w14:textId="77777777" w:rsidR="005D01F5" w:rsidRDefault="005D01F5">
            <w:pPr>
              <w:jc w:val="center"/>
            </w:pPr>
            <w:r>
              <w:rPr>
                <w:rFonts w:ascii="Arial" w:hAnsi="Arial" w:cs="Arial"/>
                <w:b/>
                <w:bCs/>
                <w:color w:val="000000"/>
                <w:position w:val="-2"/>
                <w:sz w:val="18"/>
                <w:szCs w:val="18"/>
                <w:shd w:val="clear" w:color="auto" w:fill="CCCCCC"/>
              </w:rPr>
              <w:t>Zap.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BAADB42" w14:textId="77777777" w:rsidR="005D01F5" w:rsidRDefault="005D01F5">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1453" w:type="pct"/>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74AA58CD" w14:textId="3F861278" w:rsidR="005D01F5" w:rsidRDefault="005D01F5">
            <w:pPr>
              <w:jc w:val="center"/>
            </w:pPr>
            <w:r>
              <w:rPr>
                <w:rFonts w:ascii="Arial" w:hAnsi="Arial" w:cs="Arial"/>
                <w:b/>
                <w:bCs/>
                <w:color w:val="000000"/>
                <w:position w:val="-2"/>
                <w:sz w:val="18"/>
                <w:szCs w:val="18"/>
                <w:shd w:val="clear" w:color="auto" w:fill="CCCCCC"/>
              </w:rPr>
              <w:t>Vrsta dela</w:t>
            </w:r>
            <w:r>
              <w:rPr>
                <w:rFonts w:ascii="Arial" w:hAnsi="Arial" w:cs="Arial"/>
                <w:b/>
                <w:bCs/>
                <w:color w:val="000000"/>
                <w:position w:val="-2"/>
                <w:sz w:val="18"/>
                <w:szCs w:val="18"/>
                <w:shd w:val="clear" w:color="auto" w:fill="CCCCCC"/>
              </w:rPr>
              <w:br/>
              <w:t xml:space="preserve">(podroben opis vrste del, ki jih je izvedel </w:t>
            </w:r>
            <w:r w:rsidR="006678E8">
              <w:rPr>
                <w:rFonts w:ascii="Arial" w:hAnsi="Arial" w:cs="Arial"/>
                <w:b/>
                <w:bCs/>
                <w:color w:val="000000"/>
                <w:position w:val="-2"/>
                <w:sz w:val="18"/>
                <w:szCs w:val="18"/>
                <w:shd w:val="clear" w:color="auto" w:fill="CCCCCC"/>
              </w:rPr>
              <w:t>dobavitelj</w:t>
            </w:r>
            <w:r>
              <w:rPr>
                <w:rFonts w:ascii="Arial" w:hAnsi="Arial" w:cs="Arial"/>
                <w:b/>
                <w:bCs/>
                <w:color w:val="000000"/>
                <w:position w:val="-2"/>
                <w:sz w:val="18"/>
                <w:szCs w:val="18"/>
                <w:shd w:val="clear" w:color="auto" w:fill="CCCCCC"/>
              </w:rPr>
              <w:t>)</w:t>
            </w:r>
          </w:p>
        </w:tc>
        <w:tc>
          <w:tcPr>
            <w:tcW w:w="707" w:type="pct"/>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61DAAE8" w14:textId="77777777" w:rsidR="005D01F5" w:rsidRDefault="005D01F5">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1808" w:type="pct"/>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7B3258A0" w14:textId="77777777" w:rsidR="005D01F5" w:rsidRDefault="005D01F5">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e-mail)</w:t>
            </w:r>
          </w:p>
        </w:tc>
      </w:tr>
      <w:tr w:rsidR="005D01F5" w14:paraId="3AC7A4C0" w14:textId="77777777" w:rsidTr="005D01F5">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F88B4B" w14:textId="77777777" w:rsidR="005D01F5" w:rsidRDefault="005D01F5">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D04BFAB" w14:textId="77777777" w:rsidR="005D01F5" w:rsidRDefault="005D01F5">
            <w:r>
              <w:rPr>
                <w:rFonts w:ascii="Arial" w:hAnsi="Arial" w:cs="Arial"/>
                <w:color w:val="000000"/>
                <w:position w:val="-2"/>
                <w:sz w:val="18"/>
                <w:szCs w:val="18"/>
              </w:rPr>
              <w:t> </w:t>
            </w:r>
          </w:p>
        </w:tc>
        <w:tc>
          <w:tcPr>
            <w:tcW w:w="14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39F40A" w14:textId="77777777" w:rsidR="005D01F5" w:rsidRDefault="005D01F5">
            <w:r>
              <w:rPr>
                <w:rFonts w:ascii="Arial" w:hAnsi="Arial" w:cs="Arial"/>
                <w:color w:val="000000"/>
                <w:position w:val="-2"/>
                <w:sz w:val="18"/>
                <w:szCs w:val="18"/>
              </w:rPr>
              <w:t> </w:t>
            </w:r>
          </w:p>
        </w:tc>
        <w:tc>
          <w:tcPr>
            <w:tcW w:w="70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53F348" w14:textId="77777777" w:rsidR="005D01F5" w:rsidRDefault="005D01F5">
            <w:r>
              <w:rPr>
                <w:rFonts w:ascii="Arial" w:hAnsi="Arial" w:cs="Arial"/>
                <w:color w:val="000000"/>
                <w:position w:val="-2"/>
                <w:sz w:val="18"/>
                <w:szCs w:val="18"/>
              </w:rPr>
              <w:t> </w:t>
            </w:r>
          </w:p>
        </w:tc>
        <w:tc>
          <w:tcPr>
            <w:tcW w:w="1808"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A8EE38" w14:textId="77777777" w:rsidR="005D01F5" w:rsidRDefault="005D01F5">
            <w:r>
              <w:rPr>
                <w:rFonts w:ascii="Arial" w:hAnsi="Arial" w:cs="Arial"/>
                <w:color w:val="000000"/>
                <w:position w:val="-2"/>
                <w:sz w:val="18"/>
                <w:szCs w:val="18"/>
              </w:rPr>
              <w:t> </w:t>
            </w:r>
          </w:p>
        </w:tc>
      </w:tr>
      <w:tr w:rsidR="005D01F5" w14:paraId="31723105" w14:textId="77777777" w:rsidTr="005D01F5">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081B64" w14:textId="77777777" w:rsidR="005D01F5" w:rsidRDefault="005D01F5">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0F834E" w14:textId="77777777" w:rsidR="005D01F5" w:rsidRDefault="005D01F5">
            <w:r>
              <w:rPr>
                <w:rFonts w:ascii="Arial" w:hAnsi="Arial" w:cs="Arial"/>
                <w:color w:val="000000"/>
                <w:position w:val="-2"/>
                <w:sz w:val="18"/>
                <w:szCs w:val="18"/>
              </w:rPr>
              <w:t> </w:t>
            </w:r>
          </w:p>
        </w:tc>
        <w:tc>
          <w:tcPr>
            <w:tcW w:w="14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02CEEC0" w14:textId="77777777" w:rsidR="005D01F5" w:rsidRDefault="005D01F5">
            <w:r>
              <w:rPr>
                <w:rFonts w:ascii="Arial" w:hAnsi="Arial" w:cs="Arial"/>
                <w:color w:val="000000"/>
                <w:position w:val="-2"/>
                <w:sz w:val="18"/>
                <w:szCs w:val="18"/>
              </w:rPr>
              <w:t> </w:t>
            </w:r>
          </w:p>
        </w:tc>
        <w:tc>
          <w:tcPr>
            <w:tcW w:w="70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D0040F" w14:textId="77777777" w:rsidR="005D01F5" w:rsidRDefault="005D01F5">
            <w:r>
              <w:rPr>
                <w:rFonts w:ascii="Arial" w:hAnsi="Arial" w:cs="Arial"/>
                <w:color w:val="000000"/>
                <w:position w:val="-2"/>
                <w:sz w:val="18"/>
                <w:szCs w:val="18"/>
              </w:rPr>
              <w:t> </w:t>
            </w:r>
          </w:p>
        </w:tc>
        <w:tc>
          <w:tcPr>
            <w:tcW w:w="1808"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3871CB" w14:textId="77777777" w:rsidR="005D01F5" w:rsidRDefault="005D01F5">
            <w:r>
              <w:rPr>
                <w:rFonts w:ascii="Arial" w:hAnsi="Arial" w:cs="Arial"/>
                <w:color w:val="000000"/>
                <w:position w:val="-2"/>
                <w:sz w:val="18"/>
                <w:szCs w:val="18"/>
              </w:rPr>
              <w:t> </w:t>
            </w:r>
          </w:p>
        </w:tc>
      </w:tr>
      <w:tr w:rsidR="005D01F5" w14:paraId="6EB79391" w14:textId="77777777" w:rsidTr="005D01F5">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CF501B" w14:textId="77777777" w:rsidR="005D01F5" w:rsidRDefault="005D01F5">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040D3A2" w14:textId="77777777" w:rsidR="005D01F5" w:rsidRDefault="005D01F5">
            <w:r>
              <w:rPr>
                <w:rFonts w:ascii="Arial" w:hAnsi="Arial" w:cs="Arial"/>
                <w:color w:val="000000"/>
                <w:position w:val="-2"/>
                <w:sz w:val="18"/>
                <w:szCs w:val="18"/>
              </w:rPr>
              <w:t> </w:t>
            </w:r>
          </w:p>
        </w:tc>
        <w:tc>
          <w:tcPr>
            <w:tcW w:w="14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203ADB0" w14:textId="77777777" w:rsidR="005D01F5" w:rsidRDefault="005D01F5">
            <w:r>
              <w:rPr>
                <w:rFonts w:ascii="Arial" w:hAnsi="Arial" w:cs="Arial"/>
                <w:color w:val="000000"/>
                <w:position w:val="-2"/>
                <w:sz w:val="18"/>
                <w:szCs w:val="18"/>
              </w:rPr>
              <w:t> </w:t>
            </w:r>
          </w:p>
        </w:tc>
        <w:tc>
          <w:tcPr>
            <w:tcW w:w="70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22B2FDA" w14:textId="77777777" w:rsidR="005D01F5" w:rsidRDefault="005D01F5">
            <w:r>
              <w:rPr>
                <w:rFonts w:ascii="Arial" w:hAnsi="Arial" w:cs="Arial"/>
                <w:color w:val="000000"/>
                <w:position w:val="-2"/>
                <w:sz w:val="18"/>
                <w:szCs w:val="18"/>
              </w:rPr>
              <w:t> </w:t>
            </w:r>
          </w:p>
        </w:tc>
        <w:tc>
          <w:tcPr>
            <w:tcW w:w="1808"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DD77BDD" w14:textId="77777777" w:rsidR="005D01F5" w:rsidRDefault="005D01F5">
            <w:r>
              <w:rPr>
                <w:rFonts w:ascii="Arial" w:hAnsi="Arial" w:cs="Arial"/>
                <w:color w:val="000000"/>
                <w:position w:val="-2"/>
                <w:sz w:val="18"/>
                <w:szCs w:val="18"/>
              </w:rPr>
              <w:t> </w:t>
            </w:r>
          </w:p>
        </w:tc>
      </w:tr>
      <w:tr w:rsidR="005D01F5" w14:paraId="11A5496E" w14:textId="77777777" w:rsidTr="005D01F5">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A50A0E" w14:textId="77777777" w:rsidR="005D01F5" w:rsidRDefault="005D01F5">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7F6F9C" w14:textId="77777777" w:rsidR="005D01F5" w:rsidRDefault="005D01F5">
            <w:r>
              <w:rPr>
                <w:rFonts w:ascii="Arial" w:hAnsi="Arial" w:cs="Arial"/>
                <w:color w:val="000000"/>
                <w:position w:val="-2"/>
                <w:sz w:val="18"/>
                <w:szCs w:val="18"/>
              </w:rPr>
              <w:t> </w:t>
            </w:r>
          </w:p>
        </w:tc>
        <w:tc>
          <w:tcPr>
            <w:tcW w:w="14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E99A2C" w14:textId="77777777" w:rsidR="005D01F5" w:rsidRDefault="005D01F5">
            <w:r>
              <w:rPr>
                <w:rFonts w:ascii="Arial" w:hAnsi="Arial" w:cs="Arial"/>
                <w:color w:val="000000"/>
                <w:position w:val="-2"/>
                <w:sz w:val="18"/>
                <w:szCs w:val="18"/>
              </w:rPr>
              <w:t> </w:t>
            </w:r>
          </w:p>
        </w:tc>
        <w:tc>
          <w:tcPr>
            <w:tcW w:w="70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CC7669" w14:textId="77777777" w:rsidR="005D01F5" w:rsidRDefault="005D01F5">
            <w:r>
              <w:rPr>
                <w:rFonts w:ascii="Arial" w:hAnsi="Arial" w:cs="Arial"/>
                <w:color w:val="000000"/>
                <w:position w:val="-2"/>
                <w:sz w:val="18"/>
                <w:szCs w:val="18"/>
              </w:rPr>
              <w:t> </w:t>
            </w:r>
          </w:p>
        </w:tc>
        <w:tc>
          <w:tcPr>
            <w:tcW w:w="1808"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E74741" w14:textId="77777777" w:rsidR="005D01F5" w:rsidRDefault="005D01F5">
            <w:r>
              <w:rPr>
                <w:rFonts w:ascii="Arial" w:hAnsi="Arial" w:cs="Arial"/>
                <w:color w:val="000000"/>
                <w:position w:val="-2"/>
                <w:sz w:val="18"/>
                <w:szCs w:val="18"/>
              </w:rPr>
              <w:t> </w:t>
            </w:r>
          </w:p>
        </w:tc>
      </w:tr>
      <w:tr w:rsidR="005D01F5" w14:paraId="462931FC" w14:textId="77777777" w:rsidTr="005D01F5">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CFEB903" w14:textId="77777777" w:rsidR="005D01F5" w:rsidRDefault="005D01F5">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30C5679" w14:textId="77777777" w:rsidR="005D01F5" w:rsidRDefault="005D01F5">
            <w:r>
              <w:rPr>
                <w:rFonts w:ascii="Arial" w:hAnsi="Arial" w:cs="Arial"/>
                <w:color w:val="000000"/>
                <w:position w:val="-2"/>
                <w:sz w:val="18"/>
                <w:szCs w:val="18"/>
              </w:rPr>
              <w:t> </w:t>
            </w:r>
          </w:p>
        </w:tc>
        <w:tc>
          <w:tcPr>
            <w:tcW w:w="14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B5E2425" w14:textId="77777777" w:rsidR="005D01F5" w:rsidRDefault="005D01F5">
            <w:r>
              <w:rPr>
                <w:rFonts w:ascii="Arial" w:hAnsi="Arial" w:cs="Arial"/>
                <w:color w:val="000000"/>
                <w:position w:val="-2"/>
                <w:sz w:val="18"/>
                <w:szCs w:val="18"/>
              </w:rPr>
              <w:t> </w:t>
            </w:r>
          </w:p>
        </w:tc>
        <w:tc>
          <w:tcPr>
            <w:tcW w:w="70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59D5E28" w14:textId="77777777" w:rsidR="005D01F5" w:rsidRDefault="005D01F5">
            <w:r>
              <w:rPr>
                <w:rFonts w:ascii="Arial" w:hAnsi="Arial" w:cs="Arial"/>
                <w:color w:val="000000"/>
                <w:position w:val="-2"/>
                <w:sz w:val="18"/>
                <w:szCs w:val="18"/>
              </w:rPr>
              <w:t> </w:t>
            </w:r>
          </w:p>
        </w:tc>
        <w:tc>
          <w:tcPr>
            <w:tcW w:w="1808"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131FFA6" w14:textId="77777777" w:rsidR="005D01F5" w:rsidRDefault="005D01F5">
            <w:r>
              <w:rPr>
                <w:rFonts w:ascii="Arial" w:hAnsi="Arial" w:cs="Arial"/>
                <w:color w:val="000000"/>
                <w:position w:val="-2"/>
                <w:sz w:val="18"/>
                <w:szCs w:val="18"/>
              </w:rPr>
              <w:t> </w:t>
            </w:r>
          </w:p>
        </w:tc>
      </w:tr>
    </w:tbl>
    <w:p w14:paraId="356F709B" w14:textId="77777777" w:rsidR="00133B3C" w:rsidRDefault="00C54E8D">
      <w:pPr>
        <w:spacing w:before="225" w:after="225" w:line="240" w:lineRule="auto"/>
        <w:jc w:val="both"/>
      </w:pPr>
      <w:r>
        <w:rPr>
          <w:rFonts w:ascii="Arial" w:hAnsi="Arial" w:cs="Arial"/>
          <w:color w:val="000000"/>
          <w:sz w:val="18"/>
          <w:szCs w:val="18"/>
        </w:rPr>
        <w:t> </w:t>
      </w:r>
    </w:p>
    <w:p w14:paraId="0F3FBEE8" w14:textId="77777777" w:rsidR="00133B3C" w:rsidRDefault="00C54E8D">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1B8B8088" w14:textId="77777777" w:rsidR="00133B3C" w:rsidRDefault="00133B3C">
      <w:pPr>
        <w:sectPr w:rsidR="00133B3C" w:rsidSect="005A526F">
          <w:footerReference w:type="default" r:id="rId26"/>
          <w:pgSz w:w="11906" w:h="16838"/>
          <w:pgMar w:top="1418" w:right="1418" w:bottom="1418" w:left="1418" w:header="567" w:footer="596" w:gutter="0"/>
          <w:cols w:space="708"/>
          <w:docGrid w:linePitch="360"/>
        </w:sectPr>
      </w:pPr>
    </w:p>
    <w:p w14:paraId="51CEA85D" w14:textId="77777777" w:rsidR="00A13CBC" w:rsidRPr="00A13CBC" w:rsidRDefault="00A13CBC" w:rsidP="00A13CBC">
      <w:pPr>
        <w:spacing w:after="0"/>
        <w:jc w:val="right"/>
        <w:rPr>
          <w:rFonts w:ascii="Arial" w:eastAsia="Calibri" w:hAnsi="Arial" w:cs="Arial"/>
          <w:sz w:val="18"/>
          <w:szCs w:val="18"/>
        </w:rPr>
      </w:pPr>
      <w:r w:rsidRPr="00A13CBC">
        <w:rPr>
          <w:rFonts w:ascii="Arial" w:eastAsia="Calibri" w:hAnsi="Arial" w:cs="Arial"/>
          <w:sz w:val="18"/>
          <w:szCs w:val="18"/>
        </w:rPr>
        <w:lastRenderedPageBreak/>
        <w:t>Obrazec št: 13</w:t>
      </w:r>
    </w:p>
    <w:p w14:paraId="001DD227" w14:textId="77777777" w:rsidR="00A13CBC" w:rsidRPr="00A13CBC" w:rsidRDefault="00A13CBC" w:rsidP="00A13CBC">
      <w:pPr>
        <w:rPr>
          <w:rFonts w:eastAsia="Calibri" w:cs="Times New Roman"/>
        </w:rPr>
      </w:pPr>
    </w:p>
    <w:p w14:paraId="1313D7E5" w14:textId="77777777" w:rsidR="00A13CBC" w:rsidRPr="00A13CBC" w:rsidRDefault="00A13CBC" w:rsidP="00A13CBC">
      <w:pPr>
        <w:keepNext/>
        <w:keepLines/>
        <w:pBdr>
          <w:top w:val="single" w:sz="36" w:space="1" w:color="7EFF09"/>
          <w:left w:val="single" w:sz="36" w:space="5" w:color="7EFF09"/>
          <w:bottom w:val="single" w:sz="36" w:space="1" w:color="7EFF09"/>
          <w:right w:val="single" w:sz="36" w:space="4" w:color="7EFF09"/>
        </w:pBdr>
        <w:shd w:val="clear" w:color="auto" w:fill="7BF949"/>
        <w:spacing w:after="120"/>
        <w:ind w:left="1985"/>
        <w:outlineLvl w:val="0"/>
        <w:rPr>
          <w:rFonts w:ascii="Arial" w:eastAsia="Times New Roman" w:hAnsi="Arial" w:cs="Arial"/>
          <w:b/>
          <w:bCs/>
          <w:sz w:val="26"/>
          <w:szCs w:val="28"/>
        </w:rPr>
      </w:pPr>
      <w:r w:rsidRPr="00A13CBC">
        <w:rPr>
          <w:rFonts w:ascii="Arial" w:eastAsia="Times New Roman" w:hAnsi="Arial" w:cs="Arial"/>
          <w:b/>
          <w:bCs/>
          <w:sz w:val="26"/>
          <w:szCs w:val="28"/>
        </w:rPr>
        <w:t>Potrdilo o dobro opravljenem delu</w:t>
      </w:r>
      <w:r w:rsidRPr="00A13CBC">
        <w:rPr>
          <w:rFonts w:ascii="Calibri" w:eastAsia="Calibri" w:hAnsi="Calibri" w:cs="Times New Roman"/>
        </w:rPr>
        <w:t xml:space="preserve"> </w:t>
      </w:r>
    </w:p>
    <w:p w14:paraId="7B4E28BB" w14:textId="77777777" w:rsidR="00A13CBC" w:rsidRPr="00A13CBC" w:rsidRDefault="00A13CBC" w:rsidP="00A13CBC">
      <w:pPr>
        <w:shd w:val="clear" w:color="auto" w:fill="FFFFFF"/>
        <w:spacing w:before="225" w:after="375" w:line="333" w:lineRule="auto"/>
        <w:jc w:val="both"/>
        <w:rPr>
          <w:rFonts w:eastAsia="Calibri" w:cs="Times New Roman"/>
        </w:rPr>
      </w:pPr>
      <w:r w:rsidRPr="00A13CBC">
        <w:rPr>
          <w:rFonts w:ascii="Arial" w:eastAsia="Calibri" w:hAnsi="Arial" w:cs="Arial"/>
          <w:b/>
          <w:bCs/>
          <w:color w:val="444444"/>
          <w:sz w:val="18"/>
          <w:szCs w:val="18"/>
          <w:shd w:val="clear" w:color="auto" w:fill="FFFFFF"/>
        </w:rPr>
        <w:t>Naziv in naslov potrjevalca reference: </w:t>
      </w:r>
      <w:r w:rsidRPr="00A13CBC">
        <w:rPr>
          <w:rFonts w:ascii="Arial" w:eastAsia="Calibri" w:hAnsi="Arial" w:cs="Arial"/>
          <w:color w:val="444444"/>
          <w:sz w:val="18"/>
          <w:szCs w:val="18"/>
          <w:u w:val="single"/>
          <w:shd w:val="clear" w:color="auto" w:fill="FFFFFF"/>
        </w:rPr>
        <w:t>____________________________</w:t>
      </w:r>
    </w:p>
    <w:p w14:paraId="007D9384" w14:textId="77777777" w:rsidR="00A13CBC" w:rsidRPr="00A13CBC" w:rsidRDefault="00A13CBC" w:rsidP="00A13CBC">
      <w:pPr>
        <w:shd w:val="clear" w:color="auto" w:fill="FFFFFF"/>
        <w:spacing w:before="225" w:after="375" w:line="333" w:lineRule="auto"/>
        <w:jc w:val="center"/>
        <w:rPr>
          <w:rFonts w:eastAsia="Calibri" w:cs="Times New Roman"/>
        </w:rPr>
      </w:pPr>
      <w:r w:rsidRPr="00A13CBC">
        <w:rPr>
          <w:rFonts w:ascii="Arial" w:eastAsia="Calibri" w:hAnsi="Arial" w:cs="Arial"/>
          <w:b/>
          <w:bCs/>
          <w:color w:val="444444"/>
          <w:sz w:val="21"/>
          <w:szCs w:val="21"/>
          <w:shd w:val="clear" w:color="auto" w:fill="FFFFFF"/>
        </w:rPr>
        <w:t>IZJAVA - POTRDILO REFERENCE</w:t>
      </w:r>
    </w:p>
    <w:p w14:paraId="6C90E520" w14:textId="77777777" w:rsidR="00A13CBC" w:rsidRPr="00A13CBC" w:rsidRDefault="00A13CBC" w:rsidP="00A13CBC">
      <w:pPr>
        <w:shd w:val="clear" w:color="auto" w:fill="FFFFFF"/>
        <w:spacing w:before="225" w:after="375" w:line="333" w:lineRule="auto"/>
        <w:jc w:val="both"/>
        <w:rPr>
          <w:rFonts w:eastAsia="Calibri" w:cs="Times New Roman"/>
        </w:rPr>
      </w:pPr>
      <w:r w:rsidRPr="00A13CBC">
        <w:rPr>
          <w:rFonts w:ascii="Arial" w:eastAsia="Calibri" w:hAnsi="Arial" w:cs="Arial"/>
          <w:color w:val="444444"/>
          <w:sz w:val="18"/>
          <w:szCs w:val="18"/>
          <w:shd w:val="clear" w:color="auto" w:fill="FFFFFF"/>
        </w:rPr>
        <w:t>Izjavljamo, da je</w:t>
      </w:r>
    </w:p>
    <w:tbl>
      <w:tblPr>
        <w:tblStyle w:val="TableGridPHPDOCX"/>
        <w:tblW w:w="8115" w:type="dxa"/>
        <w:tblInd w:w="108" w:type="dxa"/>
        <w:tblBorders>
          <w:top w:val="outset" w:sz="5" w:space="0" w:color="808080"/>
          <w:left w:val="outset" w:sz="5" w:space="0" w:color="808080"/>
          <w:bottom w:val="outset" w:sz="5" w:space="0" w:color="808080"/>
          <w:right w:val="outset" w:sz="5" w:space="0" w:color="808080"/>
        </w:tblBorders>
        <w:shd w:val="clear" w:color="auto" w:fill="FFFFFF"/>
        <w:tblLook w:val="04A0" w:firstRow="1" w:lastRow="0" w:firstColumn="1" w:lastColumn="0" w:noHBand="0" w:noVBand="1"/>
      </w:tblPr>
      <w:tblGrid>
        <w:gridCol w:w="3958"/>
        <w:gridCol w:w="4157"/>
      </w:tblGrid>
      <w:tr w:rsidR="00A13CBC" w:rsidRPr="00A13CBC" w14:paraId="67078B21" w14:textId="77777777" w:rsidTr="005D01F5">
        <w:tc>
          <w:tcPr>
            <w:tcW w:w="3958"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0DB2E2FB"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gospodarski subjekt</w:t>
            </w:r>
          </w:p>
        </w:tc>
        <w:tc>
          <w:tcPr>
            <w:tcW w:w="4157"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2BA7AD9"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r>
      <w:tr w:rsidR="00A13CBC" w:rsidRPr="00A13CBC" w14:paraId="14C51960" w14:textId="77777777" w:rsidTr="005D01F5">
        <w:tc>
          <w:tcPr>
            <w:tcW w:w="3958"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77168F3" w14:textId="77777777" w:rsidR="00A13CBC" w:rsidRPr="00A13CBC" w:rsidRDefault="00A13CBC" w:rsidP="00A13CBC">
            <w:pPr>
              <w:shd w:val="clear" w:color="auto" w:fill="FFFFFF"/>
              <w:spacing w:before="135" w:after="135" w:line="333" w:lineRule="auto"/>
              <w:jc w:val="both"/>
              <w:textAlignment w:val="center"/>
              <w:rPr>
                <w:rFonts w:eastAsia="Calibri" w:cs="Times New Roman"/>
              </w:rPr>
            </w:pPr>
            <w:r w:rsidRPr="00A13CBC">
              <w:rPr>
                <w:rFonts w:ascii="Arial" w:eastAsia="Calibri" w:hAnsi="Arial" w:cs="Arial"/>
                <w:color w:val="000000"/>
                <w:position w:val="-2"/>
                <w:sz w:val="18"/>
                <w:szCs w:val="18"/>
                <w:shd w:val="clear" w:color="auto" w:fill="FFFFFF"/>
              </w:rPr>
              <w:t>izvedel naslednja dela - vzdrževanja po sistemu "all inclusive" za opremo: __________________________________ </w:t>
            </w:r>
          </w:p>
        </w:tc>
        <w:tc>
          <w:tcPr>
            <w:tcW w:w="4157"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4D404B3"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r>
      <w:tr w:rsidR="00A13CBC" w:rsidRPr="00A13CBC" w14:paraId="74DEFBA8" w14:textId="77777777" w:rsidTr="005D01F5">
        <w:tc>
          <w:tcPr>
            <w:tcW w:w="3958"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686B4340"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po pogodbi z nazivom in številko, z dne</w:t>
            </w:r>
          </w:p>
        </w:tc>
        <w:tc>
          <w:tcPr>
            <w:tcW w:w="4157"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75FFE41C"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r>
      <w:tr w:rsidR="00A13CBC" w:rsidRPr="00A13CBC" w14:paraId="45056E5A" w14:textId="77777777" w:rsidTr="005D01F5">
        <w:tc>
          <w:tcPr>
            <w:tcW w:w="3958"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2969550B"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v obdobju od do</w:t>
            </w:r>
          </w:p>
        </w:tc>
        <w:tc>
          <w:tcPr>
            <w:tcW w:w="4157" w:type="dxa"/>
            <w:tcBorders>
              <w:top w:val="inset" w:sz="7" w:space="0" w:color="000000"/>
              <w:left w:val="inset" w:sz="7" w:space="0" w:color="000000"/>
              <w:bottom w:val="inset" w:sz="7" w:space="0" w:color="000000"/>
              <w:right w:val="inset" w:sz="7" w:space="0" w:color="000000"/>
            </w:tcBorders>
            <w:shd w:val="clear" w:color="auto" w:fill="FFFFFF"/>
            <w:tcMar>
              <w:top w:w="135" w:type="dxa"/>
              <w:bottom w:w="135" w:type="dxa"/>
            </w:tcMar>
            <w:vAlign w:val="center"/>
          </w:tcPr>
          <w:p w14:paraId="48F047F5"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r>
    </w:tbl>
    <w:p w14:paraId="7C673F32" w14:textId="77777777" w:rsidR="00A13CBC" w:rsidRPr="00A13CBC" w:rsidRDefault="00A13CBC" w:rsidP="00A13CBC">
      <w:pPr>
        <w:shd w:val="clear" w:color="auto" w:fill="FFFFFF"/>
        <w:spacing w:before="225" w:after="375" w:line="333" w:lineRule="auto"/>
        <w:jc w:val="both"/>
        <w:rPr>
          <w:rFonts w:eastAsia="Calibri" w:cs="Times New Roman"/>
          <w:b/>
        </w:rPr>
      </w:pPr>
      <w:r w:rsidRPr="00A13CBC">
        <w:rPr>
          <w:rFonts w:ascii="Arial" w:eastAsia="Calibri" w:hAnsi="Arial" w:cs="Arial"/>
          <w:color w:val="444444"/>
          <w:sz w:val="18"/>
          <w:szCs w:val="18"/>
          <w:shd w:val="clear" w:color="auto" w:fill="FFFFFF"/>
        </w:rPr>
        <w:t> </w:t>
      </w:r>
      <w:r w:rsidRPr="00A13CBC">
        <w:rPr>
          <w:rFonts w:ascii="Arial" w:eastAsia="Calibri" w:hAnsi="Arial" w:cs="Arial"/>
          <w:b/>
          <w:color w:val="444444"/>
          <w:sz w:val="18"/>
          <w:szCs w:val="18"/>
          <w:shd w:val="clear" w:color="auto" w:fill="FFFFFF"/>
        </w:rPr>
        <w:t>Gospodarski subjekt je storitve izvajal pravočasno, v pogodbeno dogovorjenih rokih (odzivnih časih, časih odprave napak),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591"/>
        <w:gridCol w:w="2629"/>
        <w:gridCol w:w="1820"/>
      </w:tblGrid>
      <w:tr w:rsidR="00A13CBC" w:rsidRPr="00A13CBC" w14:paraId="523F29DD" w14:textId="77777777" w:rsidTr="00355794">
        <w:tc>
          <w:tcPr>
            <w:tcW w:w="3195" w:type="dxa"/>
            <w:shd w:val="clear" w:color="auto" w:fill="FFFFFF"/>
            <w:tcMar>
              <w:top w:w="75" w:type="dxa"/>
              <w:bottom w:w="75" w:type="dxa"/>
            </w:tcMar>
            <w:vAlign w:val="center"/>
          </w:tcPr>
          <w:p w14:paraId="1FF04C77" w14:textId="77777777" w:rsidR="00A13CBC" w:rsidRPr="00A13CBC" w:rsidRDefault="00A13CBC" w:rsidP="00A13CBC">
            <w:pPr>
              <w:jc w:val="right"/>
              <w:rPr>
                <w:rFonts w:eastAsia="Calibri" w:cs="Times New Roman"/>
              </w:rPr>
            </w:pPr>
            <w:r w:rsidRPr="00A13CBC">
              <w:rPr>
                <w:rFonts w:ascii="Arial" w:eastAsia="Calibri" w:hAnsi="Arial" w:cs="Arial"/>
                <w:color w:val="000000"/>
                <w:position w:val="-2"/>
                <w:sz w:val="18"/>
                <w:szCs w:val="18"/>
                <w:shd w:val="clear" w:color="auto" w:fill="FFFFFF"/>
              </w:rPr>
              <w:t>Kraj in datum:</w:t>
            </w:r>
          </w:p>
        </w:tc>
        <w:tc>
          <w:tcPr>
            <w:tcW w:w="2340" w:type="dxa"/>
            <w:shd w:val="clear" w:color="auto" w:fill="FFFFFF"/>
            <w:tcMar>
              <w:top w:w="75" w:type="dxa"/>
              <w:bottom w:w="75" w:type="dxa"/>
            </w:tcMar>
            <w:vAlign w:val="center"/>
          </w:tcPr>
          <w:p w14:paraId="60B228E7"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2DD7FE2F"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r>
      <w:tr w:rsidR="00A13CBC" w:rsidRPr="00A13CBC" w14:paraId="04CEDF07" w14:textId="77777777" w:rsidTr="00355794">
        <w:tc>
          <w:tcPr>
            <w:tcW w:w="3195" w:type="dxa"/>
            <w:shd w:val="clear" w:color="auto" w:fill="FFFFFF"/>
            <w:tcMar>
              <w:top w:w="75" w:type="dxa"/>
              <w:bottom w:w="75" w:type="dxa"/>
            </w:tcMar>
            <w:vAlign w:val="center"/>
          </w:tcPr>
          <w:p w14:paraId="5C35E67D" w14:textId="77777777" w:rsidR="00A13CBC" w:rsidRPr="00A13CBC" w:rsidRDefault="00A13CBC" w:rsidP="00A13CBC">
            <w:pPr>
              <w:jc w:val="right"/>
              <w:rPr>
                <w:rFonts w:eastAsia="Calibri" w:cs="Times New Roman"/>
              </w:rPr>
            </w:pPr>
            <w:r w:rsidRPr="00A13CBC">
              <w:rPr>
                <w:rFonts w:ascii="Arial" w:eastAsia="Calibri" w:hAnsi="Arial" w:cs="Arial"/>
                <w:color w:val="000000"/>
                <w:position w:val="-2"/>
                <w:sz w:val="18"/>
                <w:szCs w:val="18"/>
                <w:shd w:val="clear" w:color="auto" w:fill="FFFFFF"/>
              </w:rPr>
              <w:t>Ime in priimek odgovorne osebe potrjevalca reference:</w:t>
            </w:r>
          </w:p>
        </w:tc>
        <w:tc>
          <w:tcPr>
            <w:tcW w:w="2340" w:type="dxa"/>
            <w:shd w:val="clear" w:color="auto" w:fill="FFFFFF"/>
            <w:tcMar>
              <w:top w:w="75" w:type="dxa"/>
              <w:bottom w:w="75" w:type="dxa"/>
            </w:tcMar>
            <w:vAlign w:val="center"/>
          </w:tcPr>
          <w:p w14:paraId="1AD83622" w14:textId="77777777" w:rsidR="00A13CBC" w:rsidRPr="00A13CBC" w:rsidRDefault="00A13CBC" w:rsidP="00A13CBC">
            <w:pPr>
              <w:rPr>
                <w:rFonts w:eastAsia="Calibri" w:cs="Times New Roman"/>
              </w:rPr>
            </w:pPr>
            <w:r w:rsidRPr="00A13CBC">
              <w:rPr>
                <w:rFonts w:ascii="Arial" w:eastAsia="Calibri" w:hAnsi="Arial" w:cs="Arial"/>
                <w:color w:val="000000"/>
                <w:position w:val="-2"/>
                <w:sz w:val="18"/>
                <w:szCs w:val="18"/>
                <w:shd w:val="clear" w:color="auto" w:fill="FFFFFF"/>
              </w:rPr>
              <w:t> </w:t>
            </w:r>
          </w:p>
        </w:tc>
        <w:tc>
          <w:tcPr>
            <w:tcW w:w="1620" w:type="dxa"/>
            <w:shd w:val="clear" w:color="auto" w:fill="FFFFFF"/>
            <w:tcMar>
              <w:top w:w="75" w:type="dxa"/>
              <w:bottom w:w="75" w:type="dxa"/>
            </w:tcMar>
            <w:vAlign w:val="center"/>
          </w:tcPr>
          <w:p w14:paraId="73A17F54" w14:textId="77777777" w:rsidR="00A13CBC" w:rsidRPr="00A13CBC" w:rsidRDefault="00A13CBC" w:rsidP="00A13CBC">
            <w:pPr>
              <w:rPr>
                <w:rFonts w:eastAsia="Calibri" w:cs="Times New Roman"/>
              </w:rPr>
            </w:pPr>
          </w:p>
          <w:p w14:paraId="159EB693" w14:textId="77777777" w:rsidR="00A13CBC" w:rsidRPr="00A13CBC" w:rsidRDefault="00A13CBC" w:rsidP="00A13CBC">
            <w:pPr>
              <w:jc w:val="center"/>
              <w:rPr>
                <w:rFonts w:eastAsia="Calibri" w:cs="Times New Roman"/>
              </w:rPr>
            </w:pPr>
            <w:r w:rsidRPr="00A13CBC">
              <w:rPr>
                <w:rFonts w:ascii="Arial" w:eastAsia="Calibri" w:hAnsi="Arial" w:cs="Arial"/>
                <w:color w:val="A9A9A9"/>
                <w:position w:val="-2"/>
                <w:sz w:val="18"/>
                <w:szCs w:val="18"/>
                <w:shd w:val="clear" w:color="auto" w:fill="FFFFFF"/>
              </w:rPr>
              <w:t>(žig in podpis)</w:t>
            </w:r>
          </w:p>
        </w:tc>
      </w:tr>
    </w:tbl>
    <w:p w14:paraId="0F4EB6CF" w14:textId="77777777" w:rsidR="00A13CBC" w:rsidRPr="00A13CBC" w:rsidRDefault="00A13CBC" w:rsidP="00A13CBC">
      <w:pPr>
        <w:shd w:val="clear" w:color="auto" w:fill="FFFFFF"/>
        <w:spacing w:before="225" w:after="375" w:line="333" w:lineRule="auto"/>
        <w:jc w:val="both"/>
        <w:rPr>
          <w:rFonts w:eastAsia="Calibri" w:cs="Times New Roman"/>
        </w:rPr>
      </w:pPr>
      <w:r w:rsidRPr="00A13CBC">
        <w:rPr>
          <w:rFonts w:ascii="Arial" w:eastAsia="Calibri" w:hAnsi="Arial" w:cs="Arial"/>
          <w:b/>
          <w:bCs/>
          <w:color w:val="444444"/>
          <w:sz w:val="18"/>
          <w:szCs w:val="18"/>
          <w:u w:val="single"/>
          <w:shd w:val="clear" w:color="auto" w:fill="FFFFFF"/>
        </w:rPr>
        <w:t>OPOMBE:</w:t>
      </w:r>
    </w:p>
    <w:tbl>
      <w:tblPr>
        <w:tblStyle w:val="NormalTablePHPDOCX"/>
        <w:tblW w:w="0" w:type="auto"/>
        <w:tblInd w:w="108" w:type="dxa"/>
        <w:shd w:val="clear" w:color="auto" w:fill="FFFFFF"/>
        <w:tblLook w:val="04A0" w:firstRow="1" w:lastRow="0" w:firstColumn="1" w:lastColumn="0" w:noHBand="0" w:noVBand="1"/>
      </w:tblPr>
      <w:tblGrid>
        <w:gridCol w:w="8962"/>
      </w:tblGrid>
      <w:tr w:rsidR="00A13CBC" w:rsidRPr="00A13CBC" w14:paraId="72CF67A1" w14:textId="77777777" w:rsidTr="00355794">
        <w:tc>
          <w:tcPr>
            <w:tcW w:w="0" w:type="auto"/>
            <w:tcMar>
              <w:top w:w="0" w:type="auto"/>
              <w:bottom w:w="0" w:type="auto"/>
            </w:tcMar>
          </w:tcPr>
          <w:p w14:paraId="59C7DD91" w14:textId="77777777" w:rsidR="00A13CBC" w:rsidRPr="00A13CBC" w:rsidRDefault="00A13CBC" w:rsidP="002D01CB">
            <w:pPr>
              <w:numPr>
                <w:ilvl w:val="0"/>
                <w:numId w:val="37"/>
              </w:numPr>
              <w:shd w:val="clear" w:color="auto" w:fill="FFFFFF"/>
              <w:spacing w:line="333" w:lineRule="auto"/>
              <w:jc w:val="both"/>
              <w:rPr>
                <w:rFonts w:ascii="Arial" w:eastAsia="Calibri" w:hAnsi="Arial" w:cs="Arial"/>
                <w:color w:val="444444"/>
                <w:sz w:val="18"/>
                <w:szCs w:val="18"/>
                <w:highlight w:val="white"/>
              </w:rPr>
            </w:pPr>
            <w:r w:rsidRPr="00A13CBC">
              <w:rPr>
                <w:rFonts w:ascii="Arial" w:eastAsia="Calibri" w:hAnsi="Arial" w:cs="Arial"/>
                <w:color w:val="444444"/>
                <w:sz w:val="18"/>
                <w:szCs w:val="18"/>
                <w:shd w:val="clear" w:color="auto" w:fill="FFFFFF"/>
              </w:rPr>
              <w:t> </w:t>
            </w:r>
            <w:r w:rsidRPr="00A13CBC">
              <w:rPr>
                <w:rFonts w:ascii="Arial" w:eastAsia="Calibri" w:hAnsi="Arial" w:cs="Arial"/>
                <w:i/>
                <w:iCs/>
                <w:color w:val="444444"/>
                <w:sz w:val="18"/>
                <w:szCs w:val="18"/>
                <w:shd w:val="clear" w:color="auto" w:fill="FFFFFF"/>
              </w:rPr>
              <w:t>Reference, ki ne bodo vpisane v obrazec in potrjene s strani naročnikov na tem obrazcu ali na potrdilu, ki po vsebini vsebuje vse podatke iz tega obrazca, se pri ocenjevanju ne bodo upoštevale, če ne bodo predložene ali ne bodo predložene, če bo naročnik zahteval naknadno predložitev teh potrdil.</w:t>
            </w:r>
          </w:p>
          <w:p w14:paraId="638BF09F" w14:textId="77777777" w:rsidR="00A13CBC" w:rsidRPr="000B73B3" w:rsidRDefault="00A13CBC" w:rsidP="00A13CBC">
            <w:pPr>
              <w:numPr>
                <w:ilvl w:val="0"/>
                <w:numId w:val="37"/>
              </w:numPr>
              <w:shd w:val="clear" w:color="auto" w:fill="FFFFFF"/>
              <w:spacing w:line="333" w:lineRule="auto"/>
              <w:rPr>
                <w:rFonts w:ascii="Arial" w:eastAsia="Calibri" w:hAnsi="Arial" w:cs="Arial"/>
                <w:color w:val="444444"/>
                <w:sz w:val="18"/>
                <w:szCs w:val="18"/>
                <w:highlight w:val="white"/>
              </w:rPr>
            </w:pPr>
            <w:r w:rsidRPr="00A13CBC">
              <w:rPr>
                <w:rFonts w:ascii="Arial" w:eastAsia="Calibri" w:hAnsi="Arial" w:cs="Arial"/>
                <w:i/>
                <w:iCs/>
                <w:color w:val="444444"/>
                <w:sz w:val="18"/>
                <w:szCs w:val="18"/>
                <w:shd w:val="clear" w:color="auto" w:fill="FFFFFF"/>
              </w:rPr>
              <w:t>V primeru več referenčnih potrdil se obrazec fotokopira.</w:t>
            </w:r>
          </w:p>
          <w:p w14:paraId="0A9AE1A7" w14:textId="77777777" w:rsidR="000B73B3" w:rsidRPr="00A13CBC" w:rsidRDefault="000B73B3" w:rsidP="002D01CB">
            <w:pPr>
              <w:numPr>
                <w:ilvl w:val="0"/>
                <w:numId w:val="37"/>
              </w:numPr>
              <w:shd w:val="clear" w:color="auto" w:fill="FFFFFF"/>
              <w:spacing w:line="333" w:lineRule="auto"/>
              <w:rPr>
                <w:rFonts w:ascii="Arial" w:eastAsia="Calibri" w:hAnsi="Arial" w:cs="Arial"/>
                <w:color w:val="444444"/>
                <w:sz w:val="18"/>
                <w:szCs w:val="18"/>
                <w:highlight w:val="white"/>
              </w:rPr>
            </w:pPr>
            <w:r>
              <w:rPr>
                <w:rFonts w:ascii="Arial" w:eastAsia="Calibri" w:hAnsi="Arial" w:cs="Arial"/>
                <w:i/>
                <w:iCs/>
                <w:color w:val="444444"/>
                <w:sz w:val="18"/>
                <w:szCs w:val="18"/>
                <w:shd w:val="clear" w:color="auto" w:fill="FFFFFF"/>
              </w:rPr>
              <w:t>Odg</w:t>
            </w:r>
            <w:r w:rsidR="002D01CB">
              <w:rPr>
                <w:rFonts w:ascii="Arial" w:eastAsia="Calibri" w:hAnsi="Arial" w:cs="Arial"/>
                <w:i/>
                <w:iCs/>
                <w:color w:val="444444"/>
                <w:sz w:val="18"/>
                <w:szCs w:val="18"/>
                <w:shd w:val="clear" w:color="auto" w:fill="FFFFFF"/>
              </w:rPr>
              <w:t xml:space="preserve">ovorna </w:t>
            </w:r>
            <w:r>
              <w:rPr>
                <w:rFonts w:ascii="Arial" w:eastAsia="Calibri" w:hAnsi="Arial" w:cs="Arial"/>
                <w:i/>
                <w:iCs/>
                <w:color w:val="444444"/>
                <w:sz w:val="18"/>
                <w:szCs w:val="18"/>
                <w:shd w:val="clear" w:color="auto" w:fill="FFFFFF"/>
              </w:rPr>
              <w:t>oseba je lahko vodja oddelka</w:t>
            </w:r>
            <w:r w:rsidR="002D01CB">
              <w:rPr>
                <w:rFonts w:ascii="Arial" w:eastAsia="Calibri" w:hAnsi="Arial" w:cs="Arial"/>
                <w:i/>
                <w:iCs/>
                <w:color w:val="444444"/>
                <w:sz w:val="18"/>
                <w:szCs w:val="18"/>
                <w:shd w:val="clear" w:color="auto" w:fill="FFFFFF"/>
              </w:rPr>
              <w:t>,</w:t>
            </w:r>
            <w:r>
              <w:rPr>
                <w:rFonts w:ascii="Arial" w:eastAsia="Calibri" w:hAnsi="Arial" w:cs="Arial"/>
                <w:i/>
                <w:iCs/>
                <w:color w:val="444444"/>
                <w:sz w:val="18"/>
                <w:szCs w:val="18"/>
                <w:shd w:val="clear" w:color="auto" w:fill="FFFFFF"/>
              </w:rPr>
              <w:t xml:space="preserve"> kjer se oprema nahaja in uporablja.</w:t>
            </w:r>
          </w:p>
        </w:tc>
      </w:tr>
    </w:tbl>
    <w:p w14:paraId="19C792E3" w14:textId="77777777" w:rsidR="00A13CBC" w:rsidRPr="00A13CBC" w:rsidRDefault="00A13CBC" w:rsidP="00A13CBC">
      <w:pPr>
        <w:spacing w:after="160" w:line="259" w:lineRule="auto"/>
        <w:rPr>
          <w:rFonts w:ascii="Calibri" w:eastAsia="Calibri" w:hAnsi="Calibri" w:cs="Times New Roman"/>
        </w:rPr>
      </w:pPr>
    </w:p>
    <w:p w14:paraId="185ACAA3" w14:textId="77777777" w:rsidR="00A13CBC" w:rsidRDefault="00A13CBC" w:rsidP="005A526F">
      <w:pPr>
        <w:spacing w:after="0"/>
        <w:jc w:val="right"/>
        <w:rPr>
          <w:rFonts w:ascii="Arial" w:hAnsi="Arial" w:cs="Arial"/>
          <w:sz w:val="18"/>
          <w:szCs w:val="18"/>
        </w:rPr>
      </w:pPr>
    </w:p>
    <w:p w14:paraId="6E1C7D38" w14:textId="77777777" w:rsidR="00A13CBC" w:rsidRDefault="00A13CBC" w:rsidP="005A526F">
      <w:pPr>
        <w:spacing w:after="0"/>
        <w:jc w:val="right"/>
        <w:rPr>
          <w:rFonts w:ascii="Arial" w:hAnsi="Arial" w:cs="Arial"/>
          <w:sz w:val="18"/>
          <w:szCs w:val="18"/>
        </w:rPr>
      </w:pPr>
    </w:p>
    <w:p w14:paraId="55FCBB6A" w14:textId="77777777" w:rsidR="00A13CBC" w:rsidRDefault="00A13CBC" w:rsidP="005A526F">
      <w:pPr>
        <w:spacing w:after="0"/>
        <w:jc w:val="right"/>
        <w:rPr>
          <w:rFonts w:ascii="Arial" w:hAnsi="Arial" w:cs="Arial"/>
          <w:sz w:val="18"/>
          <w:szCs w:val="18"/>
        </w:rPr>
      </w:pPr>
    </w:p>
    <w:p w14:paraId="5BAEA4E7" w14:textId="77777777" w:rsidR="00A13CBC" w:rsidRDefault="00A13CBC" w:rsidP="005A526F">
      <w:pPr>
        <w:spacing w:after="0"/>
        <w:jc w:val="right"/>
        <w:rPr>
          <w:rFonts w:ascii="Arial" w:hAnsi="Arial" w:cs="Arial"/>
          <w:sz w:val="18"/>
          <w:szCs w:val="18"/>
        </w:rPr>
      </w:pPr>
    </w:p>
    <w:p w14:paraId="55F91220" w14:textId="77777777" w:rsidR="00A13CBC" w:rsidRDefault="00A13CBC" w:rsidP="005A526F">
      <w:pPr>
        <w:spacing w:after="0"/>
        <w:jc w:val="right"/>
        <w:rPr>
          <w:rFonts w:ascii="Arial" w:hAnsi="Arial" w:cs="Arial"/>
          <w:sz w:val="18"/>
          <w:szCs w:val="18"/>
        </w:rPr>
      </w:pPr>
    </w:p>
    <w:p w14:paraId="612C2AE6" w14:textId="77777777" w:rsidR="00C7002F" w:rsidRPr="00C7002F" w:rsidRDefault="00C7002F" w:rsidP="00C7002F">
      <w:pPr>
        <w:rPr>
          <w:rFonts w:eastAsia="Calibri" w:cs="Times New Roman"/>
        </w:rPr>
      </w:pPr>
    </w:p>
    <w:p w14:paraId="600200FD" w14:textId="77777777" w:rsidR="00C7002F" w:rsidRDefault="00C7002F" w:rsidP="00C7002F">
      <w:pPr>
        <w:spacing w:before="225" w:after="225" w:line="240" w:lineRule="auto"/>
        <w:jc w:val="both"/>
        <w:rPr>
          <w:rFonts w:ascii="Arial" w:eastAsia="Calibri" w:hAnsi="Arial" w:cs="Arial"/>
          <w:color w:val="000000"/>
          <w:sz w:val="18"/>
          <w:szCs w:val="18"/>
        </w:rPr>
      </w:pPr>
      <w:r w:rsidRPr="00C7002F">
        <w:rPr>
          <w:rFonts w:ascii="Arial" w:eastAsia="Calibri" w:hAnsi="Arial" w:cs="Arial"/>
          <w:color w:val="000000"/>
          <w:sz w:val="18"/>
          <w:szCs w:val="18"/>
        </w:rPr>
        <w:t> </w:t>
      </w:r>
    </w:p>
    <w:p w14:paraId="4E5B9F70" w14:textId="21DD783D" w:rsidR="00A34E32" w:rsidRPr="00590863" w:rsidRDefault="00FF6CE0" w:rsidP="00A34E32">
      <w:pPr>
        <w:spacing w:after="0"/>
        <w:rPr>
          <w:rFonts w:ascii="Arial" w:hAnsi="Arial" w:cs="Arial"/>
          <w:sz w:val="18"/>
          <w:szCs w:val="18"/>
        </w:rPr>
      </w:pPr>
      <w:r>
        <w:rPr>
          <w:rFonts w:ascii="Arial" w:hAnsi="Arial" w:cs="Arial"/>
          <w:color w:val="000000"/>
          <w:sz w:val="18"/>
          <w:szCs w:val="18"/>
        </w:rPr>
        <w:lastRenderedPageBreak/>
        <w:t> </w:t>
      </w:r>
      <w:r w:rsidR="00A34E32" w:rsidRPr="00590863">
        <w:rPr>
          <w:rFonts w:ascii="Arial" w:hAnsi="Arial" w:cs="Arial"/>
          <w:sz w:val="18"/>
          <w:szCs w:val="18"/>
        </w:rPr>
        <w:t>Obrazec št: 1</w:t>
      </w:r>
      <w:r w:rsidR="00C61222">
        <w:rPr>
          <w:rFonts w:ascii="Arial" w:hAnsi="Arial" w:cs="Arial"/>
          <w:sz w:val="18"/>
          <w:szCs w:val="18"/>
        </w:rPr>
        <w:t>4</w:t>
      </w:r>
    </w:p>
    <w:p w14:paraId="2C0076E9" w14:textId="77777777" w:rsidR="00A34E32" w:rsidRPr="00252358" w:rsidRDefault="00A34E32" w:rsidP="00A34E32"/>
    <w:p w14:paraId="28DE9FB7" w14:textId="77777777" w:rsidR="00A34E32" w:rsidRDefault="00A34E32" w:rsidP="00A34E3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bančne garancije / kavcijskega zavarovanja za dobro izvedbo po kupoprodajni pogodbi</w:t>
      </w:r>
    </w:p>
    <w:p w14:paraId="7FA1E580" w14:textId="77777777" w:rsidR="00A34E32" w:rsidRDefault="00A34E32" w:rsidP="00A34E32">
      <w:pPr>
        <w:spacing w:after="120"/>
        <w:rPr>
          <w:rFonts w:ascii="Arial" w:hAnsi="Arial" w:cs="Arial"/>
        </w:rPr>
      </w:pPr>
    </w:p>
    <w:p w14:paraId="00EE5E48" w14:textId="77777777" w:rsidR="00A34E32" w:rsidRDefault="00A34E32" w:rsidP="00A34E32">
      <w:pPr>
        <w:spacing w:before="225" w:after="225" w:line="240" w:lineRule="auto"/>
        <w:jc w:val="both"/>
      </w:pPr>
      <w:r>
        <w:rPr>
          <w:rFonts w:ascii="Arial" w:hAnsi="Arial" w:cs="Arial"/>
          <w:i/>
          <w:iCs/>
          <w:color w:val="000000"/>
          <w:sz w:val="18"/>
          <w:szCs w:val="18"/>
        </w:rPr>
        <w:t>Glava s podatki o garantu (zavarovalnici/banki) ali SWIFT ključ</w:t>
      </w:r>
    </w:p>
    <w:p w14:paraId="53A3B085" w14:textId="0D9CE65C" w:rsidR="00A34E32" w:rsidRDefault="00A34E32" w:rsidP="00A34E32">
      <w:pPr>
        <w:spacing w:before="225" w:after="225" w:line="240" w:lineRule="auto"/>
        <w:jc w:val="both"/>
      </w:pPr>
      <w:r>
        <w:rPr>
          <w:rFonts w:ascii="Arial" w:hAnsi="Arial" w:cs="Arial"/>
          <w:color w:val="000000"/>
          <w:sz w:val="18"/>
          <w:szCs w:val="18"/>
        </w:rPr>
        <w:t xml:space="preserve">Za: SPLOŠNA BOLNIŠNICA </w:t>
      </w:r>
      <w:r w:rsidR="00C61222">
        <w:rPr>
          <w:rFonts w:ascii="Arial" w:hAnsi="Arial" w:cs="Arial"/>
          <w:color w:val="000000"/>
          <w:sz w:val="18"/>
          <w:szCs w:val="18"/>
        </w:rPr>
        <w:t>JESENICE, Cesta maršala Tita 112, 4270 Jesenice</w:t>
      </w:r>
    </w:p>
    <w:p w14:paraId="49B7B948" w14:textId="77777777" w:rsidR="00A34E32" w:rsidRDefault="00A34E32" w:rsidP="00A34E32">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284BD1BB" w14:textId="77777777" w:rsidR="00A34E32" w:rsidRDefault="00A34E32" w:rsidP="00A34E32">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7FB9ACD9" w14:textId="77777777" w:rsidR="00A34E32" w:rsidRDefault="00A34E32" w:rsidP="00A34E32">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112910B3" w14:textId="77777777" w:rsidR="00A34E32" w:rsidRDefault="00A34E32" w:rsidP="00A34E32">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6F724CE9" w14:textId="77777777" w:rsidR="00A34E32" w:rsidRDefault="00A34E32" w:rsidP="00A34E32">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0EFD7518" w14:textId="036CA30D" w:rsidR="00A34E32" w:rsidRDefault="00A34E32" w:rsidP="00A34E32">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xml:space="preserve"> SPLOŠNA BOLNIŠNICA </w:t>
      </w:r>
      <w:r w:rsidR="00C61222">
        <w:rPr>
          <w:rFonts w:ascii="Arial" w:hAnsi="Arial" w:cs="Arial"/>
          <w:color w:val="000000"/>
          <w:sz w:val="18"/>
          <w:szCs w:val="18"/>
        </w:rPr>
        <w:t>JESENICE, Cesta maršala Tita 112, 4270 Jesenice</w:t>
      </w:r>
    </w:p>
    <w:p w14:paraId="2C81C34E" w14:textId="37CFCA6E" w:rsidR="00A34E32" w:rsidRDefault="00A34E32" w:rsidP="00A34E32">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iz pogodbe št. z dne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za </w:t>
      </w:r>
      <w:r w:rsidR="00C61222">
        <w:rPr>
          <w:rFonts w:ascii="Arial" w:hAnsi="Arial" w:cs="Arial"/>
          <w:color w:val="000000"/>
          <w:sz w:val="18"/>
          <w:szCs w:val="18"/>
        </w:rPr>
        <w:t>dobavo in montažo magnetne resonance v Splošni bolnišnici Jesenice</w:t>
      </w:r>
    </w:p>
    <w:p w14:paraId="092E59E9" w14:textId="008E771D" w:rsidR="00A34E32" w:rsidRDefault="00A34E32" w:rsidP="00A34E32">
      <w:pPr>
        <w:spacing w:before="225" w:after="225" w:line="240" w:lineRule="auto"/>
        <w:jc w:val="both"/>
      </w:pPr>
      <w:r>
        <w:rPr>
          <w:rFonts w:ascii="Arial" w:hAnsi="Arial" w:cs="Arial"/>
          <w:b/>
          <w:bCs/>
          <w:color w:val="000000"/>
          <w:sz w:val="18"/>
          <w:szCs w:val="18"/>
        </w:rPr>
        <w:t>ZNESEK IN VALUTA: 10% pogodbene vrednosti z DDV (oprema)</w:t>
      </w:r>
    </w:p>
    <w:p w14:paraId="523BF990" w14:textId="77777777" w:rsidR="00A34E32" w:rsidRDefault="00A34E32" w:rsidP="00A34E32">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61E1F2CF" w14:textId="77777777" w:rsidR="00A34E32" w:rsidRDefault="00A34E32" w:rsidP="00A34E32">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342CE5D0" w14:textId="77777777" w:rsidR="00A34E32" w:rsidRDefault="00A34E32" w:rsidP="00A34E32">
      <w:pPr>
        <w:spacing w:before="225" w:after="225" w:line="240" w:lineRule="auto"/>
        <w:jc w:val="both"/>
      </w:pPr>
      <w:r>
        <w:rPr>
          <w:rFonts w:ascii="Arial" w:hAnsi="Arial" w:cs="Arial"/>
          <w:color w:val="000000"/>
          <w:sz w:val="18"/>
          <w:szCs w:val="18"/>
        </w:rPr>
        <w:t>2. Kopija garancije št. ______________</w:t>
      </w:r>
    </w:p>
    <w:p w14:paraId="397924A5" w14:textId="77777777" w:rsidR="00A34E32" w:rsidRDefault="00A34E32" w:rsidP="00A34E32">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777F9DBD" w14:textId="77777777" w:rsidR="00A34E32" w:rsidRDefault="00A34E32" w:rsidP="00A34E32">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75D346A8" w14:textId="77777777" w:rsidR="00A34E32" w:rsidRDefault="00A34E32" w:rsidP="00A34E32">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454A838E" w14:textId="77777777" w:rsidR="00A34E32" w:rsidRDefault="00A34E32" w:rsidP="00A34E32">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56A5C769" w14:textId="77777777" w:rsidR="00A34E32" w:rsidRDefault="00A34E32" w:rsidP="00A34E32">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30DFE568" w14:textId="77777777" w:rsidR="00A34E32" w:rsidRDefault="00A34E32" w:rsidP="00A34E32">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8708D97" w14:textId="77777777" w:rsidR="00A34E32" w:rsidRDefault="00A34E32" w:rsidP="00A34E32">
      <w:pPr>
        <w:spacing w:before="225" w:after="225" w:line="240" w:lineRule="auto"/>
        <w:jc w:val="both"/>
      </w:pPr>
      <w:r>
        <w:rPr>
          <w:rFonts w:ascii="Arial" w:hAnsi="Arial" w:cs="Arial"/>
          <w:color w:val="000000"/>
          <w:sz w:val="18"/>
          <w:szCs w:val="18"/>
        </w:rPr>
        <w:t>Katerokoli zahtevo za plačilo po tem zavarovanju moramo prejeti na datum veljavnosti zavarovanja ali pred njim v zgoraj navedenem kraju predložitve.</w:t>
      </w:r>
    </w:p>
    <w:p w14:paraId="30F4A649" w14:textId="77777777" w:rsidR="00A34E32" w:rsidRDefault="00A34E32" w:rsidP="00A34E32">
      <w:pPr>
        <w:spacing w:before="225" w:after="225" w:line="240" w:lineRule="auto"/>
        <w:jc w:val="both"/>
      </w:pPr>
      <w:r>
        <w:rPr>
          <w:rFonts w:ascii="Arial" w:hAnsi="Arial" w:cs="Arial"/>
          <w:color w:val="000000"/>
          <w:sz w:val="18"/>
          <w:szCs w:val="18"/>
        </w:rPr>
        <w:lastRenderedPageBreak/>
        <w:t>Morebitne spore v zvezi s tem zavarovanjem rešuje stvarno pristojno sodišče po sedežu upravičenca po slovenskem pravu.</w:t>
      </w:r>
    </w:p>
    <w:p w14:paraId="349BFC7C" w14:textId="77777777" w:rsidR="00A34E32" w:rsidRDefault="00A34E32" w:rsidP="00A34E32">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5F320334" w14:textId="77777777" w:rsidR="00A34E32" w:rsidRDefault="00A34E32" w:rsidP="00A34E32">
      <w:pPr>
        <w:spacing w:before="225" w:after="225" w:line="240" w:lineRule="auto"/>
        <w:jc w:val="center"/>
      </w:pPr>
      <w:r>
        <w:rPr>
          <w:rFonts w:ascii="Arial" w:hAnsi="Arial" w:cs="Arial"/>
          <w:color w:val="000000"/>
          <w:sz w:val="18"/>
          <w:szCs w:val="18"/>
        </w:rPr>
        <w:t> </w:t>
      </w:r>
    </w:p>
    <w:tbl>
      <w:tblPr>
        <w:tblStyle w:val="NormalTablePHPDOCX"/>
        <w:tblW w:w="8745" w:type="dxa"/>
        <w:tblInd w:w="108" w:type="dxa"/>
        <w:tblLook w:val="04A0" w:firstRow="1" w:lastRow="0" w:firstColumn="1" w:lastColumn="0" w:noHBand="0" w:noVBand="1"/>
      </w:tblPr>
      <w:tblGrid>
        <w:gridCol w:w="4080"/>
        <w:gridCol w:w="4665"/>
      </w:tblGrid>
      <w:tr w:rsidR="00A34E32" w14:paraId="1958408B" w14:textId="77777777" w:rsidTr="007B623E">
        <w:tc>
          <w:tcPr>
            <w:tcW w:w="4080" w:type="dxa"/>
            <w:tcMar>
              <w:top w:w="75" w:type="dxa"/>
              <w:bottom w:w="75" w:type="dxa"/>
            </w:tcMar>
            <w:vAlign w:val="center"/>
          </w:tcPr>
          <w:p w14:paraId="1CB1B9C9" w14:textId="77777777" w:rsidR="00A34E32" w:rsidRDefault="00A34E32" w:rsidP="007B623E">
            <w:r>
              <w:rPr>
                <w:rFonts w:ascii="Arial" w:hAnsi="Arial" w:cs="Arial"/>
                <w:color w:val="000000"/>
                <w:position w:val="-2"/>
                <w:sz w:val="18"/>
                <w:szCs w:val="18"/>
              </w:rPr>
              <w:t> </w:t>
            </w:r>
          </w:p>
        </w:tc>
        <w:tc>
          <w:tcPr>
            <w:tcW w:w="0" w:type="auto"/>
            <w:tcMar>
              <w:top w:w="75" w:type="dxa"/>
              <w:bottom w:w="75" w:type="dxa"/>
            </w:tcMar>
            <w:vAlign w:val="center"/>
          </w:tcPr>
          <w:p w14:paraId="693109F7" w14:textId="77777777" w:rsidR="00A34E32" w:rsidRDefault="00A34E32" w:rsidP="007B623E">
            <w:pPr>
              <w:jc w:val="center"/>
            </w:pPr>
            <w:r>
              <w:rPr>
                <w:rFonts w:ascii="Arial" w:hAnsi="Arial" w:cs="Arial"/>
                <w:color w:val="000000"/>
                <w:position w:val="-2"/>
                <w:sz w:val="18"/>
                <w:szCs w:val="18"/>
              </w:rPr>
              <w:t>Garant</w:t>
            </w:r>
          </w:p>
        </w:tc>
      </w:tr>
      <w:tr w:rsidR="00A34E32" w14:paraId="6DC1C97D" w14:textId="77777777" w:rsidTr="007B623E">
        <w:tc>
          <w:tcPr>
            <w:tcW w:w="4080" w:type="dxa"/>
            <w:tcMar>
              <w:top w:w="75" w:type="dxa"/>
              <w:bottom w:w="75" w:type="dxa"/>
            </w:tcMar>
            <w:vAlign w:val="center"/>
          </w:tcPr>
          <w:p w14:paraId="69B0D8FA" w14:textId="77777777" w:rsidR="00A34E32" w:rsidRDefault="00A34E32" w:rsidP="007B623E">
            <w:r>
              <w:rPr>
                <w:rFonts w:ascii="Arial" w:hAnsi="Arial" w:cs="Arial"/>
                <w:color w:val="000000"/>
                <w:position w:val="-2"/>
                <w:sz w:val="18"/>
                <w:szCs w:val="18"/>
              </w:rPr>
              <w:t> </w:t>
            </w:r>
          </w:p>
        </w:tc>
        <w:tc>
          <w:tcPr>
            <w:tcW w:w="0" w:type="auto"/>
            <w:tcMar>
              <w:top w:w="75" w:type="dxa"/>
              <w:bottom w:w="75" w:type="dxa"/>
            </w:tcMar>
            <w:vAlign w:val="center"/>
          </w:tcPr>
          <w:p w14:paraId="4080EFC6" w14:textId="77777777" w:rsidR="00A34E32" w:rsidRDefault="00A34E32" w:rsidP="007B623E"/>
          <w:p w14:paraId="2D7B498F" w14:textId="77777777" w:rsidR="00A34E32" w:rsidRDefault="00A34E32" w:rsidP="007B623E">
            <w:pPr>
              <w:jc w:val="center"/>
            </w:pPr>
            <w:r>
              <w:rPr>
                <w:rFonts w:ascii="Arial" w:hAnsi="Arial" w:cs="Arial"/>
                <w:color w:val="A9A9A9"/>
                <w:position w:val="-2"/>
                <w:sz w:val="18"/>
                <w:szCs w:val="18"/>
              </w:rPr>
              <w:t>(žig in podpis)</w:t>
            </w:r>
          </w:p>
        </w:tc>
      </w:tr>
    </w:tbl>
    <w:p w14:paraId="426F224E" w14:textId="3E5BB8BF" w:rsidR="00FF6CE0" w:rsidRDefault="00FF6CE0" w:rsidP="00FF6CE0">
      <w:pPr>
        <w:spacing w:before="225" w:after="225" w:line="240" w:lineRule="auto"/>
        <w:jc w:val="both"/>
      </w:pPr>
    </w:p>
    <w:p w14:paraId="47ECE577" w14:textId="77777777" w:rsidR="00C7002F" w:rsidRDefault="00C7002F" w:rsidP="00C7002F">
      <w:pPr>
        <w:spacing w:before="225" w:after="225" w:line="240" w:lineRule="auto"/>
        <w:jc w:val="both"/>
        <w:rPr>
          <w:rFonts w:ascii="Arial" w:eastAsia="Calibri" w:hAnsi="Arial" w:cs="Arial"/>
          <w:color w:val="000000"/>
          <w:sz w:val="18"/>
          <w:szCs w:val="18"/>
        </w:rPr>
      </w:pPr>
    </w:p>
    <w:p w14:paraId="789413AB" w14:textId="57FFE9F2" w:rsidR="00133B3C" w:rsidRDefault="00133B3C" w:rsidP="00FF6CE0">
      <w:pPr>
        <w:spacing w:before="225" w:after="225" w:line="240" w:lineRule="auto"/>
        <w:jc w:val="both"/>
        <w:sectPr w:rsidR="00133B3C" w:rsidSect="005A526F">
          <w:footerReference w:type="default" r:id="rId27"/>
          <w:pgSz w:w="11906" w:h="16838"/>
          <w:pgMar w:top="1418" w:right="1418" w:bottom="1418" w:left="1418" w:header="567" w:footer="596" w:gutter="0"/>
          <w:cols w:space="708"/>
          <w:docGrid w:linePitch="360"/>
        </w:sectPr>
      </w:pPr>
    </w:p>
    <w:p w14:paraId="2B3923C1" w14:textId="3F95F65E" w:rsidR="00C61222" w:rsidRPr="00590863" w:rsidRDefault="00C54E8D" w:rsidP="00C61222">
      <w:pPr>
        <w:spacing w:after="0"/>
        <w:jc w:val="right"/>
        <w:rPr>
          <w:rFonts w:ascii="Arial" w:hAnsi="Arial" w:cs="Arial"/>
          <w:sz w:val="18"/>
          <w:szCs w:val="18"/>
        </w:rPr>
      </w:pPr>
      <w:r>
        <w:rPr>
          <w:rFonts w:ascii="Arial" w:hAnsi="Arial" w:cs="Arial"/>
          <w:color w:val="000000"/>
          <w:sz w:val="18"/>
          <w:szCs w:val="18"/>
        </w:rPr>
        <w:lastRenderedPageBreak/>
        <w:t> </w:t>
      </w:r>
      <w:r w:rsidR="00C61222" w:rsidRPr="00590863">
        <w:rPr>
          <w:rFonts w:ascii="Arial" w:hAnsi="Arial" w:cs="Arial"/>
          <w:sz w:val="18"/>
          <w:szCs w:val="18"/>
        </w:rPr>
        <w:t>Obrazec št: 1</w:t>
      </w:r>
      <w:r w:rsidR="00C61222">
        <w:rPr>
          <w:rFonts w:ascii="Arial" w:hAnsi="Arial" w:cs="Arial"/>
          <w:sz w:val="18"/>
          <w:szCs w:val="18"/>
        </w:rPr>
        <w:t>5</w:t>
      </w:r>
    </w:p>
    <w:p w14:paraId="4A1D7649" w14:textId="77777777" w:rsidR="00C61222" w:rsidRPr="00252358" w:rsidRDefault="00C61222" w:rsidP="00C61222"/>
    <w:p w14:paraId="674F99D2" w14:textId="77777777" w:rsidR="00C61222" w:rsidRDefault="00C61222" w:rsidP="00C6122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bančne garancije / kavcijskega zavarovanja za dobro izvedbo po vzdrževalni pogodbi</w:t>
      </w:r>
    </w:p>
    <w:p w14:paraId="73CCFC2E" w14:textId="77777777" w:rsidR="00C61222" w:rsidRDefault="00C61222" w:rsidP="00C61222">
      <w:pPr>
        <w:spacing w:after="120"/>
        <w:rPr>
          <w:rFonts w:ascii="Arial" w:hAnsi="Arial" w:cs="Arial"/>
        </w:rPr>
      </w:pPr>
    </w:p>
    <w:p w14:paraId="19F36A52" w14:textId="77777777" w:rsidR="00C61222" w:rsidRDefault="00C61222" w:rsidP="00C61222">
      <w:pPr>
        <w:spacing w:before="225" w:after="225" w:line="240" w:lineRule="auto"/>
        <w:jc w:val="both"/>
      </w:pPr>
      <w:r>
        <w:rPr>
          <w:rFonts w:ascii="Arial" w:hAnsi="Arial" w:cs="Arial"/>
          <w:i/>
          <w:iCs/>
          <w:color w:val="000000"/>
          <w:sz w:val="18"/>
          <w:szCs w:val="18"/>
        </w:rPr>
        <w:t>Glava s podatki o garantu (zavarovalnici/banki) ali SWIFT ključ</w:t>
      </w:r>
    </w:p>
    <w:p w14:paraId="2A429E23" w14:textId="2934201F" w:rsidR="00C61222" w:rsidRDefault="00C61222" w:rsidP="00C61222">
      <w:pPr>
        <w:spacing w:before="225" w:after="225" w:line="240" w:lineRule="auto"/>
        <w:jc w:val="both"/>
      </w:pPr>
      <w:r>
        <w:rPr>
          <w:rFonts w:ascii="Arial" w:hAnsi="Arial" w:cs="Arial"/>
          <w:color w:val="000000"/>
          <w:sz w:val="18"/>
          <w:szCs w:val="18"/>
        </w:rPr>
        <w:t xml:space="preserve">Za: SPLOŠNA BOLNIŠNICA </w:t>
      </w:r>
      <w:r w:rsidR="00DB0A8F">
        <w:rPr>
          <w:rFonts w:ascii="Arial" w:hAnsi="Arial" w:cs="Arial"/>
          <w:color w:val="000000"/>
          <w:sz w:val="18"/>
          <w:szCs w:val="18"/>
        </w:rPr>
        <w:t>JESENICE, Cesta maršala Tita 112, 4270 Jesenice</w:t>
      </w:r>
    </w:p>
    <w:p w14:paraId="58B97017" w14:textId="77777777" w:rsidR="00C61222" w:rsidRDefault="00C61222" w:rsidP="00C61222">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5D0E1837" w14:textId="77777777" w:rsidR="00C61222" w:rsidRDefault="00C61222" w:rsidP="00C61222">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00C3EB79" w14:textId="77777777" w:rsidR="00C61222" w:rsidRDefault="00C61222" w:rsidP="00C61222">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772D2D3D" w14:textId="77777777" w:rsidR="00C61222" w:rsidRDefault="00C61222" w:rsidP="00C61222">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1B2D646A" w14:textId="77777777" w:rsidR="00C61222" w:rsidRDefault="00C61222" w:rsidP="00C61222">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37720110" w14:textId="13F12376" w:rsidR="00C61222" w:rsidRDefault="00C61222" w:rsidP="00C61222">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xml:space="preserve"> SPLOŠNA BOLNIŠNICA</w:t>
      </w:r>
      <w:r w:rsidR="00DB0A8F">
        <w:rPr>
          <w:rFonts w:ascii="Arial" w:hAnsi="Arial" w:cs="Arial"/>
          <w:color w:val="000000"/>
          <w:sz w:val="18"/>
          <w:szCs w:val="18"/>
        </w:rPr>
        <w:t xml:space="preserve"> JESENICE, Cesta maršala Tita 112, 4270 Jesenice</w:t>
      </w:r>
    </w:p>
    <w:p w14:paraId="2B9F9263" w14:textId="0718F3E9" w:rsidR="00C61222" w:rsidRDefault="00C61222" w:rsidP="00C61222">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iz pogodbe št. z dne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za </w:t>
      </w:r>
      <w:r w:rsidR="00DB0A8F">
        <w:rPr>
          <w:rFonts w:ascii="Arial" w:hAnsi="Arial" w:cs="Arial"/>
          <w:b/>
          <w:bCs/>
          <w:color w:val="000000"/>
          <w:sz w:val="18"/>
          <w:szCs w:val="18"/>
        </w:rPr>
        <w:t>Dobava in montaža magnetne resonance v SB Jesenice</w:t>
      </w:r>
    </w:p>
    <w:p w14:paraId="23BFB60F" w14:textId="77777777" w:rsidR="00C61222" w:rsidRDefault="00C61222" w:rsidP="00C61222">
      <w:pPr>
        <w:spacing w:before="225" w:after="225" w:line="240" w:lineRule="auto"/>
        <w:jc w:val="both"/>
      </w:pPr>
      <w:r>
        <w:rPr>
          <w:rFonts w:ascii="Arial" w:hAnsi="Arial" w:cs="Arial"/>
          <w:b/>
          <w:bCs/>
          <w:color w:val="000000"/>
          <w:sz w:val="18"/>
          <w:szCs w:val="18"/>
        </w:rPr>
        <w:t>ZNESEK IN VALUTA: 10% vrednosti vzdrževalne pogodbe z DDV</w:t>
      </w:r>
    </w:p>
    <w:p w14:paraId="0CB82BFA" w14:textId="77777777" w:rsidR="00C61222" w:rsidRDefault="00C61222" w:rsidP="00C61222">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107BD716" w14:textId="77777777" w:rsidR="00C61222" w:rsidRDefault="00C61222" w:rsidP="00C61222">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79F7227B" w14:textId="77777777" w:rsidR="00C61222" w:rsidRDefault="00C61222" w:rsidP="00C61222">
      <w:pPr>
        <w:spacing w:before="225" w:after="225" w:line="240" w:lineRule="auto"/>
        <w:jc w:val="both"/>
      </w:pPr>
      <w:r>
        <w:rPr>
          <w:rFonts w:ascii="Arial" w:hAnsi="Arial" w:cs="Arial"/>
          <w:color w:val="000000"/>
          <w:sz w:val="18"/>
          <w:szCs w:val="18"/>
        </w:rPr>
        <w:t>2. Kopija garancije št. ______________</w:t>
      </w:r>
    </w:p>
    <w:p w14:paraId="18F2D16E" w14:textId="77777777" w:rsidR="00C61222" w:rsidRDefault="00C61222" w:rsidP="00C61222">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36592F78" w14:textId="77777777" w:rsidR="00C61222" w:rsidRDefault="00C61222" w:rsidP="00C61222">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167EE583" w14:textId="77777777" w:rsidR="00C61222" w:rsidRDefault="00C61222" w:rsidP="00C61222">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1D37A10B" w14:textId="77777777" w:rsidR="00C61222" w:rsidRDefault="00C61222" w:rsidP="00C61222">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7A29DD49" w14:textId="77777777" w:rsidR="00C61222" w:rsidRDefault="00C61222" w:rsidP="00C61222">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331B45DD" w14:textId="77777777" w:rsidR="00C61222" w:rsidRDefault="00C61222" w:rsidP="00C61222">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853EB01" w14:textId="77777777" w:rsidR="00C61222" w:rsidRDefault="00C61222" w:rsidP="00C61222">
      <w:pPr>
        <w:spacing w:before="225" w:after="225" w:line="240" w:lineRule="auto"/>
        <w:jc w:val="both"/>
      </w:pPr>
      <w:r>
        <w:rPr>
          <w:rFonts w:ascii="Arial" w:hAnsi="Arial" w:cs="Arial"/>
          <w:color w:val="000000"/>
          <w:sz w:val="18"/>
          <w:szCs w:val="18"/>
        </w:rPr>
        <w:t>Katerokoli zahtevo za plačilo po tem zavarovanju moramo prejeti na datum veljavnosti zavarovanja ali pred njim v zgoraj navedenem kraju predložitve.</w:t>
      </w:r>
    </w:p>
    <w:p w14:paraId="066B564A" w14:textId="77777777" w:rsidR="00C61222" w:rsidRDefault="00C61222" w:rsidP="00C61222">
      <w:pPr>
        <w:spacing w:before="225" w:after="225" w:line="240" w:lineRule="auto"/>
        <w:jc w:val="both"/>
      </w:pPr>
      <w:r>
        <w:rPr>
          <w:rFonts w:ascii="Arial" w:hAnsi="Arial" w:cs="Arial"/>
          <w:color w:val="000000"/>
          <w:sz w:val="18"/>
          <w:szCs w:val="18"/>
        </w:rPr>
        <w:lastRenderedPageBreak/>
        <w:t>Morebitne spore v zvezi s tem zavarovanjem rešuje stvarno pristojno sodišče po sedežu upravičenca po slovenskem pravu.</w:t>
      </w:r>
    </w:p>
    <w:p w14:paraId="5EDA0EF3" w14:textId="77777777" w:rsidR="00C61222" w:rsidRDefault="00C61222" w:rsidP="00C61222">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6E7C77B6" w14:textId="77777777" w:rsidR="00C61222" w:rsidRDefault="00C61222" w:rsidP="00C61222">
      <w:pPr>
        <w:spacing w:before="225" w:after="225" w:line="240" w:lineRule="auto"/>
        <w:jc w:val="center"/>
      </w:pPr>
      <w:r>
        <w:rPr>
          <w:rFonts w:ascii="Arial" w:hAnsi="Arial" w:cs="Arial"/>
          <w:color w:val="000000"/>
          <w:sz w:val="18"/>
          <w:szCs w:val="18"/>
        </w:rPr>
        <w:t> </w:t>
      </w:r>
    </w:p>
    <w:tbl>
      <w:tblPr>
        <w:tblStyle w:val="NormalTablePHPDOCX"/>
        <w:tblW w:w="8745" w:type="dxa"/>
        <w:tblInd w:w="108" w:type="dxa"/>
        <w:tblLook w:val="04A0" w:firstRow="1" w:lastRow="0" w:firstColumn="1" w:lastColumn="0" w:noHBand="0" w:noVBand="1"/>
      </w:tblPr>
      <w:tblGrid>
        <w:gridCol w:w="4080"/>
        <w:gridCol w:w="4665"/>
      </w:tblGrid>
      <w:tr w:rsidR="00C61222" w14:paraId="6A7F0E26" w14:textId="77777777" w:rsidTr="007B623E">
        <w:tc>
          <w:tcPr>
            <w:tcW w:w="4080" w:type="dxa"/>
            <w:tcMar>
              <w:top w:w="75" w:type="dxa"/>
              <w:bottom w:w="75" w:type="dxa"/>
            </w:tcMar>
            <w:vAlign w:val="center"/>
          </w:tcPr>
          <w:p w14:paraId="38096F7D" w14:textId="77777777" w:rsidR="00C61222" w:rsidRDefault="00C61222" w:rsidP="007B623E">
            <w:r>
              <w:rPr>
                <w:rFonts w:ascii="Arial" w:hAnsi="Arial" w:cs="Arial"/>
                <w:color w:val="000000"/>
                <w:position w:val="-2"/>
                <w:sz w:val="18"/>
                <w:szCs w:val="18"/>
              </w:rPr>
              <w:t> </w:t>
            </w:r>
          </w:p>
        </w:tc>
        <w:tc>
          <w:tcPr>
            <w:tcW w:w="0" w:type="auto"/>
            <w:tcMar>
              <w:top w:w="75" w:type="dxa"/>
              <w:bottom w:w="75" w:type="dxa"/>
            </w:tcMar>
            <w:vAlign w:val="center"/>
          </w:tcPr>
          <w:p w14:paraId="5D06D750" w14:textId="77777777" w:rsidR="00C61222" w:rsidRDefault="00C61222" w:rsidP="007B623E">
            <w:pPr>
              <w:jc w:val="center"/>
            </w:pPr>
            <w:r>
              <w:rPr>
                <w:rFonts w:ascii="Arial" w:hAnsi="Arial" w:cs="Arial"/>
                <w:color w:val="000000"/>
                <w:position w:val="-2"/>
                <w:sz w:val="18"/>
                <w:szCs w:val="18"/>
              </w:rPr>
              <w:t>Garant</w:t>
            </w:r>
          </w:p>
        </w:tc>
      </w:tr>
      <w:tr w:rsidR="00C61222" w14:paraId="4088E766" w14:textId="77777777" w:rsidTr="007B623E">
        <w:tc>
          <w:tcPr>
            <w:tcW w:w="4080" w:type="dxa"/>
            <w:tcMar>
              <w:top w:w="75" w:type="dxa"/>
              <w:bottom w:w="75" w:type="dxa"/>
            </w:tcMar>
            <w:vAlign w:val="center"/>
          </w:tcPr>
          <w:p w14:paraId="274EABD6" w14:textId="77777777" w:rsidR="00C61222" w:rsidRDefault="00C61222" w:rsidP="007B623E">
            <w:r>
              <w:rPr>
                <w:rFonts w:ascii="Arial" w:hAnsi="Arial" w:cs="Arial"/>
                <w:color w:val="000000"/>
                <w:position w:val="-2"/>
                <w:sz w:val="18"/>
                <w:szCs w:val="18"/>
              </w:rPr>
              <w:t> </w:t>
            </w:r>
          </w:p>
        </w:tc>
        <w:tc>
          <w:tcPr>
            <w:tcW w:w="0" w:type="auto"/>
            <w:tcMar>
              <w:top w:w="75" w:type="dxa"/>
              <w:bottom w:w="75" w:type="dxa"/>
            </w:tcMar>
            <w:vAlign w:val="center"/>
          </w:tcPr>
          <w:p w14:paraId="1022F707" w14:textId="77777777" w:rsidR="00C61222" w:rsidRDefault="00C61222" w:rsidP="007B623E"/>
          <w:p w14:paraId="286B898E" w14:textId="77777777" w:rsidR="00C61222" w:rsidRDefault="00C61222" w:rsidP="007B623E">
            <w:pPr>
              <w:jc w:val="center"/>
            </w:pPr>
            <w:r>
              <w:rPr>
                <w:rFonts w:ascii="Arial" w:hAnsi="Arial" w:cs="Arial"/>
                <w:color w:val="A9A9A9"/>
                <w:position w:val="-2"/>
                <w:sz w:val="18"/>
                <w:szCs w:val="18"/>
              </w:rPr>
              <w:t>(žig in podpis)</w:t>
            </w:r>
          </w:p>
        </w:tc>
      </w:tr>
    </w:tbl>
    <w:p w14:paraId="62A0149D" w14:textId="5F221396" w:rsidR="00133B3C" w:rsidRDefault="00133B3C">
      <w:pPr>
        <w:spacing w:before="225" w:after="225" w:line="240" w:lineRule="auto"/>
        <w:jc w:val="both"/>
      </w:pPr>
    </w:p>
    <w:p w14:paraId="3243AC4B" w14:textId="77777777" w:rsidR="00133B3C" w:rsidRDefault="00133B3C">
      <w:pPr>
        <w:sectPr w:rsidR="00133B3C" w:rsidSect="005A526F">
          <w:footerReference w:type="default" r:id="rId28"/>
          <w:pgSz w:w="11906" w:h="16838"/>
          <w:pgMar w:top="1418" w:right="1418" w:bottom="1418" w:left="1418" w:header="567" w:footer="596" w:gutter="0"/>
          <w:cols w:space="708"/>
          <w:docGrid w:linePitch="360"/>
        </w:sectPr>
      </w:pPr>
    </w:p>
    <w:p w14:paraId="0801F2D2" w14:textId="5A594AB4" w:rsidR="005A526F" w:rsidRPr="00590863" w:rsidRDefault="00C54E8D" w:rsidP="005A526F">
      <w:pPr>
        <w:spacing w:after="0"/>
        <w:jc w:val="right"/>
        <w:rPr>
          <w:rFonts w:ascii="Arial" w:hAnsi="Arial" w:cs="Arial"/>
          <w:sz w:val="18"/>
          <w:szCs w:val="18"/>
        </w:rPr>
      </w:pPr>
      <w:r w:rsidRPr="00590863">
        <w:rPr>
          <w:rFonts w:ascii="Arial" w:hAnsi="Arial" w:cs="Arial"/>
          <w:sz w:val="18"/>
          <w:szCs w:val="18"/>
        </w:rPr>
        <w:lastRenderedPageBreak/>
        <w:t>Obrazec št: 1</w:t>
      </w:r>
      <w:r w:rsidR="00DB0A8F">
        <w:rPr>
          <w:rFonts w:ascii="Arial" w:hAnsi="Arial" w:cs="Arial"/>
          <w:sz w:val="18"/>
          <w:szCs w:val="18"/>
        </w:rPr>
        <w:t>6</w:t>
      </w:r>
    </w:p>
    <w:p w14:paraId="4DCD061B" w14:textId="77777777" w:rsidR="005A526F" w:rsidRPr="00252358" w:rsidRDefault="005A526F" w:rsidP="005A526F"/>
    <w:p w14:paraId="4D700CE7" w14:textId="77777777" w:rsidR="005A526F" w:rsidRDefault="00C54E8D" w:rsidP="005A526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bančne garancije / kavcijskega zavarovanja za odpravo napak - oprema</w:t>
      </w:r>
    </w:p>
    <w:p w14:paraId="5EABE49D" w14:textId="77777777" w:rsidR="005A526F" w:rsidRDefault="005A526F" w:rsidP="005A526F">
      <w:pPr>
        <w:spacing w:after="120"/>
        <w:rPr>
          <w:rFonts w:ascii="Arial" w:hAnsi="Arial" w:cs="Arial"/>
        </w:rPr>
      </w:pPr>
    </w:p>
    <w:p w14:paraId="036E4E0E" w14:textId="77777777" w:rsidR="00133B3C" w:rsidRDefault="00C54E8D">
      <w:pPr>
        <w:spacing w:before="225" w:after="225" w:line="240" w:lineRule="auto"/>
        <w:jc w:val="both"/>
      </w:pPr>
      <w:r>
        <w:rPr>
          <w:rFonts w:ascii="Arial" w:hAnsi="Arial" w:cs="Arial"/>
          <w:i/>
          <w:iCs/>
          <w:color w:val="000000"/>
          <w:sz w:val="18"/>
          <w:szCs w:val="18"/>
        </w:rPr>
        <w:t>Glava s podatki o garantu (zavarovalnici/banki) ali SWIFT ključ</w:t>
      </w:r>
    </w:p>
    <w:p w14:paraId="39B51B98" w14:textId="17D09872" w:rsidR="00133B3C" w:rsidRDefault="00C54E8D">
      <w:pPr>
        <w:spacing w:before="225" w:after="225" w:line="240" w:lineRule="auto"/>
        <w:jc w:val="both"/>
      </w:pPr>
      <w:r>
        <w:rPr>
          <w:rFonts w:ascii="Arial" w:hAnsi="Arial" w:cs="Arial"/>
          <w:color w:val="000000"/>
          <w:sz w:val="18"/>
          <w:szCs w:val="18"/>
        </w:rPr>
        <w:t xml:space="preserve">Za: SPLOŠNA BOLNIŠNICA </w:t>
      </w:r>
      <w:r w:rsidR="00DB0A8F">
        <w:rPr>
          <w:rFonts w:ascii="Arial" w:hAnsi="Arial" w:cs="Arial"/>
          <w:color w:val="000000"/>
          <w:sz w:val="18"/>
          <w:szCs w:val="18"/>
        </w:rPr>
        <w:t>JESENICE, Cesta maršala Tita 112, 4270 Jesenice</w:t>
      </w:r>
    </w:p>
    <w:p w14:paraId="73F06C02" w14:textId="77777777" w:rsidR="00133B3C" w:rsidRDefault="00C54E8D">
      <w:pPr>
        <w:spacing w:before="225" w:after="225" w:line="240" w:lineRule="auto"/>
        <w:jc w:val="both"/>
      </w:pPr>
      <w:r>
        <w:rPr>
          <w:rFonts w:ascii="Arial" w:hAnsi="Arial" w:cs="Arial"/>
          <w:color w:val="000000"/>
          <w:sz w:val="18"/>
          <w:szCs w:val="18"/>
        </w:rPr>
        <w:t xml:space="preserve">Datum: </w:t>
      </w:r>
      <w:r>
        <w:rPr>
          <w:rFonts w:ascii="Arial" w:hAnsi="Arial" w:cs="Arial"/>
          <w:i/>
          <w:iCs/>
          <w:color w:val="000000"/>
          <w:sz w:val="18"/>
          <w:szCs w:val="18"/>
        </w:rPr>
        <w:t>(vpiše se datum izdaje)</w:t>
      </w:r>
    </w:p>
    <w:p w14:paraId="696C881A" w14:textId="77777777" w:rsidR="00133B3C" w:rsidRDefault="00C54E8D">
      <w:pPr>
        <w:spacing w:before="225" w:after="225" w:line="240" w:lineRule="auto"/>
        <w:jc w:val="both"/>
      </w:pPr>
      <w:r>
        <w:rPr>
          <w:rFonts w:ascii="Arial" w:hAnsi="Arial" w:cs="Arial"/>
          <w:b/>
          <w:bCs/>
          <w:color w:val="000000"/>
          <w:sz w:val="18"/>
          <w:szCs w:val="18"/>
        </w:rPr>
        <w:t>VRSTA ZAVAROVANJA:</w:t>
      </w:r>
      <w:r>
        <w:rPr>
          <w:rFonts w:ascii="Arial" w:hAnsi="Arial" w:cs="Arial"/>
          <w:color w:val="000000"/>
          <w:sz w:val="18"/>
          <w:szCs w:val="18"/>
        </w:rPr>
        <w:t xml:space="preserve"> </w:t>
      </w:r>
      <w:r>
        <w:rPr>
          <w:rFonts w:ascii="Arial" w:hAnsi="Arial" w:cs="Arial"/>
          <w:i/>
          <w:iCs/>
          <w:color w:val="000000"/>
          <w:sz w:val="18"/>
          <w:szCs w:val="18"/>
        </w:rPr>
        <w:t>(vpiše se vrsta zavarovanja: kavcijsko zavarovanje/bančna garancija)</w:t>
      </w:r>
    </w:p>
    <w:p w14:paraId="03AE458F" w14:textId="77777777" w:rsidR="00133B3C" w:rsidRDefault="00C54E8D">
      <w:pPr>
        <w:spacing w:before="225" w:after="225" w:line="240" w:lineRule="auto"/>
        <w:jc w:val="both"/>
      </w:pPr>
      <w:r>
        <w:rPr>
          <w:rFonts w:ascii="Arial" w:hAnsi="Arial" w:cs="Arial"/>
          <w:b/>
          <w:bCs/>
          <w:color w:val="000000"/>
          <w:sz w:val="18"/>
          <w:szCs w:val="18"/>
        </w:rPr>
        <w:t>ŠTEVILKA:</w:t>
      </w:r>
      <w:r>
        <w:rPr>
          <w:rFonts w:ascii="Arial" w:hAnsi="Arial" w:cs="Arial"/>
          <w:color w:val="000000"/>
          <w:sz w:val="18"/>
          <w:szCs w:val="18"/>
        </w:rPr>
        <w:t xml:space="preserve"> </w:t>
      </w:r>
      <w:r>
        <w:rPr>
          <w:rFonts w:ascii="Arial" w:hAnsi="Arial" w:cs="Arial"/>
          <w:i/>
          <w:iCs/>
          <w:color w:val="000000"/>
          <w:sz w:val="18"/>
          <w:szCs w:val="18"/>
        </w:rPr>
        <w:t>(vpiše se številka zavarovanja)</w:t>
      </w:r>
    </w:p>
    <w:p w14:paraId="4FAF38F1" w14:textId="77777777" w:rsidR="00133B3C" w:rsidRDefault="00C54E8D">
      <w:pPr>
        <w:spacing w:before="225" w:after="225" w:line="240" w:lineRule="auto"/>
        <w:jc w:val="both"/>
      </w:pPr>
      <w:r>
        <w:rPr>
          <w:rFonts w:ascii="Arial" w:hAnsi="Arial" w:cs="Arial"/>
          <w:b/>
          <w:bCs/>
          <w:color w:val="000000"/>
          <w:sz w:val="18"/>
          <w:szCs w:val="18"/>
        </w:rPr>
        <w:t>GARANT:</w:t>
      </w:r>
      <w:r>
        <w:rPr>
          <w:rFonts w:ascii="Arial" w:hAnsi="Arial" w:cs="Arial"/>
          <w:color w:val="000000"/>
          <w:sz w:val="18"/>
          <w:szCs w:val="18"/>
        </w:rPr>
        <w:t xml:space="preserve"> </w:t>
      </w:r>
      <w:r>
        <w:rPr>
          <w:rFonts w:ascii="Arial" w:hAnsi="Arial" w:cs="Arial"/>
          <w:i/>
          <w:iCs/>
          <w:color w:val="000000"/>
          <w:sz w:val="18"/>
          <w:szCs w:val="18"/>
        </w:rPr>
        <w:t>(vpiše se ime in naslov zavarovalnice/banke v kraju izdaje)</w:t>
      </w:r>
    </w:p>
    <w:p w14:paraId="10286605" w14:textId="77777777" w:rsidR="00133B3C" w:rsidRDefault="00C54E8D">
      <w:pPr>
        <w:spacing w:before="225" w:after="225" w:line="240" w:lineRule="auto"/>
        <w:jc w:val="both"/>
      </w:pPr>
      <w:r>
        <w:rPr>
          <w:rFonts w:ascii="Arial" w:hAnsi="Arial" w:cs="Arial"/>
          <w:b/>
          <w:bCs/>
          <w:color w:val="000000"/>
          <w:sz w:val="18"/>
          <w:szCs w:val="18"/>
        </w:rPr>
        <w:t>NAROČNIK:</w:t>
      </w:r>
      <w:r>
        <w:rPr>
          <w:rFonts w:ascii="Arial" w:hAnsi="Arial" w:cs="Arial"/>
          <w:color w:val="000000"/>
          <w:sz w:val="18"/>
          <w:szCs w:val="18"/>
        </w:rPr>
        <w:t xml:space="preserve"> </w:t>
      </w:r>
      <w:r>
        <w:rPr>
          <w:rFonts w:ascii="Arial" w:hAnsi="Arial" w:cs="Arial"/>
          <w:i/>
          <w:iCs/>
          <w:color w:val="000000"/>
          <w:sz w:val="18"/>
          <w:szCs w:val="18"/>
        </w:rPr>
        <w:t>(vpiše se ime in naslov naročnika zavarovanja, tj. v postopku javnega naročanja izbranega ponudnika)</w:t>
      </w:r>
    </w:p>
    <w:p w14:paraId="78DE99F1" w14:textId="3259DFDE" w:rsidR="00133B3C" w:rsidRDefault="00C54E8D">
      <w:pPr>
        <w:spacing w:before="225" w:after="225" w:line="240" w:lineRule="auto"/>
        <w:jc w:val="both"/>
      </w:pPr>
      <w:r>
        <w:rPr>
          <w:rFonts w:ascii="Arial" w:hAnsi="Arial" w:cs="Arial"/>
          <w:b/>
          <w:bCs/>
          <w:color w:val="000000"/>
          <w:sz w:val="18"/>
          <w:szCs w:val="18"/>
        </w:rPr>
        <w:t>UPRAVIČENEC:</w:t>
      </w:r>
      <w:r>
        <w:rPr>
          <w:rFonts w:ascii="Arial" w:hAnsi="Arial" w:cs="Arial"/>
          <w:color w:val="000000"/>
          <w:sz w:val="18"/>
          <w:szCs w:val="18"/>
        </w:rPr>
        <w:t xml:space="preserve"> SPLOŠNA BOLNIŠNICA </w:t>
      </w:r>
      <w:r w:rsidR="00DB0A8F">
        <w:rPr>
          <w:rFonts w:ascii="Arial" w:hAnsi="Arial" w:cs="Arial"/>
          <w:color w:val="000000"/>
          <w:sz w:val="18"/>
          <w:szCs w:val="18"/>
        </w:rPr>
        <w:t>JESENICE, Cesta maršala Tita 112, 4270 Jesenice</w:t>
      </w:r>
    </w:p>
    <w:p w14:paraId="0EC4A160" w14:textId="079E4A52" w:rsidR="00133B3C" w:rsidRDefault="00C54E8D">
      <w:pPr>
        <w:spacing w:before="225" w:after="225" w:line="240" w:lineRule="auto"/>
        <w:jc w:val="both"/>
      </w:pPr>
      <w:r>
        <w:rPr>
          <w:rFonts w:ascii="Arial" w:hAnsi="Arial" w:cs="Arial"/>
          <w:b/>
          <w:bCs/>
          <w:color w:val="000000"/>
          <w:sz w:val="18"/>
          <w:szCs w:val="18"/>
        </w:rPr>
        <w:t>OSNOVNI POSEL:</w:t>
      </w:r>
      <w:r>
        <w:rPr>
          <w:rFonts w:ascii="Arial" w:hAnsi="Arial" w:cs="Arial"/>
          <w:color w:val="000000"/>
          <w:sz w:val="18"/>
          <w:szCs w:val="18"/>
        </w:rPr>
        <w:t xml:space="preserve"> obveznost naročnika zavarovanja za odpravo napak v garancijskem roku, ki izhaja iz pogodbe št. z dne __________________ </w:t>
      </w:r>
      <w:r>
        <w:rPr>
          <w:rFonts w:ascii="Arial" w:hAnsi="Arial" w:cs="Arial"/>
          <w:i/>
          <w:iCs/>
          <w:color w:val="000000"/>
          <w:sz w:val="18"/>
          <w:szCs w:val="18"/>
        </w:rPr>
        <w:t>(vpiše se številko in datum pogodbe o izvedbi javnega naročila, sklenjene na podlagi postopka z oznako XXXXXX)</w:t>
      </w:r>
      <w:r>
        <w:rPr>
          <w:rFonts w:ascii="Arial" w:hAnsi="Arial" w:cs="Arial"/>
          <w:color w:val="000000"/>
          <w:sz w:val="18"/>
          <w:szCs w:val="18"/>
        </w:rPr>
        <w:t xml:space="preserve"> za</w:t>
      </w:r>
      <w:r w:rsidR="00DB0A8F">
        <w:rPr>
          <w:rFonts w:ascii="Arial" w:hAnsi="Arial" w:cs="Arial"/>
          <w:color w:val="000000"/>
          <w:sz w:val="18"/>
          <w:szCs w:val="18"/>
        </w:rPr>
        <w:t xml:space="preserve"> dobavo in montažo magnetne resonance v SB Jesenice</w:t>
      </w:r>
      <w:r>
        <w:rPr>
          <w:rFonts w:ascii="Arial" w:hAnsi="Arial" w:cs="Arial"/>
          <w:i/>
          <w:iCs/>
          <w:color w:val="000000"/>
          <w:sz w:val="18"/>
          <w:szCs w:val="18"/>
        </w:rPr>
        <w:t> </w:t>
      </w:r>
    </w:p>
    <w:p w14:paraId="286F85DE" w14:textId="77777777" w:rsidR="00133B3C" w:rsidRDefault="00C54E8D">
      <w:pPr>
        <w:spacing w:before="225" w:after="225" w:line="240" w:lineRule="auto"/>
        <w:jc w:val="both"/>
      </w:pPr>
      <w:r>
        <w:rPr>
          <w:rFonts w:ascii="Arial" w:hAnsi="Arial" w:cs="Arial"/>
          <w:b/>
          <w:bCs/>
          <w:color w:val="000000"/>
          <w:sz w:val="18"/>
          <w:szCs w:val="18"/>
        </w:rPr>
        <w:t>ZNESEK IN VALUTA: 5% vrednosti dobavljene opreme z DDV</w:t>
      </w:r>
    </w:p>
    <w:p w14:paraId="596F4CA5" w14:textId="77777777" w:rsidR="00133B3C" w:rsidRDefault="00C54E8D">
      <w:pPr>
        <w:spacing w:before="225" w:after="225" w:line="240" w:lineRule="auto"/>
        <w:jc w:val="both"/>
      </w:pPr>
      <w:r>
        <w:rPr>
          <w:rFonts w:ascii="Arial" w:hAnsi="Arial" w:cs="Arial"/>
          <w:b/>
          <w:bCs/>
          <w:color w:val="000000"/>
          <w:sz w:val="18"/>
          <w:szCs w:val="18"/>
        </w:rPr>
        <w:t>LISTINE, KI JIH JE POLEG IZJAVE TREBA PRILOŽITI ZAHTEVI ZA PLAČILO IN SE IZRECNO ZAHTEVAJO V SPODNJEM BESEDILU:</w:t>
      </w:r>
    </w:p>
    <w:p w14:paraId="1DDC3C39" w14:textId="77777777" w:rsidR="00133B3C" w:rsidRDefault="00C54E8D">
      <w:pPr>
        <w:spacing w:before="225" w:after="225" w:line="240" w:lineRule="auto"/>
        <w:jc w:val="both"/>
      </w:pPr>
      <w:r>
        <w:rPr>
          <w:rFonts w:ascii="Arial" w:hAnsi="Arial" w:cs="Arial"/>
          <w:color w:val="000000"/>
          <w:sz w:val="18"/>
          <w:szCs w:val="18"/>
        </w:rPr>
        <w:t>1. Izjava Uprave RS za javna plačila, da so zahtevek za unovčenje podpisale osebe, ki so pooblaščene za zastopanje;</w:t>
      </w:r>
    </w:p>
    <w:p w14:paraId="24FF07DD" w14:textId="77777777" w:rsidR="00133B3C" w:rsidRDefault="00C54E8D">
      <w:pPr>
        <w:spacing w:before="225" w:after="225" w:line="240" w:lineRule="auto"/>
        <w:jc w:val="both"/>
      </w:pPr>
      <w:r>
        <w:rPr>
          <w:rFonts w:ascii="Arial" w:hAnsi="Arial" w:cs="Arial"/>
          <w:color w:val="000000"/>
          <w:sz w:val="18"/>
          <w:szCs w:val="18"/>
        </w:rPr>
        <w:t>2. Kopija garancije št. ______________</w:t>
      </w:r>
    </w:p>
    <w:p w14:paraId="66DD62C1" w14:textId="77777777" w:rsidR="00133B3C" w:rsidRDefault="00C54E8D">
      <w:pPr>
        <w:spacing w:before="225" w:after="225" w:line="240" w:lineRule="auto"/>
        <w:jc w:val="both"/>
      </w:pPr>
      <w:r>
        <w:rPr>
          <w:rFonts w:ascii="Arial" w:hAnsi="Arial" w:cs="Arial"/>
          <w:b/>
          <w:bCs/>
          <w:color w:val="000000"/>
          <w:sz w:val="18"/>
          <w:szCs w:val="18"/>
        </w:rPr>
        <w:t>JEZIK V ZAHTEVANIH LISTINAH:</w:t>
      </w:r>
      <w:r>
        <w:rPr>
          <w:rFonts w:ascii="Arial" w:hAnsi="Arial" w:cs="Arial"/>
          <w:color w:val="000000"/>
          <w:sz w:val="18"/>
          <w:szCs w:val="18"/>
        </w:rPr>
        <w:t xml:space="preserve"> slovenski</w:t>
      </w:r>
    </w:p>
    <w:p w14:paraId="56226C2A" w14:textId="77777777" w:rsidR="00133B3C" w:rsidRDefault="00C54E8D">
      <w:pPr>
        <w:spacing w:before="225" w:after="225" w:line="240" w:lineRule="auto"/>
        <w:jc w:val="both"/>
      </w:pPr>
      <w:r>
        <w:rPr>
          <w:rFonts w:ascii="Arial" w:hAnsi="Arial" w:cs="Arial"/>
          <w:b/>
          <w:bCs/>
          <w:color w:val="000000"/>
          <w:sz w:val="18"/>
          <w:szCs w:val="18"/>
        </w:rPr>
        <w:t>OBLIKA PREDLOŽITVE:</w:t>
      </w:r>
      <w:r>
        <w:rPr>
          <w:rFonts w:ascii="Arial" w:hAnsi="Arial" w:cs="Arial"/>
          <w:color w:val="000000"/>
          <w:sz w:val="18"/>
          <w:szCs w:val="18"/>
        </w:rPr>
        <w:t xml:space="preserve"> v papirni obliki s priporočeno pošto</w:t>
      </w:r>
    </w:p>
    <w:p w14:paraId="019C703D" w14:textId="77777777" w:rsidR="00133B3C" w:rsidRDefault="00C54E8D">
      <w:pPr>
        <w:spacing w:before="225" w:after="225" w:line="240" w:lineRule="auto"/>
        <w:jc w:val="both"/>
      </w:pPr>
      <w:r>
        <w:rPr>
          <w:rFonts w:ascii="Arial" w:hAnsi="Arial" w:cs="Arial"/>
          <w:b/>
          <w:bCs/>
          <w:color w:val="000000"/>
          <w:sz w:val="18"/>
          <w:szCs w:val="18"/>
        </w:rPr>
        <w:t>KRAJ PREDLOŽITVE:</w:t>
      </w:r>
      <w:r>
        <w:rPr>
          <w:rFonts w:ascii="Arial" w:hAnsi="Arial" w:cs="Arial"/>
          <w:color w:val="000000"/>
          <w:sz w:val="18"/>
          <w:szCs w:val="18"/>
        </w:rPr>
        <w:t xml:space="preserve"> </w:t>
      </w:r>
      <w:r>
        <w:rPr>
          <w:rFonts w:ascii="Arial" w:hAnsi="Arial" w:cs="Arial"/>
          <w:i/>
          <w:iCs/>
          <w:color w:val="000000"/>
          <w:sz w:val="18"/>
          <w:szCs w:val="18"/>
        </w:rPr>
        <w:t>(garant vpiše naslov podružnice, kjer se opravi predložitev papirnih listin, ali elektronski naslov za predložitev v elektronski obliki, kot na primer garantov SWIFT naslov)</w:t>
      </w:r>
    </w:p>
    <w:p w14:paraId="698A73A1" w14:textId="77777777" w:rsidR="00133B3C" w:rsidRDefault="00C54E8D">
      <w:pPr>
        <w:spacing w:before="225" w:after="225" w:line="240" w:lineRule="auto"/>
        <w:jc w:val="both"/>
      </w:pPr>
      <w:r>
        <w:rPr>
          <w:rFonts w:ascii="Arial" w:hAnsi="Arial" w:cs="Arial"/>
          <w:b/>
          <w:bCs/>
          <w:color w:val="000000"/>
          <w:sz w:val="18"/>
          <w:szCs w:val="18"/>
        </w:rPr>
        <w:t>DATUM VELJAVNOSTI:</w:t>
      </w:r>
      <w:r>
        <w:rPr>
          <w:rFonts w:ascii="Arial" w:hAnsi="Arial" w:cs="Arial"/>
          <w:color w:val="000000"/>
          <w:sz w:val="18"/>
          <w:szCs w:val="18"/>
        </w:rPr>
        <w:t xml:space="preserve"> DD. MM. LLLL </w:t>
      </w:r>
      <w:r>
        <w:rPr>
          <w:rFonts w:ascii="Arial" w:hAnsi="Arial" w:cs="Arial"/>
          <w:i/>
          <w:iCs/>
          <w:color w:val="000000"/>
          <w:sz w:val="18"/>
          <w:szCs w:val="18"/>
        </w:rPr>
        <w:t>(vpiše se datum zapadlosti zavarovanja)</w:t>
      </w:r>
    </w:p>
    <w:p w14:paraId="7F82CC6A" w14:textId="77777777" w:rsidR="00133B3C" w:rsidRDefault="00C54E8D">
      <w:pPr>
        <w:spacing w:before="225" w:after="225" w:line="240" w:lineRule="auto"/>
        <w:jc w:val="both"/>
      </w:pPr>
      <w:r>
        <w:rPr>
          <w:rFonts w:ascii="Arial" w:hAnsi="Arial" w:cs="Arial"/>
          <w:b/>
          <w:bCs/>
          <w:color w:val="000000"/>
          <w:sz w:val="18"/>
          <w:szCs w:val="18"/>
        </w:rPr>
        <w:t>STRANKA, KI JE DOLŽNA PLAČATI STROŠKE:</w:t>
      </w:r>
      <w:r>
        <w:rPr>
          <w:rFonts w:ascii="Arial" w:hAnsi="Arial" w:cs="Arial"/>
          <w:color w:val="000000"/>
          <w:sz w:val="18"/>
          <w:szCs w:val="18"/>
        </w:rPr>
        <w:t xml:space="preserve"> </w:t>
      </w:r>
      <w:r>
        <w:rPr>
          <w:rFonts w:ascii="Arial" w:hAnsi="Arial" w:cs="Arial"/>
          <w:i/>
          <w:iCs/>
          <w:color w:val="000000"/>
          <w:sz w:val="18"/>
          <w:szCs w:val="18"/>
        </w:rPr>
        <w:t>(vpiše se ime naročnika zavarovanja, tj. v postopku javnega naročanja izbranega ponudnika)</w:t>
      </w:r>
    </w:p>
    <w:p w14:paraId="57E8FD83" w14:textId="77777777" w:rsidR="00133B3C" w:rsidRDefault="00C54E8D">
      <w:pPr>
        <w:spacing w:before="225" w:after="225" w:line="240" w:lineRule="auto"/>
        <w:jc w:val="both"/>
      </w:pPr>
      <w:r>
        <w:rPr>
          <w:rFonts w:ascii="Arial" w:hAnsi="Arial" w:cs="Arial"/>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0525FEF" w14:textId="77777777" w:rsidR="00133B3C" w:rsidRDefault="00C54E8D">
      <w:pPr>
        <w:spacing w:before="225" w:after="225" w:line="240" w:lineRule="auto"/>
        <w:jc w:val="both"/>
      </w:pPr>
      <w:r>
        <w:rPr>
          <w:rFonts w:ascii="Arial" w:hAnsi="Arial" w:cs="Arial"/>
          <w:color w:val="000000"/>
          <w:sz w:val="18"/>
          <w:szCs w:val="18"/>
        </w:rPr>
        <w:lastRenderedPageBreak/>
        <w:t>Katerokoli zahtevo za plačilo po tem zavarovanju moramo prejeti na datum veljavnosti zavarovanja ali pred njim v zgoraj navedenem kraju predložitve.</w:t>
      </w:r>
    </w:p>
    <w:p w14:paraId="13372965" w14:textId="77777777" w:rsidR="00133B3C" w:rsidRDefault="00C54E8D">
      <w:pPr>
        <w:spacing w:before="225" w:after="225" w:line="240" w:lineRule="auto"/>
        <w:jc w:val="both"/>
      </w:pPr>
      <w:r>
        <w:rPr>
          <w:rFonts w:ascii="Arial" w:hAnsi="Arial" w:cs="Arial"/>
          <w:color w:val="000000"/>
          <w:sz w:val="18"/>
          <w:szCs w:val="18"/>
        </w:rPr>
        <w:t>Morebitne spore v zvezi s tem zavarovanjem rešuje stvarno pristojno sodišče po sedežu upravičenca po slovenskem pravu.</w:t>
      </w:r>
    </w:p>
    <w:p w14:paraId="463BCBCD" w14:textId="77777777" w:rsidR="00133B3C" w:rsidRDefault="00C54E8D">
      <w:pPr>
        <w:spacing w:before="225" w:after="225" w:line="240" w:lineRule="auto"/>
        <w:jc w:val="both"/>
      </w:pPr>
      <w:r>
        <w:rPr>
          <w:rFonts w:ascii="Arial" w:hAnsi="Arial" w:cs="Arial"/>
          <w:color w:val="000000"/>
          <w:sz w:val="18"/>
          <w:szCs w:val="18"/>
        </w:rPr>
        <w:t>Za to zavarovanje veljajo Enotna pravila za garancije na poziv (EPGP) revizija iz leta 2010, izdana pri MTZ pod št. 758.</w:t>
      </w:r>
    </w:p>
    <w:p w14:paraId="7F065594" w14:textId="77777777" w:rsidR="00133B3C" w:rsidRDefault="00C54E8D">
      <w:pPr>
        <w:spacing w:before="225" w:after="225" w:line="240" w:lineRule="auto"/>
        <w:jc w:val="both"/>
      </w:pPr>
      <w:r>
        <w:rPr>
          <w:rFonts w:ascii="Arial" w:hAnsi="Arial" w:cs="Arial"/>
          <w:color w:val="000000"/>
          <w:sz w:val="18"/>
          <w:szCs w:val="18"/>
        </w:rPr>
        <w:t> </w:t>
      </w:r>
    </w:p>
    <w:p w14:paraId="310E145D" w14:textId="77777777" w:rsidR="00133B3C" w:rsidRDefault="00C54E8D">
      <w:pPr>
        <w:spacing w:before="225" w:after="225" w:line="240" w:lineRule="auto"/>
        <w:jc w:val="both"/>
      </w:pPr>
      <w:r>
        <w:rPr>
          <w:rFonts w:ascii="Arial" w:hAnsi="Arial" w:cs="Arial"/>
          <w:color w:val="000000"/>
          <w:sz w:val="18"/>
          <w:szCs w:val="18"/>
        </w:rPr>
        <w:t> </w:t>
      </w:r>
    </w:p>
    <w:p w14:paraId="04300888" w14:textId="77777777" w:rsidR="00133B3C" w:rsidRDefault="00C54E8D">
      <w:pPr>
        <w:spacing w:before="225" w:after="225" w:line="240" w:lineRule="auto"/>
        <w:jc w:val="both"/>
      </w:pPr>
      <w:r>
        <w:rPr>
          <w:rFonts w:ascii="Arial" w:hAnsi="Arial" w:cs="Arial"/>
          <w:color w:val="000000"/>
          <w:sz w:val="18"/>
          <w:szCs w:val="18"/>
        </w:rPr>
        <w:t> </w:t>
      </w:r>
    </w:p>
    <w:p w14:paraId="41C40D97" w14:textId="77777777" w:rsidR="00133B3C" w:rsidRDefault="00C54E8D">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133B3C" w14:paraId="2251993C" w14:textId="77777777">
        <w:tc>
          <w:tcPr>
            <w:tcW w:w="2500" w:type="pct"/>
            <w:tcMar>
              <w:top w:w="75" w:type="dxa"/>
              <w:bottom w:w="75" w:type="dxa"/>
            </w:tcMar>
            <w:vAlign w:val="center"/>
          </w:tcPr>
          <w:p w14:paraId="194A3EF0"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505D31F0" w14:textId="77777777" w:rsidR="00133B3C" w:rsidRDefault="00C54E8D">
            <w:pPr>
              <w:jc w:val="center"/>
            </w:pPr>
            <w:r>
              <w:rPr>
                <w:rFonts w:ascii="Arial" w:hAnsi="Arial" w:cs="Arial"/>
                <w:color w:val="000000"/>
                <w:position w:val="-2"/>
                <w:sz w:val="18"/>
                <w:szCs w:val="18"/>
              </w:rPr>
              <w:t>Garant</w:t>
            </w:r>
          </w:p>
        </w:tc>
      </w:tr>
      <w:tr w:rsidR="00133B3C" w14:paraId="3FB54BCD" w14:textId="77777777">
        <w:tc>
          <w:tcPr>
            <w:tcW w:w="2500" w:type="pct"/>
            <w:tcMar>
              <w:top w:w="75" w:type="dxa"/>
              <w:bottom w:w="75" w:type="dxa"/>
            </w:tcMar>
            <w:vAlign w:val="center"/>
          </w:tcPr>
          <w:p w14:paraId="2F704C7E" w14:textId="77777777" w:rsidR="00133B3C" w:rsidRDefault="00C54E8D">
            <w:r>
              <w:rPr>
                <w:rFonts w:ascii="Arial" w:hAnsi="Arial" w:cs="Arial"/>
                <w:color w:val="000000"/>
                <w:position w:val="-2"/>
                <w:sz w:val="18"/>
                <w:szCs w:val="18"/>
              </w:rPr>
              <w:t> </w:t>
            </w:r>
          </w:p>
        </w:tc>
        <w:tc>
          <w:tcPr>
            <w:tcW w:w="0" w:type="auto"/>
            <w:tcMar>
              <w:top w:w="75" w:type="dxa"/>
              <w:bottom w:w="75" w:type="dxa"/>
            </w:tcMar>
            <w:vAlign w:val="center"/>
          </w:tcPr>
          <w:p w14:paraId="0233525F" w14:textId="77777777" w:rsidR="00133B3C" w:rsidRDefault="00133B3C"/>
          <w:p w14:paraId="05EBBCC4" w14:textId="77777777" w:rsidR="00133B3C" w:rsidRDefault="00C54E8D">
            <w:pPr>
              <w:jc w:val="center"/>
            </w:pPr>
            <w:r>
              <w:rPr>
                <w:rFonts w:ascii="Arial" w:hAnsi="Arial" w:cs="Arial"/>
                <w:color w:val="A9A9A9"/>
                <w:position w:val="-2"/>
                <w:sz w:val="18"/>
                <w:szCs w:val="18"/>
              </w:rPr>
              <w:t>(žig in podpis)</w:t>
            </w:r>
          </w:p>
        </w:tc>
      </w:tr>
    </w:tbl>
    <w:p w14:paraId="2929C278" w14:textId="77777777" w:rsidR="00133B3C" w:rsidRDefault="00C54E8D">
      <w:pPr>
        <w:spacing w:before="225" w:after="225" w:line="240" w:lineRule="auto"/>
        <w:jc w:val="both"/>
      </w:pPr>
      <w:r>
        <w:rPr>
          <w:rFonts w:ascii="Arial" w:hAnsi="Arial" w:cs="Arial"/>
          <w:color w:val="000000"/>
          <w:sz w:val="18"/>
          <w:szCs w:val="18"/>
        </w:rPr>
        <w:t> </w:t>
      </w:r>
    </w:p>
    <w:p w14:paraId="42163954" w14:textId="77777777" w:rsidR="00133B3C" w:rsidRDefault="00C54E8D">
      <w:pPr>
        <w:spacing w:before="225" w:after="225" w:line="240" w:lineRule="auto"/>
        <w:jc w:val="both"/>
      </w:pPr>
      <w:r>
        <w:rPr>
          <w:rFonts w:ascii="Arial" w:hAnsi="Arial" w:cs="Arial"/>
          <w:color w:val="000000"/>
          <w:sz w:val="18"/>
          <w:szCs w:val="18"/>
        </w:rPr>
        <w:t> </w:t>
      </w:r>
    </w:p>
    <w:p w14:paraId="69A22D25" w14:textId="77777777" w:rsidR="00133B3C" w:rsidRDefault="00133B3C">
      <w:pPr>
        <w:sectPr w:rsidR="00133B3C" w:rsidSect="005A526F">
          <w:footerReference w:type="default" r:id="rId29"/>
          <w:pgSz w:w="11906" w:h="16838"/>
          <w:pgMar w:top="1418" w:right="1418" w:bottom="1418" w:left="1418" w:header="567" w:footer="596" w:gutter="0"/>
          <w:cols w:space="708"/>
          <w:docGrid w:linePitch="360"/>
        </w:sectPr>
      </w:pPr>
    </w:p>
    <w:p w14:paraId="376F1C32" w14:textId="77777777" w:rsidR="00DB0A8F" w:rsidRDefault="00DB0A8F">
      <w:pPr>
        <w:spacing w:before="225" w:after="225" w:line="240" w:lineRule="auto"/>
        <w:jc w:val="both"/>
        <w:rPr>
          <w:rFonts w:ascii="Arial" w:hAnsi="Arial" w:cs="Arial"/>
          <w:sz w:val="18"/>
          <w:szCs w:val="18"/>
        </w:rPr>
      </w:pPr>
    </w:p>
    <w:p w14:paraId="10CEFD89" w14:textId="77777777" w:rsidR="00133B3C" w:rsidRDefault="00C54E8D">
      <w:pPr>
        <w:spacing w:before="225" w:after="225" w:line="240" w:lineRule="auto"/>
        <w:jc w:val="both"/>
      </w:pPr>
      <w:r>
        <w:rPr>
          <w:rFonts w:ascii="Arial" w:hAnsi="Arial" w:cs="Arial"/>
          <w:color w:val="000000"/>
          <w:sz w:val="18"/>
          <w:szCs w:val="18"/>
        </w:rPr>
        <w:t> </w:t>
      </w:r>
    </w:p>
    <w:p w14:paraId="6FE12DD5" w14:textId="77777777" w:rsidR="00133B3C" w:rsidRDefault="00133B3C">
      <w:pPr>
        <w:sectPr w:rsidR="00133B3C" w:rsidSect="005A526F">
          <w:footerReference w:type="default" r:id="rId30"/>
          <w:pgSz w:w="11906" w:h="16838"/>
          <w:pgMar w:top="1418" w:right="1418" w:bottom="1418" w:left="1418" w:header="567" w:footer="596" w:gutter="0"/>
          <w:cols w:space="708"/>
          <w:docGrid w:linePitch="360"/>
        </w:sectPr>
      </w:pPr>
    </w:p>
    <w:p w14:paraId="4E92777E" w14:textId="735D8A2B" w:rsidR="005A526F" w:rsidRPr="00AE0F22" w:rsidRDefault="00C54E8D" w:rsidP="003B7CC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right="6520"/>
        <w:jc w:val="center"/>
        <w:rPr>
          <w:rFonts w:ascii="Arial" w:hAnsi="Arial" w:cs="Arial"/>
          <w:color w:val="FFFFFF" w:themeColor="background1"/>
        </w:rPr>
      </w:pPr>
      <w:r>
        <w:rPr>
          <w:rFonts w:ascii="Arial" w:hAnsi="Arial" w:cs="Arial"/>
          <w:color w:val="FFFFFF" w:themeColor="background1"/>
        </w:rPr>
        <w:lastRenderedPageBreak/>
        <w:t>Vzorec pogo</w:t>
      </w:r>
      <w:r w:rsidR="00530416">
        <w:rPr>
          <w:rFonts w:ascii="Arial" w:hAnsi="Arial" w:cs="Arial"/>
          <w:color w:val="FFFFFF" w:themeColor="background1"/>
        </w:rPr>
        <w:t>d</w:t>
      </w:r>
      <w:r w:rsidR="00AE0F22">
        <w:rPr>
          <w:rFonts w:ascii="Arial" w:hAnsi="Arial" w:cs="Arial"/>
          <w:color w:val="FFFFFF" w:themeColor="background1"/>
        </w:rPr>
        <w:t>be</w:t>
      </w:r>
    </w:p>
    <w:p w14:paraId="63FF0286" w14:textId="77777777" w:rsidR="00133B3C" w:rsidRDefault="00C54E8D">
      <w:pPr>
        <w:spacing w:before="224" w:after="224" w:line="240" w:lineRule="auto"/>
        <w:jc w:val="center"/>
        <w:outlineLvl w:val="1"/>
      </w:pPr>
      <w:r>
        <w:rPr>
          <w:rFonts w:ascii="Arial" w:hAnsi="Arial" w:cs="Arial"/>
          <w:b/>
          <w:bCs/>
          <w:color w:val="000000"/>
          <w:sz w:val="27"/>
          <w:szCs w:val="27"/>
        </w:rPr>
        <w:t>POGODBA O DOBAVI MEDICINSKE OPREME</w:t>
      </w:r>
    </w:p>
    <w:p w14:paraId="4910C225" w14:textId="77777777" w:rsidR="00133B3C" w:rsidRPr="00530416" w:rsidRDefault="00C54E8D">
      <w:pPr>
        <w:spacing w:before="225" w:after="225" w:line="240" w:lineRule="auto"/>
        <w:jc w:val="center"/>
        <w:rPr>
          <w:sz w:val="20"/>
          <w:szCs w:val="20"/>
        </w:rPr>
      </w:pPr>
      <w:r w:rsidRPr="00530416">
        <w:rPr>
          <w:rFonts w:ascii="Arial" w:hAnsi="Arial" w:cs="Arial"/>
          <w:color w:val="000000"/>
          <w:sz w:val="20"/>
          <w:szCs w:val="20"/>
        </w:rPr>
        <w:t>sklenjena med</w:t>
      </w:r>
    </w:p>
    <w:p w14:paraId="617C28DD" w14:textId="77777777" w:rsidR="00530416" w:rsidRPr="00530416" w:rsidRDefault="00530416" w:rsidP="00530416">
      <w:pPr>
        <w:snapToGrid w:val="0"/>
        <w:spacing w:after="0"/>
        <w:jc w:val="both"/>
        <w:rPr>
          <w:rFonts w:ascii="Arial" w:eastAsia="Times New Roman" w:hAnsi="Arial" w:cs="Arial"/>
          <w:sz w:val="20"/>
          <w:szCs w:val="20"/>
          <w:lang w:eastAsia="ar-SA"/>
        </w:rPr>
      </w:pPr>
      <w:bookmarkStart w:id="6" w:name="_Hlk80943846"/>
      <w:r w:rsidRPr="00530416">
        <w:rPr>
          <w:rFonts w:ascii="Arial" w:eastAsia="Times New Roman" w:hAnsi="Arial" w:cs="Arial"/>
          <w:b/>
          <w:sz w:val="20"/>
          <w:szCs w:val="20"/>
          <w:lang w:eastAsia="ar-SA"/>
        </w:rPr>
        <w:t xml:space="preserve">SPLOŠNA BOLNIŠNICA JESENICE, </w:t>
      </w:r>
      <w:r w:rsidRPr="00530416">
        <w:rPr>
          <w:rFonts w:ascii="Arial" w:eastAsia="Times New Roman" w:hAnsi="Arial" w:cs="Arial"/>
          <w:sz w:val="20"/>
          <w:szCs w:val="20"/>
          <w:lang w:eastAsia="ar-SA"/>
        </w:rPr>
        <w:t>Cesta maršala Tita 112, 4270 Jesenice</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ID št. za DDV: SI86143824</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matična številka: 5053692000,</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 xml:space="preserve">ki jo zastopa direktor Mark Toplak, MBA </w:t>
      </w:r>
    </w:p>
    <w:p w14:paraId="73388B83" w14:textId="77777777" w:rsidR="00530416" w:rsidRPr="00530416" w:rsidRDefault="00530416" w:rsidP="00530416">
      <w:pPr>
        <w:snapToGrid w:val="0"/>
        <w:spacing w:after="0"/>
        <w:jc w:val="both"/>
        <w:rPr>
          <w:rFonts w:ascii="Arial" w:eastAsia="Times New Roman" w:hAnsi="Arial" w:cs="Arial"/>
          <w:b/>
          <w:sz w:val="20"/>
          <w:szCs w:val="20"/>
          <w:lang w:eastAsia="ar-SA"/>
        </w:rPr>
      </w:pPr>
      <w:r w:rsidRPr="00530416">
        <w:rPr>
          <w:rFonts w:ascii="Arial" w:eastAsia="Times New Roman" w:hAnsi="Arial" w:cs="Arial"/>
          <w:sz w:val="20"/>
          <w:szCs w:val="20"/>
          <w:lang w:eastAsia="ar-SA"/>
        </w:rPr>
        <w:t xml:space="preserve">(v nadaljevanju: </w:t>
      </w:r>
      <w:r w:rsidRPr="00530416">
        <w:rPr>
          <w:rFonts w:ascii="Arial" w:eastAsia="Times New Roman" w:hAnsi="Arial" w:cs="Arial"/>
          <w:bCs/>
          <w:sz w:val="20"/>
          <w:szCs w:val="20"/>
          <w:lang w:eastAsia="ar-SA"/>
        </w:rPr>
        <w:t>naročnik)</w:t>
      </w:r>
    </w:p>
    <w:bookmarkEnd w:id="6"/>
    <w:p w14:paraId="5B4D09A3" w14:textId="77777777" w:rsidR="00530416" w:rsidRPr="00530416" w:rsidRDefault="00530416" w:rsidP="00530416">
      <w:pPr>
        <w:spacing w:after="0"/>
        <w:rPr>
          <w:rFonts w:ascii="Arial" w:eastAsia="Times New Roman" w:hAnsi="Arial" w:cs="Arial"/>
          <w:sz w:val="20"/>
          <w:szCs w:val="20"/>
          <w:lang w:eastAsia="ar-SA"/>
        </w:rPr>
      </w:pPr>
    </w:p>
    <w:p w14:paraId="3577A588" w14:textId="77777777" w:rsidR="00530416" w:rsidRPr="00530416" w:rsidRDefault="00530416" w:rsidP="00530416">
      <w:pPr>
        <w:spacing w:after="0"/>
        <w:jc w:val="both"/>
        <w:rPr>
          <w:rFonts w:ascii="Arial" w:eastAsia="Times New Roman" w:hAnsi="Arial" w:cs="Arial"/>
          <w:sz w:val="20"/>
          <w:szCs w:val="20"/>
          <w:lang w:eastAsia="ar-SA"/>
        </w:rPr>
      </w:pPr>
      <w:r w:rsidRPr="00530416">
        <w:rPr>
          <w:rFonts w:ascii="Arial" w:eastAsia="Times New Roman" w:hAnsi="Arial" w:cs="Arial"/>
          <w:sz w:val="20"/>
          <w:szCs w:val="20"/>
          <w:lang w:eastAsia="ar-SA"/>
        </w:rPr>
        <w:t>in</w:t>
      </w:r>
    </w:p>
    <w:p w14:paraId="4A161AC9" w14:textId="77777777" w:rsidR="00530416" w:rsidRPr="00530416" w:rsidRDefault="00530416" w:rsidP="00530416">
      <w:pPr>
        <w:spacing w:after="0"/>
        <w:jc w:val="both"/>
        <w:rPr>
          <w:rFonts w:ascii="Arial" w:eastAsia="Times New Roman" w:hAnsi="Arial" w:cs="Arial"/>
          <w:sz w:val="20"/>
          <w:szCs w:val="20"/>
          <w:lang w:eastAsia="ar-SA"/>
        </w:rPr>
      </w:pPr>
    </w:p>
    <w:p w14:paraId="4D0E7CB1" w14:textId="086451F2" w:rsidR="00530416" w:rsidRPr="00530416" w:rsidRDefault="00530416" w:rsidP="00530416">
      <w:pPr>
        <w:spacing w:after="0"/>
        <w:jc w:val="both"/>
        <w:rPr>
          <w:rFonts w:ascii="Arial" w:eastAsia="Times New Roman" w:hAnsi="Arial" w:cs="Arial"/>
          <w:bCs/>
          <w:sz w:val="20"/>
          <w:szCs w:val="20"/>
          <w:lang w:eastAsia="ar-SA"/>
        </w:rPr>
      </w:pPr>
      <w:r>
        <w:rPr>
          <w:rFonts w:ascii="Arial" w:eastAsia="Times New Roman" w:hAnsi="Arial" w:cs="Arial"/>
          <w:b/>
          <w:sz w:val="20"/>
          <w:szCs w:val="20"/>
          <w:lang w:eastAsia="ar-SA"/>
        </w:rPr>
        <w:t>____________________</w:t>
      </w:r>
      <w:r w:rsidRPr="00530416">
        <w:rPr>
          <w:rFonts w:ascii="Arial" w:eastAsia="Times New Roman" w:hAnsi="Arial" w:cs="Arial"/>
          <w:bCs/>
          <w:sz w:val="20"/>
          <w:szCs w:val="20"/>
          <w:lang w:eastAsia="ar-SA"/>
        </w:rPr>
        <w:t xml:space="preserve">, ID št. za DDV: </w:t>
      </w:r>
      <w:r>
        <w:rPr>
          <w:rFonts w:ascii="Arial" w:eastAsia="Times New Roman" w:hAnsi="Arial" w:cs="Arial"/>
          <w:bCs/>
          <w:sz w:val="20"/>
          <w:szCs w:val="20"/>
          <w:lang w:eastAsia="ar-SA"/>
        </w:rPr>
        <w:t>______________</w:t>
      </w:r>
      <w:r w:rsidRPr="00530416">
        <w:rPr>
          <w:rFonts w:ascii="Arial" w:eastAsia="Times New Roman" w:hAnsi="Arial" w:cs="Arial"/>
          <w:bCs/>
          <w:sz w:val="20"/>
          <w:szCs w:val="20"/>
          <w:lang w:eastAsia="ar-SA"/>
        </w:rPr>
        <w:t xml:space="preserve">, matična številka: </w:t>
      </w:r>
      <w:r>
        <w:rPr>
          <w:rFonts w:ascii="Arial" w:eastAsia="Times New Roman" w:hAnsi="Arial" w:cs="Arial"/>
          <w:bCs/>
          <w:sz w:val="20"/>
          <w:szCs w:val="20"/>
          <w:lang w:eastAsia="ar-SA"/>
        </w:rPr>
        <w:t>____________</w:t>
      </w:r>
      <w:r w:rsidRPr="00530416">
        <w:rPr>
          <w:rFonts w:ascii="Arial" w:eastAsia="Times New Roman" w:hAnsi="Arial" w:cs="Arial"/>
          <w:bCs/>
          <w:sz w:val="20"/>
          <w:szCs w:val="20"/>
          <w:lang w:eastAsia="ar-SA"/>
        </w:rPr>
        <w:t>, ki ga zastopa d</w:t>
      </w:r>
      <w:r>
        <w:rPr>
          <w:rFonts w:ascii="Arial" w:eastAsia="Times New Roman" w:hAnsi="Arial" w:cs="Arial"/>
          <w:bCs/>
          <w:sz w:val="20"/>
          <w:szCs w:val="20"/>
          <w:lang w:eastAsia="ar-SA"/>
        </w:rPr>
        <w:t>irektor/ica ________________________</w:t>
      </w:r>
    </w:p>
    <w:p w14:paraId="3FD26CD1" w14:textId="77777777" w:rsidR="00530416" w:rsidRPr="00530416" w:rsidRDefault="00530416" w:rsidP="00530416">
      <w:pPr>
        <w:spacing w:after="0"/>
        <w:jc w:val="both"/>
        <w:rPr>
          <w:rFonts w:ascii="Arial" w:eastAsia="Times New Roman" w:hAnsi="Arial" w:cs="Arial"/>
          <w:bCs/>
          <w:sz w:val="20"/>
          <w:szCs w:val="20"/>
          <w:lang w:eastAsia="ar-SA"/>
        </w:rPr>
      </w:pPr>
      <w:r w:rsidRPr="00530416">
        <w:rPr>
          <w:rFonts w:ascii="Arial" w:eastAsia="Times New Roman" w:hAnsi="Arial" w:cs="Arial"/>
          <w:bCs/>
          <w:sz w:val="20"/>
          <w:szCs w:val="20"/>
          <w:lang w:eastAsia="ar-SA"/>
        </w:rPr>
        <w:t>(v nadaljevanju: dobavitelj)</w:t>
      </w:r>
    </w:p>
    <w:p w14:paraId="22F4DBC3" w14:textId="77777777" w:rsidR="00416F00" w:rsidRDefault="00416F00">
      <w:pPr>
        <w:spacing w:after="0" w:line="240" w:lineRule="auto"/>
        <w:rPr>
          <w:rFonts w:ascii="Arial" w:hAnsi="Arial" w:cs="Arial"/>
          <w:b/>
          <w:bCs/>
          <w:color w:val="000000"/>
          <w:sz w:val="18"/>
          <w:szCs w:val="18"/>
        </w:rPr>
      </w:pPr>
    </w:p>
    <w:p w14:paraId="60FE2E8D" w14:textId="77777777" w:rsidR="00133B3C" w:rsidRDefault="00C54E8D">
      <w:pPr>
        <w:spacing w:before="225" w:after="225" w:line="240" w:lineRule="auto"/>
        <w:jc w:val="center"/>
      </w:pPr>
      <w:r>
        <w:rPr>
          <w:rFonts w:ascii="Arial" w:hAnsi="Arial" w:cs="Arial"/>
          <w:color w:val="000000"/>
          <w:sz w:val="18"/>
          <w:szCs w:val="18"/>
        </w:rPr>
        <w:t>in</w:t>
      </w:r>
    </w:p>
    <w:p w14:paraId="391C88BF" w14:textId="77777777" w:rsidR="00133B3C" w:rsidRDefault="00C54E8D">
      <w:pPr>
        <w:spacing w:before="225" w:after="225" w:line="240" w:lineRule="auto"/>
        <w:jc w:val="both"/>
      </w:pPr>
      <w:r>
        <w:rPr>
          <w:rFonts w:ascii="Arial" w:hAnsi="Arial" w:cs="Arial"/>
          <w:b/>
          <w:bCs/>
          <w:color w:val="000000"/>
          <w:sz w:val="18"/>
          <w:szCs w:val="18"/>
        </w:rPr>
        <w:t>I. UVODNE DOLOČBE</w:t>
      </w:r>
    </w:p>
    <w:p w14:paraId="16B6E4D3" w14:textId="77777777" w:rsidR="00133B3C" w:rsidRDefault="00C54E8D">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8964"/>
      </w:tblGrid>
      <w:tr w:rsidR="00133B3C" w14:paraId="654E6CAF" w14:textId="77777777" w:rsidTr="00123CC4">
        <w:tc>
          <w:tcPr>
            <w:tcW w:w="0" w:type="auto"/>
            <w:shd w:val="clear" w:color="auto" w:fill="auto"/>
            <w:tcMar>
              <w:top w:w="0" w:type="auto"/>
              <w:bottom w:w="0" w:type="auto"/>
            </w:tcMar>
          </w:tcPr>
          <w:p w14:paraId="0175398A" w14:textId="77777777" w:rsidR="00133B3C" w:rsidRDefault="0047192F" w:rsidP="00C229E4">
            <w:pPr>
              <w:spacing w:before="225" w:after="225" w:line="276" w:lineRule="auto"/>
              <w:jc w:val="both"/>
            </w:pPr>
            <w:r>
              <w:rPr>
                <w:rFonts w:ascii="Arial" w:hAnsi="Arial" w:cs="Arial"/>
                <w:color w:val="000000"/>
                <w:sz w:val="18"/>
                <w:szCs w:val="18"/>
              </w:rPr>
              <w:t>Pogodbene stranke</w:t>
            </w:r>
            <w:r w:rsidR="00C54E8D">
              <w:rPr>
                <w:rFonts w:ascii="Arial" w:hAnsi="Arial" w:cs="Arial"/>
                <w:color w:val="000000"/>
                <w:sz w:val="18"/>
                <w:szCs w:val="18"/>
              </w:rPr>
              <w:t xml:space="preserve"> ugotavlja</w:t>
            </w:r>
            <w:r w:rsidR="00416F00">
              <w:rPr>
                <w:rFonts w:ascii="Arial" w:hAnsi="Arial" w:cs="Arial"/>
                <w:color w:val="000000"/>
                <w:sz w:val="18"/>
                <w:szCs w:val="18"/>
              </w:rPr>
              <w:t>jo</w:t>
            </w:r>
            <w:r w:rsidR="00C54E8D">
              <w:rPr>
                <w:rFonts w:ascii="Arial" w:hAnsi="Arial" w:cs="Arial"/>
                <w:color w:val="000000"/>
                <w:sz w:val="18"/>
                <w:szCs w:val="18"/>
              </w:rPr>
              <w:t>, da:</w:t>
            </w:r>
          </w:p>
          <w:tbl>
            <w:tblPr>
              <w:tblStyle w:val="NormalTablePHPDOCX"/>
              <w:tblW w:w="0" w:type="auto"/>
              <w:tblLook w:val="04A0" w:firstRow="1" w:lastRow="0" w:firstColumn="1" w:lastColumn="0" w:noHBand="0" w:noVBand="1"/>
            </w:tblPr>
            <w:tblGrid>
              <w:gridCol w:w="8748"/>
            </w:tblGrid>
            <w:tr w:rsidR="00133B3C" w14:paraId="631D934C" w14:textId="77777777">
              <w:tc>
                <w:tcPr>
                  <w:tcW w:w="0" w:type="auto"/>
                  <w:tcMar>
                    <w:top w:w="0" w:type="auto"/>
                    <w:bottom w:w="0" w:type="auto"/>
                  </w:tcMar>
                </w:tcPr>
                <w:p w14:paraId="092D102B" w14:textId="71947DAC" w:rsidR="00133B3C" w:rsidRPr="00123CC4" w:rsidRDefault="0047192F" w:rsidP="00C229E4">
                  <w:pPr>
                    <w:numPr>
                      <w:ilvl w:val="0"/>
                      <w:numId w:val="38"/>
                    </w:numPr>
                    <w:spacing w:line="276" w:lineRule="auto"/>
                    <w:jc w:val="both"/>
                    <w:rPr>
                      <w:rFonts w:ascii="Arial" w:hAnsi="Arial" w:cs="Arial"/>
                      <w:sz w:val="18"/>
                      <w:szCs w:val="18"/>
                    </w:rPr>
                  </w:pPr>
                  <w:r w:rsidRPr="00123CC4">
                    <w:rPr>
                      <w:rFonts w:ascii="Arial" w:hAnsi="Arial" w:cs="Arial"/>
                      <w:sz w:val="18"/>
                      <w:szCs w:val="18"/>
                    </w:rPr>
                    <w:t xml:space="preserve">se pogodba sklepa na osnovi </w:t>
                  </w:r>
                  <w:r w:rsidR="00C54E8D" w:rsidRPr="00123CC4">
                    <w:rPr>
                      <w:rFonts w:ascii="Arial" w:hAnsi="Arial" w:cs="Arial"/>
                      <w:sz w:val="18"/>
                      <w:szCs w:val="18"/>
                    </w:rPr>
                    <w:t>javnega naročila</w:t>
                  </w:r>
                  <w:r w:rsidR="00416F00" w:rsidRPr="00123CC4">
                    <w:rPr>
                      <w:rFonts w:ascii="Arial" w:hAnsi="Arial" w:cs="Arial"/>
                      <w:sz w:val="18"/>
                      <w:szCs w:val="18"/>
                    </w:rPr>
                    <w:t xml:space="preserve"> po odprtem postopku</w:t>
                  </w:r>
                  <w:r w:rsidR="00C54E8D" w:rsidRPr="00123CC4">
                    <w:rPr>
                      <w:rFonts w:ascii="Arial" w:hAnsi="Arial" w:cs="Arial"/>
                      <w:sz w:val="18"/>
                      <w:szCs w:val="18"/>
                    </w:rPr>
                    <w:t xml:space="preserve">, objavljenega na Portalu javnih naročil </w:t>
                  </w:r>
                  <w:r w:rsidR="00416F00" w:rsidRPr="00123CC4">
                    <w:rPr>
                      <w:rFonts w:ascii="Arial" w:hAnsi="Arial" w:cs="Arial"/>
                      <w:sz w:val="18"/>
                      <w:szCs w:val="18"/>
                    </w:rPr>
                    <w:t xml:space="preserve">pod </w:t>
                  </w:r>
                  <w:r w:rsidR="00C54E8D" w:rsidRPr="00123CC4">
                    <w:rPr>
                      <w:rFonts w:ascii="Arial" w:hAnsi="Arial" w:cs="Arial"/>
                      <w:sz w:val="18"/>
                      <w:szCs w:val="18"/>
                    </w:rPr>
                    <w:t>št</w:t>
                  </w:r>
                  <w:r w:rsidR="00416F00" w:rsidRPr="00123CC4">
                    <w:rPr>
                      <w:rFonts w:ascii="Arial" w:hAnsi="Arial" w:cs="Arial"/>
                      <w:sz w:val="18"/>
                      <w:szCs w:val="18"/>
                    </w:rPr>
                    <w:t>. objave</w:t>
                  </w:r>
                  <w:r w:rsidR="00C54E8D" w:rsidRPr="00123CC4">
                    <w:rPr>
                      <w:rFonts w:ascii="Arial" w:hAnsi="Arial" w:cs="Arial"/>
                      <w:sz w:val="18"/>
                      <w:szCs w:val="18"/>
                    </w:rPr>
                    <w:t xml:space="preserve"> _____________ </w:t>
                  </w:r>
                  <w:r w:rsidR="00416F00" w:rsidRPr="00123CC4">
                    <w:rPr>
                      <w:rFonts w:ascii="Arial" w:hAnsi="Arial" w:cs="Arial"/>
                      <w:sz w:val="18"/>
                      <w:szCs w:val="18"/>
                    </w:rPr>
                    <w:t xml:space="preserve"> in v Uradnem glasilu EU (TED) pod št. objave___________, oboje </w:t>
                  </w:r>
                  <w:r w:rsidR="00C54E8D" w:rsidRPr="00123CC4">
                    <w:rPr>
                      <w:rFonts w:ascii="Arial" w:hAnsi="Arial" w:cs="Arial"/>
                      <w:sz w:val="18"/>
                      <w:szCs w:val="18"/>
                    </w:rPr>
                    <w:t xml:space="preserve">z dne ___________ </w:t>
                  </w:r>
                  <w:r w:rsidR="00416F00" w:rsidRPr="00123CC4">
                    <w:rPr>
                      <w:rFonts w:ascii="Arial" w:hAnsi="Arial" w:cs="Arial"/>
                      <w:sz w:val="18"/>
                      <w:szCs w:val="18"/>
                    </w:rPr>
                    <w:t xml:space="preserve"> </w:t>
                  </w:r>
                  <w:r w:rsidR="00C54E8D" w:rsidRPr="00123CC4">
                    <w:rPr>
                      <w:rFonts w:ascii="Arial" w:hAnsi="Arial" w:cs="Arial"/>
                      <w:sz w:val="18"/>
                      <w:szCs w:val="18"/>
                    </w:rPr>
                    <w:t>in</w:t>
                  </w:r>
                  <w:r w:rsidRPr="00123CC4">
                    <w:rPr>
                      <w:rFonts w:ascii="Arial" w:hAnsi="Arial" w:cs="Arial"/>
                      <w:sz w:val="18"/>
                      <w:szCs w:val="18"/>
                    </w:rPr>
                    <w:t xml:space="preserve"> </w:t>
                  </w:r>
                  <w:r w:rsidR="00C54E8D" w:rsidRPr="00123CC4">
                    <w:rPr>
                      <w:rFonts w:ascii="Arial" w:hAnsi="Arial" w:cs="Arial"/>
                      <w:sz w:val="18"/>
                      <w:szCs w:val="18"/>
                    </w:rPr>
                    <w:t xml:space="preserve">odločitve </w:t>
                  </w:r>
                  <w:r w:rsidR="00416F00" w:rsidRPr="00123CC4">
                    <w:rPr>
                      <w:rFonts w:ascii="Arial" w:hAnsi="Arial" w:cs="Arial"/>
                      <w:sz w:val="18"/>
                      <w:szCs w:val="18"/>
                    </w:rPr>
                    <w:t xml:space="preserve">naročnikov </w:t>
                  </w:r>
                  <w:r w:rsidR="00C54E8D" w:rsidRPr="00123CC4">
                    <w:rPr>
                      <w:rFonts w:ascii="Arial" w:hAnsi="Arial" w:cs="Arial"/>
                      <w:sz w:val="18"/>
                      <w:szCs w:val="18"/>
                    </w:rPr>
                    <w:t>o oddaji javnega naročila številka ________________ z dne ______________</w:t>
                  </w:r>
                  <w:r w:rsidRPr="00123CC4">
                    <w:rPr>
                      <w:rFonts w:ascii="Arial" w:hAnsi="Arial" w:cs="Arial"/>
                      <w:sz w:val="18"/>
                      <w:szCs w:val="18"/>
                    </w:rPr>
                    <w:t>;</w:t>
                  </w:r>
                </w:p>
                <w:p w14:paraId="32A8F244" w14:textId="3288B1E7" w:rsidR="0047192F" w:rsidRPr="00123CC4" w:rsidRDefault="004458F4" w:rsidP="00C229E4">
                  <w:pPr>
                    <w:numPr>
                      <w:ilvl w:val="0"/>
                      <w:numId w:val="38"/>
                    </w:numPr>
                    <w:spacing w:line="276" w:lineRule="auto"/>
                    <w:jc w:val="both"/>
                    <w:rPr>
                      <w:rFonts w:ascii="Arial" w:hAnsi="Arial" w:cs="Arial"/>
                      <w:sz w:val="18"/>
                      <w:szCs w:val="18"/>
                    </w:rPr>
                  </w:pPr>
                  <w:r w:rsidRPr="00123CC4">
                    <w:rPr>
                      <w:rFonts w:ascii="Arial" w:hAnsi="Arial" w:cs="Arial"/>
                      <w:sz w:val="18"/>
                      <w:szCs w:val="18"/>
                    </w:rPr>
                    <w:t>je razpisna dokumentacija naročnika št. ___________z dne __________ z vsemi prilogami</w:t>
                  </w:r>
                  <w:r w:rsidR="007527D8">
                    <w:rPr>
                      <w:rFonts w:ascii="Arial" w:hAnsi="Arial" w:cs="Arial"/>
                      <w:sz w:val="18"/>
                      <w:szCs w:val="18"/>
                    </w:rPr>
                    <w:t xml:space="preserve">                   (</w:t>
                  </w:r>
                  <w:r w:rsidRPr="00123CC4">
                    <w:rPr>
                      <w:rFonts w:ascii="Arial" w:hAnsi="Arial" w:cs="Arial"/>
                      <w:sz w:val="18"/>
                      <w:szCs w:val="18"/>
                    </w:rPr>
                    <w:t xml:space="preserve"> Specifikacija zahtev naročnika, vključno z vsemi morebitnimi popravki in odgovori naročnika preko portala JN) sestavni del te pogodbe, zato so sestavni del te pogodbe tudi vse zahteve in pogoji iz dokumentacije, ki niso izrecno navedene v tej pogodbi;</w:t>
                  </w:r>
                </w:p>
                <w:p w14:paraId="5AA41099" w14:textId="102CC828" w:rsidR="004458F4" w:rsidRPr="007527D8" w:rsidRDefault="007B1798" w:rsidP="007527D8">
                  <w:pPr>
                    <w:numPr>
                      <w:ilvl w:val="0"/>
                      <w:numId w:val="38"/>
                    </w:numPr>
                    <w:spacing w:line="276" w:lineRule="auto"/>
                    <w:jc w:val="both"/>
                    <w:rPr>
                      <w:rFonts w:ascii="Arial" w:hAnsi="Arial" w:cs="Arial"/>
                      <w:sz w:val="18"/>
                      <w:szCs w:val="18"/>
                    </w:rPr>
                  </w:pPr>
                  <w:r w:rsidRPr="00123CC4">
                    <w:rPr>
                      <w:rFonts w:ascii="Arial" w:hAnsi="Arial" w:cs="Arial"/>
                      <w:sz w:val="18"/>
                      <w:szCs w:val="18"/>
                    </w:rPr>
                    <w:t xml:space="preserve">je </w:t>
                  </w:r>
                  <w:r w:rsidR="00C6561B">
                    <w:rPr>
                      <w:rFonts w:ascii="Arial" w:hAnsi="Arial" w:cs="Arial"/>
                      <w:sz w:val="18"/>
                      <w:szCs w:val="18"/>
                    </w:rPr>
                    <w:t>dobavitelj</w:t>
                  </w:r>
                  <w:r w:rsidRPr="00123CC4">
                    <w:rPr>
                      <w:rFonts w:ascii="Arial" w:hAnsi="Arial" w:cs="Arial"/>
                      <w:sz w:val="18"/>
                      <w:szCs w:val="18"/>
                    </w:rPr>
                    <w:t xml:space="preserve"> naročniku posredoval podatke iz šestega odstavka 91. člena Zakona o javnem naročanju (Uradni list RS, št. 91/15 in 14/18</w:t>
                  </w:r>
                  <w:r w:rsidR="00851897">
                    <w:rPr>
                      <w:rFonts w:ascii="Arial" w:hAnsi="Arial" w:cs="Arial"/>
                      <w:sz w:val="18"/>
                      <w:szCs w:val="18"/>
                    </w:rPr>
                    <w:t>; v nadaljnjem besedilu: ZJN-3</w:t>
                  </w:r>
                  <w:r w:rsidRPr="00123CC4">
                    <w:rPr>
                      <w:rFonts w:ascii="Arial" w:hAnsi="Arial" w:cs="Arial"/>
                      <w:sz w:val="18"/>
                      <w:szCs w:val="18"/>
                    </w:rPr>
                    <w:t>)</w:t>
                  </w:r>
                  <w:r w:rsidR="00851897">
                    <w:rPr>
                      <w:rFonts w:ascii="Arial" w:hAnsi="Arial" w:cs="Arial"/>
                      <w:sz w:val="18"/>
                      <w:szCs w:val="18"/>
                    </w:rPr>
                    <w:t xml:space="preserve"> in </w:t>
                  </w:r>
                  <w:r w:rsidR="00851897" w:rsidRPr="006063EA">
                    <w:rPr>
                      <w:rFonts w:ascii="Arial" w:hAnsi="Arial" w:cs="Arial"/>
                      <w:sz w:val="18"/>
                      <w:szCs w:val="18"/>
                    </w:rPr>
                    <w:t>izjavo o nepovezanosti s funkcionarjem na podlagi petega odstavka 35. člena Zakon o integriteti in preprečevanju korupcije (Uradni list RS, št. 69/11 – uradno prečiščeno besedilo in 158/20)</w:t>
                  </w:r>
                  <w:r w:rsidR="007527D8">
                    <w:rPr>
                      <w:rFonts w:ascii="Arial" w:hAnsi="Arial" w:cs="Arial"/>
                      <w:sz w:val="18"/>
                      <w:szCs w:val="18"/>
                    </w:rPr>
                    <w:t>.</w:t>
                  </w:r>
                </w:p>
              </w:tc>
            </w:tr>
          </w:tbl>
          <w:p w14:paraId="00A8C306" w14:textId="15CAF56B" w:rsidR="00133B3C" w:rsidRDefault="00BB1A5F" w:rsidP="00C229E4">
            <w:pPr>
              <w:spacing w:before="225" w:after="225" w:line="276" w:lineRule="auto"/>
              <w:jc w:val="both"/>
            </w:pPr>
            <w:r w:rsidRPr="00BB1A5F">
              <w:rPr>
                <w:rFonts w:ascii="Arial" w:hAnsi="Arial" w:cs="Arial"/>
                <w:color w:val="000000"/>
                <w:sz w:val="18"/>
                <w:szCs w:val="18"/>
              </w:rPr>
              <w:t>S to pogodbo se stranke dogovorijo o medsebojnih pravicah, obveznostih in splošnih pogojih glede</w:t>
            </w:r>
            <w:r>
              <w:rPr>
                <w:rFonts w:ascii="Arial" w:hAnsi="Arial" w:cs="Arial"/>
                <w:color w:val="000000"/>
                <w:sz w:val="18"/>
                <w:szCs w:val="18"/>
              </w:rPr>
              <w:t xml:space="preserve"> </w:t>
            </w:r>
            <w:r w:rsidRPr="00BB1A5F">
              <w:rPr>
                <w:rFonts w:ascii="Arial" w:hAnsi="Arial" w:cs="Arial"/>
                <w:color w:val="000000"/>
                <w:sz w:val="18"/>
                <w:szCs w:val="18"/>
              </w:rPr>
              <w:t xml:space="preserve">izvajanja javnega naročila. </w:t>
            </w:r>
            <w:r w:rsidR="00C6561B">
              <w:rPr>
                <w:rFonts w:ascii="Arial" w:hAnsi="Arial" w:cs="Arial"/>
                <w:color w:val="000000"/>
                <w:sz w:val="18"/>
                <w:szCs w:val="18"/>
              </w:rPr>
              <w:t>Dobavitelj</w:t>
            </w:r>
            <w:r w:rsidRPr="00BB1A5F">
              <w:rPr>
                <w:rFonts w:ascii="Arial" w:hAnsi="Arial" w:cs="Arial"/>
                <w:color w:val="000000"/>
                <w:sz w:val="18"/>
                <w:szCs w:val="18"/>
              </w:rPr>
              <w:t xml:space="preserve"> s podpisom te pogodbe izjavlja, da je seznanjen z vsemi določili te</w:t>
            </w:r>
            <w:r>
              <w:rPr>
                <w:rFonts w:ascii="Arial" w:hAnsi="Arial" w:cs="Arial"/>
                <w:color w:val="000000"/>
                <w:sz w:val="18"/>
                <w:szCs w:val="18"/>
              </w:rPr>
              <w:t xml:space="preserve"> </w:t>
            </w:r>
            <w:r w:rsidR="00C67603">
              <w:rPr>
                <w:rFonts w:ascii="Arial" w:hAnsi="Arial" w:cs="Arial"/>
                <w:color w:val="000000"/>
                <w:sz w:val="18"/>
                <w:szCs w:val="18"/>
              </w:rPr>
              <w:t>pogodbe in,</w:t>
            </w:r>
            <w:r w:rsidRPr="00BB1A5F">
              <w:rPr>
                <w:rFonts w:ascii="Arial" w:hAnsi="Arial" w:cs="Arial"/>
                <w:color w:val="000000"/>
                <w:sz w:val="18"/>
                <w:szCs w:val="18"/>
              </w:rPr>
              <w:t xml:space="preserve"> da jih je razumel.</w:t>
            </w:r>
          </w:p>
        </w:tc>
      </w:tr>
    </w:tbl>
    <w:p w14:paraId="0CAC5590" w14:textId="77777777" w:rsidR="00133B3C" w:rsidRDefault="00C54E8D" w:rsidP="00C229E4">
      <w:pPr>
        <w:spacing w:before="225" w:after="225"/>
        <w:jc w:val="both"/>
      </w:pPr>
      <w:r>
        <w:rPr>
          <w:rFonts w:ascii="Arial" w:hAnsi="Arial" w:cs="Arial"/>
          <w:b/>
          <w:bCs/>
          <w:color w:val="000000"/>
          <w:sz w:val="18"/>
          <w:szCs w:val="18"/>
        </w:rPr>
        <w:t>II. PREDMET POGODBE</w:t>
      </w:r>
    </w:p>
    <w:p w14:paraId="4A5B280A" w14:textId="77777777" w:rsidR="00133B3C" w:rsidRDefault="00C54E8D" w:rsidP="00C229E4">
      <w:pPr>
        <w:spacing w:after="0"/>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8964"/>
      </w:tblGrid>
      <w:tr w:rsidR="00133B3C" w:rsidRPr="0047192F" w14:paraId="03032988" w14:textId="77777777">
        <w:tc>
          <w:tcPr>
            <w:tcW w:w="0" w:type="auto"/>
            <w:tcMar>
              <w:top w:w="0" w:type="auto"/>
              <w:bottom w:w="0" w:type="auto"/>
            </w:tcMar>
          </w:tcPr>
          <w:p w14:paraId="261BE05A" w14:textId="52695DB1" w:rsidR="00133B3C" w:rsidRPr="0047192F" w:rsidRDefault="00C54E8D"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Predmet pogodbe je obveznost </w:t>
            </w:r>
            <w:r w:rsidR="0047192F">
              <w:rPr>
                <w:rFonts w:ascii="Arial" w:hAnsi="Arial" w:cs="Arial"/>
                <w:color w:val="000000"/>
                <w:sz w:val="18"/>
                <w:szCs w:val="18"/>
              </w:rPr>
              <w:t>izvajalca</w:t>
            </w:r>
            <w:r>
              <w:rPr>
                <w:rFonts w:ascii="Arial" w:hAnsi="Arial" w:cs="Arial"/>
                <w:color w:val="000000"/>
                <w:sz w:val="18"/>
                <w:szCs w:val="18"/>
              </w:rPr>
              <w:t>, da bo naročniku za pogodbeno dogovorjeno ceno in v rokih ter pod pogoji</w:t>
            </w:r>
            <w:r w:rsidR="00C67603">
              <w:rPr>
                <w:rFonts w:ascii="Arial" w:hAnsi="Arial" w:cs="Arial"/>
                <w:color w:val="000000"/>
                <w:sz w:val="18"/>
                <w:szCs w:val="18"/>
              </w:rPr>
              <w:t>,</w:t>
            </w:r>
            <w:r>
              <w:rPr>
                <w:rFonts w:ascii="Arial" w:hAnsi="Arial" w:cs="Arial"/>
                <w:color w:val="000000"/>
                <w:sz w:val="18"/>
                <w:szCs w:val="18"/>
              </w:rPr>
              <w:t xml:space="preserve"> določenimi s to pogodbo in ponudbo </w:t>
            </w:r>
            <w:r w:rsidR="0047192F">
              <w:rPr>
                <w:rFonts w:ascii="Arial" w:hAnsi="Arial" w:cs="Arial"/>
                <w:color w:val="000000"/>
                <w:sz w:val="18"/>
                <w:szCs w:val="18"/>
              </w:rPr>
              <w:t xml:space="preserve">izvedel naročilo: </w:t>
            </w:r>
            <w:r w:rsidR="007527D8">
              <w:rPr>
                <w:rFonts w:ascii="Arial" w:hAnsi="Arial" w:cs="Arial"/>
                <w:color w:val="000000"/>
                <w:sz w:val="18"/>
                <w:szCs w:val="18"/>
              </w:rPr>
              <w:t>dobava, montaža naprave za magnetno resonanco.</w:t>
            </w:r>
          </w:p>
          <w:p w14:paraId="53AA84A3" w14:textId="4FD36E65" w:rsidR="00403DC2" w:rsidRDefault="00BB1A5F" w:rsidP="00C229E4">
            <w:pPr>
              <w:spacing w:before="225" w:after="225" w:line="276" w:lineRule="auto"/>
              <w:jc w:val="both"/>
              <w:rPr>
                <w:rFonts w:ascii="Arial" w:hAnsi="Arial" w:cs="Arial"/>
                <w:color w:val="000000"/>
                <w:sz w:val="18"/>
                <w:szCs w:val="18"/>
              </w:rPr>
            </w:pPr>
            <w:r w:rsidRPr="00BB1A5F">
              <w:rPr>
                <w:rFonts w:ascii="Arial" w:hAnsi="Arial" w:cs="Arial"/>
                <w:color w:val="000000"/>
                <w:sz w:val="18"/>
                <w:szCs w:val="18"/>
              </w:rPr>
              <w:t>Nakup opreme za uporabnika obsega dobavo in montažo opreme v skladu z zahtevami iz</w:t>
            </w:r>
            <w:r>
              <w:rPr>
                <w:rFonts w:ascii="Arial" w:hAnsi="Arial" w:cs="Arial"/>
                <w:color w:val="000000"/>
                <w:sz w:val="18"/>
                <w:szCs w:val="18"/>
              </w:rPr>
              <w:t xml:space="preserve"> </w:t>
            </w:r>
            <w:r w:rsidRPr="00BB1A5F">
              <w:rPr>
                <w:rFonts w:ascii="Arial" w:hAnsi="Arial" w:cs="Arial"/>
                <w:color w:val="000000"/>
                <w:sz w:val="18"/>
                <w:szCs w:val="18"/>
              </w:rPr>
              <w:t xml:space="preserve">dokumentacije in po tej pogodbi vključuje namestitev </w:t>
            </w:r>
            <w:r w:rsidR="00C67603">
              <w:rPr>
                <w:rFonts w:ascii="Arial" w:hAnsi="Arial" w:cs="Arial"/>
                <w:color w:val="000000"/>
                <w:sz w:val="18"/>
                <w:szCs w:val="18"/>
              </w:rPr>
              <w:t>oziroma</w:t>
            </w:r>
            <w:r w:rsidRPr="00BB1A5F">
              <w:rPr>
                <w:rFonts w:ascii="Arial" w:hAnsi="Arial" w:cs="Arial"/>
                <w:color w:val="000000"/>
                <w:sz w:val="18"/>
                <w:szCs w:val="18"/>
              </w:rPr>
              <w:t xml:space="preserve"> vgradnjo oziroma montažo dobavljene</w:t>
            </w:r>
            <w:r>
              <w:rPr>
                <w:rFonts w:ascii="Arial" w:hAnsi="Arial" w:cs="Arial"/>
                <w:color w:val="000000"/>
                <w:sz w:val="18"/>
                <w:szCs w:val="18"/>
              </w:rPr>
              <w:t xml:space="preserve"> </w:t>
            </w:r>
            <w:r w:rsidRPr="00BB1A5F">
              <w:rPr>
                <w:rFonts w:ascii="Arial" w:hAnsi="Arial" w:cs="Arial"/>
                <w:color w:val="000000"/>
                <w:sz w:val="18"/>
                <w:szCs w:val="18"/>
              </w:rPr>
              <w:t xml:space="preserve">opreme, zagon in preizkus </w:t>
            </w:r>
            <w:r w:rsidRPr="00BB1A5F">
              <w:rPr>
                <w:rFonts w:ascii="Arial" w:hAnsi="Arial" w:cs="Arial"/>
                <w:color w:val="000000"/>
                <w:sz w:val="18"/>
                <w:szCs w:val="18"/>
              </w:rPr>
              <w:lastRenderedPageBreak/>
              <w:t>delovanja, funkcionalni preizkus vse dobavljene opreme in predložitev</w:t>
            </w:r>
            <w:r>
              <w:rPr>
                <w:rFonts w:ascii="Arial" w:hAnsi="Arial" w:cs="Arial"/>
                <w:color w:val="000000"/>
                <w:sz w:val="18"/>
                <w:szCs w:val="18"/>
              </w:rPr>
              <w:t xml:space="preserve"> </w:t>
            </w:r>
            <w:r w:rsidRPr="00BB1A5F">
              <w:rPr>
                <w:rFonts w:ascii="Arial" w:hAnsi="Arial" w:cs="Arial"/>
                <w:color w:val="000000"/>
                <w:sz w:val="18"/>
                <w:szCs w:val="18"/>
              </w:rPr>
              <w:t>ustreznih poročil, preverjanje doseganja zahtevanih parametrov (za opremo, kjer je to predvideno v</w:t>
            </w:r>
            <w:r>
              <w:rPr>
                <w:rFonts w:ascii="Arial" w:hAnsi="Arial" w:cs="Arial"/>
                <w:color w:val="000000"/>
                <w:sz w:val="18"/>
                <w:szCs w:val="18"/>
              </w:rPr>
              <w:t xml:space="preserve"> </w:t>
            </w:r>
            <w:r w:rsidRPr="00BB1A5F">
              <w:rPr>
                <w:rFonts w:ascii="Arial" w:hAnsi="Arial" w:cs="Arial"/>
                <w:color w:val="000000"/>
                <w:sz w:val="18"/>
                <w:szCs w:val="18"/>
              </w:rPr>
              <w:t>tehničnih zahtevah), predajo vse tehnične dokumentacije za uporabo, obratovanje in vzdrževanje,</w:t>
            </w:r>
            <w:r w:rsidR="00403DC2">
              <w:rPr>
                <w:rFonts w:ascii="Arial" w:hAnsi="Arial" w:cs="Arial"/>
                <w:color w:val="000000"/>
                <w:sz w:val="18"/>
                <w:szCs w:val="18"/>
              </w:rPr>
              <w:t xml:space="preserve"> </w:t>
            </w:r>
            <w:r w:rsidRPr="00BB1A5F">
              <w:rPr>
                <w:rFonts w:ascii="Arial" w:hAnsi="Arial" w:cs="Arial"/>
                <w:color w:val="000000"/>
                <w:sz w:val="18"/>
                <w:szCs w:val="18"/>
              </w:rPr>
              <w:t>šolanje uporabnikovega osebja, primopredajo vse dobavljene opreme uporabniku, odpravo napak v</w:t>
            </w:r>
            <w:r w:rsidR="00403DC2">
              <w:rPr>
                <w:rFonts w:ascii="Arial" w:hAnsi="Arial" w:cs="Arial"/>
                <w:color w:val="000000"/>
                <w:sz w:val="18"/>
                <w:szCs w:val="18"/>
              </w:rPr>
              <w:t xml:space="preserve"> </w:t>
            </w:r>
            <w:r w:rsidRPr="00BB1A5F">
              <w:rPr>
                <w:rFonts w:ascii="Arial" w:hAnsi="Arial" w:cs="Arial"/>
                <w:color w:val="000000"/>
                <w:sz w:val="18"/>
                <w:szCs w:val="18"/>
              </w:rPr>
              <w:t>času 12-mesečnega garancijskega roka za vso ki prične teči s pisno primopredajo opreme naročniku po tej pogodbi ter vzdrževanje</w:t>
            </w:r>
            <w:r w:rsidR="00403DC2">
              <w:rPr>
                <w:rFonts w:ascii="Arial" w:hAnsi="Arial" w:cs="Arial"/>
                <w:color w:val="000000"/>
                <w:sz w:val="18"/>
                <w:szCs w:val="18"/>
              </w:rPr>
              <w:t xml:space="preserve"> </w:t>
            </w:r>
            <w:r w:rsidRPr="00BB1A5F">
              <w:rPr>
                <w:rFonts w:ascii="Arial" w:hAnsi="Arial" w:cs="Arial"/>
                <w:color w:val="000000"/>
                <w:sz w:val="18"/>
                <w:szCs w:val="18"/>
              </w:rPr>
              <w:t>opreme v 12-mesečnem garancijskem roku  in sicer z originalnimi rezervnimi deli.</w:t>
            </w:r>
          </w:p>
          <w:p w14:paraId="4FAF31B0" w14:textId="77777777" w:rsidR="00B46A77" w:rsidRDefault="00BB1A5F" w:rsidP="00C229E4">
            <w:pPr>
              <w:spacing w:before="225" w:after="225" w:line="276" w:lineRule="auto"/>
              <w:jc w:val="both"/>
              <w:rPr>
                <w:rFonts w:ascii="Arial" w:hAnsi="Arial" w:cs="Arial"/>
                <w:color w:val="000000"/>
                <w:sz w:val="18"/>
                <w:szCs w:val="18"/>
              </w:rPr>
            </w:pPr>
            <w:r w:rsidRPr="00BB1A5F">
              <w:rPr>
                <w:rFonts w:ascii="Arial" w:hAnsi="Arial" w:cs="Arial"/>
                <w:color w:val="000000"/>
                <w:sz w:val="18"/>
                <w:szCs w:val="18"/>
              </w:rPr>
              <w:t>Oprema mora biti nova iz redne proizvodnje in še nikoli uporabljena za klinične ali demonstracijske</w:t>
            </w:r>
            <w:r w:rsidR="00B46A77">
              <w:rPr>
                <w:rFonts w:ascii="Arial" w:hAnsi="Arial" w:cs="Arial"/>
                <w:color w:val="000000"/>
                <w:sz w:val="18"/>
                <w:szCs w:val="18"/>
              </w:rPr>
              <w:t xml:space="preserve"> </w:t>
            </w:r>
            <w:r w:rsidRPr="00BB1A5F">
              <w:rPr>
                <w:rFonts w:ascii="Arial" w:hAnsi="Arial" w:cs="Arial"/>
                <w:color w:val="000000"/>
                <w:sz w:val="18"/>
                <w:szCs w:val="18"/>
              </w:rPr>
              <w:t xml:space="preserve">namene. </w:t>
            </w:r>
          </w:p>
          <w:p w14:paraId="0F1209ED" w14:textId="77777777" w:rsidR="00BB1A5F" w:rsidRPr="00BB1A5F" w:rsidRDefault="00BB1A5F" w:rsidP="00C229E4">
            <w:pPr>
              <w:spacing w:before="225" w:after="225" w:line="276" w:lineRule="auto"/>
              <w:jc w:val="both"/>
              <w:rPr>
                <w:rFonts w:ascii="Arial" w:hAnsi="Arial" w:cs="Arial"/>
                <w:color w:val="000000"/>
                <w:sz w:val="18"/>
                <w:szCs w:val="18"/>
              </w:rPr>
            </w:pPr>
            <w:r w:rsidRPr="00BB1A5F">
              <w:rPr>
                <w:rFonts w:ascii="Arial" w:hAnsi="Arial" w:cs="Arial"/>
                <w:color w:val="000000"/>
                <w:sz w:val="18"/>
                <w:szCs w:val="18"/>
              </w:rPr>
              <w:t>Oprema se dobavi in preizkusi na lokaciji uporabnika.</w:t>
            </w:r>
            <w:r w:rsidR="00B46A77">
              <w:rPr>
                <w:rFonts w:ascii="Arial" w:hAnsi="Arial" w:cs="Arial"/>
                <w:color w:val="000000"/>
                <w:sz w:val="18"/>
                <w:szCs w:val="18"/>
              </w:rPr>
              <w:t xml:space="preserve"> </w:t>
            </w:r>
          </w:p>
          <w:p w14:paraId="42138C89" w14:textId="77777777" w:rsidR="00BB1A5F" w:rsidRPr="0047192F" w:rsidRDefault="00BB1A5F" w:rsidP="00C229E4">
            <w:pPr>
              <w:spacing w:before="225" w:after="225" w:line="276" w:lineRule="auto"/>
              <w:jc w:val="both"/>
              <w:rPr>
                <w:rFonts w:ascii="Arial" w:hAnsi="Arial" w:cs="Arial"/>
                <w:color w:val="000000"/>
                <w:sz w:val="18"/>
                <w:szCs w:val="18"/>
              </w:rPr>
            </w:pPr>
            <w:r w:rsidRPr="00BB1A5F">
              <w:rPr>
                <w:rFonts w:ascii="Arial" w:hAnsi="Arial" w:cs="Arial"/>
                <w:color w:val="000000"/>
                <w:sz w:val="18"/>
                <w:szCs w:val="18"/>
              </w:rPr>
              <w:t>Obveznost izvajalca za predmet pogodbe, ki je zajet v ceni, so torej vsa intelektualna, fizična, strojna,</w:t>
            </w:r>
            <w:r w:rsidR="00B46A77">
              <w:rPr>
                <w:rFonts w:ascii="Arial" w:hAnsi="Arial" w:cs="Arial"/>
                <w:color w:val="000000"/>
                <w:sz w:val="18"/>
                <w:szCs w:val="18"/>
              </w:rPr>
              <w:t xml:space="preserve"> </w:t>
            </w:r>
            <w:r w:rsidRPr="00BB1A5F">
              <w:rPr>
                <w:rFonts w:ascii="Arial" w:hAnsi="Arial" w:cs="Arial"/>
                <w:color w:val="000000"/>
                <w:sz w:val="18"/>
                <w:szCs w:val="18"/>
              </w:rPr>
              <w:t>organizacijska in druga strokovna ter pomožna dela oziroma opravila, ki so potrebna za izvedbo in</w:t>
            </w:r>
            <w:r w:rsidR="00B46A77">
              <w:rPr>
                <w:rFonts w:ascii="Arial" w:hAnsi="Arial" w:cs="Arial"/>
                <w:color w:val="000000"/>
                <w:sz w:val="18"/>
                <w:szCs w:val="18"/>
              </w:rPr>
              <w:t xml:space="preserve"> </w:t>
            </w:r>
            <w:r w:rsidRPr="00BB1A5F">
              <w:rPr>
                <w:rFonts w:ascii="Arial" w:hAnsi="Arial" w:cs="Arial"/>
                <w:color w:val="000000"/>
                <w:sz w:val="18"/>
                <w:szCs w:val="18"/>
              </w:rPr>
              <w:t>predajo celotnega predmeta pogodbe, z instalirano, priključeno, zagnano in preizkušeno opremo, ne</w:t>
            </w:r>
            <w:r w:rsidR="00B46A77">
              <w:rPr>
                <w:rFonts w:ascii="Arial" w:hAnsi="Arial" w:cs="Arial"/>
                <w:color w:val="000000"/>
                <w:sz w:val="18"/>
                <w:szCs w:val="18"/>
              </w:rPr>
              <w:t xml:space="preserve"> </w:t>
            </w:r>
            <w:r w:rsidRPr="00BB1A5F">
              <w:rPr>
                <w:rFonts w:ascii="Arial" w:hAnsi="Arial" w:cs="Arial"/>
                <w:color w:val="000000"/>
                <w:sz w:val="18"/>
                <w:szCs w:val="18"/>
              </w:rPr>
              <w:t xml:space="preserve">glede na njihovo vrsto in obseg </w:t>
            </w:r>
            <w:r w:rsidR="00C67603">
              <w:rPr>
                <w:rFonts w:ascii="Arial" w:hAnsi="Arial" w:cs="Arial"/>
                <w:color w:val="000000"/>
                <w:sz w:val="18"/>
                <w:szCs w:val="18"/>
              </w:rPr>
              <w:t>ter</w:t>
            </w:r>
            <w:r w:rsidRPr="00BB1A5F">
              <w:rPr>
                <w:rFonts w:ascii="Arial" w:hAnsi="Arial" w:cs="Arial"/>
                <w:color w:val="000000"/>
                <w:sz w:val="18"/>
                <w:szCs w:val="18"/>
              </w:rPr>
              <w:t xml:space="preserve"> ne glede na to, ali so izrecno navedena v pogodbi ali ne – vse v skladu</w:t>
            </w:r>
            <w:r w:rsidR="00B46A77">
              <w:rPr>
                <w:rFonts w:ascii="Arial" w:hAnsi="Arial" w:cs="Arial"/>
                <w:color w:val="000000"/>
                <w:sz w:val="18"/>
                <w:szCs w:val="18"/>
              </w:rPr>
              <w:t xml:space="preserve"> </w:t>
            </w:r>
            <w:r w:rsidRPr="00BB1A5F">
              <w:rPr>
                <w:rFonts w:ascii="Arial" w:hAnsi="Arial" w:cs="Arial"/>
                <w:color w:val="000000"/>
                <w:sz w:val="18"/>
                <w:szCs w:val="18"/>
              </w:rPr>
              <w:t>z določilom »ključ v roke« (659. člen O</w:t>
            </w:r>
            <w:r w:rsidR="00C67603">
              <w:rPr>
                <w:rFonts w:ascii="Arial" w:hAnsi="Arial" w:cs="Arial"/>
                <w:color w:val="000000"/>
                <w:sz w:val="18"/>
                <w:szCs w:val="18"/>
              </w:rPr>
              <w:t>bligacijskega zakonika</w:t>
            </w:r>
            <w:r w:rsidRPr="00BB1A5F">
              <w:rPr>
                <w:rFonts w:ascii="Arial" w:hAnsi="Arial" w:cs="Arial"/>
                <w:color w:val="000000"/>
                <w:sz w:val="18"/>
                <w:szCs w:val="18"/>
              </w:rPr>
              <w:t>), zaradi česar morebitni kasnejši odmiki od ponudbene cene</w:t>
            </w:r>
            <w:r w:rsidR="00B46A77">
              <w:rPr>
                <w:rFonts w:ascii="Arial" w:hAnsi="Arial" w:cs="Arial"/>
                <w:color w:val="000000"/>
                <w:sz w:val="18"/>
                <w:szCs w:val="18"/>
              </w:rPr>
              <w:t xml:space="preserve"> </w:t>
            </w:r>
            <w:r w:rsidRPr="00BB1A5F">
              <w:rPr>
                <w:rFonts w:ascii="Arial" w:hAnsi="Arial" w:cs="Arial"/>
                <w:color w:val="000000"/>
                <w:sz w:val="18"/>
                <w:szCs w:val="18"/>
              </w:rPr>
              <w:t>niso možni.</w:t>
            </w:r>
          </w:p>
        </w:tc>
      </w:tr>
    </w:tbl>
    <w:p w14:paraId="2B5CFE01" w14:textId="77777777" w:rsidR="00133B3C" w:rsidRDefault="00C54E8D" w:rsidP="00C229E4">
      <w:pPr>
        <w:spacing w:after="0"/>
        <w:jc w:val="center"/>
      </w:pPr>
      <w:r>
        <w:rPr>
          <w:rFonts w:ascii="Arial" w:hAnsi="Arial" w:cs="Arial"/>
          <w:b/>
          <w:bCs/>
          <w:color w:val="000000"/>
          <w:sz w:val="18"/>
          <w:szCs w:val="18"/>
        </w:rPr>
        <w:lastRenderedPageBreak/>
        <w:t>3. člen</w:t>
      </w:r>
    </w:p>
    <w:tbl>
      <w:tblPr>
        <w:tblStyle w:val="NormalTablePHPDOCX"/>
        <w:tblW w:w="0" w:type="auto"/>
        <w:tblInd w:w="108" w:type="dxa"/>
        <w:tblLook w:val="04A0" w:firstRow="1" w:lastRow="0" w:firstColumn="1" w:lastColumn="0" w:noHBand="0" w:noVBand="1"/>
      </w:tblPr>
      <w:tblGrid>
        <w:gridCol w:w="8964"/>
      </w:tblGrid>
      <w:tr w:rsidR="00133B3C" w14:paraId="2FADCDFF" w14:textId="77777777">
        <w:tc>
          <w:tcPr>
            <w:tcW w:w="0" w:type="auto"/>
            <w:tcMar>
              <w:top w:w="0" w:type="auto"/>
              <w:bottom w:w="0" w:type="auto"/>
            </w:tcMar>
          </w:tcPr>
          <w:p w14:paraId="29893DAA" w14:textId="5DAA9FBF" w:rsidR="00133B3C" w:rsidRDefault="00C6561B" w:rsidP="00C229E4">
            <w:pPr>
              <w:spacing w:before="225" w:after="225" w:line="276" w:lineRule="auto"/>
              <w:jc w:val="both"/>
            </w:pPr>
            <w:r>
              <w:rPr>
                <w:rFonts w:ascii="Arial" w:hAnsi="Arial" w:cs="Arial"/>
                <w:color w:val="000000"/>
                <w:sz w:val="18"/>
                <w:szCs w:val="18"/>
              </w:rPr>
              <w:t>Dobavitelj</w:t>
            </w:r>
            <w:r w:rsidR="00C54E8D">
              <w:rPr>
                <w:rFonts w:ascii="Arial" w:hAnsi="Arial" w:cs="Arial"/>
                <w:color w:val="000000"/>
                <w:sz w:val="18"/>
                <w:szCs w:val="18"/>
              </w:rPr>
              <w:t xml:space="preserve"> bo izvedel dobavo </w:t>
            </w:r>
            <w:r w:rsidR="0047192F">
              <w:rPr>
                <w:rFonts w:ascii="Arial" w:hAnsi="Arial" w:cs="Arial"/>
                <w:color w:val="000000"/>
                <w:sz w:val="18"/>
                <w:szCs w:val="18"/>
              </w:rPr>
              <w:t xml:space="preserve">in dela </w:t>
            </w:r>
            <w:r w:rsidR="00C54E8D">
              <w:rPr>
                <w:rFonts w:ascii="Arial" w:hAnsi="Arial" w:cs="Arial"/>
                <w:color w:val="000000"/>
                <w:sz w:val="18"/>
                <w:szCs w:val="18"/>
              </w:rPr>
              <w:t>v skladu in v obsegu</w:t>
            </w:r>
            <w:r w:rsidR="00C67603">
              <w:rPr>
                <w:rFonts w:ascii="Arial" w:hAnsi="Arial" w:cs="Arial"/>
                <w:color w:val="000000"/>
                <w:sz w:val="18"/>
                <w:szCs w:val="18"/>
              </w:rPr>
              <w:t>,</w:t>
            </w:r>
            <w:r w:rsidR="00C54E8D">
              <w:rPr>
                <w:rFonts w:ascii="Arial" w:hAnsi="Arial" w:cs="Arial"/>
                <w:color w:val="000000"/>
                <w:sz w:val="18"/>
                <w:szCs w:val="18"/>
              </w:rPr>
              <w:t xml:space="preserve"> določen</w:t>
            </w:r>
            <w:r w:rsidR="00C67603">
              <w:rPr>
                <w:rFonts w:ascii="Arial" w:hAnsi="Arial" w:cs="Arial"/>
                <w:color w:val="000000"/>
                <w:sz w:val="18"/>
                <w:szCs w:val="18"/>
              </w:rPr>
              <w:t>i</w:t>
            </w:r>
            <w:r w:rsidR="00C54E8D">
              <w:rPr>
                <w:rFonts w:ascii="Arial" w:hAnsi="Arial" w:cs="Arial"/>
                <w:color w:val="000000"/>
                <w:sz w:val="18"/>
                <w:szCs w:val="18"/>
              </w:rPr>
              <w:t xml:space="preserve">m </w:t>
            </w:r>
            <w:r w:rsidR="00C67603">
              <w:rPr>
                <w:rFonts w:ascii="Arial" w:hAnsi="Arial" w:cs="Arial"/>
                <w:color w:val="000000"/>
                <w:sz w:val="18"/>
                <w:szCs w:val="18"/>
              </w:rPr>
              <w:t xml:space="preserve">s to pogodbo in </w:t>
            </w:r>
            <w:r w:rsidR="00C54E8D">
              <w:rPr>
                <w:rFonts w:ascii="Arial" w:hAnsi="Arial" w:cs="Arial"/>
                <w:color w:val="000000"/>
                <w:sz w:val="18"/>
                <w:szCs w:val="18"/>
              </w:rPr>
              <w:t>z naslednjimi dokumenti:</w:t>
            </w:r>
          </w:p>
          <w:tbl>
            <w:tblPr>
              <w:tblStyle w:val="NormalTablePHPDOCX"/>
              <w:tblW w:w="0" w:type="auto"/>
              <w:tblLook w:val="04A0" w:firstRow="1" w:lastRow="0" w:firstColumn="1" w:lastColumn="0" w:noHBand="0" w:noVBand="1"/>
            </w:tblPr>
            <w:tblGrid>
              <w:gridCol w:w="8748"/>
            </w:tblGrid>
            <w:tr w:rsidR="00133B3C" w14:paraId="0609D157" w14:textId="77777777" w:rsidTr="00C67603">
              <w:trPr>
                <w:trHeight w:val="1159"/>
              </w:trPr>
              <w:tc>
                <w:tcPr>
                  <w:tcW w:w="0" w:type="auto"/>
                  <w:tcMar>
                    <w:top w:w="0" w:type="auto"/>
                    <w:bottom w:w="0" w:type="auto"/>
                  </w:tcMar>
                </w:tcPr>
                <w:p w14:paraId="110F7050" w14:textId="77777777" w:rsidR="00133B3C" w:rsidRDefault="00C54E8D" w:rsidP="00C229E4">
                  <w:pPr>
                    <w:numPr>
                      <w:ilvl w:val="0"/>
                      <w:numId w:val="39"/>
                    </w:numPr>
                    <w:spacing w:line="276" w:lineRule="auto"/>
                    <w:jc w:val="both"/>
                    <w:rPr>
                      <w:rFonts w:ascii="Arial" w:hAnsi="Arial" w:cs="Arial"/>
                      <w:color w:val="000000"/>
                      <w:sz w:val="18"/>
                      <w:szCs w:val="18"/>
                    </w:rPr>
                  </w:pPr>
                  <w:r>
                    <w:rPr>
                      <w:rFonts w:ascii="Arial" w:hAnsi="Arial" w:cs="Arial"/>
                      <w:color w:val="000000"/>
                      <w:sz w:val="18"/>
                      <w:szCs w:val="18"/>
                    </w:rPr>
                    <w:t>Ponudba številka _____________ z dne _______________;</w:t>
                  </w:r>
                </w:p>
                <w:p w14:paraId="18546077" w14:textId="4395B113" w:rsidR="00133B3C" w:rsidRDefault="0047192F" w:rsidP="00C229E4">
                  <w:pPr>
                    <w:numPr>
                      <w:ilvl w:val="0"/>
                      <w:numId w:val="39"/>
                    </w:numPr>
                    <w:spacing w:line="276" w:lineRule="auto"/>
                    <w:jc w:val="both"/>
                    <w:rPr>
                      <w:rFonts w:ascii="Arial" w:hAnsi="Arial" w:cs="Arial"/>
                      <w:color w:val="000000"/>
                      <w:sz w:val="18"/>
                      <w:szCs w:val="18"/>
                    </w:rPr>
                  </w:pPr>
                  <w:r>
                    <w:rPr>
                      <w:rFonts w:ascii="Arial" w:hAnsi="Arial" w:cs="Arial"/>
                      <w:color w:val="000000"/>
                      <w:sz w:val="18"/>
                      <w:szCs w:val="18"/>
                    </w:rPr>
                    <w:t xml:space="preserve">Razpisna dokumentacija </w:t>
                  </w:r>
                  <w:r w:rsidR="00C54E8D">
                    <w:rPr>
                      <w:rFonts w:ascii="Arial" w:hAnsi="Arial" w:cs="Arial"/>
                      <w:color w:val="000000"/>
                      <w:sz w:val="18"/>
                      <w:szCs w:val="18"/>
                    </w:rPr>
                    <w:t xml:space="preserve">naročnika </w:t>
                  </w:r>
                  <w:r>
                    <w:rPr>
                      <w:rFonts w:ascii="Arial" w:hAnsi="Arial" w:cs="Arial"/>
                      <w:color w:val="000000"/>
                      <w:sz w:val="18"/>
                      <w:szCs w:val="18"/>
                    </w:rPr>
                    <w:t>z vsemi prilogami (Projektna naloga, Popis opreme s strokovnimi zahtevami, Specifikacija zahtev naročnika, vključno z vsemi morebitnimi popravki in odgovori naročnika preko portala JN)</w:t>
                  </w:r>
                  <w:r w:rsidR="00C54E8D">
                    <w:rPr>
                      <w:rFonts w:ascii="Arial" w:hAnsi="Arial" w:cs="Arial"/>
                      <w:color w:val="000000"/>
                      <w:sz w:val="18"/>
                      <w:szCs w:val="18"/>
                    </w:rPr>
                    <w:t>.</w:t>
                  </w:r>
                </w:p>
                <w:p w14:paraId="78057FEE" w14:textId="77777777" w:rsidR="00B46A77" w:rsidRDefault="00B46A77" w:rsidP="00C229E4">
                  <w:pPr>
                    <w:spacing w:line="276" w:lineRule="auto"/>
                    <w:ind w:left="720"/>
                    <w:jc w:val="both"/>
                    <w:rPr>
                      <w:rFonts w:ascii="Arial" w:hAnsi="Arial" w:cs="Arial"/>
                      <w:color w:val="000000"/>
                      <w:sz w:val="18"/>
                      <w:szCs w:val="18"/>
                    </w:rPr>
                  </w:pPr>
                </w:p>
              </w:tc>
            </w:tr>
          </w:tbl>
          <w:p w14:paraId="41B09E18" w14:textId="77777777" w:rsidR="003A1DD9" w:rsidRPr="00EA150A" w:rsidRDefault="00C54E8D"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Predmetni dokumenti so priloga in sestavni del te pogodbe.</w:t>
            </w:r>
          </w:p>
        </w:tc>
      </w:tr>
    </w:tbl>
    <w:p w14:paraId="39C469DB" w14:textId="77777777" w:rsidR="00133B3C" w:rsidRDefault="00C54E8D" w:rsidP="00C229E4">
      <w:pPr>
        <w:spacing w:after="0"/>
        <w:jc w:val="center"/>
      </w:pPr>
      <w:r>
        <w:rPr>
          <w:rFonts w:ascii="Arial" w:hAnsi="Arial" w:cs="Arial"/>
          <w:b/>
          <w:bCs/>
          <w:color w:val="000000"/>
          <w:sz w:val="18"/>
          <w:szCs w:val="18"/>
        </w:rPr>
        <w:t>4. člen</w:t>
      </w:r>
    </w:p>
    <w:tbl>
      <w:tblPr>
        <w:tblStyle w:val="NormalTablePHPDOCX"/>
        <w:tblW w:w="0" w:type="auto"/>
        <w:tblInd w:w="108" w:type="dxa"/>
        <w:tblLook w:val="04A0" w:firstRow="1" w:lastRow="0" w:firstColumn="1" w:lastColumn="0" w:noHBand="0" w:noVBand="1"/>
      </w:tblPr>
      <w:tblGrid>
        <w:gridCol w:w="8964"/>
      </w:tblGrid>
      <w:tr w:rsidR="00133B3C" w14:paraId="3B991A95" w14:textId="77777777">
        <w:tc>
          <w:tcPr>
            <w:tcW w:w="0" w:type="auto"/>
            <w:tcMar>
              <w:top w:w="0" w:type="auto"/>
              <w:bottom w:w="0" w:type="auto"/>
            </w:tcMar>
          </w:tcPr>
          <w:p w14:paraId="3F1DD591" w14:textId="77777777" w:rsidR="002F41BB" w:rsidRDefault="002F41BB" w:rsidP="00C229E4">
            <w:pPr>
              <w:spacing w:line="276" w:lineRule="auto"/>
            </w:pPr>
          </w:p>
          <w:tbl>
            <w:tblPr>
              <w:tblStyle w:val="NormalTablePHPDOCX"/>
              <w:tblW w:w="0" w:type="auto"/>
              <w:tblLook w:val="04A0" w:firstRow="1" w:lastRow="0" w:firstColumn="1" w:lastColumn="0" w:noHBand="0" w:noVBand="1"/>
            </w:tblPr>
            <w:tblGrid>
              <w:gridCol w:w="8748"/>
            </w:tblGrid>
            <w:tr w:rsidR="00133B3C" w14:paraId="4AB34398" w14:textId="77777777">
              <w:tc>
                <w:tcPr>
                  <w:tcW w:w="0" w:type="auto"/>
                  <w:tcMar>
                    <w:top w:w="0" w:type="auto"/>
                    <w:bottom w:w="0" w:type="auto"/>
                  </w:tcMar>
                </w:tcPr>
                <w:p w14:paraId="769701CD" w14:textId="010F71E1" w:rsidR="00C67603" w:rsidRPr="00C67603" w:rsidRDefault="00C67603" w:rsidP="00C229E4">
                  <w:pPr>
                    <w:autoSpaceDE w:val="0"/>
                    <w:autoSpaceDN w:val="0"/>
                    <w:adjustRightInd w:val="0"/>
                    <w:spacing w:after="200" w:line="276" w:lineRule="auto"/>
                    <w:jc w:val="both"/>
                    <w:rPr>
                      <w:rFonts w:ascii="Arial" w:hAnsi="Arial" w:cs="Arial"/>
                      <w:sz w:val="18"/>
                      <w:szCs w:val="18"/>
                    </w:rPr>
                  </w:pPr>
                  <w:r w:rsidRPr="00C67603">
                    <w:rPr>
                      <w:rFonts w:ascii="Arial" w:hAnsi="Arial" w:cs="Arial"/>
                      <w:sz w:val="18"/>
                      <w:szCs w:val="18"/>
                    </w:rPr>
                    <w:t xml:space="preserve">Predmet pogodbe je dobava in montaža opreme za novi  magnetno resonančni sistem v Splošni bolnišnici </w:t>
                  </w:r>
                  <w:r w:rsidR="00F92575">
                    <w:rPr>
                      <w:rFonts w:ascii="Arial" w:hAnsi="Arial" w:cs="Arial"/>
                      <w:sz w:val="18"/>
                      <w:szCs w:val="18"/>
                    </w:rPr>
                    <w:t>Jesenice.</w:t>
                  </w:r>
                </w:p>
                <w:p w14:paraId="1A2D056B" w14:textId="68232083" w:rsidR="00C67603" w:rsidRPr="00C67603" w:rsidRDefault="00C67603" w:rsidP="00C229E4">
                  <w:pPr>
                    <w:spacing w:before="225" w:after="225" w:line="276" w:lineRule="auto"/>
                    <w:jc w:val="both"/>
                  </w:pPr>
                  <w:r w:rsidRPr="00C67603">
                    <w:rPr>
                      <w:rFonts w:ascii="Arial" w:hAnsi="Arial" w:cs="Arial"/>
                      <w:color w:val="000000"/>
                      <w:sz w:val="18"/>
                      <w:szCs w:val="18"/>
                    </w:rPr>
                    <w:t xml:space="preserve">Zaradi specifičnih zahtev predmeta naročila, mora </w:t>
                  </w:r>
                  <w:r w:rsidR="00AF744E">
                    <w:rPr>
                      <w:rFonts w:ascii="Arial" w:hAnsi="Arial" w:cs="Arial"/>
                      <w:color w:val="000000"/>
                      <w:sz w:val="18"/>
                      <w:szCs w:val="18"/>
                    </w:rPr>
                    <w:t>dobavitelj</w:t>
                  </w:r>
                  <w:r w:rsidRPr="00C67603">
                    <w:rPr>
                      <w:rFonts w:ascii="Arial" w:hAnsi="Arial" w:cs="Arial"/>
                      <w:color w:val="000000"/>
                      <w:sz w:val="18"/>
                      <w:szCs w:val="18"/>
                    </w:rPr>
                    <w:t xml:space="preserve"> upoštevati naslednje:</w:t>
                  </w:r>
                </w:p>
                <w:p w14:paraId="4C359BBC" w14:textId="51EAD7D0" w:rsidR="003A1DD9" w:rsidRPr="003A1DD9" w:rsidRDefault="003A1DD9" w:rsidP="00C229E4">
                  <w:pPr>
                    <w:numPr>
                      <w:ilvl w:val="0"/>
                      <w:numId w:val="40"/>
                    </w:numPr>
                    <w:spacing w:line="276" w:lineRule="auto"/>
                    <w:jc w:val="both"/>
                    <w:rPr>
                      <w:rFonts w:ascii="Arial" w:hAnsi="Arial" w:cs="Arial"/>
                      <w:color w:val="000000"/>
                      <w:sz w:val="18"/>
                      <w:szCs w:val="18"/>
                    </w:rPr>
                  </w:pPr>
                  <w:r w:rsidRPr="003A1DD9">
                    <w:rPr>
                      <w:rFonts w:ascii="Arial" w:hAnsi="Arial" w:cs="Arial"/>
                      <w:color w:val="000000"/>
                      <w:sz w:val="18"/>
                      <w:szCs w:val="18"/>
                    </w:rPr>
                    <w:t xml:space="preserve">da bo dobavil in montiral opremo v skladu z razpisanimi pogoji, ki so sestavni del te pogodbe, veljavno zakonodajo, skladno z navodili naročnika, uporabnika, strokovno pravilno, </w:t>
                  </w:r>
                </w:p>
                <w:p w14:paraId="3FA4482C" w14:textId="77777777" w:rsidR="00133B3C" w:rsidRDefault="00C54E8D" w:rsidP="00C229E4">
                  <w:pPr>
                    <w:numPr>
                      <w:ilvl w:val="0"/>
                      <w:numId w:val="40"/>
                    </w:numPr>
                    <w:spacing w:line="276" w:lineRule="auto"/>
                    <w:jc w:val="both"/>
                    <w:rPr>
                      <w:rFonts w:ascii="Arial" w:hAnsi="Arial" w:cs="Arial"/>
                      <w:color w:val="000000"/>
                      <w:sz w:val="18"/>
                      <w:szCs w:val="18"/>
                    </w:rPr>
                  </w:pPr>
                  <w:r>
                    <w:rPr>
                      <w:rFonts w:ascii="Arial" w:hAnsi="Arial" w:cs="Arial"/>
                      <w:color w:val="000000"/>
                      <w:sz w:val="18"/>
                      <w:szCs w:val="18"/>
                    </w:rPr>
                    <w:t>dobava opreme z vsemi zahtevanimi karakteristikami je bistven element te pogodbe,</w:t>
                  </w:r>
                </w:p>
                <w:p w14:paraId="1C71A7C3" w14:textId="203272F1" w:rsidR="00133B3C" w:rsidRDefault="00AF744E" w:rsidP="00C229E4">
                  <w:pPr>
                    <w:numPr>
                      <w:ilvl w:val="0"/>
                      <w:numId w:val="40"/>
                    </w:numPr>
                    <w:spacing w:line="276" w:lineRule="auto"/>
                    <w:jc w:val="both"/>
                    <w:rPr>
                      <w:rFonts w:ascii="Arial" w:hAnsi="Arial" w:cs="Arial"/>
                      <w:color w:val="000000"/>
                      <w:sz w:val="18"/>
                      <w:szCs w:val="18"/>
                    </w:rPr>
                  </w:pPr>
                  <w:r>
                    <w:rPr>
                      <w:rFonts w:ascii="Arial" w:hAnsi="Arial" w:cs="Arial"/>
                      <w:color w:val="000000"/>
                      <w:sz w:val="18"/>
                      <w:szCs w:val="18"/>
                    </w:rPr>
                    <w:t>dobavitelj</w:t>
                  </w:r>
                  <w:r w:rsidR="00C54E8D">
                    <w:rPr>
                      <w:rFonts w:ascii="Arial" w:hAnsi="Arial" w:cs="Arial"/>
                      <w:color w:val="000000"/>
                      <w:sz w:val="18"/>
                      <w:szCs w:val="18"/>
                    </w:rPr>
                    <w:t xml:space="preserve"> mora opraviti dobavo predmeta na način in pod takšnimi pogoji, da pri prevozu ne pride do poškodovanja ali dekalibracije dobavljene opreme,</w:t>
                  </w:r>
                </w:p>
                <w:p w14:paraId="4F3DAD45" w14:textId="77777777" w:rsidR="00133B3C" w:rsidRDefault="00C54E8D" w:rsidP="00C229E4">
                  <w:pPr>
                    <w:numPr>
                      <w:ilvl w:val="0"/>
                      <w:numId w:val="40"/>
                    </w:numPr>
                    <w:spacing w:line="276" w:lineRule="auto"/>
                    <w:jc w:val="both"/>
                    <w:rPr>
                      <w:rFonts w:ascii="Arial" w:hAnsi="Arial" w:cs="Arial"/>
                      <w:color w:val="000000"/>
                      <w:sz w:val="18"/>
                      <w:szCs w:val="18"/>
                    </w:rPr>
                  </w:pPr>
                  <w:r>
                    <w:rPr>
                      <w:rFonts w:ascii="Arial" w:hAnsi="Arial" w:cs="Arial"/>
                      <w:color w:val="000000"/>
                      <w:sz w:val="18"/>
                      <w:szCs w:val="18"/>
                    </w:rPr>
                    <w:t>pred prevzemom mora dobavitelj dobavljeno opremo ustrezno kalibrirati in nastaviti, tako da je primerna za izvedbo testnega preizkusa opreme,</w:t>
                  </w:r>
                </w:p>
                <w:p w14:paraId="0C2D0A35" w14:textId="77777777" w:rsidR="00133B3C" w:rsidRDefault="00C54E8D" w:rsidP="00C229E4">
                  <w:pPr>
                    <w:numPr>
                      <w:ilvl w:val="0"/>
                      <w:numId w:val="40"/>
                    </w:numPr>
                    <w:spacing w:line="276" w:lineRule="auto"/>
                    <w:jc w:val="both"/>
                    <w:rPr>
                      <w:rFonts w:ascii="Arial" w:hAnsi="Arial" w:cs="Arial"/>
                      <w:color w:val="000000"/>
                      <w:sz w:val="18"/>
                      <w:szCs w:val="18"/>
                    </w:rPr>
                  </w:pPr>
                  <w:r>
                    <w:rPr>
                      <w:rFonts w:ascii="Arial" w:hAnsi="Arial" w:cs="Arial"/>
                      <w:color w:val="000000"/>
                      <w:sz w:val="18"/>
                      <w:szCs w:val="18"/>
                    </w:rPr>
                    <w:t>pred prevzemom opreme se izvede testni preizkus delovanja opreme, predmet katerega je ugotovitev skladnosti opreme z zahtevanimi karakteristikami in ustrezna natančnost opreme,</w:t>
                  </w:r>
                </w:p>
                <w:p w14:paraId="36ED5A70" w14:textId="77777777" w:rsidR="00133B3C" w:rsidRDefault="00C54E8D" w:rsidP="00C229E4">
                  <w:pPr>
                    <w:numPr>
                      <w:ilvl w:val="0"/>
                      <w:numId w:val="40"/>
                    </w:numPr>
                    <w:spacing w:line="276" w:lineRule="auto"/>
                    <w:jc w:val="both"/>
                    <w:rPr>
                      <w:rFonts w:ascii="Arial" w:hAnsi="Arial" w:cs="Arial"/>
                      <w:color w:val="000000"/>
                      <w:sz w:val="18"/>
                      <w:szCs w:val="18"/>
                    </w:rPr>
                  </w:pPr>
                  <w:r>
                    <w:rPr>
                      <w:rFonts w:ascii="Arial" w:hAnsi="Arial" w:cs="Arial"/>
                      <w:color w:val="000000"/>
                      <w:sz w:val="18"/>
                      <w:szCs w:val="18"/>
                    </w:rPr>
                    <w:t>v primeru, da se v 180 dneh od prevzema izkaže, da dobavljena oprema ne izpolnjuje zahtevanih karakteristik ali ima kakšne skrite napake, ki so se ugotovile šele ob dejanski uporabi opreme, je dobavitelj dolžan opremo nadomestiti z novo ali povrniti del kupnine, če se s tem strinja naročnik.</w:t>
                  </w:r>
                </w:p>
              </w:tc>
            </w:tr>
          </w:tbl>
          <w:p w14:paraId="5A34EDF1" w14:textId="77777777" w:rsidR="00133B3C" w:rsidRDefault="00133B3C" w:rsidP="00C229E4">
            <w:pPr>
              <w:spacing w:line="276" w:lineRule="auto"/>
            </w:pPr>
          </w:p>
        </w:tc>
      </w:tr>
    </w:tbl>
    <w:p w14:paraId="7B9D8C69" w14:textId="77777777" w:rsidR="003A1DD9" w:rsidRDefault="003A1DD9" w:rsidP="00C229E4">
      <w:pPr>
        <w:spacing w:after="0"/>
        <w:jc w:val="center"/>
        <w:rPr>
          <w:rFonts w:ascii="Arial" w:hAnsi="Arial" w:cs="Arial"/>
          <w:b/>
          <w:bCs/>
          <w:color w:val="000000"/>
          <w:sz w:val="18"/>
          <w:szCs w:val="18"/>
        </w:rPr>
      </w:pPr>
    </w:p>
    <w:p w14:paraId="66208085" w14:textId="67B9882D" w:rsidR="003A1DD9" w:rsidRPr="003A1DD9" w:rsidRDefault="00AF744E" w:rsidP="00C229E4">
      <w:pPr>
        <w:autoSpaceDE w:val="0"/>
        <w:autoSpaceDN w:val="0"/>
        <w:adjustRightInd w:val="0"/>
        <w:spacing w:after="0"/>
        <w:jc w:val="both"/>
        <w:rPr>
          <w:rFonts w:ascii="Arial" w:hAnsi="Arial" w:cs="Arial"/>
          <w:sz w:val="18"/>
          <w:szCs w:val="18"/>
        </w:rPr>
      </w:pPr>
      <w:r>
        <w:rPr>
          <w:rFonts w:ascii="Arial" w:hAnsi="Arial" w:cs="Arial"/>
          <w:sz w:val="18"/>
          <w:szCs w:val="18"/>
        </w:rPr>
        <w:t>Dobavitelj</w:t>
      </w:r>
      <w:r w:rsidR="003A1DD9" w:rsidRPr="003A1DD9">
        <w:rPr>
          <w:rFonts w:ascii="Arial" w:hAnsi="Arial" w:cs="Arial"/>
          <w:sz w:val="18"/>
          <w:szCs w:val="18"/>
        </w:rPr>
        <w:t xml:space="preserve"> je znotraj in v okviru dogovorjene pogodbene cene dolžan pridobiti in izdelati vso</w:t>
      </w:r>
      <w:r w:rsidR="003A1DD9">
        <w:rPr>
          <w:rFonts w:ascii="Arial" w:hAnsi="Arial" w:cs="Arial"/>
          <w:sz w:val="18"/>
          <w:szCs w:val="18"/>
        </w:rPr>
        <w:t xml:space="preserve"> </w:t>
      </w:r>
      <w:r w:rsidR="003A1DD9" w:rsidRPr="003A1DD9">
        <w:rPr>
          <w:rFonts w:ascii="Arial" w:hAnsi="Arial" w:cs="Arial"/>
          <w:sz w:val="18"/>
          <w:szCs w:val="18"/>
        </w:rPr>
        <w:t>dokumentacijo, ki je opredeljena v razpisni dokumentaciji in njenimi prilogami ter je potrebna za izvedbo</w:t>
      </w:r>
      <w:r w:rsidR="003A1DD9">
        <w:rPr>
          <w:rFonts w:ascii="Arial" w:hAnsi="Arial" w:cs="Arial"/>
          <w:sz w:val="18"/>
          <w:szCs w:val="18"/>
        </w:rPr>
        <w:t xml:space="preserve"> </w:t>
      </w:r>
      <w:r w:rsidR="003A1DD9" w:rsidRPr="003A1DD9">
        <w:rPr>
          <w:rFonts w:ascii="Arial" w:hAnsi="Arial" w:cs="Arial"/>
          <w:sz w:val="18"/>
          <w:szCs w:val="18"/>
        </w:rPr>
        <w:t>predmeta pogodbe.</w:t>
      </w:r>
    </w:p>
    <w:p w14:paraId="07EF4935" w14:textId="77777777" w:rsidR="003A1DD9" w:rsidRPr="00DB268B" w:rsidRDefault="003A1DD9" w:rsidP="00C229E4">
      <w:pPr>
        <w:autoSpaceDE w:val="0"/>
        <w:autoSpaceDN w:val="0"/>
        <w:adjustRightInd w:val="0"/>
        <w:spacing w:after="0"/>
        <w:jc w:val="both"/>
        <w:rPr>
          <w:rFonts w:ascii="Arial" w:hAnsi="Arial" w:cs="Arial"/>
          <w:strike/>
          <w:sz w:val="18"/>
          <w:szCs w:val="18"/>
        </w:rPr>
      </w:pPr>
    </w:p>
    <w:p w14:paraId="01D83666" w14:textId="77777777" w:rsidR="003A1DD9" w:rsidRPr="003A1DD9" w:rsidRDefault="003A1DD9" w:rsidP="00C229E4">
      <w:pPr>
        <w:autoSpaceDE w:val="0"/>
        <w:autoSpaceDN w:val="0"/>
        <w:adjustRightInd w:val="0"/>
        <w:spacing w:after="0"/>
        <w:jc w:val="both"/>
        <w:rPr>
          <w:rFonts w:ascii="Arial" w:hAnsi="Arial" w:cs="Arial"/>
          <w:sz w:val="18"/>
          <w:szCs w:val="18"/>
        </w:rPr>
      </w:pPr>
      <w:r w:rsidRPr="003A1DD9">
        <w:rPr>
          <w:rFonts w:ascii="Arial" w:hAnsi="Arial" w:cs="Arial"/>
          <w:sz w:val="18"/>
          <w:szCs w:val="18"/>
        </w:rPr>
        <w:t>Predmet pogodbe je tudi obveznost izvajalca, ki jo bo ta opravil znotraj in v okviru dogovorjene</w:t>
      </w:r>
      <w:r w:rsidR="00830279">
        <w:rPr>
          <w:rFonts w:ascii="Arial" w:hAnsi="Arial" w:cs="Arial"/>
          <w:sz w:val="18"/>
          <w:szCs w:val="18"/>
        </w:rPr>
        <w:t xml:space="preserve"> </w:t>
      </w:r>
      <w:r w:rsidRPr="003A1DD9">
        <w:rPr>
          <w:rFonts w:ascii="Arial" w:hAnsi="Arial" w:cs="Arial"/>
          <w:sz w:val="18"/>
          <w:szCs w:val="18"/>
        </w:rPr>
        <w:t>pogodbene cene, da:</w:t>
      </w:r>
    </w:p>
    <w:p w14:paraId="5EAB86BF" w14:textId="77777777" w:rsidR="003A1DD9" w:rsidRPr="00830279" w:rsidRDefault="003A1DD9" w:rsidP="00C229E4">
      <w:pPr>
        <w:pStyle w:val="Odstavekseznama"/>
        <w:numPr>
          <w:ilvl w:val="0"/>
          <w:numId w:val="47"/>
        </w:numPr>
        <w:autoSpaceDE w:val="0"/>
        <w:autoSpaceDN w:val="0"/>
        <w:adjustRightInd w:val="0"/>
        <w:spacing w:after="0"/>
        <w:jc w:val="both"/>
        <w:rPr>
          <w:rFonts w:ascii="Arial" w:hAnsi="Arial" w:cs="Arial"/>
          <w:sz w:val="18"/>
          <w:szCs w:val="18"/>
        </w:rPr>
      </w:pPr>
      <w:r w:rsidRPr="00830279">
        <w:rPr>
          <w:rFonts w:ascii="Arial" w:hAnsi="Arial" w:cs="Arial"/>
          <w:sz w:val="18"/>
          <w:szCs w:val="18"/>
        </w:rPr>
        <w:lastRenderedPageBreak/>
        <w:t>na lastne stroške pravočasno izvede oziroma priskrbi potrebne raziskave delovišča in jih</w:t>
      </w:r>
      <w:r w:rsidR="00830279" w:rsidRPr="00830279">
        <w:rPr>
          <w:rFonts w:ascii="Arial" w:hAnsi="Arial" w:cs="Arial"/>
          <w:sz w:val="18"/>
          <w:szCs w:val="18"/>
        </w:rPr>
        <w:t xml:space="preserve"> </w:t>
      </w:r>
      <w:r w:rsidRPr="00830279">
        <w:rPr>
          <w:rFonts w:ascii="Arial" w:hAnsi="Arial" w:cs="Arial"/>
          <w:sz w:val="18"/>
          <w:szCs w:val="18"/>
        </w:rPr>
        <w:t>pravilno upošteva pri izvedbi pogodbenega dela;</w:t>
      </w:r>
    </w:p>
    <w:p w14:paraId="755D4738" w14:textId="77777777" w:rsidR="003A1DD9" w:rsidRPr="00830279" w:rsidRDefault="003A1DD9" w:rsidP="00C229E4">
      <w:pPr>
        <w:pStyle w:val="Odstavekseznama"/>
        <w:numPr>
          <w:ilvl w:val="0"/>
          <w:numId w:val="47"/>
        </w:numPr>
        <w:autoSpaceDE w:val="0"/>
        <w:autoSpaceDN w:val="0"/>
        <w:adjustRightInd w:val="0"/>
        <w:spacing w:after="0"/>
        <w:jc w:val="both"/>
        <w:rPr>
          <w:rFonts w:ascii="Arial" w:hAnsi="Arial" w:cs="Arial"/>
          <w:sz w:val="18"/>
          <w:szCs w:val="18"/>
        </w:rPr>
      </w:pPr>
      <w:r w:rsidRPr="00830279">
        <w:rPr>
          <w:rFonts w:ascii="Arial" w:hAnsi="Arial" w:cs="Arial"/>
          <w:sz w:val="18"/>
          <w:szCs w:val="18"/>
        </w:rPr>
        <w:t>na svoje stroške zagotovi primerno embalažo in transport ter da zaščiti, varuje in zavaruje</w:t>
      </w:r>
      <w:r w:rsidR="00830279" w:rsidRPr="00830279">
        <w:rPr>
          <w:rFonts w:ascii="Arial" w:hAnsi="Arial" w:cs="Arial"/>
          <w:sz w:val="18"/>
          <w:szCs w:val="18"/>
        </w:rPr>
        <w:t xml:space="preserve"> </w:t>
      </w:r>
      <w:r w:rsidRPr="00830279">
        <w:rPr>
          <w:rFonts w:ascii="Arial" w:hAnsi="Arial" w:cs="Arial"/>
          <w:sz w:val="18"/>
          <w:szCs w:val="18"/>
        </w:rPr>
        <w:t>pogodbeno blago pred vsakovrstnimi poškodbami in da odgovarja za varno delo vse do</w:t>
      </w:r>
      <w:r w:rsidR="00830279" w:rsidRPr="00830279">
        <w:rPr>
          <w:rFonts w:ascii="Arial" w:hAnsi="Arial" w:cs="Arial"/>
          <w:sz w:val="18"/>
          <w:szCs w:val="18"/>
        </w:rPr>
        <w:t xml:space="preserve"> </w:t>
      </w:r>
      <w:r w:rsidRPr="00830279">
        <w:rPr>
          <w:rFonts w:ascii="Arial" w:hAnsi="Arial" w:cs="Arial"/>
          <w:sz w:val="18"/>
          <w:szCs w:val="18"/>
        </w:rPr>
        <w:t>zapisniške primopredaje pogodbenih del, za splošno varnost pa do poteka garancijskih rokov;</w:t>
      </w:r>
    </w:p>
    <w:p w14:paraId="16822D87" w14:textId="77777777" w:rsidR="003A1DD9" w:rsidRPr="00830279" w:rsidRDefault="003A1DD9" w:rsidP="00C229E4">
      <w:pPr>
        <w:pStyle w:val="Odstavekseznama"/>
        <w:numPr>
          <w:ilvl w:val="0"/>
          <w:numId w:val="47"/>
        </w:numPr>
        <w:autoSpaceDE w:val="0"/>
        <w:autoSpaceDN w:val="0"/>
        <w:adjustRightInd w:val="0"/>
        <w:spacing w:after="0"/>
        <w:jc w:val="both"/>
        <w:rPr>
          <w:rFonts w:ascii="Arial" w:hAnsi="Arial" w:cs="Arial"/>
          <w:sz w:val="18"/>
          <w:szCs w:val="18"/>
        </w:rPr>
      </w:pPr>
      <w:r w:rsidRPr="00830279">
        <w:rPr>
          <w:rFonts w:ascii="Arial" w:hAnsi="Arial" w:cs="Arial"/>
          <w:sz w:val="18"/>
          <w:szCs w:val="18"/>
        </w:rPr>
        <w:t>pravočasno zagotovi in izroči vse potrebne načrte, tehnično in atestno dokumentacijo, ateste</w:t>
      </w:r>
      <w:r w:rsidR="00830279" w:rsidRPr="00830279">
        <w:rPr>
          <w:rFonts w:ascii="Arial" w:hAnsi="Arial" w:cs="Arial"/>
          <w:sz w:val="18"/>
          <w:szCs w:val="18"/>
        </w:rPr>
        <w:t xml:space="preserve"> </w:t>
      </w:r>
      <w:r w:rsidRPr="00830279">
        <w:rPr>
          <w:rFonts w:ascii="Arial" w:hAnsi="Arial" w:cs="Arial"/>
          <w:sz w:val="18"/>
          <w:szCs w:val="18"/>
        </w:rPr>
        <w:t>oziroma druga dokazila o skladnosti, navodila in druge listine oziroma stvari, potrebne za</w:t>
      </w:r>
      <w:r w:rsidR="00830279" w:rsidRPr="00830279">
        <w:rPr>
          <w:rFonts w:ascii="Arial" w:hAnsi="Arial" w:cs="Arial"/>
          <w:sz w:val="18"/>
          <w:szCs w:val="18"/>
        </w:rPr>
        <w:t xml:space="preserve"> </w:t>
      </w:r>
      <w:r w:rsidRPr="00830279">
        <w:rPr>
          <w:rFonts w:ascii="Arial" w:hAnsi="Arial" w:cs="Arial"/>
          <w:sz w:val="18"/>
          <w:szCs w:val="18"/>
        </w:rPr>
        <w:t>vgradnjo oziroma montažo, uporabo in vzdrževanje pogodbenega blaga, vključno z navodilom</w:t>
      </w:r>
      <w:r w:rsidR="00830279" w:rsidRPr="00830279">
        <w:rPr>
          <w:rFonts w:ascii="Arial" w:hAnsi="Arial" w:cs="Arial"/>
          <w:sz w:val="18"/>
          <w:szCs w:val="18"/>
        </w:rPr>
        <w:t xml:space="preserve"> </w:t>
      </w:r>
      <w:r w:rsidRPr="00830279">
        <w:rPr>
          <w:rFonts w:ascii="Arial" w:hAnsi="Arial" w:cs="Arial"/>
          <w:sz w:val="18"/>
          <w:szCs w:val="18"/>
        </w:rPr>
        <w:t>za varno delo in vzdrževanje v slovenskem jeziku, kot tudi garancijske listine, vključno s splošno</w:t>
      </w:r>
      <w:r w:rsidR="00830279" w:rsidRPr="00830279">
        <w:rPr>
          <w:rFonts w:ascii="Arial" w:hAnsi="Arial" w:cs="Arial"/>
          <w:sz w:val="18"/>
          <w:szCs w:val="18"/>
        </w:rPr>
        <w:t xml:space="preserve"> </w:t>
      </w:r>
      <w:r w:rsidRPr="00830279">
        <w:rPr>
          <w:rFonts w:ascii="Arial" w:hAnsi="Arial" w:cs="Arial"/>
          <w:sz w:val="18"/>
          <w:szCs w:val="18"/>
        </w:rPr>
        <w:t>(skupno) garancijsko izjavo za dobavljeno, vgrajeno oziroma montirano pogodbeno blago.</w:t>
      </w:r>
      <w:r w:rsidR="00830279" w:rsidRPr="00830279">
        <w:rPr>
          <w:rFonts w:ascii="Arial" w:hAnsi="Arial" w:cs="Arial"/>
          <w:sz w:val="18"/>
          <w:szCs w:val="18"/>
        </w:rPr>
        <w:t xml:space="preserve"> </w:t>
      </w:r>
      <w:r w:rsidRPr="00830279">
        <w:rPr>
          <w:rFonts w:ascii="Arial" w:hAnsi="Arial" w:cs="Arial"/>
          <w:sz w:val="18"/>
          <w:szCs w:val="18"/>
        </w:rPr>
        <w:t>Predmet pogodbe je tudi jamčevanje za napake in odprava le-teh v dogovorjenih rokih v</w:t>
      </w:r>
      <w:r w:rsidR="00830279" w:rsidRPr="00830279">
        <w:rPr>
          <w:rFonts w:ascii="Arial" w:hAnsi="Arial" w:cs="Arial"/>
          <w:sz w:val="18"/>
          <w:szCs w:val="18"/>
        </w:rPr>
        <w:t xml:space="preserve"> </w:t>
      </w:r>
      <w:r w:rsidRPr="00830279">
        <w:rPr>
          <w:rFonts w:ascii="Arial" w:hAnsi="Arial" w:cs="Arial"/>
          <w:sz w:val="18"/>
          <w:szCs w:val="18"/>
        </w:rPr>
        <w:t>Republiki Sloveniji;</w:t>
      </w:r>
    </w:p>
    <w:p w14:paraId="1B194307" w14:textId="77777777" w:rsidR="003A1DD9" w:rsidRPr="00830279" w:rsidRDefault="003A1DD9" w:rsidP="00C229E4">
      <w:pPr>
        <w:pStyle w:val="Odstavekseznama"/>
        <w:numPr>
          <w:ilvl w:val="0"/>
          <w:numId w:val="47"/>
        </w:numPr>
        <w:autoSpaceDE w:val="0"/>
        <w:autoSpaceDN w:val="0"/>
        <w:adjustRightInd w:val="0"/>
        <w:spacing w:after="0"/>
        <w:jc w:val="both"/>
        <w:rPr>
          <w:rFonts w:ascii="Arial" w:hAnsi="Arial" w:cs="Arial"/>
          <w:sz w:val="18"/>
          <w:szCs w:val="18"/>
        </w:rPr>
      </w:pPr>
      <w:r w:rsidRPr="00830279">
        <w:rPr>
          <w:rFonts w:ascii="Arial" w:hAnsi="Arial" w:cs="Arial"/>
          <w:sz w:val="18"/>
          <w:szCs w:val="18"/>
        </w:rPr>
        <w:t>bo za učinkovito in varno uporabo ter delovanje pogodbenih stvari usposobil (izšolal) potrebno</w:t>
      </w:r>
      <w:r w:rsidR="002F41BB">
        <w:rPr>
          <w:rFonts w:ascii="Arial" w:hAnsi="Arial" w:cs="Arial"/>
          <w:sz w:val="18"/>
          <w:szCs w:val="18"/>
        </w:rPr>
        <w:t xml:space="preserve"> </w:t>
      </w:r>
      <w:r w:rsidRPr="00830279">
        <w:rPr>
          <w:rFonts w:ascii="Arial" w:hAnsi="Arial" w:cs="Arial"/>
          <w:sz w:val="18"/>
          <w:szCs w:val="18"/>
        </w:rPr>
        <w:t>število osebja uporabnika, ki jih bo določil uporabnik.</w:t>
      </w:r>
    </w:p>
    <w:p w14:paraId="332D12C0" w14:textId="77777777" w:rsidR="00830279" w:rsidRDefault="00830279" w:rsidP="00C229E4">
      <w:pPr>
        <w:autoSpaceDE w:val="0"/>
        <w:autoSpaceDN w:val="0"/>
        <w:adjustRightInd w:val="0"/>
        <w:spacing w:after="0"/>
        <w:jc w:val="both"/>
        <w:rPr>
          <w:rFonts w:ascii="Arial" w:hAnsi="Arial" w:cs="Arial"/>
          <w:sz w:val="18"/>
          <w:szCs w:val="18"/>
        </w:rPr>
      </w:pPr>
    </w:p>
    <w:p w14:paraId="633513DC" w14:textId="0B43812C" w:rsidR="003A1DD9" w:rsidRDefault="003A1DD9" w:rsidP="00C229E4">
      <w:pPr>
        <w:autoSpaceDE w:val="0"/>
        <w:autoSpaceDN w:val="0"/>
        <w:adjustRightInd w:val="0"/>
        <w:spacing w:after="0"/>
        <w:jc w:val="both"/>
        <w:rPr>
          <w:rFonts w:ascii="Arial" w:hAnsi="Arial" w:cs="Arial"/>
          <w:sz w:val="18"/>
          <w:szCs w:val="18"/>
        </w:rPr>
      </w:pPr>
      <w:r w:rsidRPr="003A1DD9">
        <w:rPr>
          <w:rFonts w:ascii="Arial" w:hAnsi="Arial" w:cs="Arial"/>
          <w:sz w:val="18"/>
          <w:szCs w:val="18"/>
        </w:rPr>
        <w:t>Predmet pogodbe je tudi obveznost izvajalca, ki jo bo ta opravil znotraj in v okviru dogovorjene</w:t>
      </w:r>
      <w:r w:rsidR="00830279">
        <w:rPr>
          <w:rFonts w:ascii="Arial" w:hAnsi="Arial" w:cs="Arial"/>
          <w:sz w:val="18"/>
          <w:szCs w:val="18"/>
        </w:rPr>
        <w:t xml:space="preserve"> </w:t>
      </w:r>
      <w:r w:rsidRPr="003A1DD9">
        <w:rPr>
          <w:rFonts w:ascii="Arial" w:hAnsi="Arial" w:cs="Arial"/>
          <w:sz w:val="18"/>
          <w:szCs w:val="18"/>
        </w:rPr>
        <w:t>pogodbene cene, da izvede vse transportne in druge pomožne storitve ter dobavi vse materiale in</w:t>
      </w:r>
      <w:r w:rsidR="00830279">
        <w:rPr>
          <w:rFonts w:ascii="Arial" w:hAnsi="Arial" w:cs="Arial"/>
          <w:sz w:val="18"/>
          <w:szCs w:val="18"/>
        </w:rPr>
        <w:t xml:space="preserve"> </w:t>
      </w:r>
      <w:r w:rsidRPr="003A1DD9">
        <w:rPr>
          <w:rFonts w:ascii="Arial" w:hAnsi="Arial" w:cs="Arial"/>
          <w:sz w:val="18"/>
          <w:szCs w:val="18"/>
        </w:rPr>
        <w:t>proizvode, potrebne za izvedbo pogodbenih del te pogodbe, kot tudi, da prevzame vsa zavarovanja,</w:t>
      </w:r>
      <w:r w:rsidR="00830279">
        <w:rPr>
          <w:rFonts w:ascii="Arial" w:hAnsi="Arial" w:cs="Arial"/>
          <w:sz w:val="18"/>
          <w:szCs w:val="18"/>
        </w:rPr>
        <w:t xml:space="preserve"> </w:t>
      </w:r>
      <w:r w:rsidRPr="003A1DD9">
        <w:rPr>
          <w:rFonts w:ascii="Arial" w:hAnsi="Arial" w:cs="Arial"/>
          <w:sz w:val="18"/>
          <w:szCs w:val="18"/>
        </w:rPr>
        <w:t>odgovornost za varnost in zdravje pri delu na gradbiščih in za splošno varnost v zvezi s predmetom</w:t>
      </w:r>
      <w:r w:rsidR="00830279">
        <w:rPr>
          <w:rFonts w:ascii="Arial" w:hAnsi="Arial" w:cs="Arial"/>
          <w:sz w:val="18"/>
          <w:szCs w:val="18"/>
        </w:rPr>
        <w:t xml:space="preserve"> </w:t>
      </w:r>
      <w:r w:rsidRPr="003A1DD9">
        <w:rPr>
          <w:rFonts w:ascii="Arial" w:hAnsi="Arial" w:cs="Arial"/>
          <w:sz w:val="18"/>
          <w:szCs w:val="18"/>
        </w:rPr>
        <w:t xml:space="preserve">pogodbe, ki ga mora izvršiti po tej pogodbi. Pri tem mora </w:t>
      </w:r>
      <w:r w:rsidR="001B4DBF">
        <w:rPr>
          <w:rFonts w:ascii="Arial" w:hAnsi="Arial" w:cs="Arial"/>
          <w:sz w:val="18"/>
          <w:szCs w:val="18"/>
        </w:rPr>
        <w:t>dobavitelj</w:t>
      </w:r>
      <w:r w:rsidRPr="003A1DD9">
        <w:rPr>
          <w:rFonts w:ascii="Arial" w:hAnsi="Arial" w:cs="Arial"/>
          <w:sz w:val="18"/>
          <w:szCs w:val="18"/>
        </w:rPr>
        <w:t xml:space="preserve"> zajeti tudi vsa dela in ukrepe, ki</w:t>
      </w:r>
      <w:r w:rsidR="00830279">
        <w:rPr>
          <w:rFonts w:ascii="Arial" w:hAnsi="Arial" w:cs="Arial"/>
          <w:sz w:val="18"/>
          <w:szCs w:val="18"/>
        </w:rPr>
        <w:t xml:space="preserve"> </w:t>
      </w:r>
      <w:r w:rsidRPr="003A1DD9">
        <w:rPr>
          <w:rFonts w:ascii="Arial" w:hAnsi="Arial" w:cs="Arial"/>
          <w:sz w:val="18"/>
          <w:szCs w:val="18"/>
        </w:rPr>
        <w:t>opredeljujejo pogoje za izvedbo del na gradbišču in drugih določil iz razpisne dokumentacije.</w:t>
      </w:r>
      <w:r w:rsidR="00830279">
        <w:rPr>
          <w:rFonts w:ascii="Arial" w:hAnsi="Arial" w:cs="Arial"/>
          <w:sz w:val="18"/>
          <w:szCs w:val="18"/>
        </w:rPr>
        <w:t xml:space="preserve"> </w:t>
      </w:r>
    </w:p>
    <w:p w14:paraId="46BFB4BB" w14:textId="77777777" w:rsidR="00830279" w:rsidRPr="00830279" w:rsidRDefault="00830279" w:rsidP="00C229E4">
      <w:pPr>
        <w:spacing w:after="0"/>
        <w:jc w:val="both"/>
        <w:rPr>
          <w:rFonts w:ascii="Arial" w:hAnsi="Arial" w:cs="Arial"/>
          <w:b/>
          <w:bCs/>
          <w:color w:val="000000"/>
          <w:sz w:val="18"/>
          <w:szCs w:val="18"/>
        </w:rPr>
      </w:pPr>
    </w:p>
    <w:p w14:paraId="43855754" w14:textId="77777777" w:rsidR="00133B3C" w:rsidRDefault="00C54E8D" w:rsidP="00C229E4">
      <w:pPr>
        <w:spacing w:after="0"/>
        <w:jc w:val="center"/>
      </w:pPr>
      <w:r>
        <w:rPr>
          <w:rFonts w:ascii="Arial" w:hAnsi="Arial" w:cs="Arial"/>
          <w:b/>
          <w:bCs/>
          <w:color w:val="000000"/>
          <w:sz w:val="18"/>
          <w:szCs w:val="18"/>
        </w:rPr>
        <w:t>5. člen</w:t>
      </w:r>
    </w:p>
    <w:tbl>
      <w:tblPr>
        <w:tblStyle w:val="NormalTablePHPDOCX"/>
        <w:tblW w:w="0" w:type="auto"/>
        <w:tblInd w:w="-142" w:type="dxa"/>
        <w:tblLook w:val="04A0" w:firstRow="1" w:lastRow="0" w:firstColumn="1" w:lastColumn="0" w:noHBand="0" w:noVBand="1"/>
      </w:tblPr>
      <w:tblGrid>
        <w:gridCol w:w="9214"/>
      </w:tblGrid>
      <w:tr w:rsidR="00133B3C" w14:paraId="0C26A066" w14:textId="77777777" w:rsidTr="001A7372">
        <w:tc>
          <w:tcPr>
            <w:tcW w:w="0" w:type="auto"/>
            <w:tcMar>
              <w:top w:w="0" w:type="auto"/>
              <w:bottom w:w="0" w:type="auto"/>
            </w:tcMar>
          </w:tcPr>
          <w:p w14:paraId="6D7412D8" w14:textId="205445B6" w:rsidR="00133B3C" w:rsidRDefault="00C54E8D" w:rsidP="00C229E4">
            <w:pPr>
              <w:spacing w:before="225" w:after="225" w:line="276" w:lineRule="auto"/>
              <w:jc w:val="both"/>
            </w:pPr>
            <w:r>
              <w:rPr>
                <w:rFonts w:ascii="Arial" w:hAnsi="Arial" w:cs="Arial"/>
                <w:color w:val="000000"/>
                <w:sz w:val="18"/>
                <w:szCs w:val="18"/>
              </w:rPr>
              <w:t xml:space="preserve">Dodatnih nabav, ki niso opredeljene s to pogodbo, </w:t>
            </w:r>
            <w:r w:rsidR="001B4DBF">
              <w:rPr>
                <w:rFonts w:ascii="Arial" w:hAnsi="Arial" w:cs="Arial"/>
                <w:color w:val="000000"/>
                <w:sz w:val="18"/>
                <w:szCs w:val="18"/>
              </w:rPr>
              <w:t>dobavitelj</w:t>
            </w:r>
            <w:r>
              <w:rPr>
                <w:rFonts w:ascii="Arial" w:hAnsi="Arial" w:cs="Arial"/>
                <w:color w:val="000000"/>
                <w:sz w:val="18"/>
                <w:szCs w:val="18"/>
              </w:rPr>
              <w:t xml:space="preserve"> ne sme izvesti brez predhodnega pisnega soglasja </w:t>
            </w:r>
            <w:r w:rsidR="00F92575">
              <w:rPr>
                <w:rFonts w:ascii="Arial" w:hAnsi="Arial" w:cs="Arial"/>
                <w:color w:val="000000"/>
                <w:sz w:val="18"/>
                <w:szCs w:val="18"/>
              </w:rPr>
              <w:t>naročnika</w:t>
            </w:r>
            <w:r>
              <w:rPr>
                <w:rFonts w:ascii="Arial" w:hAnsi="Arial" w:cs="Arial"/>
                <w:color w:val="000000"/>
                <w:sz w:val="18"/>
                <w:szCs w:val="18"/>
              </w:rPr>
              <w:t>.</w:t>
            </w:r>
          </w:p>
          <w:p w14:paraId="1903E6CD" w14:textId="77777777" w:rsidR="00133B3C" w:rsidRDefault="00C54E8D" w:rsidP="00C229E4">
            <w:pPr>
              <w:spacing w:before="225" w:after="225" w:line="276" w:lineRule="auto"/>
              <w:jc w:val="both"/>
            </w:pPr>
            <w:r>
              <w:rPr>
                <w:rFonts w:ascii="Arial" w:hAnsi="Arial" w:cs="Arial"/>
                <w:color w:val="000000"/>
                <w:sz w:val="18"/>
                <w:szCs w:val="18"/>
              </w:rPr>
              <w:t>Za dodatne nabave ali nadomestne nabave, ki bi se izkazale za potrebne šele po sklenitvi te pogodbe, lahko naročnik</w:t>
            </w:r>
            <w:r w:rsidR="002753D8">
              <w:rPr>
                <w:rFonts w:ascii="Arial" w:hAnsi="Arial" w:cs="Arial"/>
                <w:color w:val="000000"/>
                <w:sz w:val="18"/>
                <w:szCs w:val="18"/>
              </w:rPr>
              <w:t>a</w:t>
            </w:r>
            <w:r>
              <w:rPr>
                <w:rFonts w:ascii="Arial" w:hAnsi="Arial" w:cs="Arial"/>
                <w:color w:val="000000"/>
                <w:sz w:val="18"/>
                <w:szCs w:val="18"/>
              </w:rPr>
              <w:t xml:space="preserve"> odda</w:t>
            </w:r>
            <w:r w:rsidR="002753D8">
              <w:rPr>
                <w:rFonts w:ascii="Arial" w:hAnsi="Arial" w:cs="Arial"/>
                <w:color w:val="000000"/>
                <w:sz w:val="18"/>
                <w:szCs w:val="18"/>
              </w:rPr>
              <w:t>ta</w:t>
            </w:r>
            <w:r>
              <w:rPr>
                <w:rFonts w:ascii="Arial" w:hAnsi="Arial" w:cs="Arial"/>
                <w:color w:val="000000"/>
                <w:sz w:val="18"/>
                <w:szCs w:val="18"/>
              </w:rPr>
              <w:t xml:space="preserve"> naročilo </w:t>
            </w:r>
            <w:r w:rsidR="002753D8">
              <w:rPr>
                <w:rFonts w:ascii="Arial" w:hAnsi="Arial" w:cs="Arial"/>
                <w:color w:val="000000"/>
                <w:sz w:val="18"/>
                <w:szCs w:val="18"/>
              </w:rPr>
              <w:t>izvajalcu</w:t>
            </w:r>
            <w:r>
              <w:rPr>
                <w:rFonts w:ascii="Arial" w:hAnsi="Arial" w:cs="Arial"/>
                <w:color w:val="000000"/>
                <w:sz w:val="18"/>
                <w:szCs w:val="18"/>
              </w:rPr>
              <w:t xml:space="preserve"> osnovnega naročila ob upoštevanju določb zakona, ki ureja javno naročanje.</w:t>
            </w:r>
          </w:p>
          <w:p w14:paraId="45BA038A" w14:textId="77777777" w:rsidR="00133B3C" w:rsidRDefault="00C54E8D" w:rsidP="00C229E4">
            <w:pPr>
              <w:spacing w:before="225" w:after="225" w:line="276" w:lineRule="auto"/>
              <w:jc w:val="both"/>
            </w:pPr>
            <w:r>
              <w:rPr>
                <w:rFonts w:ascii="Arial" w:hAnsi="Arial" w:cs="Arial"/>
                <w:color w:val="000000"/>
                <w:sz w:val="18"/>
                <w:szCs w:val="18"/>
              </w:rPr>
              <w:t xml:space="preserve">Z </w:t>
            </w:r>
            <w:r w:rsidR="002753D8">
              <w:rPr>
                <w:rFonts w:ascii="Arial" w:hAnsi="Arial" w:cs="Arial"/>
                <w:color w:val="000000"/>
                <w:sz w:val="18"/>
                <w:szCs w:val="18"/>
              </w:rPr>
              <w:t>izvajalcem</w:t>
            </w:r>
            <w:r>
              <w:rPr>
                <w:rFonts w:ascii="Arial" w:hAnsi="Arial" w:cs="Arial"/>
                <w:color w:val="000000"/>
                <w:sz w:val="18"/>
                <w:szCs w:val="18"/>
              </w:rPr>
              <w:t xml:space="preserve"> se v tem primeru sklene dodatek k osnovni pogodbi ali nova pogodba.</w:t>
            </w:r>
          </w:p>
        </w:tc>
      </w:tr>
    </w:tbl>
    <w:p w14:paraId="40E425AC" w14:textId="77777777" w:rsidR="00040A60" w:rsidRDefault="00040A60" w:rsidP="00C229E4">
      <w:pPr>
        <w:spacing w:before="225" w:after="225"/>
        <w:jc w:val="both"/>
      </w:pPr>
      <w:r w:rsidRPr="001A7372">
        <w:rPr>
          <w:rFonts w:ascii="Arial" w:hAnsi="Arial" w:cs="Arial"/>
          <w:b/>
          <w:bCs/>
          <w:color w:val="000000"/>
          <w:sz w:val="18"/>
          <w:szCs w:val="18"/>
        </w:rPr>
        <w:t>III. POGODBENA CENA</w:t>
      </w:r>
    </w:p>
    <w:p w14:paraId="0B860F4E" w14:textId="77777777" w:rsidR="00133B3C" w:rsidRDefault="00C54E8D" w:rsidP="00C229E4">
      <w:pPr>
        <w:spacing w:after="0"/>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8964"/>
      </w:tblGrid>
      <w:tr w:rsidR="00133B3C" w:rsidRPr="002753D8" w14:paraId="6DCBE446" w14:textId="77777777">
        <w:tc>
          <w:tcPr>
            <w:tcW w:w="0" w:type="auto"/>
            <w:tcMar>
              <w:top w:w="0" w:type="auto"/>
              <w:bottom w:w="0" w:type="auto"/>
            </w:tcMar>
          </w:tcPr>
          <w:p w14:paraId="1251F90B" w14:textId="4FDCE27C" w:rsidR="002753D8" w:rsidRPr="002753D8" w:rsidRDefault="002753D8" w:rsidP="00C229E4">
            <w:pPr>
              <w:spacing w:before="225" w:after="225" w:line="276" w:lineRule="auto"/>
              <w:jc w:val="both"/>
              <w:rPr>
                <w:rFonts w:ascii="Arial" w:hAnsi="Arial" w:cs="Arial"/>
                <w:sz w:val="18"/>
                <w:szCs w:val="18"/>
              </w:rPr>
            </w:pPr>
            <w:r w:rsidRPr="002753D8">
              <w:rPr>
                <w:rFonts w:ascii="Arial" w:hAnsi="Arial" w:cs="Arial"/>
                <w:color w:val="000000"/>
                <w:sz w:val="18"/>
                <w:szCs w:val="18"/>
              </w:rPr>
              <w:t>Skupna p</w:t>
            </w:r>
            <w:r w:rsidR="00C54E8D" w:rsidRPr="002753D8">
              <w:rPr>
                <w:rFonts w:ascii="Arial" w:hAnsi="Arial" w:cs="Arial"/>
                <w:color w:val="000000"/>
                <w:sz w:val="18"/>
                <w:szCs w:val="18"/>
              </w:rPr>
              <w:t xml:space="preserve">ogodbena vrednost je dogovorjena na osnovi ponudbe </w:t>
            </w:r>
            <w:r w:rsidRPr="002753D8">
              <w:rPr>
                <w:rFonts w:ascii="Arial" w:hAnsi="Arial" w:cs="Arial"/>
                <w:color w:val="000000"/>
                <w:sz w:val="18"/>
                <w:szCs w:val="18"/>
              </w:rPr>
              <w:t>izvajalca</w:t>
            </w:r>
            <w:r w:rsidR="00C54E8D" w:rsidRPr="002753D8">
              <w:rPr>
                <w:rFonts w:ascii="Arial" w:hAnsi="Arial" w:cs="Arial"/>
                <w:color w:val="000000"/>
                <w:sz w:val="18"/>
                <w:szCs w:val="18"/>
              </w:rPr>
              <w:t xml:space="preserve"> in znaša:</w:t>
            </w:r>
            <w:r w:rsidR="009017B5">
              <w:rPr>
                <w:rFonts w:ascii="Arial" w:hAnsi="Arial" w:cs="Arial"/>
                <w:color w:val="000000"/>
                <w:sz w:val="18"/>
                <w:szCs w:val="18"/>
              </w:rPr>
              <w:t>_____________ brez DDV-ja, oz _________________________z DDV-jem.</w:t>
            </w:r>
          </w:p>
        </w:tc>
      </w:tr>
    </w:tbl>
    <w:p w14:paraId="420143FF" w14:textId="77777777" w:rsidR="00EA150A" w:rsidRDefault="00EA150A" w:rsidP="00C229E4">
      <w:pPr>
        <w:spacing w:after="0"/>
        <w:jc w:val="center"/>
        <w:rPr>
          <w:rFonts w:ascii="Arial" w:hAnsi="Arial" w:cs="Arial"/>
          <w:b/>
          <w:bCs/>
          <w:color w:val="000000"/>
          <w:sz w:val="18"/>
          <w:szCs w:val="18"/>
        </w:rPr>
      </w:pPr>
    </w:p>
    <w:p w14:paraId="459A5D23" w14:textId="77777777" w:rsidR="00133B3C" w:rsidRDefault="00C54E8D" w:rsidP="00C229E4">
      <w:pPr>
        <w:spacing w:after="0"/>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8964"/>
      </w:tblGrid>
      <w:tr w:rsidR="00133B3C" w14:paraId="7A168BC6" w14:textId="77777777">
        <w:tc>
          <w:tcPr>
            <w:tcW w:w="0" w:type="auto"/>
            <w:tcMar>
              <w:top w:w="0" w:type="auto"/>
              <w:bottom w:w="0" w:type="auto"/>
            </w:tcMar>
          </w:tcPr>
          <w:p w14:paraId="4DF3D6D7" w14:textId="77777777" w:rsidR="004D1CD1" w:rsidRPr="00117D3D" w:rsidRDefault="004D1CD1" w:rsidP="00C229E4">
            <w:p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Pogodbena vrednost vsebuje vse stroške za popolno in kakovostno dokončanje prevzetih dobav ter vse ostale stroške po zahtevah pogojev dokumentacije, predvsem pa:</w:t>
            </w:r>
          </w:p>
          <w:p w14:paraId="1E85C8C1"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dobava in montaža vse opreme in ves potreben drobni instalacijski material za montažo;</w:t>
            </w:r>
          </w:p>
          <w:p w14:paraId="0D735501"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zavarovanje vse opreme pred poškodbami ali izgubo v času dobave, namestitve do prevzema;</w:t>
            </w:r>
          </w:p>
          <w:p w14:paraId="1C90C661"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vgradnjo in namestitev ter prilagoditev opreme na vse vrste inštalacijskih priključkov oziroma izvedba vseh potrebnih inštalacij (el. razvod, komunikacijski razvod, …) za zagotovitev funkcionalnosti delovanja ponujene opreme;</w:t>
            </w:r>
          </w:p>
          <w:p w14:paraId="791747DC"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zagon in preizkus funkcionalnega delovanja vse nameščene opreme, pri čemer mora oprema dosegati vse zahtevane parametre;</w:t>
            </w:r>
          </w:p>
          <w:p w14:paraId="0D2CADD9"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vse stroške celotnega šolanja/usposabljanja/izobraževanja, periodičnega izobraževanja osebja uporabnika za pravilno in varno uporabo opreme (poimenski seznam osebja, ki je bilo izšolano, mora biti priloga primopredajnega zapisnika);</w:t>
            </w:r>
          </w:p>
          <w:p w14:paraId="0616191B"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lastRenderedPageBreak/>
              <w:t>postopek primopredaje uporabniku (količinski in kakovostni prevzem);</w:t>
            </w:r>
          </w:p>
          <w:p w14:paraId="18CDC7ED"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končno temeljito čiščenje po namestitvi in vgradnji vse opreme;</w:t>
            </w:r>
          </w:p>
          <w:p w14:paraId="297B7B88"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zagotovitev in predajo certifikatov, izjav o skladnosti, ustrezne tehnične in ostale dokumentacije za uporabo, obratovanje in vzdrževanje v slovenskem jeziku (izjemoma v angleškem jeziku – po odobritvi uporabnika);</w:t>
            </w:r>
          </w:p>
          <w:p w14:paraId="013EDF3C"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odpravo ali poravnavo stroškov za odpravo vseh napak in poškodb na prostorih, ki bi nastale v času vnosa in namestitve opreme;</w:t>
            </w:r>
          </w:p>
          <w:p w14:paraId="6406B791"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transport opreme do delovišča in prenos do mesta vgradnje;</w:t>
            </w:r>
          </w:p>
          <w:p w14:paraId="70BD2D69"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popravila vseh okvar na že vgrajeni opremi ali objektu do predaje naročniku oz. uporabniku;</w:t>
            </w:r>
          </w:p>
          <w:p w14:paraId="2484047D"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zaščita podov, sten, stropa, že vgrajene in ostale opreme;</w:t>
            </w:r>
          </w:p>
          <w:p w14:paraId="77AD0640"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vsa pomožna sredstva (lestve, odri, naprave, pripomočki);</w:t>
            </w:r>
          </w:p>
          <w:p w14:paraId="43D5B318" w14:textId="0FC319F0"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 xml:space="preserve">stroške za odpravo napak v času </w:t>
            </w:r>
            <w:r w:rsidR="00767D45" w:rsidRPr="00117D3D">
              <w:rPr>
                <w:rFonts w:ascii="Arial" w:hAnsi="Arial" w:cs="Arial"/>
                <w:color w:val="000000"/>
                <w:sz w:val="18"/>
                <w:szCs w:val="18"/>
              </w:rPr>
              <w:t>garancijske dobe :</w:t>
            </w:r>
            <w:r w:rsidRPr="00117D3D">
              <w:rPr>
                <w:rFonts w:ascii="Arial" w:hAnsi="Arial" w:cs="Arial"/>
                <w:color w:val="000000"/>
                <w:sz w:val="18"/>
                <w:szCs w:val="18"/>
              </w:rPr>
              <w:t xml:space="preserve"> 12 mesecev </w:t>
            </w:r>
          </w:p>
          <w:p w14:paraId="784484A5" w14:textId="77777777" w:rsidR="004D1CD1" w:rsidRPr="00117D3D"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v času garancijske dobe preventivno vzdrževanje opreme z originalnimi rezervnimi deli, osnovno servisiranje, redne, izredne in periodične preglede vključno z vsemi stroški (stroški dela, transportov, materiala, ostalih posegov, rezervnih delov, potrošnega materiala in ostalega potrebnega materiala in drobnega inventarja za izvajanje storitev itd.).</w:t>
            </w:r>
          </w:p>
          <w:p w14:paraId="77A1A17A" w14:textId="77777777" w:rsidR="004D1CD1" w:rsidRPr="00767D45" w:rsidRDefault="004D1CD1" w:rsidP="00C229E4">
            <w:pPr>
              <w:pStyle w:val="Odstavekseznama"/>
              <w:numPr>
                <w:ilvl w:val="0"/>
                <w:numId w:val="48"/>
              </w:num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V pogodbeni vrednosti so zajeti tudi drugi stroški, ki niso posebej specificirani, so pa potrebni za funkcionalno zagotovitev delovanja predmeta pogodbe, ne glede na to, ali so ta dela izrecno navedena v pogodbi ali ne.</w:t>
            </w:r>
          </w:p>
          <w:p w14:paraId="0EBCC91F" w14:textId="4DC8BC25" w:rsidR="004D1CD1" w:rsidRPr="00767D45" w:rsidRDefault="004D1CD1" w:rsidP="00C229E4">
            <w:pPr>
              <w:spacing w:before="225" w:after="225" w:line="276" w:lineRule="auto"/>
              <w:jc w:val="both"/>
              <w:rPr>
                <w:rFonts w:ascii="Arial" w:hAnsi="Arial" w:cs="Arial"/>
                <w:color w:val="000000"/>
                <w:sz w:val="18"/>
                <w:szCs w:val="18"/>
              </w:rPr>
            </w:pPr>
            <w:r w:rsidRPr="00767D45">
              <w:rPr>
                <w:rFonts w:ascii="Arial" w:hAnsi="Arial" w:cs="Arial"/>
                <w:color w:val="000000"/>
                <w:sz w:val="18"/>
                <w:szCs w:val="18"/>
              </w:rPr>
              <w:t xml:space="preserve">Pogodbena cena je dogovorjena na podlagi določbe </w:t>
            </w:r>
            <w:r w:rsidRPr="00117D3D">
              <w:rPr>
                <w:rFonts w:ascii="Arial" w:hAnsi="Arial" w:cs="Arial"/>
                <w:color w:val="000000"/>
                <w:sz w:val="18"/>
                <w:szCs w:val="18"/>
              </w:rPr>
              <w:t>»ključ v roke«</w:t>
            </w:r>
            <w:r w:rsidRPr="00767D45">
              <w:rPr>
                <w:rFonts w:ascii="Arial" w:hAnsi="Arial" w:cs="Arial"/>
                <w:color w:val="000000"/>
                <w:sz w:val="18"/>
                <w:szCs w:val="18"/>
              </w:rPr>
              <w:t xml:space="preserve"> in zajema stroške potrebne za izvedbo pogodbenih del skladno s ponudbo izvajalca</w:t>
            </w:r>
            <w:r w:rsidR="00F92575">
              <w:rPr>
                <w:rFonts w:ascii="Arial" w:hAnsi="Arial" w:cs="Arial"/>
                <w:color w:val="000000"/>
                <w:sz w:val="18"/>
                <w:szCs w:val="18"/>
              </w:rPr>
              <w:t>,</w:t>
            </w:r>
            <w:r w:rsidRPr="00767D45">
              <w:rPr>
                <w:rFonts w:ascii="Arial" w:hAnsi="Arial" w:cs="Arial"/>
                <w:color w:val="000000"/>
                <w:sz w:val="18"/>
                <w:szCs w:val="18"/>
              </w:rPr>
              <w:t xml:space="preserve"> vse v skladu z Razpisno dokumentacijo in njenimi prilogami. Cene na enoto iz predračunov izvajalca so fiksne in nespremenljive do dokončanja vseh pogodbenih del. </w:t>
            </w:r>
          </w:p>
          <w:p w14:paraId="7B7C7137" w14:textId="77777777" w:rsidR="00F170C9" w:rsidRPr="00117D3D" w:rsidRDefault="00C54E8D" w:rsidP="00C229E4">
            <w:pPr>
              <w:spacing w:before="225" w:after="225" w:line="276" w:lineRule="auto"/>
              <w:jc w:val="both"/>
              <w:rPr>
                <w:rFonts w:ascii="Arial" w:hAnsi="Arial" w:cs="Arial"/>
                <w:color w:val="000000"/>
                <w:sz w:val="18"/>
                <w:szCs w:val="18"/>
              </w:rPr>
            </w:pPr>
            <w:r w:rsidRPr="00767D45">
              <w:rPr>
                <w:rFonts w:ascii="Arial" w:hAnsi="Arial" w:cs="Arial"/>
                <w:color w:val="000000"/>
                <w:sz w:val="18"/>
                <w:szCs w:val="18"/>
              </w:rPr>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70104BB4" w14:textId="77777777" w:rsidR="00767D45" w:rsidRPr="002F41BB" w:rsidRDefault="00767D45" w:rsidP="00C229E4">
            <w:pPr>
              <w:spacing w:before="225" w:after="225" w:line="276" w:lineRule="auto"/>
              <w:jc w:val="both"/>
              <w:rPr>
                <w:rFonts w:ascii="Arial" w:hAnsi="Arial" w:cs="Arial"/>
                <w:b/>
                <w:color w:val="000000"/>
                <w:sz w:val="18"/>
                <w:szCs w:val="18"/>
              </w:rPr>
            </w:pPr>
            <w:r w:rsidRPr="002F41BB">
              <w:rPr>
                <w:rFonts w:ascii="Arial" w:hAnsi="Arial" w:cs="Arial"/>
                <w:b/>
                <w:color w:val="000000"/>
                <w:sz w:val="18"/>
                <w:szCs w:val="18"/>
              </w:rPr>
              <w:t>IV. NAČIN PLAČILA</w:t>
            </w:r>
          </w:p>
          <w:p w14:paraId="3C353AFE" w14:textId="77777777" w:rsidR="00767D45" w:rsidRPr="00117D3D" w:rsidRDefault="00767D45" w:rsidP="00C229E4">
            <w:pPr>
              <w:spacing w:before="225" w:after="225" w:line="276" w:lineRule="auto"/>
              <w:jc w:val="center"/>
              <w:rPr>
                <w:rFonts w:ascii="Arial" w:hAnsi="Arial" w:cs="Arial"/>
                <w:color w:val="000000"/>
                <w:sz w:val="18"/>
                <w:szCs w:val="18"/>
              </w:rPr>
            </w:pPr>
            <w:r w:rsidRPr="00117D3D">
              <w:rPr>
                <w:rFonts w:ascii="Arial" w:hAnsi="Arial" w:cs="Arial"/>
                <w:color w:val="000000"/>
                <w:sz w:val="18"/>
                <w:szCs w:val="18"/>
              </w:rPr>
              <w:t>8. člen</w:t>
            </w:r>
          </w:p>
          <w:p w14:paraId="6124ECD3" w14:textId="046B17C9" w:rsidR="00767D45" w:rsidRDefault="00767D45"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Naročnik  bo plačilo izvedel </w:t>
            </w:r>
            <w:r w:rsidR="00F92575">
              <w:rPr>
                <w:rFonts w:ascii="Arial" w:hAnsi="Arial" w:cs="Arial"/>
                <w:color w:val="000000"/>
                <w:sz w:val="18"/>
                <w:szCs w:val="18"/>
              </w:rPr>
              <w:t>6</w:t>
            </w:r>
            <w:r>
              <w:rPr>
                <w:rFonts w:ascii="Arial" w:hAnsi="Arial" w:cs="Arial"/>
                <w:color w:val="000000"/>
                <w:sz w:val="18"/>
                <w:szCs w:val="18"/>
              </w:rPr>
              <w:t>0</w:t>
            </w:r>
            <w:r w:rsidR="006063EA">
              <w:rPr>
                <w:rFonts w:ascii="Arial" w:hAnsi="Arial" w:cs="Arial"/>
                <w:color w:val="000000"/>
                <w:sz w:val="18"/>
                <w:szCs w:val="18"/>
              </w:rPr>
              <w:t>.</w:t>
            </w:r>
            <w:r>
              <w:rPr>
                <w:rFonts w:ascii="Arial" w:hAnsi="Arial" w:cs="Arial"/>
                <w:color w:val="000000"/>
                <w:sz w:val="18"/>
                <w:szCs w:val="18"/>
              </w:rPr>
              <w:t xml:space="preserve"> dan </w:t>
            </w:r>
            <w:r w:rsidRPr="00767D45">
              <w:rPr>
                <w:rFonts w:ascii="Arial" w:hAnsi="Arial" w:cs="Arial"/>
                <w:color w:val="000000"/>
                <w:sz w:val="18"/>
                <w:szCs w:val="18"/>
              </w:rPr>
              <w:t xml:space="preserve">od </w:t>
            </w:r>
            <w:r>
              <w:rPr>
                <w:rFonts w:ascii="Arial" w:hAnsi="Arial" w:cs="Arial"/>
                <w:color w:val="000000"/>
                <w:sz w:val="18"/>
                <w:szCs w:val="18"/>
              </w:rPr>
              <w:t xml:space="preserve">datuma </w:t>
            </w:r>
            <w:r w:rsidRPr="00767D45">
              <w:rPr>
                <w:rFonts w:ascii="Arial" w:hAnsi="Arial" w:cs="Arial"/>
                <w:color w:val="000000"/>
                <w:sz w:val="18"/>
                <w:szCs w:val="18"/>
              </w:rPr>
              <w:t>prejema pravilno izstavljenega računa.</w:t>
            </w:r>
          </w:p>
          <w:p w14:paraId="348686F3" w14:textId="1A1B4DFD" w:rsidR="00133B3C" w:rsidRDefault="00F92575"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Dobavitelj </w:t>
            </w:r>
            <w:r w:rsidR="00117D3D">
              <w:rPr>
                <w:rFonts w:ascii="Arial" w:hAnsi="Arial" w:cs="Arial"/>
                <w:color w:val="000000"/>
                <w:sz w:val="18"/>
                <w:szCs w:val="18"/>
              </w:rPr>
              <w:t xml:space="preserve"> </w:t>
            </w:r>
            <w:r w:rsidR="00C54E8D" w:rsidRPr="00117D3D">
              <w:rPr>
                <w:rFonts w:ascii="Arial" w:hAnsi="Arial" w:cs="Arial"/>
                <w:color w:val="000000"/>
                <w:sz w:val="18"/>
                <w:szCs w:val="18"/>
              </w:rPr>
              <w:t>izstavi račun v elektronski obliki (eRačun) preko spletnega portala UJPnet. Kot uradni prejem računa se šteje datum vnosa računa v sistem UJPnet.</w:t>
            </w:r>
          </w:p>
          <w:p w14:paraId="52EA2E19" w14:textId="2D29D2C9" w:rsidR="00133B3C" w:rsidRPr="00117D3D" w:rsidRDefault="00F92575"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Dobavitelj </w:t>
            </w:r>
            <w:r w:rsidR="00117D3D" w:rsidRPr="00117D3D">
              <w:rPr>
                <w:rFonts w:ascii="Arial" w:hAnsi="Arial" w:cs="Arial"/>
                <w:color w:val="000000"/>
                <w:sz w:val="18"/>
                <w:szCs w:val="18"/>
              </w:rPr>
              <w:t>lahko izstavi račun po uspešno izvedeni primopredaji,</w:t>
            </w:r>
            <w:r>
              <w:rPr>
                <w:rFonts w:ascii="Arial" w:hAnsi="Arial" w:cs="Arial"/>
                <w:color w:val="000000"/>
                <w:sz w:val="18"/>
                <w:szCs w:val="18"/>
              </w:rPr>
              <w:t>ki se izvede</w:t>
            </w:r>
            <w:r w:rsidR="00117D3D" w:rsidRPr="00117D3D">
              <w:rPr>
                <w:rFonts w:ascii="Arial" w:hAnsi="Arial" w:cs="Arial"/>
                <w:color w:val="000000"/>
                <w:sz w:val="18"/>
                <w:szCs w:val="18"/>
              </w:rPr>
              <w:t xml:space="preserve"> po dobavi, montaži, zagonu in preizkusu delovanja opreme ter izvedenem šolanju osebja uporabnika</w:t>
            </w:r>
            <w:r w:rsidR="00C54E8D" w:rsidRPr="00117D3D">
              <w:rPr>
                <w:rFonts w:ascii="Arial" w:hAnsi="Arial" w:cs="Arial"/>
                <w:color w:val="000000"/>
                <w:sz w:val="18"/>
                <w:szCs w:val="18"/>
              </w:rPr>
              <w:t>.</w:t>
            </w:r>
          </w:p>
          <w:p w14:paraId="7CF756EF" w14:textId="3467260B" w:rsidR="00133B3C" w:rsidRPr="00117D3D" w:rsidRDefault="00C54E8D" w:rsidP="00C229E4">
            <w:pPr>
              <w:spacing w:before="225" w:after="225" w:line="276" w:lineRule="auto"/>
              <w:jc w:val="both"/>
              <w:rPr>
                <w:rFonts w:ascii="Arial" w:hAnsi="Arial" w:cs="Arial"/>
                <w:color w:val="000000"/>
                <w:sz w:val="18"/>
                <w:szCs w:val="18"/>
              </w:rPr>
            </w:pPr>
            <w:r w:rsidRPr="00117D3D">
              <w:rPr>
                <w:rFonts w:ascii="Arial" w:hAnsi="Arial" w:cs="Arial"/>
                <w:color w:val="000000"/>
                <w:sz w:val="18"/>
                <w:szCs w:val="18"/>
              </w:rPr>
              <w:t xml:space="preserve">Naročnik bo pravilno izstavljen in potrjen račun poravnal na transakcijski račun </w:t>
            </w:r>
            <w:r w:rsidR="00117D3D">
              <w:rPr>
                <w:rFonts w:ascii="Arial" w:hAnsi="Arial" w:cs="Arial"/>
                <w:color w:val="000000"/>
                <w:sz w:val="18"/>
                <w:szCs w:val="18"/>
              </w:rPr>
              <w:t>izvajalca</w:t>
            </w:r>
            <w:r w:rsidRPr="00117D3D">
              <w:rPr>
                <w:rFonts w:ascii="Arial" w:hAnsi="Arial" w:cs="Arial"/>
                <w:color w:val="000000"/>
                <w:sz w:val="18"/>
                <w:szCs w:val="18"/>
              </w:rPr>
              <w:t xml:space="preserve"> naveden na računu. V primeru, da TRR ni naveden na računu, se plačilo nakaže na račun naveden pri podatkih o </w:t>
            </w:r>
            <w:r w:rsidR="00F92575">
              <w:rPr>
                <w:rFonts w:ascii="Arial" w:hAnsi="Arial" w:cs="Arial"/>
                <w:color w:val="000000"/>
                <w:sz w:val="18"/>
                <w:szCs w:val="18"/>
              </w:rPr>
              <w:t>dobavitelju</w:t>
            </w:r>
            <w:r w:rsidRPr="00117D3D">
              <w:rPr>
                <w:rFonts w:ascii="Arial" w:hAnsi="Arial" w:cs="Arial"/>
                <w:color w:val="000000"/>
                <w:sz w:val="18"/>
                <w:szCs w:val="18"/>
              </w:rPr>
              <w:t>.</w:t>
            </w:r>
          </w:p>
          <w:p w14:paraId="1EC8028D" w14:textId="04FC5147" w:rsidR="00F92575" w:rsidRPr="00117D3D" w:rsidRDefault="003E284A"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V primeru zamud s plačilom lahko </w:t>
            </w:r>
            <w:r w:rsidR="0004090B">
              <w:rPr>
                <w:rFonts w:ascii="Arial" w:hAnsi="Arial" w:cs="Arial"/>
                <w:color w:val="000000"/>
                <w:sz w:val="18"/>
                <w:szCs w:val="18"/>
              </w:rPr>
              <w:t>dobavitelj</w:t>
            </w:r>
            <w:r>
              <w:rPr>
                <w:rFonts w:ascii="Arial" w:hAnsi="Arial" w:cs="Arial"/>
                <w:color w:val="000000"/>
                <w:sz w:val="18"/>
                <w:szCs w:val="18"/>
              </w:rPr>
              <w:t xml:space="preserve"> naročniku zaračuna zakonite zamudne obresti.</w:t>
            </w:r>
          </w:p>
        </w:tc>
      </w:tr>
    </w:tbl>
    <w:p w14:paraId="4DFD1FBE" w14:textId="77777777" w:rsidR="00133B3C" w:rsidRPr="009017B5" w:rsidRDefault="00C54E8D" w:rsidP="00C229E4">
      <w:pPr>
        <w:spacing w:before="225" w:after="225"/>
        <w:jc w:val="both"/>
      </w:pPr>
      <w:r w:rsidRPr="009017B5">
        <w:rPr>
          <w:rFonts w:ascii="Arial" w:hAnsi="Arial" w:cs="Arial"/>
          <w:b/>
          <w:bCs/>
          <w:sz w:val="18"/>
          <w:szCs w:val="18"/>
        </w:rPr>
        <w:lastRenderedPageBreak/>
        <w:t>V. ROK</w:t>
      </w:r>
    </w:p>
    <w:p w14:paraId="02B79CC3" w14:textId="77777777" w:rsidR="00133B3C" w:rsidRDefault="00C54E8D" w:rsidP="00C229E4">
      <w:pPr>
        <w:spacing w:after="0"/>
        <w:jc w:val="center"/>
      </w:pPr>
      <w:r>
        <w:rPr>
          <w:rFonts w:ascii="Arial" w:hAnsi="Arial" w:cs="Arial"/>
          <w:b/>
          <w:bCs/>
          <w:color w:val="000000"/>
          <w:sz w:val="18"/>
          <w:szCs w:val="18"/>
        </w:rPr>
        <w:t>9. člen</w:t>
      </w:r>
    </w:p>
    <w:tbl>
      <w:tblPr>
        <w:tblStyle w:val="NormalTablePHPDOCX"/>
        <w:tblW w:w="0" w:type="auto"/>
        <w:tblInd w:w="108" w:type="dxa"/>
        <w:tblLook w:val="04A0" w:firstRow="1" w:lastRow="0" w:firstColumn="1" w:lastColumn="0" w:noHBand="0" w:noVBand="1"/>
      </w:tblPr>
      <w:tblGrid>
        <w:gridCol w:w="8964"/>
      </w:tblGrid>
      <w:tr w:rsidR="00133B3C" w14:paraId="7A45F6AF" w14:textId="77777777">
        <w:tc>
          <w:tcPr>
            <w:tcW w:w="0" w:type="auto"/>
            <w:tcMar>
              <w:top w:w="0" w:type="auto"/>
              <w:bottom w:w="0" w:type="auto"/>
            </w:tcMar>
          </w:tcPr>
          <w:p w14:paraId="5905850F" w14:textId="13A7D66A" w:rsidR="003E284A" w:rsidRDefault="003E284A" w:rsidP="00C229E4">
            <w:pPr>
              <w:spacing w:before="225" w:after="225" w:line="276" w:lineRule="auto"/>
              <w:jc w:val="both"/>
              <w:rPr>
                <w:rFonts w:ascii="Arial" w:hAnsi="Arial" w:cs="Arial"/>
                <w:color w:val="000000"/>
                <w:sz w:val="18"/>
                <w:szCs w:val="18"/>
              </w:rPr>
            </w:pPr>
            <w:r w:rsidRPr="003E284A">
              <w:rPr>
                <w:rFonts w:ascii="Arial" w:hAnsi="Arial" w:cs="Arial"/>
                <w:color w:val="000000"/>
                <w:sz w:val="18"/>
                <w:szCs w:val="18"/>
              </w:rPr>
              <w:t xml:space="preserve">Najkasneje v roku desetih dni od sklenitve pogodbe mora </w:t>
            </w:r>
            <w:r w:rsidR="00A008EC">
              <w:rPr>
                <w:rFonts w:ascii="Arial" w:hAnsi="Arial" w:cs="Arial"/>
                <w:color w:val="000000"/>
                <w:sz w:val="18"/>
                <w:szCs w:val="18"/>
              </w:rPr>
              <w:t>dobavitelj</w:t>
            </w:r>
            <w:r w:rsidRPr="003E284A">
              <w:rPr>
                <w:rFonts w:ascii="Arial" w:hAnsi="Arial" w:cs="Arial"/>
                <w:color w:val="000000"/>
                <w:sz w:val="18"/>
                <w:szCs w:val="18"/>
              </w:rPr>
              <w:t xml:space="preserve"> </w:t>
            </w:r>
            <w:r w:rsidR="00A008EC">
              <w:rPr>
                <w:rFonts w:ascii="Arial" w:hAnsi="Arial" w:cs="Arial"/>
                <w:color w:val="000000"/>
                <w:sz w:val="18"/>
                <w:szCs w:val="18"/>
              </w:rPr>
              <w:t>naročniku</w:t>
            </w:r>
            <w:r w:rsidRPr="003E284A">
              <w:rPr>
                <w:rFonts w:ascii="Arial" w:hAnsi="Arial" w:cs="Arial"/>
                <w:color w:val="000000"/>
                <w:sz w:val="18"/>
                <w:szCs w:val="18"/>
              </w:rPr>
              <w:t xml:space="preserve"> predati podroben</w:t>
            </w:r>
            <w:r>
              <w:rPr>
                <w:rFonts w:ascii="Arial" w:hAnsi="Arial" w:cs="Arial"/>
                <w:color w:val="000000"/>
                <w:sz w:val="18"/>
                <w:szCs w:val="18"/>
              </w:rPr>
              <w:t xml:space="preserve"> </w:t>
            </w:r>
            <w:r w:rsidRPr="003E284A">
              <w:rPr>
                <w:rFonts w:ascii="Arial" w:hAnsi="Arial" w:cs="Arial"/>
                <w:color w:val="000000"/>
                <w:sz w:val="18"/>
                <w:szCs w:val="18"/>
              </w:rPr>
              <w:t>terminski plan za vse aktivnosti pogodbenih del, ki temelji na določilih te pogodbe, ter ustrezno bančno</w:t>
            </w:r>
            <w:r>
              <w:rPr>
                <w:rFonts w:ascii="Arial" w:hAnsi="Arial" w:cs="Arial"/>
                <w:color w:val="000000"/>
                <w:sz w:val="18"/>
                <w:szCs w:val="18"/>
              </w:rPr>
              <w:t xml:space="preserve"> </w:t>
            </w:r>
            <w:r w:rsidRPr="003E284A">
              <w:rPr>
                <w:rFonts w:ascii="Arial" w:hAnsi="Arial" w:cs="Arial"/>
                <w:color w:val="000000"/>
                <w:sz w:val="18"/>
                <w:szCs w:val="18"/>
              </w:rPr>
              <w:t>garancijo ali kavcijsko zavarovanje za dobro izvedbo  pogodbenih obveznosti.</w:t>
            </w:r>
            <w:r>
              <w:rPr>
                <w:rFonts w:ascii="Arial" w:hAnsi="Arial" w:cs="Arial"/>
                <w:color w:val="000000"/>
                <w:sz w:val="18"/>
                <w:szCs w:val="18"/>
              </w:rPr>
              <w:t xml:space="preserve"> </w:t>
            </w:r>
          </w:p>
          <w:p w14:paraId="43CE6E56" w14:textId="60D13A60" w:rsidR="003E284A" w:rsidRPr="003E284A" w:rsidRDefault="007B6348" w:rsidP="00C229E4">
            <w:pPr>
              <w:spacing w:before="225" w:after="225" w:line="276" w:lineRule="auto"/>
              <w:jc w:val="both"/>
              <w:rPr>
                <w:rFonts w:ascii="Arial" w:hAnsi="Arial" w:cs="Arial"/>
                <w:color w:val="000000"/>
                <w:sz w:val="18"/>
                <w:szCs w:val="18"/>
              </w:rPr>
            </w:pPr>
            <w:r w:rsidRPr="007B6348">
              <w:rPr>
                <w:rFonts w:ascii="Arial" w:hAnsi="Arial" w:cs="Arial"/>
                <w:color w:val="000000"/>
                <w:sz w:val="18"/>
                <w:szCs w:val="18"/>
              </w:rPr>
              <w:lastRenderedPageBreak/>
              <w:t xml:space="preserve">Rok izvedbe vseh del po tej pogodbi je </w:t>
            </w:r>
            <w:r w:rsidR="009017B5">
              <w:rPr>
                <w:rFonts w:ascii="Arial" w:hAnsi="Arial" w:cs="Arial"/>
                <w:color w:val="000000"/>
                <w:sz w:val="18"/>
                <w:szCs w:val="18"/>
              </w:rPr>
              <w:t>31.12.2021</w:t>
            </w:r>
            <w:r w:rsidRPr="007B6348">
              <w:rPr>
                <w:rFonts w:ascii="Arial" w:hAnsi="Arial" w:cs="Arial"/>
                <w:color w:val="000000"/>
                <w:sz w:val="18"/>
                <w:szCs w:val="18"/>
              </w:rPr>
              <w:t xml:space="preserve">. </w:t>
            </w:r>
          </w:p>
          <w:p w14:paraId="616BBA93" w14:textId="6F7D3A7A" w:rsidR="003E284A" w:rsidRDefault="0004090B"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Dobavitelj</w:t>
            </w:r>
            <w:r w:rsidR="003E284A" w:rsidRPr="003E284A">
              <w:rPr>
                <w:rFonts w:ascii="Arial" w:hAnsi="Arial" w:cs="Arial"/>
                <w:color w:val="000000"/>
                <w:sz w:val="18"/>
                <w:szCs w:val="18"/>
              </w:rPr>
              <w:t xml:space="preserve"> je dolžan ob prvem kakovostnem pregledu</w:t>
            </w:r>
            <w:r w:rsidR="003E284A">
              <w:rPr>
                <w:rFonts w:ascii="Arial" w:hAnsi="Arial" w:cs="Arial"/>
                <w:color w:val="000000"/>
                <w:sz w:val="18"/>
                <w:szCs w:val="18"/>
              </w:rPr>
              <w:t xml:space="preserve"> </w:t>
            </w:r>
            <w:r w:rsidR="003E284A" w:rsidRPr="003E284A">
              <w:rPr>
                <w:rFonts w:ascii="Arial" w:hAnsi="Arial" w:cs="Arial"/>
                <w:color w:val="000000"/>
                <w:sz w:val="18"/>
                <w:szCs w:val="18"/>
              </w:rPr>
              <w:t>na svoje stroške predložiti vso zahtevano dokumentacijo (atesti, navodila, gradbeni dnevnik, garancijske</w:t>
            </w:r>
            <w:r w:rsidR="003E284A">
              <w:rPr>
                <w:rFonts w:ascii="Arial" w:hAnsi="Arial" w:cs="Arial"/>
                <w:color w:val="000000"/>
                <w:sz w:val="18"/>
                <w:szCs w:val="18"/>
              </w:rPr>
              <w:t xml:space="preserve"> </w:t>
            </w:r>
            <w:r w:rsidR="003E284A" w:rsidRPr="003E284A">
              <w:rPr>
                <w:rFonts w:ascii="Arial" w:hAnsi="Arial" w:cs="Arial"/>
                <w:color w:val="000000"/>
                <w:sz w:val="18"/>
                <w:szCs w:val="18"/>
              </w:rPr>
              <w:t xml:space="preserve">izjave ...) v skladu z razpisno dokumentacijo in njenimi prilogami. </w:t>
            </w:r>
          </w:p>
          <w:p w14:paraId="7CE1715D" w14:textId="77777777" w:rsidR="007C30D2" w:rsidRPr="007C30D2" w:rsidRDefault="007C30D2" w:rsidP="00C229E4">
            <w:pPr>
              <w:spacing w:before="225" w:after="225" w:line="276" w:lineRule="auto"/>
              <w:jc w:val="both"/>
              <w:rPr>
                <w:rFonts w:ascii="Arial" w:hAnsi="Arial" w:cs="Arial"/>
                <w:color w:val="000000"/>
                <w:sz w:val="18"/>
                <w:szCs w:val="18"/>
              </w:rPr>
            </w:pPr>
            <w:r w:rsidRPr="007C30D2">
              <w:rPr>
                <w:rFonts w:ascii="Arial" w:hAnsi="Arial" w:cs="Arial"/>
                <w:color w:val="000000"/>
                <w:sz w:val="18"/>
                <w:szCs w:val="18"/>
              </w:rPr>
              <w:t>Po uspešno opravljenem testu tehnične kakovosti MR aparata, delovne odčitovalne postaje, povezav in</w:t>
            </w:r>
            <w:r>
              <w:rPr>
                <w:rFonts w:ascii="Arial" w:hAnsi="Arial" w:cs="Arial"/>
                <w:color w:val="000000"/>
                <w:sz w:val="18"/>
                <w:szCs w:val="18"/>
              </w:rPr>
              <w:t xml:space="preserve"> </w:t>
            </w:r>
            <w:r w:rsidRPr="007C30D2">
              <w:rPr>
                <w:rFonts w:ascii="Arial" w:hAnsi="Arial" w:cs="Arial"/>
                <w:color w:val="000000"/>
                <w:sz w:val="18"/>
                <w:szCs w:val="18"/>
              </w:rPr>
              <w:t>integracije ter pregledu prostorov (»tehnični prevzem«) se opravi poskusno obratovanje ter</w:t>
            </w:r>
            <w:r>
              <w:rPr>
                <w:rFonts w:ascii="Arial" w:hAnsi="Arial" w:cs="Arial"/>
                <w:color w:val="000000"/>
                <w:sz w:val="18"/>
                <w:szCs w:val="18"/>
              </w:rPr>
              <w:t xml:space="preserve"> </w:t>
            </w:r>
            <w:r w:rsidRPr="007C30D2">
              <w:rPr>
                <w:rFonts w:ascii="Arial" w:hAnsi="Arial" w:cs="Arial"/>
                <w:color w:val="000000"/>
                <w:sz w:val="18"/>
                <w:szCs w:val="18"/>
              </w:rPr>
              <w:t>izobraževanje osebja za delo z aparatom ob prisotnosti aplikatorja, kar je osnova za končno</w:t>
            </w:r>
            <w:r>
              <w:rPr>
                <w:rFonts w:ascii="Arial" w:hAnsi="Arial" w:cs="Arial"/>
                <w:color w:val="000000"/>
                <w:sz w:val="18"/>
                <w:szCs w:val="18"/>
              </w:rPr>
              <w:t xml:space="preserve"> </w:t>
            </w:r>
            <w:r w:rsidRPr="007C30D2">
              <w:rPr>
                <w:rFonts w:ascii="Arial" w:hAnsi="Arial" w:cs="Arial"/>
                <w:color w:val="000000"/>
                <w:sz w:val="18"/>
                <w:szCs w:val="18"/>
              </w:rPr>
              <w:t>primopredajo.</w:t>
            </w:r>
          </w:p>
          <w:p w14:paraId="414E775D" w14:textId="36E891BF" w:rsidR="00133B3C" w:rsidRPr="009017B5" w:rsidRDefault="007C30D2" w:rsidP="00C229E4">
            <w:pPr>
              <w:spacing w:before="225" w:after="225" w:line="276" w:lineRule="auto"/>
              <w:jc w:val="both"/>
              <w:rPr>
                <w:rFonts w:ascii="Arial" w:hAnsi="Arial" w:cs="Arial"/>
                <w:color w:val="000000"/>
                <w:sz w:val="18"/>
                <w:szCs w:val="18"/>
              </w:rPr>
            </w:pPr>
            <w:r w:rsidRPr="007C30D2">
              <w:rPr>
                <w:rFonts w:ascii="Arial" w:hAnsi="Arial" w:cs="Arial"/>
                <w:color w:val="000000"/>
                <w:sz w:val="18"/>
                <w:szCs w:val="18"/>
              </w:rPr>
              <w:t>Uspešno izvedena zapisniška primopredaja je pogoj, da se omogoči uporaba opreme, da</w:t>
            </w:r>
            <w:r>
              <w:rPr>
                <w:rFonts w:ascii="Arial" w:hAnsi="Arial" w:cs="Arial"/>
                <w:color w:val="000000"/>
                <w:sz w:val="18"/>
                <w:szCs w:val="18"/>
              </w:rPr>
              <w:t xml:space="preserve"> </w:t>
            </w:r>
            <w:r w:rsidRPr="007C30D2">
              <w:rPr>
                <w:rFonts w:ascii="Arial" w:hAnsi="Arial" w:cs="Arial"/>
                <w:color w:val="000000"/>
                <w:sz w:val="18"/>
                <w:szCs w:val="18"/>
              </w:rPr>
              <w:t>pričnejo teči garancijski roki za opremo, ter čas vzdrževalne dobe.</w:t>
            </w:r>
          </w:p>
        </w:tc>
      </w:tr>
    </w:tbl>
    <w:p w14:paraId="691597D9" w14:textId="77777777" w:rsidR="00133B3C" w:rsidRDefault="00C54E8D" w:rsidP="00C229E4">
      <w:pPr>
        <w:spacing w:before="225" w:after="225"/>
        <w:jc w:val="both"/>
      </w:pPr>
      <w:r>
        <w:rPr>
          <w:rFonts w:ascii="Arial" w:hAnsi="Arial" w:cs="Arial"/>
          <w:b/>
          <w:bCs/>
          <w:color w:val="000000"/>
          <w:sz w:val="18"/>
          <w:szCs w:val="18"/>
        </w:rPr>
        <w:lastRenderedPageBreak/>
        <w:t>V</w:t>
      </w:r>
      <w:r w:rsidR="003E284A">
        <w:rPr>
          <w:rFonts w:ascii="Arial" w:hAnsi="Arial" w:cs="Arial"/>
          <w:b/>
          <w:bCs/>
          <w:color w:val="000000"/>
          <w:sz w:val="18"/>
          <w:szCs w:val="18"/>
        </w:rPr>
        <w:t>I</w:t>
      </w:r>
      <w:r>
        <w:rPr>
          <w:rFonts w:ascii="Arial" w:hAnsi="Arial" w:cs="Arial"/>
          <w:b/>
          <w:bCs/>
          <w:color w:val="000000"/>
          <w:sz w:val="18"/>
          <w:szCs w:val="18"/>
        </w:rPr>
        <w:t>. PODIZVAJALCI</w:t>
      </w:r>
    </w:p>
    <w:p w14:paraId="7C6F5ED5" w14:textId="77777777" w:rsidR="00133B3C" w:rsidRDefault="00C54E8D" w:rsidP="00C229E4">
      <w:pPr>
        <w:spacing w:after="0"/>
        <w:jc w:val="center"/>
      </w:pPr>
      <w:r>
        <w:rPr>
          <w:rFonts w:ascii="Arial" w:hAnsi="Arial" w:cs="Arial"/>
          <w:b/>
          <w:bCs/>
          <w:color w:val="000000"/>
          <w:sz w:val="18"/>
          <w:szCs w:val="18"/>
        </w:rPr>
        <w:t>10. člen</w:t>
      </w:r>
    </w:p>
    <w:tbl>
      <w:tblPr>
        <w:tblStyle w:val="NormalTablePHPDOCX"/>
        <w:tblW w:w="0" w:type="auto"/>
        <w:tblInd w:w="108" w:type="dxa"/>
        <w:tblLook w:val="04A0" w:firstRow="1" w:lastRow="0" w:firstColumn="1" w:lastColumn="0" w:noHBand="0" w:noVBand="1"/>
      </w:tblPr>
      <w:tblGrid>
        <w:gridCol w:w="8658"/>
      </w:tblGrid>
      <w:tr w:rsidR="00133B3C" w14:paraId="5FACD1EB" w14:textId="77777777">
        <w:tc>
          <w:tcPr>
            <w:tcW w:w="0" w:type="auto"/>
            <w:tcMar>
              <w:top w:w="0" w:type="auto"/>
              <w:bottom w:w="0" w:type="auto"/>
            </w:tcMar>
          </w:tcPr>
          <w:p w14:paraId="57960D02" w14:textId="77777777" w:rsidR="00133B3C" w:rsidRDefault="00C54E8D" w:rsidP="00C229E4">
            <w:pPr>
              <w:spacing w:before="225" w:after="225" w:line="276" w:lineRule="auto"/>
              <w:jc w:val="both"/>
            </w:pPr>
            <w:r>
              <w:rPr>
                <w:rFonts w:ascii="Arial" w:hAnsi="Arial" w:cs="Arial"/>
                <w:color w:val="000000"/>
                <w:sz w:val="18"/>
                <w:szCs w:val="18"/>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133B3C" w14:paraId="5704B2EC"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27DFAD7" w14:textId="77777777" w:rsidR="00133B3C" w:rsidRDefault="00C54E8D" w:rsidP="00C229E4">
                  <w:pPr>
                    <w:spacing w:line="276" w:lineRule="auto"/>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260CE046" w14:textId="77777777" w:rsidR="00133B3C" w:rsidRDefault="00133B3C" w:rsidP="00C229E4">
                  <w:pPr>
                    <w:spacing w:line="276" w:lineRule="auto"/>
                  </w:pPr>
                </w:p>
              </w:tc>
            </w:tr>
            <w:tr w:rsidR="00133B3C" w14:paraId="1399E5A2"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A50EB3D" w14:textId="77777777" w:rsidR="00133B3C" w:rsidRDefault="00C54E8D" w:rsidP="00C229E4">
                  <w:pPr>
                    <w:spacing w:line="276" w:lineRule="auto"/>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D5D6564" w14:textId="77777777" w:rsidR="00133B3C" w:rsidRDefault="00C54E8D" w:rsidP="00C229E4">
                  <w:pPr>
                    <w:spacing w:before="135" w:after="135" w:line="276" w:lineRule="auto"/>
                    <w:jc w:val="both"/>
                    <w:textAlignment w:val="center"/>
                  </w:pPr>
                  <w:r>
                    <w:rPr>
                      <w:rFonts w:ascii="Arial" w:hAnsi="Arial" w:cs="Arial"/>
                      <w:color w:val="000000"/>
                      <w:position w:val="-2"/>
                      <w:sz w:val="18"/>
                      <w:szCs w:val="18"/>
                    </w:rPr>
                    <w:t>Opis del, ki jih bo izvedel podizvajalec:</w:t>
                  </w:r>
                </w:p>
                <w:p w14:paraId="43078C30" w14:textId="77777777" w:rsidR="00133B3C" w:rsidRDefault="00C54E8D" w:rsidP="00C229E4">
                  <w:pPr>
                    <w:spacing w:before="135" w:after="135" w:line="276" w:lineRule="auto"/>
                    <w:jc w:val="both"/>
                    <w:textAlignment w:val="center"/>
                  </w:pPr>
                  <w:r>
                    <w:rPr>
                      <w:rFonts w:ascii="Arial" w:hAnsi="Arial" w:cs="Arial"/>
                      <w:color w:val="000000"/>
                      <w:position w:val="-2"/>
                      <w:sz w:val="18"/>
                      <w:szCs w:val="18"/>
                    </w:rPr>
                    <w:t>% končne ponudbe vrednosti, ki jo bo izvedel podizvajalec: ____</w:t>
                  </w:r>
                </w:p>
              </w:tc>
            </w:tr>
            <w:tr w:rsidR="00133B3C" w14:paraId="1FD45387"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0B2350" w14:textId="77777777" w:rsidR="00133B3C" w:rsidRDefault="00C54E8D" w:rsidP="00C229E4">
                  <w:pPr>
                    <w:spacing w:line="276" w:lineRule="auto"/>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0567506" w14:textId="77777777" w:rsidR="00133B3C" w:rsidRDefault="00133B3C" w:rsidP="00C229E4">
                  <w:pPr>
                    <w:spacing w:line="276" w:lineRule="auto"/>
                  </w:pPr>
                </w:p>
              </w:tc>
            </w:tr>
            <w:tr w:rsidR="00133B3C" w14:paraId="031632ED"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F952E8C" w14:textId="77777777" w:rsidR="00133B3C" w:rsidRDefault="00C54E8D" w:rsidP="00C229E4">
                  <w:pPr>
                    <w:spacing w:line="276" w:lineRule="auto"/>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92775CC" w14:textId="77777777" w:rsidR="00133B3C" w:rsidRDefault="00C54E8D" w:rsidP="00C229E4">
                  <w:pPr>
                    <w:spacing w:before="135" w:after="135" w:line="276" w:lineRule="auto"/>
                    <w:jc w:val="both"/>
                    <w:textAlignment w:val="center"/>
                  </w:pPr>
                  <w:r>
                    <w:rPr>
                      <w:rFonts w:ascii="Arial" w:hAnsi="Arial" w:cs="Arial"/>
                      <w:color w:val="000000"/>
                      <w:position w:val="-2"/>
                      <w:sz w:val="18"/>
                      <w:szCs w:val="18"/>
                    </w:rPr>
                    <w:t>Opis del, ki jih bo izvedel podizvajalec:</w:t>
                  </w:r>
                </w:p>
                <w:p w14:paraId="49DECAC8" w14:textId="77777777" w:rsidR="00133B3C" w:rsidRDefault="00C54E8D" w:rsidP="00C229E4">
                  <w:pPr>
                    <w:spacing w:before="135" w:after="135" w:line="276" w:lineRule="auto"/>
                    <w:jc w:val="both"/>
                    <w:textAlignment w:val="center"/>
                  </w:pPr>
                  <w:r>
                    <w:rPr>
                      <w:rFonts w:ascii="Arial" w:hAnsi="Arial" w:cs="Arial"/>
                      <w:color w:val="000000"/>
                      <w:position w:val="-2"/>
                      <w:sz w:val="18"/>
                      <w:szCs w:val="18"/>
                    </w:rPr>
                    <w:t>% končne ponudbe vrednosti, ki jo bo izvedel podizvajalec: ____</w:t>
                  </w:r>
                </w:p>
              </w:tc>
            </w:tr>
          </w:tbl>
          <w:p w14:paraId="05AC6087" w14:textId="77777777" w:rsidR="00133B3C" w:rsidRDefault="00133B3C" w:rsidP="00C229E4">
            <w:pPr>
              <w:spacing w:line="276" w:lineRule="auto"/>
            </w:pPr>
          </w:p>
          <w:p w14:paraId="40FFD7E3" w14:textId="77777777" w:rsidR="00133B3C" w:rsidRDefault="00C54E8D" w:rsidP="00C229E4">
            <w:pPr>
              <w:spacing w:before="225" w:after="225" w:line="276" w:lineRule="auto"/>
              <w:jc w:val="both"/>
            </w:pPr>
            <w:r>
              <w:rPr>
                <w:rFonts w:ascii="Arial" w:hAnsi="Arial" w:cs="Arial"/>
                <w:i/>
                <w:iCs/>
                <w:color w:val="000000"/>
                <w:sz w:val="18"/>
                <w:szCs w:val="18"/>
              </w:rPr>
              <w:t>Opomba:</w:t>
            </w:r>
          </w:p>
          <w:p w14:paraId="350D70CA" w14:textId="132C14D8" w:rsidR="007B6348" w:rsidRPr="009017B5" w:rsidRDefault="00C54E8D" w:rsidP="00C229E4">
            <w:pPr>
              <w:spacing w:before="225" w:after="225" w:line="276" w:lineRule="auto"/>
              <w:jc w:val="both"/>
              <w:rPr>
                <w:rFonts w:ascii="Arial" w:hAnsi="Arial" w:cs="Arial"/>
                <w:i/>
                <w:iCs/>
                <w:color w:val="000000"/>
                <w:sz w:val="18"/>
                <w:szCs w:val="18"/>
              </w:rPr>
            </w:pPr>
            <w:r>
              <w:rPr>
                <w:rFonts w:ascii="Arial" w:hAnsi="Arial" w:cs="Arial"/>
                <w:i/>
                <w:iCs/>
                <w:color w:val="000000"/>
                <w:sz w:val="18"/>
                <w:szCs w:val="18"/>
              </w:rPr>
              <w:t>V KOLIKOR PONUDNIK NE NASTOPA S PODIZVAJALCI SE RAZDELEK IZBRIŠE</w:t>
            </w:r>
          </w:p>
        </w:tc>
      </w:tr>
    </w:tbl>
    <w:p w14:paraId="03FE0ABA" w14:textId="77777777" w:rsidR="00133B3C" w:rsidRDefault="00C54E8D" w:rsidP="00C229E4">
      <w:pPr>
        <w:spacing w:after="0"/>
        <w:jc w:val="center"/>
      </w:pPr>
      <w:r>
        <w:rPr>
          <w:rFonts w:ascii="Arial" w:hAnsi="Arial" w:cs="Arial"/>
          <w:b/>
          <w:bCs/>
          <w:color w:val="000000"/>
          <w:sz w:val="18"/>
          <w:szCs w:val="18"/>
        </w:rPr>
        <w:t>11. člen</w:t>
      </w:r>
    </w:p>
    <w:tbl>
      <w:tblPr>
        <w:tblStyle w:val="NormalTablePHPDOCX"/>
        <w:tblW w:w="0" w:type="auto"/>
        <w:tblInd w:w="108" w:type="dxa"/>
        <w:tblLook w:val="04A0" w:firstRow="1" w:lastRow="0" w:firstColumn="1" w:lastColumn="0" w:noHBand="0" w:noVBand="1"/>
      </w:tblPr>
      <w:tblGrid>
        <w:gridCol w:w="8964"/>
      </w:tblGrid>
      <w:tr w:rsidR="00133B3C" w14:paraId="73307E7C" w14:textId="77777777">
        <w:tc>
          <w:tcPr>
            <w:tcW w:w="0" w:type="auto"/>
            <w:tcMar>
              <w:top w:w="0" w:type="auto"/>
              <w:bottom w:w="0" w:type="auto"/>
            </w:tcMar>
          </w:tcPr>
          <w:p w14:paraId="43EE39B1" w14:textId="77777777" w:rsidR="00133B3C" w:rsidRDefault="00C54E8D" w:rsidP="00C229E4">
            <w:pPr>
              <w:spacing w:before="225" w:after="225" w:line="276" w:lineRule="auto"/>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w:t>
            </w:r>
          </w:p>
          <w:p w14:paraId="25281704" w14:textId="77777777" w:rsidR="00133B3C" w:rsidRDefault="00C54E8D" w:rsidP="00C229E4">
            <w:pPr>
              <w:spacing w:before="225" w:after="225" w:line="276" w:lineRule="auto"/>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133B3C" w14:paraId="52C41550" w14:textId="77777777">
              <w:tc>
                <w:tcPr>
                  <w:tcW w:w="0" w:type="auto"/>
                  <w:tcMar>
                    <w:top w:w="0" w:type="auto"/>
                    <w:bottom w:w="0" w:type="auto"/>
                  </w:tcMar>
                </w:tcPr>
                <w:p w14:paraId="0E07B485" w14:textId="77777777" w:rsidR="00133B3C" w:rsidRDefault="00C54E8D" w:rsidP="00C229E4">
                  <w:pPr>
                    <w:numPr>
                      <w:ilvl w:val="0"/>
                      <w:numId w:val="41"/>
                    </w:numPr>
                    <w:spacing w:line="276" w:lineRule="auto"/>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58A51168" w14:textId="77777777" w:rsidR="00133B3C" w:rsidRDefault="00C54E8D" w:rsidP="00C229E4">
                  <w:pPr>
                    <w:numPr>
                      <w:ilvl w:val="0"/>
                      <w:numId w:val="41"/>
                    </w:numPr>
                    <w:spacing w:line="276" w:lineRule="auto"/>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w:t>
                  </w:r>
                </w:p>
                <w:p w14:paraId="4F999A5F" w14:textId="77777777" w:rsidR="00133B3C" w:rsidRDefault="00C54E8D" w:rsidP="00C229E4">
                  <w:pPr>
                    <w:numPr>
                      <w:ilvl w:val="0"/>
                      <w:numId w:val="41"/>
                    </w:numPr>
                    <w:spacing w:line="276" w:lineRule="auto"/>
                    <w:jc w:val="both"/>
                    <w:rPr>
                      <w:rFonts w:ascii="Arial" w:hAnsi="Arial" w:cs="Arial"/>
                      <w:color w:val="000000"/>
                      <w:sz w:val="18"/>
                      <w:szCs w:val="18"/>
                    </w:rPr>
                  </w:pPr>
                  <w:r>
                    <w:rPr>
                      <w:rFonts w:ascii="Arial" w:hAnsi="Arial" w:cs="Arial"/>
                      <w:color w:val="000000"/>
                      <w:sz w:val="18"/>
                      <w:szCs w:val="18"/>
                    </w:rPr>
                    <w:lastRenderedPageBreak/>
                    <w:t>glavni izvajalec svojemu računu ali situaciji priložiti račun ali situacijo podizvajalca, ki ga je predhodno potrdil.</w:t>
                  </w:r>
                </w:p>
              </w:tc>
            </w:tr>
          </w:tbl>
          <w:p w14:paraId="47727FFE" w14:textId="77777777" w:rsidR="00133B3C" w:rsidRDefault="00133B3C" w:rsidP="00C229E4">
            <w:pPr>
              <w:spacing w:line="276" w:lineRule="auto"/>
            </w:pPr>
          </w:p>
          <w:p w14:paraId="0EA51CA0" w14:textId="77777777" w:rsidR="00133B3C" w:rsidRDefault="00C54E8D" w:rsidP="00C229E4">
            <w:pPr>
              <w:spacing w:before="225" w:after="225" w:line="276" w:lineRule="auto"/>
              <w:jc w:val="both"/>
            </w:pPr>
            <w:r>
              <w:rPr>
                <w:rFonts w:ascii="Arial" w:hAnsi="Arial" w:cs="Arial"/>
                <w:color w:val="000000"/>
                <w:sz w:val="18"/>
                <w:szCs w:val="18"/>
              </w:rPr>
              <w:t>Zgolj ob izpolnitvi vseh pogojev iz predhodnega odstavka, je naročnik obvezan izvršiti neposredno plačilo podizvajalcu.</w:t>
            </w:r>
          </w:p>
          <w:p w14:paraId="6F47E86F" w14:textId="77777777" w:rsidR="00133B3C" w:rsidRDefault="00C54E8D" w:rsidP="00C229E4">
            <w:pPr>
              <w:spacing w:before="225" w:after="225" w:line="276" w:lineRule="auto"/>
              <w:jc w:val="both"/>
            </w:pPr>
            <w:r>
              <w:rPr>
                <w:rFonts w:ascii="Arial" w:hAnsi="Arial" w:cs="Arial"/>
                <w:color w:val="000000"/>
                <w:sz w:val="18"/>
                <w:szCs w:val="18"/>
              </w:rPr>
              <w:t>Plačila podizvajalcem se izvedejo v rokih in na enak način kot velja za plačila izvajalcu.</w:t>
            </w:r>
          </w:p>
          <w:p w14:paraId="34ACE103" w14:textId="048C39D1" w:rsidR="00133B3C" w:rsidRDefault="002F2D9C" w:rsidP="00C229E4">
            <w:pPr>
              <w:spacing w:before="225" w:after="225" w:line="276" w:lineRule="auto"/>
              <w:jc w:val="both"/>
            </w:pPr>
            <w:r>
              <w:rPr>
                <w:rFonts w:ascii="Arial" w:hAnsi="Arial" w:cs="Arial"/>
                <w:color w:val="000000"/>
                <w:sz w:val="18"/>
                <w:szCs w:val="18"/>
              </w:rPr>
              <w:t>Dobavitelj</w:t>
            </w:r>
            <w:r w:rsidR="00C54E8D">
              <w:rPr>
                <w:rFonts w:ascii="Arial" w:hAnsi="Arial" w:cs="Arial"/>
                <w:color w:val="000000"/>
                <w:sz w:val="18"/>
                <w:szCs w:val="18"/>
              </w:rPr>
              <w:t xml:space="preserve">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6740FF23" w14:textId="77777777" w:rsidR="00133B3C" w:rsidRDefault="00C54E8D" w:rsidP="00C229E4">
            <w:pPr>
              <w:spacing w:before="225" w:after="225" w:line="276" w:lineRule="auto"/>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388D3C1" w14:textId="350AF790" w:rsidR="00133B3C" w:rsidRDefault="00C54E8D" w:rsidP="00C229E4">
            <w:pPr>
              <w:spacing w:before="225" w:after="225" w:line="276" w:lineRule="auto"/>
              <w:jc w:val="both"/>
            </w:pPr>
            <w:r>
              <w:rPr>
                <w:rFonts w:ascii="Arial" w:hAnsi="Arial" w:cs="Arial"/>
                <w:color w:val="000000"/>
                <w:sz w:val="18"/>
                <w:szCs w:val="18"/>
              </w:rPr>
              <w:t xml:space="preserve">Če neposredno plačilo podizvajalcu ni obvezno v skladu s tem členom, mora glavni </w:t>
            </w:r>
            <w:r w:rsidR="0002550E">
              <w:rPr>
                <w:rFonts w:ascii="Arial" w:hAnsi="Arial" w:cs="Arial"/>
                <w:color w:val="000000"/>
                <w:sz w:val="18"/>
                <w:szCs w:val="18"/>
              </w:rPr>
              <w:t>dobavitelj</w:t>
            </w:r>
            <w:r>
              <w:rPr>
                <w:rFonts w:ascii="Arial" w:hAnsi="Arial" w:cs="Arial"/>
                <w:color w:val="000000"/>
                <w:sz w:val="18"/>
                <w:szCs w:val="18"/>
              </w:rPr>
              <w:t xml:space="preserve">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tc>
      </w:tr>
    </w:tbl>
    <w:p w14:paraId="2671400D" w14:textId="77777777" w:rsidR="00133B3C" w:rsidRDefault="00C54E8D" w:rsidP="00C229E4">
      <w:pPr>
        <w:spacing w:after="0"/>
        <w:jc w:val="center"/>
      </w:pPr>
      <w:r>
        <w:rPr>
          <w:rFonts w:ascii="Arial" w:hAnsi="Arial" w:cs="Arial"/>
          <w:b/>
          <w:bCs/>
          <w:color w:val="000000"/>
          <w:sz w:val="18"/>
          <w:szCs w:val="18"/>
        </w:rPr>
        <w:lastRenderedPageBreak/>
        <w:t>12. člen</w:t>
      </w:r>
    </w:p>
    <w:tbl>
      <w:tblPr>
        <w:tblStyle w:val="NormalTablePHPDOCX"/>
        <w:tblW w:w="0" w:type="auto"/>
        <w:tblInd w:w="108" w:type="dxa"/>
        <w:tblLook w:val="04A0" w:firstRow="1" w:lastRow="0" w:firstColumn="1" w:lastColumn="0" w:noHBand="0" w:noVBand="1"/>
      </w:tblPr>
      <w:tblGrid>
        <w:gridCol w:w="8964"/>
      </w:tblGrid>
      <w:tr w:rsidR="00133B3C" w14:paraId="2E384A3F" w14:textId="77777777">
        <w:tc>
          <w:tcPr>
            <w:tcW w:w="0" w:type="auto"/>
            <w:tcMar>
              <w:top w:w="0" w:type="auto"/>
              <w:bottom w:w="0" w:type="auto"/>
            </w:tcMar>
          </w:tcPr>
          <w:p w14:paraId="61B306DE" w14:textId="77777777" w:rsidR="00133B3C" w:rsidRDefault="00C54E8D" w:rsidP="00C229E4">
            <w:pPr>
              <w:spacing w:before="225" w:after="225" w:line="276" w:lineRule="auto"/>
              <w:jc w:val="both"/>
            </w:pPr>
            <w:r>
              <w:rPr>
                <w:rFonts w:ascii="Arial" w:hAnsi="Arial" w:cs="Arial"/>
                <w:color w:val="000000"/>
                <w:sz w:val="18"/>
                <w:szCs w:val="18"/>
              </w:rPr>
              <w:t>Naročnik se zavezuje poravnati pogodbeno ceno za pravilno dobavo blaga na podlagi te pogodbe.</w:t>
            </w:r>
          </w:p>
          <w:p w14:paraId="2C1B4BD1" w14:textId="77777777" w:rsidR="00133B3C" w:rsidRDefault="00C54E8D" w:rsidP="00C229E4">
            <w:pPr>
              <w:spacing w:before="225" w:after="225" w:line="276" w:lineRule="auto"/>
              <w:jc w:val="both"/>
            </w:pPr>
            <w:r>
              <w:rPr>
                <w:rFonts w:ascii="Arial" w:hAnsi="Arial" w:cs="Arial"/>
                <w:color w:val="000000"/>
                <w:sz w:val="18"/>
                <w:szCs w:val="18"/>
              </w:rPr>
              <w:t>Naročnik se zavezuje, da bo za nemoteno izvajanje pogodbenih obveznosti dobavitelja zagotovil sodelovanje oseb, ki bodo v stiku z dobaviteljem.</w:t>
            </w:r>
          </w:p>
        </w:tc>
      </w:tr>
    </w:tbl>
    <w:p w14:paraId="40852B01" w14:textId="566D082A" w:rsidR="00133B3C" w:rsidRDefault="00C54E8D" w:rsidP="00C229E4">
      <w:pPr>
        <w:spacing w:before="225" w:after="225"/>
        <w:jc w:val="both"/>
      </w:pPr>
      <w:r>
        <w:rPr>
          <w:rFonts w:ascii="Arial" w:hAnsi="Arial" w:cs="Arial"/>
          <w:b/>
          <w:bCs/>
          <w:color w:val="000000"/>
          <w:sz w:val="18"/>
          <w:szCs w:val="18"/>
        </w:rPr>
        <w:t>V</w:t>
      </w:r>
      <w:r w:rsidR="003E284A">
        <w:rPr>
          <w:rFonts w:ascii="Arial" w:hAnsi="Arial" w:cs="Arial"/>
          <w:b/>
          <w:bCs/>
          <w:color w:val="000000"/>
          <w:sz w:val="18"/>
          <w:szCs w:val="18"/>
        </w:rPr>
        <w:t>I</w:t>
      </w:r>
      <w:r>
        <w:rPr>
          <w:rFonts w:ascii="Arial" w:hAnsi="Arial" w:cs="Arial"/>
          <w:b/>
          <w:bCs/>
          <w:color w:val="000000"/>
          <w:sz w:val="18"/>
          <w:szCs w:val="18"/>
        </w:rPr>
        <w:t xml:space="preserve">I. OBVEZNOSTI </w:t>
      </w:r>
      <w:r w:rsidR="00B96FDB">
        <w:rPr>
          <w:rFonts w:ascii="Arial" w:hAnsi="Arial" w:cs="Arial"/>
          <w:b/>
          <w:bCs/>
          <w:color w:val="000000"/>
          <w:sz w:val="18"/>
          <w:szCs w:val="18"/>
        </w:rPr>
        <w:t>DOBAVITELJA</w:t>
      </w:r>
      <w:r w:rsidR="001D7388">
        <w:rPr>
          <w:rFonts w:ascii="Arial" w:hAnsi="Arial" w:cs="Arial"/>
          <w:b/>
          <w:bCs/>
          <w:color w:val="000000"/>
          <w:sz w:val="18"/>
          <w:szCs w:val="18"/>
        </w:rPr>
        <w:t xml:space="preserve"> IN OBVEZNOST NAROČNIK</w:t>
      </w:r>
      <w:r w:rsidR="009017B5">
        <w:rPr>
          <w:rFonts w:ascii="Arial" w:hAnsi="Arial" w:cs="Arial"/>
          <w:b/>
          <w:bCs/>
          <w:color w:val="000000"/>
          <w:sz w:val="18"/>
          <w:szCs w:val="18"/>
        </w:rPr>
        <w:t>A</w:t>
      </w:r>
    </w:p>
    <w:p w14:paraId="4FCF9037" w14:textId="77777777" w:rsidR="00133B3C" w:rsidRDefault="00C54E8D" w:rsidP="00C229E4">
      <w:pPr>
        <w:spacing w:after="0"/>
        <w:jc w:val="center"/>
      </w:pPr>
      <w:r>
        <w:rPr>
          <w:rFonts w:ascii="Arial" w:hAnsi="Arial" w:cs="Arial"/>
          <w:b/>
          <w:bCs/>
          <w:color w:val="000000"/>
          <w:sz w:val="18"/>
          <w:szCs w:val="18"/>
        </w:rPr>
        <w:t>13. člen</w:t>
      </w:r>
    </w:p>
    <w:tbl>
      <w:tblPr>
        <w:tblStyle w:val="NormalTablePHPDOCX"/>
        <w:tblW w:w="0" w:type="auto"/>
        <w:tblInd w:w="108" w:type="dxa"/>
        <w:tblLook w:val="04A0" w:firstRow="1" w:lastRow="0" w:firstColumn="1" w:lastColumn="0" w:noHBand="0" w:noVBand="1"/>
      </w:tblPr>
      <w:tblGrid>
        <w:gridCol w:w="8964"/>
      </w:tblGrid>
      <w:tr w:rsidR="00133B3C" w14:paraId="662824A7" w14:textId="77777777">
        <w:tc>
          <w:tcPr>
            <w:tcW w:w="0" w:type="auto"/>
            <w:tcMar>
              <w:top w:w="0" w:type="auto"/>
              <w:bottom w:w="0" w:type="auto"/>
            </w:tcMar>
          </w:tcPr>
          <w:p w14:paraId="68DC796D" w14:textId="3314F3CA" w:rsidR="00133B3C" w:rsidRDefault="00B96FDB" w:rsidP="00C229E4">
            <w:pPr>
              <w:spacing w:before="225" w:after="225" w:line="276" w:lineRule="auto"/>
              <w:jc w:val="both"/>
            </w:pPr>
            <w:r>
              <w:rPr>
                <w:rFonts w:ascii="Arial" w:hAnsi="Arial" w:cs="Arial"/>
                <w:color w:val="000000"/>
                <w:sz w:val="18"/>
                <w:szCs w:val="18"/>
              </w:rPr>
              <w:t>Dobavitelj</w:t>
            </w:r>
            <w:r w:rsidR="00C54E8D">
              <w:rPr>
                <w:rFonts w:ascii="Arial" w:hAnsi="Arial" w:cs="Arial"/>
                <w:color w:val="000000"/>
                <w:sz w:val="18"/>
                <w:szCs w:val="18"/>
              </w:rPr>
              <w:t xml:space="preserve"> se obvezuje, da bo:</w:t>
            </w:r>
          </w:p>
          <w:tbl>
            <w:tblPr>
              <w:tblStyle w:val="NormalTablePHPDOCX"/>
              <w:tblW w:w="0" w:type="auto"/>
              <w:tblLook w:val="04A0" w:firstRow="1" w:lastRow="0" w:firstColumn="1" w:lastColumn="0" w:noHBand="0" w:noVBand="1"/>
            </w:tblPr>
            <w:tblGrid>
              <w:gridCol w:w="8748"/>
            </w:tblGrid>
            <w:tr w:rsidR="00133B3C" w14:paraId="60947525" w14:textId="77777777">
              <w:tc>
                <w:tcPr>
                  <w:tcW w:w="0" w:type="auto"/>
                  <w:tcMar>
                    <w:top w:w="0" w:type="auto"/>
                    <w:bottom w:w="0" w:type="auto"/>
                  </w:tcMar>
                </w:tcPr>
                <w:p w14:paraId="6D2B3691" w14:textId="77777777" w:rsidR="00785EF6" w:rsidRDefault="00785EF6" w:rsidP="00C229E4">
                  <w:pPr>
                    <w:numPr>
                      <w:ilvl w:val="0"/>
                      <w:numId w:val="42"/>
                    </w:numPr>
                    <w:spacing w:line="276" w:lineRule="auto"/>
                    <w:jc w:val="both"/>
                    <w:rPr>
                      <w:rFonts w:ascii="Arial" w:hAnsi="Arial" w:cs="Arial"/>
                      <w:color w:val="000000"/>
                      <w:sz w:val="18"/>
                      <w:szCs w:val="18"/>
                    </w:rPr>
                  </w:pPr>
                  <w:r>
                    <w:rPr>
                      <w:rFonts w:ascii="Arial" w:hAnsi="Arial" w:cs="Arial"/>
                      <w:color w:val="000000"/>
                      <w:sz w:val="18"/>
                      <w:szCs w:val="18"/>
                    </w:rPr>
                    <w:t>vsa dela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2DD94F10" w14:textId="4F38667C" w:rsidR="00785EF6" w:rsidRDefault="00785EF6" w:rsidP="00C229E4">
                  <w:pPr>
                    <w:numPr>
                      <w:ilvl w:val="0"/>
                      <w:numId w:val="42"/>
                    </w:numPr>
                    <w:spacing w:line="276" w:lineRule="auto"/>
                    <w:jc w:val="both"/>
                    <w:rPr>
                      <w:rFonts w:ascii="Arial" w:hAnsi="Arial" w:cs="Arial"/>
                      <w:color w:val="000000"/>
                      <w:sz w:val="18"/>
                      <w:szCs w:val="18"/>
                    </w:rPr>
                  </w:pPr>
                  <w:r>
                    <w:rPr>
                      <w:rFonts w:ascii="Arial" w:hAnsi="Arial" w:cs="Arial"/>
                      <w:color w:val="000000"/>
                      <w:sz w:val="18"/>
                      <w:szCs w:val="18"/>
                    </w:rPr>
                    <w:t>dobavo  izvedel v pogodbeno določenih rokih;</w:t>
                  </w:r>
                </w:p>
                <w:p w14:paraId="04BAF25B" w14:textId="0C976369" w:rsidR="00785EF6" w:rsidRDefault="00785EF6" w:rsidP="00C229E4">
                  <w:pPr>
                    <w:numPr>
                      <w:ilvl w:val="0"/>
                      <w:numId w:val="42"/>
                    </w:numPr>
                    <w:spacing w:line="276" w:lineRule="auto"/>
                    <w:jc w:val="both"/>
                    <w:rPr>
                      <w:rFonts w:ascii="Arial" w:hAnsi="Arial" w:cs="Arial"/>
                      <w:color w:val="000000"/>
                      <w:sz w:val="18"/>
                      <w:szCs w:val="18"/>
                    </w:rPr>
                  </w:pPr>
                  <w:r>
                    <w:rPr>
                      <w:rFonts w:ascii="Arial" w:hAnsi="Arial" w:cs="Arial"/>
                      <w:color w:val="000000"/>
                      <w:sz w:val="18"/>
                      <w:szCs w:val="18"/>
                    </w:rPr>
                    <w:t>naročniku po predhodnem pozivu posredoval dodatne informacije o poteku dobavel;</w:t>
                  </w:r>
                </w:p>
                <w:p w14:paraId="12F042DC" w14:textId="27B4245D" w:rsidR="00785EF6" w:rsidRDefault="00785EF6" w:rsidP="00C229E4">
                  <w:pPr>
                    <w:numPr>
                      <w:ilvl w:val="0"/>
                      <w:numId w:val="42"/>
                    </w:numPr>
                    <w:spacing w:line="276" w:lineRule="auto"/>
                    <w:jc w:val="both"/>
                    <w:rPr>
                      <w:rFonts w:ascii="Arial" w:hAnsi="Arial" w:cs="Arial"/>
                      <w:color w:val="000000"/>
                      <w:sz w:val="18"/>
                      <w:szCs w:val="18"/>
                    </w:rPr>
                  </w:pPr>
                  <w:r>
                    <w:rPr>
                      <w:rFonts w:ascii="Arial" w:hAnsi="Arial" w:cs="Arial"/>
                      <w:color w:val="000000"/>
                      <w:sz w:val="18"/>
                      <w:szCs w:val="18"/>
                    </w:rPr>
                    <w:t>pravočasno opozoril naročnika na morebitne ovire pri dobav</w:t>
                  </w:r>
                  <w:r w:rsidR="009017B5">
                    <w:rPr>
                      <w:rFonts w:ascii="Arial" w:hAnsi="Arial" w:cs="Arial"/>
                      <w:color w:val="000000"/>
                      <w:sz w:val="18"/>
                      <w:szCs w:val="18"/>
                    </w:rPr>
                    <w:t>i</w:t>
                  </w:r>
                  <w:r>
                    <w:rPr>
                      <w:rFonts w:ascii="Arial" w:hAnsi="Arial" w:cs="Arial"/>
                      <w:color w:val="000000"/>
                      <w:sz w:val="18"/>
                      <w:szCs w:val="18"/>
                    </w:rPr>
                    <w:t>;</w:t>
                  </w:r>
                </w:p>
                <w:p w14:paraId="2641B56F" w14:textId="09B0DB07" w:rsidR="00785EF6" w:rsidRDefault="00785EF6" w:rsidP="00C229E4">
                  <w:pPr>
                    <w:numPr>
                      <w:ilvl w:val="0"/>
                      <w:numId w:val="42"/>
                    </w:numPr>
                    <w:spacing w:line="276" w:lineRule="auto"/>
                    <w:jc w:val="both"/>
                    <w:rPr>
                      <w:rFonts w:ascii="Arial" w:hAnsi="Arial" w:cs="Arial"/>
                      <w:color w:val="000000"/>
                      <w:sz w:val="18"/>
                      <w:szCs w:val="18"/>
                    </w:rPr>
                  </w:pPr>
                  <w:r>
                    <w:rPr>
                      <w:rFonts w:ascii="Arial" w:hAnsi="Arial" w:cs="Arial"/>
                      <w:color w:val="000000"/>
                      <w:sz w:val="18"/>
                      <w:szCs w:val="18"/>
                    </w:rPr>
                    <w:t>ščitil interes naročnik</w:t>
                  </w:r>
                  <w:r w:rsidR="009017B5">
                    <w:rPr>
                      <w:rFonts w:ascii="Arial" w:hAnsi="Arial" w:cs="Arial"/>
                      <w:color w:val="000000"/>
                      <w:sz w:val="18"/>
                      <w:szCs w:val="18"/>
                    </w:rPr>
                    <w:t>a</w:t>
                  </w:r>
                  <w:r>
                    <w:rPr>
                      <w:rFonts w:ascii="Arial" w:hAnsi="Arial" w:cs="Arial"/>
                      <w:color w:val="000000"/>
                      <w:sz w:val="18"/>
                      <w:szCs w:val="18"/>
                    </w:rPr>
                    <w:t>,</w:t>
                  </w:r>
                </w:p>
                <w:p w14:paraId="3B8A31FC" w14:textId="77777777" w:rsidR="00785EF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skrbel za izvedbo pogodbenih obveznosti s skrbnostjo dobrega strokovnjaka;</w:t>
                  </w:r>
                </w:p>
                <w:p w14:paraId="3FAC69F0"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naročniku omogočiti vpogled v izvajanje pogodbenih obveznosti ter upoštevati njegova navodila;</w:t>
                  </w:r>
                </w:p>
                <w:p w14:paraId="5468EA69"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lastRenderedPageBreak/>
                    <w:t>na svoje stroške in v roku, ki ga dogovori z naročnikom, izvršil dopolnitve in spremembe prevzetega pogodbenega obsega dobave, če se sporazumno ugotovi, da je izvajalec prevzeto dobavo opravil pomanjkljivo;</w:t>
                  </w:r>
                </w:p>
                <w:p w14:paraId="57F5B042" w14:textId="1F14996C"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sproti obveščal naročnika  o tekoči problematiki in nastalih situacijah, ki bi lahko vplivale na izvršitev prevzetih pogodbenih obveznosti;</w:t>
                  </w:r>
                </w:p>
                <w:p w14:paraId="0777C652"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zagotovil strokovno usposobljene delavce za vodenje, koordiniranje in izvajanje prevzetih pogodbenih obveznosti;</w:t>
                  </w:r>
                </w:p>
                <w:p w14:paraId="34D3442A"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za vgrajene materiale, naprave in za izvedena dela sproti predložil naročniku predpisane ateste, certifikate in/ali opravil predpisane preizkuse;</w:t>
                  </w:r>
                </w:p>
                <w:p w14:paraId="512365E4" w14:textId="3F1B62CF"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 xml:space="preserve">ne bo zamenjal katerega od navedenih podizvajalcev brez predhodnega soglasja naročnika/uporabnika in ob pogoju, da novi </w:t>
                  </w:r>
                  <w:r w:rsidR="003534DD">
                    <w:rPr>
                      <w:rFonts w:ascii="Arial" w:hAnsi="Arial" w:cs="Arial"/>
                      <w:color w:val="000000"/>
                      <w:sz w:val="18"/>
                      <w:szCs w:val="18"/>
                    </w:rPr>
                    <w:t>dobavitelj</w:t>
                  </w:r>
                  <w:r w:rsidRPr="00554B16">
                    <w:rPr>
                      <w:rFonts w:ascii="Arial" w:hAnsi="Arial" w:cs="Arial"/>
                      <w:color w:val="000000"/>
                      <w:sz w:val="18"/>
                      <w:szCs w:val="18"/>
                    </w:rPr>
                    <w:t xml:space="preserve"> izpolnjuje pogoje za podizvajalce                                                                    iz razpisne dokumentacije. Zamenjavo predlaga </w:t>
                  </w:r>
                  <w:r w:rsidR="003534DD">
                    <w:rPr>
                      <w:rFonts w:ascii="Arial" w:hAnsi="Arial" w:cs="Arial"/>
                      <w:color w:val="000000"/>
                      <w:sz w:val="18"/>
                      <w:szCs w:val="18"/>
                    </w:rPr>
                    <w:t>dobavitelj</w:t>
                  </w:r>
                  <w:r w:rsidRPr="00554B16">
                    <w:rPr>
                      <w:rFonts w:ascii="Arial" w:hAnsi="Arial" w:cs="Arial"/>
                      <w:color w:val="000000"/>
                      <w:sz w:val="18"/>
                      <w:szCs w:val="18"/>
                    </w:rPr>
                    <w:t xml:space="preserve"> s pisno vlogo, kateri morajo biti priložena tudi vsa dokazila o tem, da podizvajalec izpolnjuje razpisane pogoje za podizvajalca;</w:t>
                  </w:r>
                </w:p>
                <w:p w14:paraId="5608C9F9"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skrbel za izvedbo del s skrbnostjo dobrega gospodarja in strokovnjaka;</w:t>
                  </w:r>
                </w:p>
                <w:p w14:paraId="62890824"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odpravil in poravnal vse morebitne stroške za odpravo vseh napak, popravil in poškodb na prostorih in sistemih, ki bi nastale v času vnosa in namestitve opreme;</w:t>
                  </w:r>
                </w:p>
                <w:p w14:paraId="3E0A396D"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izvedel zaščito podov, sten, stropa, že vgrajene in ostale opreme pred vnosom in montažo dobavljene opreme;</w:t>
                  </w:r>
                </w:p>
                <w:p w14:paraId="1C566DB3"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izvedel končno temeljito čiščenje po namestitvi in vgradnji celotne opreme;</w:t>
                  </w:r>
                </w:p>
                <w:p w14:paraId="1767BBB1" w14:textId="528C9BBE" w:rsidR="00785EF6" w:rsidRPr="00785EF6" w:rsidRDefault="00785EF6" w:rsidP="00C229E4">
                  <w:pPr>
                    <w:numPr>
                      <w:ilvl w:val="0"/>
                      <w:numId w:val="42"/>
                    </w:numPr>
                    <w:spacing w:line="276" w:lineRule="auto"/>
                    <w:jc w:val="both"/>
                    <w:rPr>
                      <w:rFonts w:ascii="Arial" w:hAnsi="Arial" w:cs="Arial"/>
                      <w:sz w:val="18"/>
                      <w:szCs w:val="18"/>
                    </w:rPr>
                  </w:pPr>
                  <w:r w:rsidRPr="00785EF6">
                    <w:rPr>
                      <w:rFonts w:ascii="Arial" w:hAnsi="Arial" w:cs="Arial"/>
                      <w:sz w:val="18"/>
                      <w:szCs w:val="18"/>
                    </w:rPr>
                    <w:t>integracija programske opreme MR naprave in bolnišničnega informacijskega sistema (IS) mora biti skladna s Sistemom upravljanja varovanja informacij (SUVI) in EU uredbo o varovanju osebnih podatkov. Način integracije se mora uskladiti z zahtevami službe za informatiko in v sodelovanju s pooblaščeno osebo za varovanje osebnih podatkov (DPO) v SB</w:t>
                  </w:r>
                  <w:r w:rsidR="001A3F4A">
                    <w:rPr>
                      <w:rFonts w:ascii="Arial" w:hAnsi="Arial" w:cs="Arial"/>
                      <w:sz w:val="18"/>
                      <w:szCs w:val="18"/>
                    </w:rPr>
                    <w:t xml:space="preserve"> Jesenice</w:t>
                  </w:r>
                  <w:r w:rsidRPr="00785EF6">
                    <w:rPr>
                      <w:rFonts w:ascii="Arial" w:hAnsi="Arial" w:cs="Arial"/>
                      <w:sz w:val="18"/>
                      <w:szCs w:val="18"/>
                    </w:rPr>
                    <w:t>;</w:t>
                  </w:r>
                </w:p>
                <w:p w14:paraId="01983E49"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uredil varnostno označevanje dostopov v prostore MR diagnostike ter prostor MR ter označevanje varnostnih območij (kot npr. z napisi, talnimi oznakami), skladno s priporočili standardov kakovosti;</w:t>
                  </w:r>
                </w:p>
                <w:p w14:paraId="489A26D9" w14:textId="77777777" w:rsidR="00785EF6" w:rsidRP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poskrbel za namestitev in montažo vse dobavljene opreme, pri čemer bo poskrbel tudi za morebitne prilagoditve na vse vrste inštalacijskih priključkov;</w:t>
                  </w:r>
                </w:p>
                <w:p w14:paraId="5CD132BD" w14:textId="77777777" w:rsidR="00554B16" w:rsidRDefault="00785EF6" w:rsidP="00C229E4">
                  <w:pPr>
                    <w:numPr>
                      <w:ilvl w:val="0"/>
                      <w:numId w:val="42"/>
                    </w:numPr>
                    <w:spacing w:line="276" w:lineRule="auto"/>
                    <w:jc w:val="both"/>
                    <w:rPr>
                      <w:rFonts w:ascii="Arial" w:hAnsi="Arial" w:cs="Arial"/>
                      <w:color w:val="000000"/>
                      <w:sz w:val="18"/>
                      <w:szCs w:val="18"/>
                    </w:rPr>
                  </w:pPr>
                  <w:r w:rsidRPr="00554B16">
                    <w:rPr>
                      <w:rFonts w:ascii="Arial" w:hAnsi="Arial" w:cs="Arial"/>
                      <w:color w:val="000000"/>
                      <w:sz w:val="18"/>
                      <w:szCs w:val="18"/>
                    </w:rPr>
                    <w:t>vsa oprema dobavljena pod pogoji, določenimi v razpisni dokumentaciji in v</w:t>
                  </w:r>
                  <w:r>
                    <w:rPr>
                      <w:rFonts w:ascii="Arial" w:hAnsi="Arial" w:cs="Arial"/>
                      <w:color w:val="000000"/>
                      <w:sz w:val="18"/>
                      <w:szCs w:val="18"/>
                    </w:rPr>
                    <w:t xml:space="preserve"> </w:t>
                  </w:r>
                  <w:r w:rsidRPr="00554B16">
                    <w:rPr>
                      <w:rFonts w:ascii="Arial" w:hAnsi="Arial" w:cs="Arial"/>
                      <w:color w:val="000000"/>
                      <w:sz w:val="18"/>
                      <w:szCs w:val="18"/>
                    </w:rPr>
                    <w:t>pogodbi.</w:t>
                  </w:r>
                </w:p>
              </w:tc>
            </w:tr>
          </w:tbl>
          <w:p w14:paraId="3A5EE947" w14:textId="77777777" w:rsidR="00133B3C" w:rsidRDefault="00133B3C" w:rsidP="00C229E4">
            <w:pPr>
              <w:spacing w:line="276" w:lineRule="auto"/>
            </w:pPr>
          </w:p>
        </w:tc>
      </w:tr>
    </w:tbl>
    <w:p w14:paraId="449F78D9" w14:textId="5CD88AAE" w:rsidR="001D7388" w:rsidRDefault="001D7388" w:rsidP="00C229E4">
      <w:pPr>
        <w:spacing w:before="225" w:after="225"/>
        <w:jc w:val="both"/>
        <w:rPr>
          <w:rFonts w:ascii="Arial" w:hAnsi="Arial" w:cs="Arial"/>
          <w:bCs/>
          <w:color w:val="000000"/>
          <w:sz w:val="18"/>
          <w:szCs w:val="18"/>
        </w:rPr>
      </w:pPr>
      <w:r w:rsidRPr="001D7388">
        <w:rPr>
          <w:rFonts w:ascii="Arial" w:hAnsi="Arial" w:cs="Arial"/>
          <w:bCs/>
          <w:color w:val="000000"/>
          <w:sz w:val="18"/>
          <w:szCs w:val="18"/>
        </w:rPr>
        <w:lastRenderedPageBreak/>
        <w:t>Obveznosti naročnika</w:t>
      </w:r>
      <w:r>
        <w:rPr>
          <w:rFonts w:ascii="Arial" w:hAnsi="Arial" w:cs="Arial"/>
          <w:bCs/>
          <w:color w:val="000000"/>
          <w:sz w:val="18"/>
          <w:szCs w:val="18"/>
        </w:rPr>
        <w:t xml:space="preserve"> </w:t>
      </w:r>
      <w:r w:rsidRPr="001D7388">
        <w:rPr>
          <w:rFonts w:ascii="Arial" w:hAnsi="Arial" w:cs="Arial"/>
          <w:bCs/>
          <w:color w:val="000000"/>
          <w:sz w:val="18"/>
          <w:szCs w:val="18"/>
        </w:rPr>
        <w:t xml:space="preserve"> so:</w:t>
      </w:r>
    </w:p>
    <w:p w14:paraId="34EBFE9D" w14:textId="77777777"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omogočiti izvajalcu nemoteno delo (zagotovitev primernih dostopov, uporabo elektrike, vode..),</w:t>
      </w:r>
    </w:p>
    <w:p w14:paraId="5C93A872" w14:textId="77777777"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zagotoviti strokovne kadre za pregled in prevzem opreme;</w:t>
      </w:r>
    </w:p>
    <w:p w14:paraId="27B20E55" w14:textId="440EAF14"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 xml:space="preserve">zagotoviti strokovne kadre za šolanje za uporabo opreme, ki ga organizira </w:t>
      </w:r>
      <w:r w:rsidR="00D80574">
        <w:rPr>
          <w:rFonts w:ascii="Arial" w:hAnsi="Arial" w:cs="Arial"/>
          <w:bCs/>
          <w:color w:val="000000"/>
          <w:sz w:val="18"/>
          <w:szCs w:val="18"/>
        </w:rPr>
        <w:t>d</w:t>
      </w:r>
      <w:r w:rsidR="00F93447">
        <w:rPr>
          <w:rFonts w:ascii="Arial" w:hAnsi="Arial" w:cs="Arial"/>
          <w:bCs/>
          <w:color w:val="000000"/>
          <w:sz w:val="18"/>
          <w:szCs w:val="18"/>
        </w:rPr>
        <w:t>obavitelj</w:t>
      </w:r>
      <w:r w:rsidRPr="001D7388">
        <w:rPr>
          <w:rFonts w:ascii="Arial" w:hAnsi="Arial" w:cs="Arial"/>
          <w:bCs/>
          <w:color w:val="000000"/>
          <w:sz w:val="18"/>
          <w:szCs w:val="18"/>
        </w:rPr>
        <w:t>;</w:t>
      </w:r>
    </w:p>
    <w:p w14:paraId="74DCA273" w14:textId="77777777"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aktivno sodelovanje pri količinskem in kakovostnem pregledu opreme in jo z zapisnikom prevzeti v uporabo;</w:t>
      </w:r>
    </w:p>
    <w:p w14:paraId="4F51123C" w14:textId="3CEDB04A"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 xml:space="preserve">ravnati s prevzeto opremo v času garancijskega roka s skrbnostjo dobrega gospodarja in v skladu z navodili za uporabo in vzdrževanje, ki jih preda </w:t>
      </w:r>
      <w:r w:rsidR="00F93447">
        <w:rPr>
          <w:rFonts w:ascii="Arial" w:hAnsi="Arial" w:cs="Arial"/>
          <w:bCs/>
          <w:color w:val="000000"/>
          <w:sz w:val="18"/>
          <w:szCs w:val="18"/>
        </w:rPr>
        <w:t>dobavitelj</w:t>
      </w:r>
      <w:r w:rsidRPr="001D7388">
        <w:rPr>
          <w:rFonts w:ascii="Arial" w:hAnsi="Arial" w:cs="Arial"/>
          <w:bCs/>
          <w:color w:val="000000"/>
          <w:sz w:val="18"/>
          <w:szCs w:val="18"/>
        </w:rPr>
        <w:t>;</w:t>
      </w:r>
    </w:p>
    <w:p w14:paraId="74355665" w14:textId="77777777" w:rsidR="001D7388" w:rsidRP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v času garancijskega roka v roku 24 ur obveščati predstavnika izvajalca o ugotovljenih napakah na opremi in sodelovati pri odpravi napak, če je to zaradi narave napake potrebno;</w:t>
      </w:r>
    </w:p>
    <w:p w14:paraId="3D404F49" w14:textId="77777777" w:rsidR="001D7388" w:rsidRDefault="001D7388" w:rsidP="00C229E4">
      <w:pPr>
        <w:pStyle w:val="Odstavekseznama"/>
        <w:numPr>
          <w:ilvl w:val="0"/>
          <w:numId w:val="50"/>
        </w:numPr>
        <w:spacing w:before="225" w:after="225"/>
        <w:jc w:val="both"/>
        <w:rPr>
          <w:rFonts w:ascii="Arial" w:hAnsi="Arial" w:cs="Arial"/>
          <w:bCs/>
          <w:color w:val="000000"/>
          <w:sz w:val="18"/>
          <w:szCs w:val="18"/>
        </w:rPr>
      </w:pPr>
      <w:r w:rsidRPr="001D7388">
        <w:rPr>
          <w:rFonts w:ascii="Arial" w:hAnsi="Arial" w:cs="Arial"/>
          <w:bCs/>
          <w:color w:val="000000"/>
          <w:sz w:val="18"/>
          <w:szCs w:val="18"/>
        </w:rPr>
        <w:t>po preteku garancijskega roka ravnati z opremo kot dober gospodar in zagotavljati vzdrževanje opreme v skladu z nav</w:t>
      </w:r>
      <w:r>
        <w:rPr>
          <w:rFonts w:ascii="Arial" w:hAnsi="Arial" w:cs="Arial"/>
          <w:bCs/>
          <w:color w:val="000000"/>
          <w:sz w:val="18"/>
          <w:szCs w:val="18"/>
        </w:rPr>
        <w:t>odili za uporabo in vzdrževanje;</w:t>
      </w:r>
    </w:p>
    <w:p w14:paraId="672E8141" w14:textId="77777777" w:rsidR="006D74CA" w:rsidRDefault="001D7388" w:rsidP="00C229E4">
      <w:pPr>
        <w:pStyle w:val="Odstavekseznama"/>
        <w:numPr>
          <w:ilvl w:val="0"/>
          <w:numId w:val="50"/>
        </w:numPr>
        <w:autoSpaceDE w:val="0"/>
        <w:autoSpaceDN w:val="0"/>
        <w:adjustRightInd w:val="0"/>
        <w:spacing w:after="0"/>
        <w:rPr>
          <w:rFonts w:ascii="Arial" w:eastAsia="CIDFont+F6" w:hAnsi="Arial" w:cs="Arial"/>
          <w:sz w:val="18"/>
          <w:szCs w:val="18"/>
        </w:rPr>
      </w:pPr>
      <w:r w:rsidRPr="001D7388">
        <w:rPr>
          <w:rFonts w:ascii="Arial" w:eastAsia="CIDFont+F6" w:hAnsi="Arial" w:cs="Arial"/>
          <w:sz w:val="18"/>
          <w:szCs w:val="18"/>
        </w:rPr>
        <w:t>urediti plačilne o</w:t>
      </w:r>
      <w:r>
        <w:rPr>
          <w:rFonts w:ascii="Arial" w:eastAsia="CIDFont+F6" w:hAnsi="Arial" w:cs="Arial"/>
          <w:sz w:val="18"/>
          <w:szCs w:val="18"/>
        </w:rPr>
        <w:t>bveznosti, izhajajoč iz pogodbe</w:t>
      </w:r>
      <w:r w:rsidR="006D74CA">
        <w:rPr>
          <w:rFonts w:ascii="Arial" w:eastAsia="CIDFont+F6" w:hAnsi="Arial" w:cs="Arial"/>
          <w:sz w:val="18"/>
          <w:szCs w:val="18"/>
        </w:rPr>
        <w:t>;</w:t>
      </w:r>
    </w:p>
    <w:p w14:paraId="7E217D5E" w14:textId="77777777" w:rsidR="001D7388" w:rsidRPr="001D7388" w:rsidRDefault="006D74CA" w:rsidP="00C229E4">
      <w:pPr>
        <w:pStyle w:val="Odstavekseznama"/>
        <w:numPr>
          <w:ilvl w:val="0"/>
          <w:numId w:val="50"/>
        </w:numPr>
        <w:autoSpaceDE w:val="0"/>
        <w:autoSpaceDN w:val="0"/>
        <w:adjustRightInd w:val="0"/>
        <w:spacing w:after="0"/>
        <w:rPr>
          <w:rFonts w:ascii="Arial" w:eastAsia="CIDFont+F6" w:hAnsi="Arial" w:cs="Arial"/>
          <w:sz w:val="18"/>
          <w:szCs w:val="18"/>
        </w:rPr>
      </w:pPr>
      <w:r>
        <w:rPr>
          <w:rFonts w:ascii="Arial" w:eastAsia="CIDFont+F6" w:hAnsi="Arial" w:cs="Arial"/>
          <w:sz w:val="18"/>
          <w:szCs w:val="18"/>
        </w:rPr>
        <w:t>seznanitev izvajalca s hišnim redom za zunanje izvajalce</w:t>
      </w:r>
      <w:r w:rsidR="001D7388">
        <w:rPr>
          <w:rFonts w:ascii="Arial" w:eastAsia="CIDFont+F6" w:hAnsi="Arial" w:cs="Arial"/>
          <w:sz w:val="18"/>
          <w:szCs w:val="18"/>
        </w:rPr>
        <w:t>.</w:t>
      </w:r>
    </w:p>
    <w:p w14:paraId="65D3686C" w14:textId="77777777" w:rsidR="00133B3C" w:rsidRDefault="00C54E8D" w:rsidP="00C229E4">
      <w:pPr>
        <w:spacing w:before="225" w:after="225"/>
        <w:jc w:val="both"/>
      </w:pPr>
      <w:r>
        <w:rPr>
          <w:rFonts w:ascii="Arial" w:hAnsi="Arial" w:cs="Arial"/>
          <w:b/>
          <w:bCs/>
          <w:color w:val="000000"/>
          <w:sz w:val="18"/>
          <w:szCs w:val="18"/>
        </w:rPr>
        <w:t>VI</w:t>
      </w:r>
      <w:r w:rsidR="003E284A">
        <w:rPr>
          <w:rFonts w:ascii="Arial" w:hAnsi="Arial" w:cs="Arial"/>
          <w:b/>
          <w:bCs/>
          <w:color w:val="000000"/>
          <w:sz w:val="18"/>
          <w:szCs w:val="18"/>
        </w:rPr>
        <w:t>I</w:t>
      </w:r>
      <w:r>
        <w:rPr>
          <w:rFonts w:ascii="Arial" w:hAnsi="Arial" w:cs="Arial"/>
          <w:b/>
          <w:bCs/>
          <w:color w:val="000000"/>
          <w:sz w:val="18"/>
          <w:szCs w:val="18"/>
        </w:rPr>
        <w:t xml:space="preserve">I. </w:t>
      </w:r>
      <w:r w:rsidR="00022E69">
        <w:rPr>
          <w:rFonts w:ascii="Arial" w:hAnsi="Arial" w:cs="Arial"/>
          <w:b/>
          <w:bCs/>
          <w:color w:val="000000"/>
          <w:sz w:val="18"/>
          <w:szCs w:val="18"/>
        </w:rPr>
        <w:t>ODGOVORNI PREDSTAVNIKI POGODBENIH STRANK</w:t>
      </w:r>
    </w:p>
    <w:p w14:paraId="7A59D903" w14:textId="77777777" w:rsidR="00133B3C" w:rsidRDefault="00C54E8D" w:rsidP="00C229E4">
      <w:pPr>
        <w:spacing w:after="0"/>
        <w:jc w:val="center"/>
      </w:pPr>
      <w:r>
        <w:rPr>
          <w:rFonts w:ascii="Arial" w:hAnsi="Arial" w:cs="Arial"/>
          <w:b/>
          <w:bCs/>
          <w:color w:val="000000"/>
          <w:sz w:val="18"/>
          <w:szCs w:val="18"/>
        </w:rPr>
        <w:t>14. člen</w:t>
      </w:r>
    </w:p>
    <w:tbl>
      <w:tblPr>
        <w:tblStyle w:val="NormalTablePHPDOCX"/>
        <w:tblW w:w="0" w:type="auto"/>
        <w:tblInd w:w="108" w:type="dxa"/>
        <w:tblLook w:val="04A0" w:firstRow="1" w:lastRow="0" w:firstColumn="1" w:lastColumn="0" w:noHBand="0" w:noVBand="1"/>
      </w:tblPr>
      <w:tblGrid>
        <w:gridCol w:w="8964"/>
      </w:tblGrid>
      <w:tr w:rsidR="00133B3C" w14:paraId="47667D55" w14:textId="77777777">
        <w:tc>
          <w:tcPr>
            <w:tcW w:w="0" w:type="auto"/>
            <w:tcMar>
              <w:top w:w="0" w:type="auto"/>
              <w:bottom w:w="0" w:type="auto"/>
            </w:tcMar>
          </w:tcPr>
          <w:p w14:paraId="63E749DD" w14:textId="7AA027DF" w:rsidR="00133B3C" w:rsidRPr="00740327" w:rsidRDefault="00022E69" w:rsidP="00C229E4">
            <w:pPr>
              <w:pStyle w:val="Odstavekseznama"/>
              <w:numPr>
                <w:ilvl w:val="0"/>
                <w:numId w:val="51"/>
              </w:numPr>
              <w:spacing w:before="225" w:after="225" w:line="276" w:lineRule="auto"/>
              <w:jc w:val="both"/>
              <w:rPr>
                <w:rFonts w:ascii="Arial" w:hAnsi="Arial" w:cs="Arial"/>
                <w:color w:val="000000"/>
                <w:sz w:val="18"/>
                <w:szCs w:val="18"/>
              </w:rPr>
            </w:pPr>
            <w:r w:rsidRPr="00740327">
              <w:rPr>
                <w:rFonts w:ascii="Arial" w:hAnsi="Arial" w:cs="Arial"/>
                <w:color w:val="000000"/>
                <w:sz w:val="18"/>
                <w:szCs w:val="18"/>
              </w:rPr>
              <w:t>Pooblaščeni predstavnik naročnika  in s</w:t>
            </w:r>
            <w:r w:rsidR="00C54E8D" w:rsidRPr="00740327">
              <w:rPr>
                <w:rFonts w:ascii="Arial" w:hAnsi="Arial" w:cs="Arial"/>
                <w:color w:val="000000"/>
                <w:sz w:val="18"/>
                <w:szCs w:val="18"/>
              </w:rPr>
              <w:t xml:space="preserve">krbnik pogodbe s strani naročnika </w:t>
            </w:r>
            <w:r w:rsidRPr="00740327">
              <w:rPr>
                <w:rFonts w:ascii="Arial" w:hAnsi="Arial" w:cs="Arial"/>
                <w:color w:val="000000"/>
                <w:sz w:val="18"/>
                <w:szCs w:val="18"/>
              </w:rPr>
              <w:t xml:space="preserve"> </w:t>
            </w:r>
            <w:r w:rsidR="00C54E8D" w:rsidRPr="00740327">
              <w:rPr>
                <w:rFonts w:ascii="Arial" w:hAnsi="Arial" w:cs="Arial"/>
                <w:color w:val="000000"/>
                <w:sz w:val="18"/>
                <w:szCs w:val="18"/>
              </w:rPr>
              <w:t>je ______________</w:t>
            </w:r>
            <w:r w:rsidRPr="00740327">
              <w:rPr>
                <w:rFonts w:ascii="Arial" w:hAnsi="Arial" w:cs="Arial"/>
                <w:color w:val="000000"/>
                <w:sz w:val="18"/>
                <w:szCs w:val="18"/>
              </w:rPr>
              <w:t xml:space="preserve"> tel.št.______________, E-naslov: ___________________. </w:t>
            </w:r>
          </w:p>
          <w:p w14:paraId="3B099434" w14:textId="1A67B70F" w:rsidR="00022E69" w:rsidRPr="00740327" w:rsidRDefault="00517507" w:rsidP="00C229E4">
            <w:pPr>
              <w:pStyle w:val="Odstavekseznama"/>
              <w:numPr>
                <w:ilvl w:val="0"/>
                <w:numId w:val="51"/>
              </w:numPr>
              <w:spacing w:before="225" w:after="225" w:line="276" w:lineRule="auto"/>
              <w:jc w:val="both"/>
              <w:rPr>
                <w:rFonts w:ascii="Arial" w:hAnsi="Arial" w:cs="Arial"/>
                <w:color w:val="000000"/>
                <w:sz w:val="18"/>
                <w:szCs w:val="18"/>
              </w:rPr>
            </w:pPr>
            <w:r w:rsidRPr="00740327">
              <w:rPr>
                <w:rFonts w:ascii="Arial" w:hAnsi="Arial" w:cs="Arial"/>
                <w:color w:val="000000"/>
                <w:sz w:val="18"/>
                <w:szCs w:val="18"/>
              </w:rPr>
              <w:t xml:space="preserve">Namestnik pooblaščenega predstavnika naročnika </w:t>
            </w:r>
            <w:r w:rsidR="001A3F4A">
              <w:rPr>
                <w:rFonts w:ascii="Arial" w:hAnsi="Arial" w:cs="Arial"/>
                <w:color w:val="000000"/>
                <w:sz w:val="18"/>
                <w:szCs w:val="18"/>
              </w:rPr>
              <w:t>in</w:t>
            </w:r>
            <w:r w:rsidRPr="00740327">
              <w:rPr>
                <w:rFonts w:ascii="Arial" w:hAnsi="Arial" w:cs="Arial"/>
                <w:color w:val="000000"/>
                <w:sz w:val="18"/>
                <w:szCs w:val="18"/>
              </w:rPr>
              <w:t xml:space="preserve"> skrbnika pogodbe  je ______________ tel.št.______________, E-naslov: ___________________.</w:t>
            </w:r>
          </w:p>
          <w:p w14:paraId="51F15358" w14:textId="2D4B5950" w:rsidR="00133B3C" w:rsidRDefault="00C54E8D" w:rsidP="00C229E4">
            <w:pPr>
              <w:pStyle w:val="Odstavekseznama"/>
              <w:numPr>
                <w:ilvl w:val="0"/>
                <w:numId w:val="51"/>
              </w:numPr>
              <w:spacing w:before="225" w:after="225" w:line="276" w:lineRule="auto"/>
              <w:jc w:val="both"/>
            </w:pPr>
            <w:r w:rsidRPr="00740327">
              <w:rPr>
                <w:rFonts w:ascii="Arial" w:hAnsi="Arial" w:cs="Arial"/>
                <w:color w:val="000000"/>
                <w:sz w:val="18"/>
                <w:szCs w:val="18"/>
              </w:rPr>
              <w:lastRenderedPageBreak/>
              <w:t xml:space="preserve">Pooblaščeni predstavnik </w:t>
            </w:r>
            <w:r w:rsidR="001A3F4A">
              <w:rPr>
                <w:rFonts w:ascii="Arial" w:hAnsi="Arial" w:cs="Arial"/>
                <w:color w:val="000000"/>
                <w:sz w:val="18"/>
                <w:szCs w:val="18"/>
              </w:rPr>
              <w:t>dobavitelja</w:t>
            </w:r>
            <w:r w:rsidRPr="00740327">
              <w:rPr>
                <w:rFonts w:ascii="Arial" w:hAnsi="Arial" w:cs="Arial"/>
                <w:color w:val="000000"/>
                <w:sz w:val="18"/>
                <w:szCs w:val="18"/>
              </w:rPr>
              <w:t xml:space="preserve"> </w:t>
            </w:r>
            <w:r w:rsidR="00740327" w:rsidRPr="00740327">
              <w:rPr>
                <w:rFonts w:ascii="Arial" w:hAnsi="Arial" w:cs="Arial"/>
                <w:color w:val="000000"/>
                <w:sz w:val="18"/>
                <w:szCs w:val="18"/>
              </w:rPr>
              <w:t>je ______________ tel.št.______________, E-naslov: ___________________.</w:t>
            </w:r>
          </w:p>
          <w:p w14:paraId="321734B5" w14:textId="77777777" w:rsidR="00133B3C" w:rsidRPr="00740327" w:rsidRDefault="00C54E8D" w:rsidP="00C229E4">
            <w:pPr>
              <w:pStyle w:val="Odstavekseznama"/>
              <w:numPr>
                <w:ilvl w:val="0"/>
                <w:numId w:val="51"/>
              </w:numPr>
              <w:spacing w:before="225" w:after="225" w:line="276" w:lineRule="auto"/>
              <w:jc w:val="both"/>
              <w:rPr>
                <w:rFonts w:ascii="Arial" w:hAnsi="Arial" w:cs="Arial"/>
                <w:color w:val="000000"/>
                <w:sz w:val="18"/>
                <w:szCs w:val="18"/>
              </w:rPr>
            </w:pPr>
            <w:r w:rsidRPr="00740327">
              <w:rPr>
                <w:rFonts w:ascii="Arial" w:hAnsi="Arial" w:cs="Arial"/>
                <w:color w:val="000000"/>
                <w:sz w:val="18"/>
                <w:szCs w:val="18"/>
              </w:rPr>
              <w:t>Pooblaščeni predstavnik dobavitelja je pooblaščen, da zastopa dobavitelja v vseh vprašanjih, ki se nanašajo dobavo po tej pogodbi.</w:t>
            </w:r>
          </w:p>
          <w:p w14:paraId="152E56D1" w14:textId="77777777" w:rsidR="00740327" w:rsidRDefault="00740327" w:rsidP="00C229E4">
            <w:pPr>
              <w:pStyle w:val="Odstavekseznama"/>
              <w:spacing w:before="225" w:after="225" w:line="276" w:lineRule="auto"/>
              <w:jc w:val="both"/>
              <w:rPr>
                <w:rFonts w:ascii="Arial" w:hAnsi="Arial" w:cs="Arial"/>
                <w:color w:val="000000"/>
                <w:sz w:val="18"/>
                <w:szCs w:val="18"/>
              </w:rPr>
            </w:pPr>
          </w:p>
          <w:p w14:paraId="2DC546A0" w14:textId="77777777" w:rsidR="00762C6F" w:rsidRDefault="00740327" w:rsidP="00762C6F">
            <w:pPr>
              <w:pStyle w:val="Odstavekseznama"/>
              <w:spacing w:before="225" w:after="225" w:line="276" w:lineRule="auto"/>
              <w:ind w:left="-74"/>
              <w:jc w:val="both"/>
              <w:rPr>
                <w:rFonts w:ascii="Arial" w:hAnsi="Arial" w:cs="Arial"/>
                <w:color w:val="000000"/>
                <w:sz w:val="18"/>
                <w:szCs w:val="18"/>
              </w:rPr>
            </w:pPr>
            <w:r w:rsidRPr="00740327">
              <w:rPr>
                <w:rFonts w:ascii="Arial" w:hAnsi="Arial" w:cs="Arial"/>
                <w:color w:val="000000"/>
                <w:sz w:val="18"/>
                <w:szCs w:val="18"/>
              </w:rPr>
              <w:t>Pogodbeni stranki sta dolžni obvestiti nasprotno stranko o zamenjavi skrbnikov pogodb v roku treh (3)</w:t>
            </w:r>
            <w:r w:rsidR="00762C6F">
              <w:rPr>
                <w:rFonts w:ascii="Arial" w:hAnsi="Arial" w:cs="Arial"/>
                <w:color w:val="000000"/>
                <w:sz w:val="18"/>
                <w:szCs w:val="18"/>
              </w:rPr>
              <w:t xml:space="preserve"> </w:t>
            </w:r>
            <w:r w:rsidRPr="00740327">
              <w:rPr>
                <w:rFonts w:ascii="Arial" w:hAnsi="Arial" w:cs="Arial"/>
                <w:color w:val="000000"/>
                <w:sz w:val="18"/>
                <w:szCs w:val="18"/>
              </w:rPr>
              <w:t>dni po zamenjavi.</w:t>
            </w:r>
          </w:p>
          <w:p w14:paraId="04333288" w14:textId="77777777" w:rsidR="00762C6F" w:rsidRDefault="00762C6F" w:rsidP="00762C6F">
            <w:pPr>
              <w:pStyle w:val="Odstavekseznama"/>
              <w:spacing w:before="225" w:after="225" w:line="276" w:lineRule="auto"/>
              <w:ind w:left="-74"/>
              <w:jc w:val="both"/>
              <w:rPr>
                <w:rFonts w:ascii="Arial" w:hAnsi="Arial" w:cs="Arial"/>
                <w:color w:val="000000"/>
                <w:sz w:val="18"/>
                <w:szCs w:val="18"/>
              </w:rPr>
            </w:pPr>
          </w:p>
          <w:p w14:paraId="3B264D0B" w14:textId="3EAE2934" w:rsidR="00740327" w:rsidRPr="00D34F5C" w:rsidRDefault="00740327" w:rsidP="00762C6F">
            <w:pPr>
              <w:pStyle w:val="Odstavekseznama"/>
              <w:spacing w:before="225" w:after="225" w:line="276" w:lineRule="auto"/>
              <w:ind w:left="-74"/>
              <w:jc w:val="both"/>
              <w:rPr>
                <w:rFonts w:ascii="Arial" w:hAnsi="Arial" w:cs="Arial"/>
                <w:color w:val="000000"/>
                <w:sz w:val="18"/>
                <w:szCs w:val="18"/>
              </w:rPr>
            </w:pPr>
            <w:r w:rsidRPr="00740327">
              <w:rPr>
                <w:rFonts w:ascii="Arial" w:hAnsi="Arial" w:cs="Arial"/>
                <w:color w:val="000000"/>
                <w:sz w:val="18"/>
                <w:szCs w:val="18"/>
              </w:rPr>
              <w:t>Vsa obvestila strank in ostale pomembne komunikacije morajo biti poslane nasprotni stranki po po</w:t>
            </w:r>
            <w:r w:rsidR="00762C6F">
              <w:rPr>
                <w:rFonts w:ascii="Arial" w:hAnsi="Arial" w:cs="Arial"/>
                <w:color w:val="000000"/>
                <w:sz w:val="18"/>
                <w:szCs w:val="18"/>
              </w:rPr>
              <w:t xml:space="preserve">šti, </w:t>
            </w:r>
            <w:r w:rsidRPr="00740327">
              <w:rPr>
                <w:rFonts w:ascii="Arial" w:hAnsi="Arial" w:cs="Arial"/>
                <w:color w:val="000000"/>
                <w:sz w:val="18"/>
                <w:szCs w:val="18"/>
              </w:rPr>
              <w:t xml:space="preserve">pisno. </w:t>
            </w:r>
          </w:p>
        </w:tc>
      </w:tr>
    </w:tbl>
    <w:p w14:paraId="41E2F3A8" w14:textId="77777777" w:rsidR="00133B3C" w:rsidRDefault="003E284A" w:rsidP="00C229E4">
      <w:pPr>
        <w:spacing w:before="225" w:after="225"/>
        <w:jc w:val="both"/>
      </w:pPr>
      <w:r>
        <w:rPr>
          <w:rFonts w:ascii="Arial" w:hAnsi="Arial" w:cs="Arial"/>
          <w:b/>
          <w:bCs/>
          <w:color w:val="000000"/>
          <w:sz w:val="18"/>
          <w:szCs w:val="18"/>
        </w:rPr>
        <w:lastRenderedPageBreak/>
        <w:t>IX</w:t>
      </w:r>
      <w:r w:rsidR="00C54E8D">
        <w:rPr>
          <w:rFonts w:ascii="Arial" w:hAnsi="Arial" w:cs="Arial"/>
          <w:b/>
          <w:bCs/>
          <w:color w:val="000000"/>
          <w:sz w:val="18"/>
          <w:szCs w:val="18"/>
        </w:rPr>
        <w:t>. POGODBENA KAZEN</w:t>
      </w:r>
    </w:p>
    <w:p w14:paraId="3AAA3C56" w14:textId="77777777" w:rsidR="00133B3C" w:rsidRDefault="00C54E8D" w:rsidP="00C229E4">
      <w:pPr>
        <w:spacing w:after="0"/>
        <w:jc w:val="center"/>
      </w:pPr>
      <w:r>
        <w:rPr>
          <w:rFonts w:ascii="Arial" w:hAnsi="Arial" w:cs="Arial"/>
          <w:b/>
          <w:bCs/>
          <w:color w:val="000000"/>
          <w:sz w:val="18"/>
          <w:szCs w:val="18"/>
        </w:rPr>
        <w:t>15. člen</w:t>
      </w:r>
    </w:p>
    <w:tbl>
      <w:tblPr>
        <w:tblStyle w:val="NormalTablePHPDOCX"/>
        <w:tblW w:w="0" w:type="auto"/>
        <w:tblInd w:w="108" w:type="dxa"/>
        <w:tblLook w:val="04A0" w:firstRow="1" w:lastRow="0" w:firstColumn="1" w:lastColumn="0" w:noHBand="0" w:noVBand="1"/>
      </w:tblPr>
      <w:tblGrid>
        <w:gridCol w:w="8964"/>
      </w:tblGrid>
      <w:tr w:rsidR="00133B3C" w14:paraId="421C51B1" w14:textId="77777777">
        <w:tc>
          <w:tcPr>
            <w:tcW w:w="0" w:type="auto"/>
            <w:tcMar>
              <w:top w:w="0" w:type="auto"/>
              <w:bottom w:w="0" w:type="auto"/>
            </w:tcMar>
          </w:tcPr>
          <w:p w14:paraId="2FD993F2" w14:textId="3A157D2C" w:rsidR="00036970" w:rsidRPr="00036970" w:rsidRDefault="00036970" w:rsidP="00C229E4">
            <w:pPr>
              <w:spacing w:before="225" w:after="225" w:line="276" w:lineRule="auto"/>
              <w:jc w:val="both"/>
              <w:rPr>
                <w:rFonts w:ascii="Arial" w:hAnsi="Arial" w:cs="Arial"/>
                <w:color w:val="000000"/>
                <w:sz w:val="18"/>
                <w:szCs w:val="18"/>
              </w:rPr>
            </w:pPr>
            <w:r w:rsidRPr="00036970">
              <w:rPr>
                <w:rFonts w:ascii="Arial" w:hAnsi="Arial" w:cs="Arial"/>
                <w:color w:val="000000"/>
                <w:sz w:val="18"/>
                <w:szCs w:val="18"/>
              </w:rPr>
              <w:t xml:space="preserve">V primeru, da </w:t>
            </w:r>
            <w:r w:rsidR="008C11ED">
              <w:rPr>
                <w:rFonts w:ascii="Arial" w:hAnsi="Arial" w:cs="Arial"/>
                <w:color w:val="000000"/>
                <w:sz w:val="18"/>
                <w:szCs w:val="18"/>
              </w:rPr>
              <w:t>dobavitelj</w:t>
            </w:r>
            <w:r w:rsidRPr="00036970">
              <w:rPr>
                <w:rFonts w:ascii="Arial" w:hAnsi="Arial" w:cs="Arial"/>
                <w:color w:val="000000"/>
                <w:sz w:val="18"/>
                <w:szCs w:val="18"/>
              </w:rPr>
              <w:t xml:space="preserve"> po svoji krivdi zakasni z izpolnitvijo pogodbenih obvez, lahko naročnik izvajalcu</w:t>
            </w:r>
            <w:r>
              <w:rPr>
                <w:rFonts w:ascii="Arial" w:hAnsi="Arial" w:cs="Arial"/>
                <w:color w:val="000000"/>
                <w:sz w:val="18"/>
                <w:szCs w:val="18"/>
              </w:rPr>
              <w:t xml:space="preserve"> </w:t>
            </w:r>
            <w:r w:rsidRPr="00036970">
              <w:rPr>
                <w:rFonts w:ascii="Arial" w:hAnsi="Arial" w:cs="Arial"/>
                <w:color w:val="000000"/>
                <w:sz w:val="18"/>
                <w:szCs w:val="18"/>
              </w:rPr>
              <w:t>za vsak koledarski dan zamude zaračuna pogodbeno kazen v višini 0,5 % skupne vrednosti</w:t>
            </w:r>
            <w:r>
              <w:rPr>
                <w:rFonts w:ascii="Arial" w:hAnsi="Arial" w:cs="Arial"/>
                <w:color w:val="000000"/>
                <w:sz w:val="18"/>
                <w:szCs w:val="18"/>
              </w:rPr>
              <w:t xml:space="preserve"> </w:t>
            </w:r>
            <w:r w:rsidRPr="00036970">
              <w:rPr>
                <w:rFonts w:ascii="Arial" w:hAnsi="Arial" w:cs="Arial"/>
                <w:color w:val="000000"/>
                <w:sz w:val="18"/>
                <w:szCs w:val="18"/>
              </w:rPr>
              <w:t>te pogodbe. Skupna pogodbena kazen je lahko največ 10 % skupne pogodbene vrednosti v</w:t>
            </w:r>
            <w:r>
              <w:rPr>
                <w:rFonts w:ascii="Arial" w:hAnsi="Arial" w:cs="Arial"/>
                <w:color w:val="000000"/>
                <w:sz w:val="18"/>
                <w:szCs w:val="18"/>
              </w:rPr>
              <w:t xml:space="preserve"> </w:t>
            </w:r>
            <w:r w:rsidRPr="00036970">
              <w:rPr>
                <w:rFonts w:ascii="Arial" w:hAnsi="Arial" w:cs="Arial"/>
                <w:color w:val="000000"/>
                <w:sz w:val="18"/>
                <w:szCs w:val="18"/>
              </w:rPr>
              <w:t>EUR z DDV. Pogodbena kazen se obračuna pri plačilu pogodbenih obveznosti.</w:t>
            </w:r>
            <w:r>
              <w:rPr>
                <w:rFonts w:ascii="Arial" w:hAnsi="Arial" w:cs="Arial"/>
                <w:color w:val="000000"/>
                <w:sz w:val="18"/>
                <w:szCs w:val="18"/>
              </w:rPr>
              <w:t xml:space="preserve"> </w:t>
            </w:r>
          </w:p>
          <w:p w14:paraId="490D898C" w14:textId="5E80A198" w:rsidR="00036970" w:rsidRDefault="00036970" w:rsidP="00C229E4">
            <w:pPr>
              <w:spacing w:before="225" w:after="225" w:line="276" w:lineRule="auto"/>
              <w:jc w:val="both"/>
              <w:rPr>
                <w:rFonts w:ascii="Arial" w:hAnsi="Arial" w:cs="Arial"/>
                <w:color w:val="000000"/>
                <w:sz w:val="18"/>
                <w:szCs w:val="18"/>
              </w:rPr>
            </w:pPr>
            <w:r w:rsidRPr="00036970">
              <w:rPr>
                <w:rFonts w:ascii="Arial" w:hAnsi="Arial" w:cs="Arial"/>
                <w:color w:val="000000"/>
                <w:sz w:val="18"/>
                <w:szCs w:val="18"/>
              </w:rPr>
              <w:t xml:space="preserve">Ne glede na prejšnji odstavek </w:t>
            </w:r>
            <w:r w:rsidR="008C11ED">
              <w:rPr>
                <w:rFonts w:ascii="Arial" w:hAnsi="Arial" w:cs="Arial"/>
                <w:color w:val="000000"/>
                <w:sz w:val="18"/>
                <w:szCs w:val="18"/>
              </w:rPr>
              <w:t>dobavitelj</w:t>
            </w:r>
            <w:r w:rsidRPr="00036970">
              <w:rPr>
                <w:rFonts w:ascii="Arial" w:hAnsi="Arial" w:cs="Arial"/>
                <w:color w:val="000000"/>
                <w:sz w:val="18"/>
                <w:szCs w:val="18"/>
              </w:rPr>
              <w:t xml:space="preserve"> odgovarja naročniku za vso škodo, ki bi jo povzročil</w:t>
            </w:r>
            <w:r>
              <w:rPr>
                <w:rFonts w:ascii="Arial" w:hAnsi="Arial" w:cs="Arial"/>
                <w:color w:val="000000"/>
                <w:sz w:val="18"/>
                <w:szCs w:val="18"/>
              </w:rPr>
              <w:t xml:space="preserve"> </w:t>
            </w:r>
            <w:r w:rsidRPr="00036970">
              <w:rPr>
                <w:rFonts w:ascii="Arial" w:hAnsi="Arial" w:cs="Arial"/>
                <w:color w:val="000000"/>
                <w:sz w:val="18"/>
                <w:szCs w:val="18"/>
              </w:rPr>
              <w:t>naročniku ali tretjim osebam kot tudi za stroške, ki bi jih naročnik utrpel zaradi pomanjkljivo ali nepravilno</w:t>
            </w:r>
            <w:r>
              <w:rPr>
                <w:rFonts w:ascii="Arial" w:hAnsi="Arial" w:cs="Arial"/>
                <w:color w:val="000000"/>
                <w:sz w:val="18"/>
                <w:szCs w:val="18"/>
              </w:rPr>
              <w:t xml:space="preserve"> </w:t>
            </w:r>
            <w:r w:rsidRPr="00036970">
              <w:rPr>
                <w:rFonts w:ascii="Arial" w:hAnsi="Arial" w:cs="Arial"/>
                <w:color w:val="000000"/>
                <w:sz w:val="18"/>
                <w:szCs w:val="18"/>
              </w:rPr>
              <w:t>opravljenih pogodbenih obveznosti.</w:t>
            </w:r>
          </w:p>
          <w:p w14:paraId="2762A983" w14:textId="7D086630" w:rsidR="00036970" w:rsidRPr="00036970" w:rsidRDefault="00036970" w:rsidP="00C229E4">
            <w:pPr>
              <w:spacing w:before="225" w:after="225" w:line="276" w:lineRule="auto"/>
              <w:jc w:val="both"/>
              <w:rPr>
                <w:rFonts w:ascii="Arial" w:hAnsi="Arial" w:cs="Arial"/>
                <w:color w:val="000000"/>
                <w:sz w:val="18"/>
                <w:szCs w:val="18"/>
              </w:rPr>
            </w:pPr>
            <w:r w:rsidRPr="00036970">
              <w:rPr>
                <w:rFonts w:ascii="Arial" w:hAnsi="Arial" w:cs="Arial"/>
                <w:color w:val="000000"/>
                <w:sz w:val="18"/>
                <w:szCs w:val="18"/>
              </w:rPr>
              <w:t>Če bo škoda, ki jo bo zaradi zamude utrpel naročnik oziroma uporabnik, večja od pogodbene kazni, ima</w:t>
            </w:r>
            <w:r>
              <w:rPr>
                <w:rFonts w:ascii="Arial" w:hAnsi="Arial" w:cs="Arial"/>
                <w:color w:val="000000"/>
                <w:sz w:val="18"/>
                <w:szCs w:val="18"/>
              </w:rPr>
              <w:t xml:space="preserve"> </w:t>
            </w:r>
            <w:r w:rsidRPr="00036970">
              <w:rPr>
                <w:rFonts w:ascii="Arial" w:hAnsi="Arial" w:cs="Arial"/>
                <w:color w:val="000000"/>
                <w:sz w:val="18"/>
                <w:szCs w:val="18"/>
              </w:rPr>
              <w:t>naročnik  pravico zahtevati razliko do polne odškodnine in unovčiti finančno</w:t>
            </w:r>
            <w:r>
              <w:rPr>
                <w:rFonts w:ascii="Arial" w:hAnsi="Arial" w:cs="Arial"/>
                <w:color w:val="000000"/>
                <w:sz w:val="18"/>
                <w:szCs w:val="18"/>
              </w:rPr>
              <w:t xml:space="preserve"> </w:t>
            </w:r>
            <w:r w:rsidRPr="00036970">
              <w:rPr>
                <w:rFonts w:ascii="Arial" w:hAnsi="Arial" w:cs="Arial"/>
                <w:color w:val="000000"/>
                <w:sz w:val="18"/>
                <w:szCs w:val="18"/>
              </w:rPr>
              <w:t>zavarovanje za dobro izvedbo pogodbenih obveznosti.</w:t>
            </w:r>
          </w:p>
          <w:p w14:paraId="0F0DBE6A" w14:textId="77777777" w:rsidR="00036970" w:rsidRPr="00036970" w:rsidRDefault="00036970" w:rsidP="00C229E4">
            <w:pPr>
              <w:spacing w:before="225" w:after="225" w:line="276" w:lineRule="auto"/>
              <w:jc w:val="both"/>
              <w:rPr>
                <w:rFonts w:ascii="Arial" w:hAnsi="Arial" w:cs="Arial"/>
                <w:color w:val="000000"/>
                <w:sz w:val="18"/>
                <w:szCs w:val="18"/>
              </w:rPr>
            </w:pPr>
            <w:r w:rsidRPr="00036970">
              <w:rPr>
                <w:rFonts w:ascii="Arial" w:hAnsi="Arial" w:cs="Arial"/>
                <w:color w:val="000000"/>
                <w:sz w:val="18"/>
                <w:szCs w:val="18"/>
              </w:rPr>
              <w:t>Uveljavitev pravice do pogodbene kazni se lahko zahteva najpozneje ob podpisu primopredajnega</w:t>
            </w:r>
            <w:r>
              <w:rPr>
                <w:rFonts w:ascii="Arial" w:hAnsi="Arial" w:cs="Arial"/>
                <w:color w:val="000000"/>
                <w:sz w:val="18"/>
                <w:szCs w:val="18"/>
              </w:rPr>
              <w:t xml:space="preserve"> </w:t>
            </w:r>
            <w:r w:rsidRPr="00036970">
              <w:rPr>
                <w:rFonts w:ascii="Arial" w:hAnsi="Arial" w:cs="Arial"/>
                <w:color w:val="000000"/>
                <w:sz w:val="18"/>
                <w:szCs w:val="18"/>
              </w:rPr>
              <w:t>zapisnika. Pogodbena kazen se obračuna na način, da se znesek pogodbene kazni odšteje od</w:t>
            </w:r>
            <w:r>
              <w:rPr>
                <w:rFonts w:ascii="Arial" w:hAnsi="Arial" w:cs="Arial"/>
                <w:color w:val="000000"/>
                <w:sz w:val="18"/>
                <w:szCs w:val="18"/>
              </w:rPr>
              <w:t xml:space="preserve"> </w:t>
            </w:r>
            <w:r w:rsidRPr="00036970">
              <w:rPr>
                <w:rFonts w:ascii="Arial" w:hAnsi="Arial" w:cs="Arial"/>
                <w:color w:val="000000"/>
                <w:sz w:val="18"/>
                <w:szCs w:val="18"/>
              </w:rPr>
              <w:t>pogodbene vrednosti pri obveznosti plačila.</w:t>
            </w:r>
            <w:r>
              <w:rPr>
                <w:rFonts w:ascii="Arial" w:hAnsi="Arial" w:cs="Arial"/>
                <w:color w:val="000000"/>
                <w:sz w:val="18"/>
                <w:szCs w:val="18"/>
              </w:rPr>
              <w:t xml:space="preserve"> </w:t>
            </w:r>
          </w:p>
          <w:p w14:paraId="6D9D2EE1" w14:textId="69064F91" w:rsidR="00036970" w:rsidRPr="00036970" w:rsidRDefault="00036970" w:rsidP="00C229E4">
            <w:pPr>
              <w:spacing w:before="225" w:after="225" w:line="276" w:lineRule="auto"/>
              <w:jc w:val="both"/>
              <w:rPr>
                <w:rFonts w:ascii="Arial" w:hAnsi="Arial" w:cs="Arial"/>
                <w:color w:val="000000"/>
                <w:sz w:val="18"/>
                <w:szCs w:val="18"/>
              </w:rPr>
            </w:pPr>
            <w:r w:rsidRPr="00036970">
              <w:rPr>
                <w:rFonts w:ascii="Arial" w:hAnsi="Arial" w:cs="Arial"/>
                <w:color w:val="000000"/>
                <w:sz w:val="18"/>
                <w:szCs w:val="18"/>
              </w:rPr>
              <w:t>Naročnik ima pravico zahtevati povračilo škode zaradi neizpolnitve, zamude z izpolnitvijo ali izpolnitve</w:t>
            </w:r>
            <w:r>
              <w:rPr>
                <w:rFonts w:ascii="Arial" w:hAnsi="Arial" w:cs="Arial"/>
                <w:color w:val="000000"/>
                <w:sz w:val="18"/>
                <w:szCs w:val="18"/>
              </w:rPr>
              <w:t xml:space="preserve"> </w:t>
            </w:r>
            <w:r w:rsidRPr="00036970">
              <w:rPr>
                <w:rFonts w:ascii="Arial" w:hAnsi="Arial" w:cs="Arial"/>
                <w:color w:val="000000"/>
                <w:sz w:val="18"/>
                <w:szCs w:val="18"/>
              </w:rPr>
              <w:t>z napakami in ima hkrati pravico do pogodbene kazni.</w:t>
            </w:r>
            <w:r>
              <w:rPr>
                <w:rFonts w:ascii="Arial" w:hAnsi="Arial" w:cs="Arial"/>
                <w:color w:val="000000"/>
                <w:sz w:val="18"/>
                <w:szCs w:val="18"/>
              </w:rPr>
              <w:t xml:space="preserve"> </w:t>
            </w:r>
          </w:p>
        </w:tc>
      </w:tr>
    </w:tbl>
    <w:p w14:paraId="5376D921" w14:textId="77777777" w:rsidR="00133B3C" w:rsidRDefault="00C54E8D" w:rsidP="00C229E4">
      <w:pPr>
        <w:spacing w:before="225" w:after="225"/>
        <w:jc w:val="both"/>
      </w:pPr>
      <w:r>
        <w:rPr>
          <w:rFonts w:ascii="Arial" w:hAnsi="Arial" w:cs="Arial"/>
          <w:b/>
          <w:bCs/>
          <w:color w:val="000000"/>
          <w:sz w:val="18"/>
          <w:szCs w:val="18"/>
        </w:rPr>
        <w:t>X. PREVZEM</w:t>
      </w:r>
    </w:p>
    <w:p w14:paraId="11749B10" w14:textId="77777777" w:rsidR="00133B3C" w:rsidRDefault="00C54E8D" w:rsidP="00C229E4">
      <w:pPr>
        <w:spacing w:after="0"/>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8964"/>
      </w:tblGrid>
      <w:tr w:rsidR="00133B3C" w14:paraId="4B25B8BE" w14:textId="77777777">
        <w:tc>
          <w:tcPr>
            <w:tcW w:w="0" w:type="auto"/>
            <w:tcMar>
              <w:top w:w="0" w:type="auto"/>
              <w:bottom w:w="0" w:type="auto"/>
            </w:tcMar>
          </w:tcPr>
          <w:p w14:paraId="416D60A5" w14:textId="77777777" w:rsidR="004F1523" w:rsidRPr="004F1523" w:rsidRDefault="004F1523" w:rsidP="00C229E4">
            <w:p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Primopredaja se izvede, ko so izpolnjeni sledeči pogoji:</w:t>
            </w:r>
          </w:p>
          <w:p w14:paraId="1BC9310F" w14:textId="77777777" w:rsidR="004F1523" w:rsidRPr="004F1523" w:rsidRDefault="004F1523" w:rsidP="00C229E4">
            <w:pPr>
              <w:pStyle w:val="Odstavekseznama"/>
              <w:numPr>
                <w:ilvl w:val="0"/>
                <w:numId w:val="52"/>
              </w:num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predana vsa zahtevana dokumentacija, listine, meritve, elaborati, garancijski listi, navodila za uporabo, obratovanje in vzdrževanje v slovenskem jeziku (izjemoma v angleškem jeziku</w:t>
            </w:r>
            <w:r w:rsidR="006D74CA">
              <w:rPr>
                <w:rFonts w:ascii="Arial" w:hAnsi="Arial" w:cs="Arial"/>
                <w:color w:val="000000"/>
                <w:sz w:val="18"/>
                <w:szCs w:val="18"/>
              </w:rPr>
              <w:t>);</w:t>
            </w:r>
          </w:p>
          <w:p w14:paraId="106BC7B9" w14:textId="77777777" w:rsidR="004F1523" w:rsidRPr="004F1523" w:rsidRDefault="00785EF6" w:rsidP="00C229E4">
            <w:pPr>
              <w:pStyle w:val="Odstavekseznama"/>
              <w:numPr>
                <w:ilvl w:val="0"/>
                <w:numId w:val="52"/>
              </w:numPr>
              <w:spacing w:before="225" w:after="225" w:line="276" w:lineRule="auto"/>
              <w:jc w:val="both"/>
              <w:rPr>
                <w:rFonts w:ascii="Arial" w:hAnsi="Arial" w:cs="Arial"/>
                <w:color w:val="000000"/>
                <w:sz w:val="18"/>
                <w:szCs w:val="18"/>
              </w:rPr>
            </w:pPr>
            <w:r>
              <w:rPr>
                <w:rFonts w:ascii="Arial" w:hAnsi="Arial" w:cs="Arial"/>
                <w:color w:val="000000"/>
                <w:sz w:val="18"/>
                <w:szCs w:val="18"/>
              </w:rPr>
              <w:t>po odobritvi uporabnika</w:t>
            </w:r>
            <w:r w:rsidR="004F1523" w:rsidRPr="004F1523">
              <w:rPr>
                <w:rFonts w:ascii="Arial" w:hAnsi="Arial" w:cs="Arial"/>
                <w:color w:val="000000"/>
                <w:sz w:val="18"/>
                <w:szCs w:val="18"/>
              </w:rPr>
              <w:t>, kompletno tehnično dokumentacijo oz. tehnični opis za vzdrževanje in odpravo napak (</w:t>
            </w:r>
            <w:r>
              <w:rPr>
                <w:rFonts w:ascii="Arial" w:hAnsi="Arial" w:cs="Arial"/>
                <w:color w:val="000000"/>
                <w:sz w:val="18"/>
                <w:szCs w:val="18"/>
              </w:rPr>
              <w:t>servisna in uporabniška navodila</w:t>
            </w:r>
            <w:r w:rsidR="004F1523" w:rsidRPr="004F1523">
              <w:rPr>
                <w:rFonts w:ascii="Arial" w:hAnsi="Arial" w:cs="Arial"/>
                <w:color w:val="000000"/>
                <w:sz w:val="18"/>
                <w:szCs w:val="18"/>
              </w:rPr>
              <w:t>), instalacijska poročila, vključno s konfiguracijo sistema, druge listine, določene s pogodbo</w:t>
            </w:r>
            <w:r w:rsidR="006D74CA">
              <w:rPr>
                <w:rFonts w:ascii="Arial" w:hAnsi="Arial" w:cs="Arial"/>
                <w:color w:val="000000"/>
                <w:sz w:val="18"/>
                <w:szCs w:val="18"/>
              </w:rPr>
              <w:t>;</w:t>
            </w:r>
          </w:p>
          <w:p w14:paraId="11D9AB53" w14:textId="77777777" w:rsidR="004F1523" w:rsidRDefault="004F1523" w:rsidP="00C229E4">
            <w:pPr>
              <w:pStyle w:val="Odstavekseznama"/>
              <w:numPr>
                <w:ilvl w:val="0"/>
                <w:numId w:val="52"/>
              </w:num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izvedena edukacija osebja naročnika/uporabnika ter predana tehnična, spremna in druga dokumentacija ter priročniki za obratovanje in vzdrževanje opreme v skladu z razpisno dok</w:t>
            </w:r>
            <w:r w:rsidR="006D74CA">
              <w:rPr>
                <w:rFonts w:ascii="Arial" w:hAnsi="Arial" w:cs="Arial"/>
                <w:color w:val="000000"/>
                <w:sz w:val="18"/>
                <w:szCs w:val="18"/>
              </w:rPr>
              <w:t>umentacijo in njenimi prilogami;</w:t>
            </w:r>
          </w:p>
          <w:p w14:paraId="668E3B95" w14:textId="77777777" w:rsidR="004F1523" w:rsidRPr="004F1523" w:rsidRDefault="004F1523" w:rsidP="00C229E4">
            <w:pPr>
              <w:pStyle w:val="Odstavekseznama"/>
              <w:numPr>
                <w:ilvl w:val="0"/>
                <w:numId w:val="52"/>
              </w:num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izpolnjene vse druge pogodbene obveznosti iz te pogodbe.</w:t>
            </w:r>
          </w:p>
          <w:p w14:paraId="7990B850" w14:textId="77777777" w:rsidR="004F1523" w:rsidRPr="004F1523" w:rsidRDefault="004F1523" w:rsidP="00C229E4">
            <w:p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O primopredaji se sestavi zapisnik. V primopredajnem zapisniku se izrecno ugotovi, da oprema z</w:t>
            </w:r>
            <w:r>
              <w:rPr>
                <w:rFonts w:ascii="Arial" w:hAnsi="Arial" w:cs="Arial"/>
                <w:color w:val="000000"/>
                <w:sz w:val="18"/>
                <w:szCs w:val="18"/>
              </w:rPr>
              <w:t xml:space="preserve"> </w:t>
            </w:r>
            <w:r w:rsidRPr="004F1523">
              <w:rPr>
                <w:rFonts w:ascii="Arial" w:hAnsi="Arial" w:cs="Arial"/>
                <w:color w:val="000000"/>
                <w:sz w:val="18"/>
                <w:szCs w:val="18"/>
              </w:rPr>
              <w:t>montažo in delovanjem v celoti izpolnjuje pogodbene obveznosti.</w:t>
            </w:r>
          </w:p>
          <w:p w14:paraId="3FFBD890" w14:textId="74724CCC" w:rsidR="004F1523" w:rsidRDefault="00377D20"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lastRenderedPageBreak/>
              <w:t>Dobavitelj</w:t>
            </w:r>
            <w:r w:rsidR="004F1523" w:rsidRPr="004F1523">
              <w:rPr>
                <w:rFonts w:ascii="Arial" w:hAnsi="Arial" w:cs="Arial"/>
                <w:color w:val="000000"/>
                <w:sz w:val="18"/>
                <w:szCs w:val="18"/>
              </w:rPr>
              <w:t xml:space="preserve"> mora, upoštevaje določila iz specifikacij, kot pogoj za uspešen prevzem opreme, opraviti zagon</w:t>
            </w:r>
            <w:r w:rsidR="004F1523">
              <w:rPr>
                <w:rFonts w:ascii="Arial" w:hAnsi="Arial" w:cs="Arial"/>
                <w:color w:val="000000"/>
                <w:sz w:val="18"/>
                <w:szCs w:val="18"/>
              </w:rPr>
              <w:t xml:space="preserve"> </w:t>
            </w:r>
            <w:r w:rsidR="004F1523" w:rsidRPr="004F1523">
              <w:rPr>
                <w:rFonts w:ascii="Arial" w:hAnsi="Arial" w:cs="Arial"/>
                <w:color w:val="000000"/>
                <w:sz w:val="18"/>
                <w:szCs w:val="18"/>
              </w:rPr>
              <w:t xml:space="preserve">in preizkus delovanja opreme v prisotnosti odgovorne osebe uporabnika. </w:t>
            </w:r>
          </w:p>
          <w:p w14:paraId="3BAFDDC3" w14:textId="529C03C7" w:rsidR="004F1523" w:rsidRDefault="004F1523" w:rsidP="00C229E4">
            <w:pPr>
              <w:spacing w:before="225" w:after="225" w:line="276" w:lineRule="auto"/>
              <w:jc w:val="both"/>
              <w:rPr>
                <w:rFonts w:ascii="Arial" w:hAnsi="Arial" w:cs="Arial"/>
                <w:color w:val="000000"/>
                <w:sz w:val="18"/>
                <w:szCs w:val="18"/>
              </w:rPr>
            </w:pPr>
            <w:r w:rsidRPr="004F1523">
              <w:rPr>
                <w:rFonts w:ascii="Arial" w:hAnsi="Arial" w:cs="Arial"/>
                <w:color w:val="000000"/>
                <w:sz w:val="18"/>
                <w:szCs w:val="18"/>
              </w:rPr>
              <w:t>Oprema, za katero se bo ugotovilo, da kakorkoli odstopa od navedb v dokumentaciji ali ponudbeni</w:t>
            </w:r>
            <w:r>
              <w:rPr>
                <w:rFonts w:ascii="Arial" w:hAnsi="Arial" w:cs="Arial"/>
                <w:color w:val="000000"/>
                <w:sz w:val="18"/>
                <w:szCs w:val="18"/>
              </w:rPr>
              <w:t xml:space="preserve"> </w:t>
            </w:r>
            <w:r w:rsidRPr="004F1523">
              <w:rPr>
                <w:rFonts w:ascii="Arial" w:hAnsi="Arial" w:cs="Arial"/>
                <w:color w:val="000000"/>
                <w:sz w:val="18"/>
                <w:szCs w:val="18"/>
              </w:rPr>
              <w:t>dokumentaciji ali ni skladna z določili te pogodbe in s specifikacijami, bo zavrnjena, zaradi česar</w:t>
            </w:r>
            <w:r>
              <w:rPr>
                <w:rFonts w:ascii="Arial" w:hAnsi="Arial" w:cs="Arial"/>
                <w:color w:val="000000"/>
                <w:sz w:val="18"/>
                <w:szCs w:val="18"/>
              </w:rPr>
              <w:t xml:space="preserve"> </w:t>
            </w:r>
            <w:r w:rsidR="00377D20">
              <w:rPr>
                <w:rFonts w:ascii="Arial" w:hAnsi="Arial" w:cs="Arial"/>
                <w:color w:val="000000"/>
                <w:sz w:val="18"/>
                <w:szCs w:val="18"/>
              </w:rPr>
              <w:t>dobavitelj</w:t>
            </w:r>
            <w:r w:rsidRPr="004F1523">
              <w:rPr>
                <w:rFonts w:ascii="Arial" w:hAnsi="Arial" w:cs="Arial"/>
                <w:color w:val="000000"/>
                <w:sz w:val="18"/>
                <w:szCs w:val="18"/>
              </w:rPr>
              <w:t xml:space="preserve"> preide v zamudo. Enako velja, če bo neskladnost ugotovljena za katerikoli dokument, ki bi</w:t>
            </w:r>
            <w:r>
              <w:rPr>
                <w:rFonts w:ascii="Arial" w:hAnsi="Arial" w:cs="Arial"/>
                <w:color w:val="000000"/>
                <w:sz w:val="18"/>
                <w:szCs w:val="18"/>
              </w:rPr>
              <w:t xml:space="preserve"> </w:t>
            </w:r>
            <w:r w:rsidRPr="004F1523">
              <w:rPr>
                <w:rFonts w:ascii="Arial" w:hAnsi="Arial" w:cs="Arial"/>
                <w:color w:val="000000"/>
                <w:sz w:val="18"/>
                <w:szCs w:val="18"/>
              </w:rPr>
              <w:t>moral biti opremi priložen.</w:t>
            </w:r>
          </w:p>
          <w:p w14:paraId="64DB4653" w14:textId="61043DD2" w:rsidR="00133B3C" w:rsidRDefault="00377D20" w:rsidP="00C229E4">
            <w:pPr>
              <w:spacing w:before="225" w:after="225" w:line="276" w:lineRule="auto"/>
              <w:jc w:val="both"/>
            </w:pPr>
            <w:r>
              <w:rPr>
                <w:rFonts w:ascii="Arial" w:hAnsi="Arial" w:cs="Arial"/>
                <w:color w:val="000000"/>
                <w:sz w:val="18"/>
                <w:szCs w:val="18"/>
              </w:rPr>
              <w:t>Dobavitelj</w:t>
            </w:r>
            <w:r w:rsidR="00C54E8D">
              <w:rPr>
                <w:rFonts w:ascii="Arial" w:hAnsi="Arial" w:cs="Arial"/>
                <w:color w:val="000000"/>
                <w:sz w:val="18"/>
                <w:szCs w:val="18"/>
              </w:rPr>
              <w:t xml:space="preserve"> lahko na podlagi podpisanega končnega primopredajnega zapisnika (pisno potrjenega s strani predstavnikov </w:t>
            </w:r>
            <w:r w:rsidR="00522348">
              <w:rPr>
                <w:rFonts w:ascii="Arial" w:hAnsi="Arial" w:cs="Arial"/>
                <w:color w:val="000000"/>
                <w:sz w:val="18"/>
                <w:szCs w:val="18"/>
              </w:rPr>
              <w:t>vseh</w:t>
            </w:r>
            <w:r w:rsidR="00C54E8D">
              <w:rPr>
                <w:rFonts w:ascii="Arial" w:hAnsi="Arial" w:cs="Arial"/>
                <w:color w:val="000000"/>
                <w:sz w:val="18"/>
                <w:szCs w:val="18"/>
              </w:rPr>
              <w:t xml:space="preserve"> pogodbenih strank) naročniku izstavi račun za dobavljeno, nameščeno in delujočo opremo</w:t>
            </w:r>
            <w:r w:rsidR="00522348">
              <w:rPr>
                <w:rFonts w:ascii="Arial" w:hAnsi="Arial" w:cs="Arial"/>
                <w:color w:val="000000"/>
                <w:sz w:val="18"/>
                <w:szCs w:val="18"/>
              </w:rPr>
              <w:t xml:space="preserve"> in izvedena dela</w:t>
            </w:r>
            <w:r w:rsidR="00C54E8D">
              <w:rPr>
                <w:rFonts w:ascii="Arial" w:hAnsi="Arial" w:cs="Arial"/>
                <w:color w:val="000000"/>
                <w:sz w:val="18"/>
                <w:szCs w:val="18"/>
              </w:rPr>
              <w:t>.</w:t>
            </w:r>
          </w:p>
        </w:tc>
      </w:tr>
    </w:tbl>
    <w:p w14:paraId="012D1BA8" w14:textId="77777777" w:rsidR="00133B3C" w:rsidRDefault="00C54E8D" w:rsidP="00C229E4">
      <w:pPr>
        <w:spacing w:before="225" w:after="225"/>
        <w:jc w:val="both"/>
      </w:pPr>
      <w:r>
        <w:rPr>
          <w:rFonts w:ascii="Arial" w:hAnsi="Arial" w:cs="Arial"/>
          <w:b/>
          <w:bCs/>
          <w:color w:val="000000"/>
          <w:sz w:val="18"/>
          <w:szCs w:val="18"/>
        </w:rPr>
        <w:lastRenderedPageBreak/>
        <w:t>X</w:t>
      </w:r>
      <w:r w:rsidR="003E284A">
        <w:rPr>
          <w:rFonts w:ascii="Arial" w:hAnsi="Arial" w:cs="Arial"/>
          <w:b/>
          <w:bCs/>
          <w:color w:val="000000"/>
          <w:sz w:val="18"/>
          <w:szCs w:val="18"/>
        </w:rPr>
        <w:t>I</w:t>
      </w:r>
      <w:r>
        <w:rPr>
          <w:rFonts w:ascii="Arial" w:hAnsi="Arial" w:cs="Arial"/>
          <w:b/>
          <w:bCs/>
          <w:color w:val="000000"/>
          <w:sz w:val="18"/>
          <w:szCs w:val="18"/>
        </w:rPr>
        <w:t>. ODPRAVA NAPAK IN GARANCIJSKA DOBA</w:t>
      </w:r>
    </w:p>
    <w:p w14:paraId="3A8AAC36" w14:textId="77777777" w:rsidR="00133B3C" w:rsidRDefault="00C54E8D" w:rsidP="00C229E4">
      <w:pPr>
        <w:spacing w:after="0"/>
        <w:jc w:val="center"/>
      </w:pPr>
      <w:r>
        <w:rPr>
          <w:rFonts w:ascii="Arial" w:hAnsi="Arial" w:cs="Arial"/>
          <w:b/>
          <w:bCs/>
          <w:color w:val="000000"/>
          <w:sz w:val="18"/>
          <w:szCs w:val="18"/>
        </w:rPr>
        <w:t>17. člen</w:t>
      </w:r>
    </w:p>
    <w:tbl>
      <w:tblPr>
        <w:tblStyle w:val="NormalTablePHPDOCX"/>
        <w:tblW w:w="0" w:type="auto"/>
        <w:tblInd w:w="108" w:type="dxa"/>
        <w:tblLook w:val="04A0" w:firstRow="1" w:lastRow="0" w:firstColumn="1" w:lastColumn="0" w:noHBand="0" w:noVBand="1"/>
      </w:tblPr>
      <w:tblGrid>
        <w:gridCol w:w="8964"/>
      </w:tblGrid>
      <w:tr w:rsidR="00133B3C" w14:paraId="058B35CC" w14:textId="77777777">
        <w:tc>
          <w:tcPr>
            <w:tcW w:w="0" w:type="auto"/>
            <w:tcMar>
              <w:top w:w="0" w:type="auto"/>
              <w:bottom w:w="0" w:type="auto"/>
            </w:tcMar>
          </w:tcPr>
          <w:p w14:paraId="74FD6596" w14:textId="77777777" w:rsidR="00DA3238" w:rsidRPr="00DA3238" w:rsidRDefault="00DA3238" w:rsidP="00C229E4">
            <w:pPr>
              <w:spacing w:before="225" w:after="225" w:line="276" w:lineRule="auto"/>
              <w:jc w:val="both"/>
              <w:rPr>
                <w:rFonts w:ascii="Arial" w:hAnsi="Arial" w:cs="Arial"/>
                <w:color w:val="000000"/>
                <w:sz w:val="18"/>
                <w:szCs w:val="18"/>
              </w:rPr>
            </w:pPr>
            <w:r w:rsidRPr="00DA3238">
              <w:rPr>
                <w:rFonts w:ascii="Arial" w:hAnsi="Arial" w:cs="Arial"/>
                <w:color w:val="000000"/>
                <w:sz w:val="18"/>
                <w:szCs w:val="18"/>
              </w:rPr>
              <w:t>Garancijski roki pričnejo teči z dnem podpisa zapisnika vseh pogodbenih strank o uspešni primopredaji</w:t>
            </w:r>
            <w:r>
              <w:rPr>
                <w:rFonts w:ascii="Arial" w:hAnsi="Arial" w:cs="Arial"/>
                <w:color w:val="000000"/>
                <w:sz w:val="18"/>
                <w:szCs w:val="18"/>
              </w:rPr>
              <w:t xml:space="preserve"> </w:t>
            </w:r>
            <w:r w:rsidRPr="00DA3238">
              <w:rPr>
                <w:rFonts w:ascii="Arial" w:hAnsi="Arial" w:cs="Arial"/>
                <w:color w:val="000000"/>
                <w:sz w:val="18"/>
                <w:szCs w:val="18"/>
              </w:rPr>
              <w:t>in so po tej pogodbi naslednji:</w:t>
            </w:r>
          </w:p>
          <w:p w14:paraId="382F2C38" w14:textId="77777777" w:rsidR="00DA3238" w:rsidRPr="00DA3238" w:rsidRDefault="00DA3238" w:rsidP="00C229E4">
            <w:pPr>
              <w:spacing w:before="225" w:after="225" w:line="276" w:lineRule="auto"/>
              <w:jc w:val="both"/>
              <w:rPr>
                <w:rFonts w:ascii="Arial" w:hAnsi="Arial" w:cs="Arial"/>
                <w:color w:val="000000"/>
                <w:sz w:val="18"/>
                <w:szCs w:val="18"/>
              </w:rPr>
            </w:pPr>
            <w:r w:rsidRPr="00DA3238">
              <w:rPr>
                <w:rFonts w:ascii="Arial" w:hAnsi="Arial" w:cs="Arial"/>
                <w:color w:val="000000"/>
                <w:sz w:val="18"/>
                <w:szCs w:val="18"/>
              </w:rPr>
              <w:t>- za vso opremo</w:t>
            </w:r>
            <w:r>
              <w:rPr>
                <w:rFonts w:ascii="Arial" w:hAnsi="Arial" w:cs="Arial"/>
                <w:color w:val="000000"/>
                <w:sz w:val="18"/>
                <w:szCs w:val="18"/>
              </w:rPr>
              <w:t xml:space="preserve"> : </w:t>
            </w:r>
            <w:r w:rsidRPr="00DA3238">
              <w:rPr>
                <w:rFonts w:ascii="Arial" w:hAnsi="Arial" w:cs="Arial"/>
                <w:color w:val="000000"/>
                <w:sz w:val="18"/>
                <w:szCs w:val="18"/>
              </w:rPr>
              <w:t>12 mesecev od izvedene primopredaje del;</w:t>
            </w:r>
          </w:p>
          <w:p w14:paraId="2DAA1D02" w14:textId="77777777" w:rsidR="00DA3238" w:rsidRDefault="00DA3238" w:rsidP="00C229E4">
            <w:pPr>
              <w:spacing w:before="225" w:after="225" w:line="276" w:lineRule="auto"/>
              <w:jc w:val="both"/>
              <w:rPr>
                <w:rFonts w:ascii="Arial" w:hAnsi="Arial" w:cs="Arial"/>
                <w:color w:val="000000"/>
                <w:sz w:val="18"/>
                <w:szCs w:val="18"/>
              </w:rPr>
            </w:pPr>
            <w:r w:rsidRPr="00DA3238">
              <w:rPr>
                <w:rFonts w:ascii="Arial" w:hAnsi="Arial" w:cs="Arial"/>
                <w:color w:val="000000"/>
                <w:sz w:val="18"/>
                <w:szCs w:val="18"/>
              </w:rPr>
              <w:t>Če je oprema v garancijskem roku zamenjana ali bistveno popravljena, začne teči garancijski rok znova</w:t>
            </w:r>
            <w:r>
              <w:rPr>
                <w:rFonts w:ascii="Arial" w:hAnsi="Arial" w:cs="Arial"/>
                <w:color w:val="000000"/>
                <w:sz w:val="18"/>
                <w:szCs w:val="18"/>
              </w:rPr>
              <w:t xml:space="preserve"> </w:t>
            </w:r>
            <w:r w:rsidRPr="00DA3238">
              <w:rPr>
                <w:rFonts w:ascii="Arial" w:hAnsi="Arial" w:cs="Arial"/>
                <w:color w:val="000000"/>
                <w:sz w:val="18"/>
                <w:szCs w:val="18"/>
              </w:rPr>
              <w:t>in je izvajalec dolžan izročiti nov garancijski list.</w:t>
            </w:r>
          </w:p>
          <w:p w14:paraId="7227A3E0" w14:textId="26B8AAC5" w:rsidR="00A81A9A" w:rsidRPr="00A81A9A" w:rsidRDefault="00377D20"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Dobavitelj</w:t>
            </w:r>
            <w:r w:rsidR="00A81A9A" w:rsidRPr="00A81A9A">
              <w:rPr>
                <w:rFonts w:ascii="Arial" w:hAnsi="Arial" w:cs="Arial"/>
                <w:color w:val="000000"/>
                <w:sz w:val="18"/>
                <w:szCs w:val="18"/>
              </w:rPr>
              <w:t xml:space="preserve"> </w:t>
            </w:r>
            <w:r w:rsidR="00A81A9A">
              <w:rPr>
                <w:rFonts w:ascii="Arial" w:hAnsi="Arial" w:cs="Arial"/>
                <w:color w:val="000000"/>
                <w:sz w:val="18"/>
                <w:szCs w:val="18"/>
              </w:rPr>
              <w:t>se obvezuje na lastne stroške</w:t>
            </w:r>
            <w:r w:rsidR="00A81A9A" w:rsidRPr="00A81A9A">
              <w:rPr>
                <w:rFonts w:ascii="Arial" w:hAnsi="Arial" w:cs="Arial"/>
                <w:color w:val="000000"/>
                <w:sz w:val="18"/>
                <w:szCs w:val="18"/>
              </w:rPr>
              <w:t xml:space="preserve"> v času 12-mesečnega garancijskega roka opreme zagotavljati njeno brezhibno delovanje, in sicer mora v sklopu ponudbene cene v garancijskem obdobju zagotavljati:</w:t>
            </w:r>
          </w:p>
          <w:p w14:paraId="75C6B385" w14:textId="77777777" w:rsidR="00A81A9A" w:rsidRPr="00A81A9A" w:rsidRDefault="00A81A9A" w:rsidP="00C229E4">
            <w:pPr>
              <w:pStyle w:val="Odstavekseznama"/>
              <w:numPr>
                <w:ilvl w:val="0"/>
                <w:numId w:val="49"/>
              </w:num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preventivno vzdrževanje po navodilih proizvajalca opreme (vključno z vsemi rezervnimi deli in potrošnim materialom, stroški dela in potnimi stroški (npr. kontrolo stanja opreme in njene funkcionalnosti, preverjanje in optimiranje funkcijskih parametrov delovanja, umerjanje in izvedba potrebnih meritev,</w:t>
            </w:r>
            <w:r>
              <w:t xml:space="preserve"> </w:t>
            </w:r>
            <w:r w:rsidRPr="00A81A9A">
              <w:rPr>
                <w:rFonts w:ascii="Arial" w:hAnsi="Arial" w:cs="Arial"/>
                <w:color w:val="000000"/>
                <w:sz w:val="18"/>
                <w:szCs w:val="18"/>
              </w:rPr>
              <w:t>čiščenje in kontrola opreme, izdaja servisnega poročila in nalepka na opremi z datumom in podpisom izvedbe pregleda</w:t>
            </w:r>
            <w:r>
              <w:rPr>
                <w:rFonts w:ascii="Arial" w:hAnsi="Arial" w:cs="Arial"/>
                <w:color w:val="000000"/>
                <w:sz w:val="18"/>
                <w:szCs w:val="18"/>
              </w:rPr>
              <w:t xml:space="preserve">), </w:t>
            </w:r>
          </w:p>
          <w:p w14:paraId="62E1EBED" w14:textId="77777777" w:rsidR="00A81A9A" w:rsidRPr="00A81A9A" w:rsidRDefault="00A81A9A" w:rsidP="00C229E4">
            <w:pPr>
              <w:pStyle w:val="Odstavekseznama"/>
              <w:numPr>
                <w:ilvl w:val="0"/>
                <w:numId w:val="49"/>
              </w:numPr>
              <w:spacing w:before="225" w:after="225" w:line="276" w:lineRule="auto"/>
              <w:jc w:val="both"/>
              <w:rPr>
                <w:rFonts w:ascii="Arial" w:hAnsi="Arial" w:cs="Arial"/>
                <w:color w:val="000000"/>
                <w:sz w:val="18"/>
                <w:szCs w:val="18"/>
              </w:rPr>
            </w:pPr>
            <w:r>
              <w:rPr>
                <w:rFonts w:ascii="Arial" w:hAnsi="Arial" w:cs="Arial"/>
                <w:color w:val="000000"/>
                <w:sz w:val="18"/>
                <w:szCs w:val="18"/>
              </w:rPr>
              <w:t>odpravo vseh napak, okvar,</w:t>
            </w:r>
            <w:r w:rsidRPr="00A81A9A">
              <w:rPr>
                <w:rFonts w:ascii="Arial" w:hAnsi="Arial" w:cs="Arial"/>
                <w:color w:val="000000"/>
                <w:sz w:val="18"/>
                <w:szCs w:val="18"/>
              </w:rPr>
              <w:t xml:space="preserve"> </w:t>
            </w:r>
          </w:p>
          <w:p w14:paraId="1024D19F" w14:textId="77777777" w:rsidR="00A81A9A" w:rsidRDefault="00A81A9A"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p</w:t>
            </w:r>
            <w:r w:rsidRPr="00A81A9A">
              <w:rPr>
                <w:rFonts w:ascii="Arial" w:hAnsi="Arial" w:cs="Arial"/>
                <w:color w:val="000000"/>
                <w:sz w:val="18"/>
                <w:szCs w:val="18"/>
              </w:rPr>
              <w:t>ri tem mora zagotavljati servisiranje dobavljenega blaga (servis in rez. dele) pri s strani proizvajalca pooblaščenem in usposobljenem serviserju v RS ali EU</w:t>
            </w:r>
            <w:r>
              <w:rPr>
                <w:rFonts w:ascii="Arial" w:hAnsi="Arial" w:cs="Arial"/>
                <w:color w:val="000000"/>
                <w:sz w:val="18"/>
                <w:szCs w:val="18"/>
              </w:rPr>
              <w:t>.</w:t>
            </w:r>
            <w:r w:rsidRPr="00A81A9A">
              <w:rPr>
                <w:rFonts w:ascii="Arial" w:hAnsi="Arial" w:cs="Arial"/>
                <w:color w:val="000000"/>
                <w:sz w:val="18"/>
                <w:szCs w:val="18"/>
              </w:rPr>
              <w:t xml:space="preserve"> </w:t>
            </w:r>
            <w:r>
              <w:rPr>
                <w:rFonts w:ascii="Arial" w:hAnsi="Arial" w:cs="Arial"/>
                <w:color w:val="000000"/>
                <w:sz w:val="18"/>
                <w:szCs w:val="18"/>
              </w:rPr>
              <w:t>V</w:t>
            </w:r>
            <w:r w:rsidRPr="00A81A9A">
              <w:rPr>
                <w:rFonts w:ascii="Arial" w:hAnsi="Arial" w:cs="Arial"/>
                <w:color w:val="000000"/>
                <w:sz w:val="18"/>
                <w:szCs w:val="18"/>
              </w:rPr>
              <w:t xml:space="preserve"> primeru servisa iz tujine mora vsa komunikacija med servisom in naročnikom potekati izključno v slovenskem jeziku</w:t>
            </w:r>
            <w:r>
              <w:rPr>
                <w:rFonts w:ascii="Arial" w:hAnsi="Arial" w:cs="Arial"/>
                <w:color w:val="000000"/>
                <w:sz w:val="18"/>
                <w:szCs w:val="18"/>
              </w:rPr>
              <w:t xml:space="preserve">. </w:t>
            </w:r>
          </w:p>
          <w:p w14:paraId="6F8A712A" w14:textId="08ABA64E" w:rsidR="00450AF7" w:rsidRPr="00450AF7" w:rsidRDefault="00A81A9A"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 xml:space="preserve">V času garancijskega roka opreme mora </w:t>
            </w:r>
            <w:r w:rsidR="00377D20">
              <w:rPr>
                <w:rFonts w:ascii="Arial" w:hAnsi="Arial" w:cs="Arial"/>
                <w:color w:val="000000"/>
                <w:sz w:val="18"/>
                <w:szCs w:val="18"/>
              </w:rPr>
              <w:t>dobavitelj</w:t>
            </w:r>
            <w:r>
              <w:rPr>
                <w:rFonts w:ascii="Arial" w:hAnsi="Arial" w:cs="Arial"/>
                <w:color w:val="000000"/>
                <w:sz w:val="18"/>
                <w:szCs w:val="18"/>
              </w:rPr>
              <w:t xml:space="preserve"> v zvezi s servisnimi storitvami zagotavljati:</w:t>
            </w:r>
          </w:p>
          <w:p w14:paraId="2D243F23" w14:textId="5BEE8471" w:rsidR="00A81A9A" w:rsidRPr="00A81A9A" w:rsidRDefault="00A81A9A" w:rsidP="00C229E4">
            <w:pPr>
              <w:pStyle w:val="Odstavekseznama"/>
              <w:numPr>
                <w:ilvl w:val="0"/>
                <w:numId w:val="53"/>
              </w:num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 xml:space="preserve">Dosegljivost servisa najmanj v času od ponedeljka do petka od 7:00 do </w:t>
            </w:r>
            <w:r w:rsidR="001A3F4A">
              <w:rPr>
                <w:rFonts w:ascii="Arial" w:hAnsi="Arial" w:cs="Arial"/>
                <w:color w:val="000000"/>
                <w:sz w:val="18"/>
                <w:szCs w:val="18"/>
              </w:rPr>
              <w:t>20</w:t>
            </w:r>
            <w:r w:rsidRPr="00A81A9A">
              <w:rPr>
                <w:rFonts w:ascii="Arial" w:hAnsi="Arial" w:cs="Arial"/>
                <w:color w:val="000000"/>
                <w:sz w:val="18"/>
                <w:szCs w:val="18"/>
              </w:rPr>
              <w:t>:00 ure;</w:t>
            </w:r>
          </w:p>
          <w:p w14:paraId="6296E453" w14:textId="77777777" w:rsidR="00A81A9A" w:rsidRPr="00A81A9A" w:rsidRDefault="00A81A9A" w:rsidP="00C229E4">
            <w:pPr>
              <w:pStyle w:val="Odstavekseznama"/>
              <w:numPr>
                <w:ilvl w:val="0"/>
                <w:numId w:val="53"/>
              </w:num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Odzivni čas: 24 ur po prejemu pisnega obvestila o okvari (po e-pošti), v nujnih primerih tudi telefonsko s strani pooblaščene osebe naročnika  (čas ko se servis odzove na sporočeno okvaro in prične z ugotavljanjem vzrokov okvare in odpravljanjem težav);</w:t>
            </w:r>
          </w:p>
          <w:p w14:paraId="51C23059" w14:textId="77777777" w:rsidR="00A81A9A" w:rsidRPr="00A81A9A" w:rsidRDefault="00A81A9A" w:rsidP="00C229E4">
            <w:pPr>
              <w:pStyle w:val="Odstavekseznama"/>
              <w:numPr>
                <w:ilvl w:val="0"/>
                <w:numId w:val="53"/>
              </w:num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Časi za dobavo rezervnih delov in odpravo napak: največ  48 ur po prejemu pisnega obvestila o okvari (po e-pošti) oz. v nujnih primerih tudi telefonsko s strani pooblaščene osebe naročnika oz. izjemoma več po predhodnem pisnem dogovoru s pooblaščeno osebo naročnika za nadzor nad izvajanjem pogodbe .</w:t>
            </w:r>
          </w:p>
          <w:p w14:paraId="21C5AB43" w14:textId="6E5F1116" w:rsidR="000C5E31" w:rsidRPr="00A81A9A" w:rsidRDefault="00A81A9A" w:rsidP="00C229E4">
            <w:pPr>
              <w:pStyle w:val="Odstavekseznama"/>
              <w:numPr>
                <w:ilvl w:val="0"/>
                <w:numId w:val="53"/>
              </w:num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 xml:space="preserve">Če </w:t>
            </w:r>
            <w:r w:rsidR="00327516">
              <w:rPr>
                <w:rFonts w:ascii="Arial" w:hAnsi="Arial" w:cs="Arial"/>
                <w:color w:val="000000"/>
                <w:sz w:val="18"/>
                <w:szCs w:val="18"/>
              </w:rPr>
              <w:t>dobavitelj</w:t>
            </w:r>
            <w:r w:rsidRPr="00A81A9A">
              <w:rPr>
                <w:rFonts w:ascii="Arial" w:hAnsi="Arial" w:cs="Arial"/>
                <w:color w:val="000000"/>
                <w:sz w:val="18"/>
                <w:szCs w:val="18"/>
              </w:rPr>
              <w:t xml:space="preserve"> ne odpravi napak v dogovorjenem roku, je dolžan </w:t>
            </w:r>
            <w:r w:rsidR="00327516">
              <w:rPr>
                <w:rFonts w:ascii="Arial" w:hAnsi="Arial" w:cs="Arial"/>
                <w:color w:val="000000"/>
                <w:sz w:val="18"/>
                <w:szCs w:val="18"/>
              </w:rPr>
              <w:t>dobavitelj</w:t>
            </w:r>
            <w:r w:rsidRPr="00A81A9A">
              <w:rPr>
                <w:rFonts w:ascii="Arial" w:hAnsi="Arial" w:cs="Arial"/>
                <w:color w:val="000000"/>
                <w:sz w:val="18"/>
                <w:szCs w:val="18"/>
              </w:rPr>
              <w:t xml:space="preserve"> naročniku, v primeru, da bi zaradi daljših časov odprav napak le-ta utrpel škodo, kriti nastale stroške, če bi naročnik to zahteval.</w:t>
            </w:r>
          </w:p>
          <w:p w14:paraId="3747F684" w14:textId="532FE548" w:rsidR="00450AF7" w:rsidRDefault="00450AF7" w:rsidP="00C229E4">
            <w:pPr>
              <w:spacing w:before="225" w:after="225" w:line="276" w:lineRule="auto"/>
              <w:jc w:val="both"/>
              <w:rPr>
                <w:rFonts w:ascii="Arial" w:hAnsi="Arial" w:cs="Arial"/>
                <w:color w:val="000000"/>
                <w:sz w:val="18"/>
                <w:szCs w:val="18"/>
              </w:rPr>
            </w:pPr>
            <w:r w:rsidRPr="00450AF7">
              <w:rPr>
                <w:rFonts w:ascii="Arial" w:hAnsi="Arial" w:cs="Arial"/>
                <w:color w:val="000000"/>
                <w:sz w:val="18"/>
                <w:szCs w:val="18"/>
              </w:rPr>
              <w:lastRenderedPageBreak/>
              <w:t xml:space="preserve">V primeru, da popravilo ne bo možno, bo </w:t>
            </w:r>
            <w:r w:rsidR="001A3F4A">
              <w:rPr>
                <w:rFonts w:ascii="Arial" w:hAnsi="Arial" w:cs="Arial"/>
                <w:color w:val="000000"/>
                <w:sz w:val="18"/>
                <w:szCs w:val="18"/>
              </w:rPr>
              <w:t>dobavitelj</w:t>
            </w:r>
            <w:r w:rsidRPr="00450AF7">
              <w:rPr>
                <w:rFonts w:ascii="Arial" w:hAnsi="Arial" w:cs="Arial"/>
                <w:color w:val="000000"/>
                <w:sz w:val="18"/>
                <w:szCs w:val="18"/>
              </w:rPr>
              <w:t xml:space="preserve"> v čim krajšem možnem času oziroma najkasneje v</w:t>
            </w:r>
            <w:r>
              <w:rPr>
                <w:rFonts w:ascii="Arial" w:hAnsi="Arial" w:cs="Arial"/>
                <w:color w:val="000000"/>
                <w:sz w:val="18"/>
                <w:szCs w:val="18"/>
              </w:rPr>
              <w:t xml:space="preserve"> </w:t>
            </w:r>
            <w:r w:rsidRPr="00450AF7">
              <w:rPr>
                <w:rFonts w:ascii="Arial" w:hAnsi="Arial" w:cs="Arial"/>
                <w:color w:val="000000"/>
                <w:sz w:val="18"/>
                <w:szCs w:val="18"/>
              </w:rPr>
              <w:t>roku 60-ih dni po preteku roka za odpravo napak, brezplačno nadomestil opremo oziroma njene dele in</w:t>
            </w:r>
            <w:r>
              <w:rPr>
                <w:rFonts w:ascii="Arial" w:hAnsi="Arial" w:cs="Arial"/>
                <w:color w:val="000000"/>
                <w:sz w:val="18"/>
                <w:szCs w:val="18"/>
              </w:rPr>
              <w:t xml:space="preserve"> </w:t>
            </w:r>
            <w:r w:rsidRPr="00450AF7">
              <w:rPr>
                <w:rFonts w:ascii="Arial" w:hAnsi="Arial" w:cs="Arial"/>
                <w:color w:val="000000"/>
                <w:sz w:val="18"/>
                <w:szCs w:val="18"/>
              </w:rPr>
              <w:t xml:space="preserve">okvarjene montažne dele po specifikaciji iz ponudbe, sicer bo to storil uporabnik v breme </w:t>
            </w:r>
            <w:r w:rsidR="001A3F4A">
              <w:rPr>
                <w:rFonts w:ascii="Arial" w:hAnsi="Arial" w:cs="Arial"/>
                <w:color w:val="000000"/>
                <w:sz w:val="18"/>
                <w:szCs w:val="18"/>
              </w:rPr>
              <w:t>dobavitelja</w:t>
            </w:r>
            <w:r w:rsidRPr="00450AF7">
              <w:rPr>
                <w:rFonts w:ascii="Arial" w:hAnsi="Arial" w:cs="Arial"/>
                <w:color w:val="000000"/>
                <w:sz w:val="18"/>
                <w:szCs w:val="18"/>
              </w:rPr>
              <w:t>.</w:t>
            </w:r>
            <w:r>
              <w:rPr>
                <w:rFonts w:ascii="Arial" w:hAnsi="Arial" w:cs="Arial"/>
                <w:color w:val="000000"/>
                <w:sz w:val="18"/>
                <w:szCs w:val="18"/>
              </w:rPr>
              <w:t xml:space="preserve"> </w:t>
            </w:r>
          </w:p>
          <w:p w14:paraId="5EC9033D" w14:textId="3995C002" w:rsidR="00450AF7" w:rsidRDefault="001A3F4A"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Dobavitelj</w:t>
            </w:r>
            <w:r w:rsidR="00450AF7" w:rsidRPr="00450AF7">
              <w:rPr>
                <w:rFonts w:ascii="Arial" w:hAnsi="Arial" w:cs="Arial"/>
                <w:color w:val="000000"/>
                <w:sz w:val="18"/>
                <w:szCs w:val="18"/>
              </w:rPr>
              <w:t xml:space="preserve"> jamči za kakovost opravljenih storitev šest (6) mesecev od dneva popravila. Za zamenjane</w:t>
            </w:r>
            <w:r w:rsidR="00450AF7">
              <w:rPr>
                <w:rFonts w:ascii="Arial" w:hAnsi="Arial" w:cs="Arial"/>
                <w:color w:val="000000"/>
                <w:sz w:val="18"/>
                <w:szCs w:val="18"/>
              </w:rPr>
              <w:t xml:space="preserve"> </w:t>
            </w:r>
            <w:r w:rsidR="00450AF7" w:rsidRPr="00450AF7">
              <w:rPr>
                <w:rFonts w:ascii="Arial" w:hAnsi="Arial" w:cs="Arial"/>
                <w:color w:val="000000"/>
                <w:sz w:val="18"/>
                <w:szCs w:val="18"/>
              </w:rPr>
              <w:t>rezervne dele začne teči garancijski rok od dneva popravila.</w:t>
            </w:r>
          </w:p>
          <w:p w14:paraId="608E1A78" w14:textId="3E37F922" w:rsidR="00DA3238" w:rsidRDefault="00A81A9A" w:rsidP="00C229E4">
            <w:pPr>
              <w:spacing w:before="225" w:after="225" w:line="276" w:lineRule="auto"/>
              <w:jc w:val="both"/>
              <w:rPr>
                <w:rFonts w:ascii="Arial" w:hAnsi="Arial" w:cs="Arial"/>
                <w:color w:val="000000"/>
                <w:sz w:val="18"/>
                <w:szCs w:val="18"/>
              </w:rPr>
            </w:pPr>
            <w:r w:rsidRPr="00A81A9A">
              <w:rPr>
                <w:rFonts w:ascii="Arial" w:hAnsi="Arial" w:cs="Arial"/>
                <w:color w:val="000000"/>
                <w:sz w:val="18"/>
                <w:szCs w:val="18"/>
              </w:rPr>
              <w:t>Garancija je vezana na normalne pogoje uporabe in primerno ter strokovno vzdrževanje.</w:t>
            </w:r>
            <w:r>
              <w:rPr>
                <w:rFonts w:ascii="Arial" w:hAnsi="Arial" w:cs="Arial"/>
                <w:color w:val="000000"/>
                <w:sz w:val="18"/>
                <w:szCs w:val="18"/>
              </w:rPr>
              <w:t xml:space="preserve"> </w:t>
            </w:r>
            <w:r w:rsidRPr="00A81A9A">
              <w:rPr>
                <w:rFonts w:ascii="Arial" w:hAnsi="Arial" w:cs="Arial"/>
                <w:color w:val="000000"/>
                <w:sz w:val="18"/>
                <w:szCs w:val="18"/>
              </w:rPr>
              <w:t>Servisna dela, ki so potrebna zaradi strojeloma ali napačnega ravnanja uporabnika z opremo, ne</w:t>
            </w:r>
            <w:r>
              <w:rPr>
                <w:rFonts w:ascii="Arial" w:hAnsi="Arial" w:cs="Arial"/>
                <w:color w:val="000000"/>
                <w:sz w:val="18"/>
                <w:szCs w:val="18"/>
              </w:rPr>
              <w:t xml:space="preserve"> </w:t>
            </w:r>
            <w:r w:rsidRPr="00A81A9A">
              <w:rPr>
                <w:rFonts w:ascii="Arial" w:hAnsi="Arial" w:cs="Arial"/>
                <w:color w:val="000000"/>
                <w:sz w:val="18"/>
                <w:szCs w:val="18"/>
              </w:rPr>
              <w:t xml:space="preserve">pomenijo vzdrževalnih del in jih je </w:t>
            </w:r>
            <w:r w:rsidR="001A3F4A">
              <w:rPr>
                <w:rFonts w:ascii="Arial" w:hAnsi="Arial" w:cs="Arial"/>
                <w:color w:val="000000"/>
                <w:sz w:val="18"/>
                <w:szCs w:val="18"/>
              </w:rPr>
              <w:t>dobavitelj</w:t>
            </w:r>
            <w:r w:rsidRPr="00A81A9A">
              <w:rPr>
                <w:rFonts w:ascii="Arial" w:hAnsi="Arial" w:cs="Arial"/>
                <w:color w:val="000000"/>
                <w:sz w:val="18"/>
                <w:szCs w:val="18"/>
              </w:rPr>
              <w:t xml:space="preserve"> upravičen zaračunati po ceniku rezervnih delov iz njegove</w:t>
            </w:r>
            <w:r>
              <w:rPr>
                <w:rFonts w:ascii="Arial" w:hAnsi="Arial" w:cs="Arial"/>
                <w:color w:val="000000"/>
                <w:sz w:val="18"/>
                <w:szCs w:val="18"/>
              </w:rPr>
              <w:t xml:space="preserve"> </w:t>
            </w:r>
            <w:r w:rsidRPr="00A81A9A">
              <w:rPr>
                <w:rFonts w:ascii="Arial" w:hAnsi="Arial" w:cs="Arial"/>
                <w:color w:val="000000"/>
                <w:sz w:val="18"/>
                <w:szCs w:val="18"/>
              </w:rPr>
              <w:t>ponudbe.</w:t>
            </w:r>
            <w:r>
              <w:rPr>
                <w:rFonts w:ascii="Arial" w:hAnsi="Arial" w:cs="Arial"/>
                <w:color w:val="000000"/>
                <w:sz w:val="18"/>
                <w:szCs w:val="18"/>
              </w:rPr>
              <w:t xml:space="preserve"> </w:t>
            </w:r>
            <w:r w:rsidRPr="00A81A9A">
              <w:rPr>
                <w:rFonts w:ascii="Arial" w:hAnsi="Arial" w:cs="Arial"/>
                <w:color w:val="000000"/>
                <w:sz w:val="18"/>
                <w:szCs w:val="18"/>
              </w:rPr>
              <w:t xml:space="preserve">Ob tem mora </w:t>
            </w:r>
            <w:r w:rsidR="001A3F4A">
              <w:rPr>
                <w:rFonts w:ascii="Arial" w:hAnsi="Arial" w:cs="Arial"/>
                <w:color w:val="000000"/>
                <w:sz w:val="18"/>
                <w:szCs w:val="18"/>
              </w:rPr>
              <w:t>dobavitelj</w:t>
            </w:r>
            <w:r w:rsidRPr="00A81A9A">
              <w:rPr>
                <w:rFonts w:ascii="Arial" w:hAnsi="Arial" w:cs="Arial"/>
                <w:color w:val="000000"/>
                <w:sz w:val="18"/>
                <w:szCs w:val="18"/>
              </w:rPr>
              <w:t xml:space="preserve"> –serviser zagotavljati enak odzivni čas, kot v garancijskem roku in izvajati tudi</w:t>
            </w:r>
            <w:r>
              <w:rPr>
                <w:rFonts w:ascii="Arial" w:hAnsi="Arial" w:cs="Arial"/>
                <w:color w:val="000000"/>
                <w:sz w:val="18"/>
                <w:szCs w:val="18"/>
              </w:rPr>
              <w:t xml:space="preserve"> </w:t>
            </w:r>
            <w:r w:rsidRPr="00A81A9A">
              <w:rPr>
                <w:rFonts w:ascii="Arial" w:hAnsi="Arial" w:cs="Arial"/>
                <w:color w:val="000000"/>
                <w:sz w:val="18"/>
                <w:szCs w:val="18"/>
              </w:rPr>
              <w:t>vsa intervencijska popravila-servisiranje.</w:t>
            </w:r>
            <w:r>
              <w:rPr>
                <w:rFonts w:ascii="Arial" w:hAnsi="Arial" w:cs="Arial"/>
                <w:color w:val="000000"/>
                <w:sz w:val="18"/>
                <w:szCs w:val="18"/>
              </w:rPr>
              <w:t xml:space="preserve"> </w:t>
            </w:r>
          </w:p>
          <w:p w14:paraId="469A493B" w14:textId="0BD87D84" w:rsidR="00450AF7" w:rsidRPr="00450AF7" w:rsidRDefault="001A3F4A" w:rsidP="00C229E4">
            <w:pPr>
              <w:spacing w:before="225" w:after="225" w:line="276" w:lineRule="auto"/>
              <w:jc w:val="both"/>
            </w:pPr>
            <w:r>
              <w:rPr>
                <w:rFonts w:ascii="Arial" w:hAnsi="Arial" w:cs="Arial"/>
                <w:color w:val="000000"/>
                <w:sz w:val="18"/>
                <w:szCs w:val="18"/>
              </w:rPr>
              <w:t>Dobavitelj</w:t>
            </w:r>
            <w:r w:rsidR="00450AF7" w:rsidRPr="00450AF7">
              <w:rPr>
                <w:rFonts w:ascii="Arial" w:hAnsi="Arial" w:cs="Arial"/>
                <w:color w:val="000000"/>
                <w:sz w:val="18"/>
                <w:szCs w:val="18"/>
              </w:rPr>
              <w:t xml:space="preserve"> zagotavlja s strani proizvajalca opreme pooblaščeni in usposobljeni servis v </w:t>
            </w:r>
            <w:r w:rsidR="00450AF7">
              <w:rPr>
                <w:rFonts w:ascii="Arial" w:hAnsi="Arial" w:cs="Arial"/>
                <w:color w:val="000000"/>
                <w:sz w:val="18"/>
                <w:szCs w:val="18"/>
              </w:rPr>
              <w:t>RS/EU</w:t>
            </w:r>
            <w:r w:rsidR="00450AF7" w:rsidRPr="00450AF7">
              <w:rPr>
                <w:rFonts w:ascii="Arial" w:hAnsi="Arial" w:cs="Arial"/>
                <w:color w:val="000000"/>
                <w:sz w:val="18"/>
                <w:szCs w:val="18"/>
              </w:rPr>
              <w:t xml:space="preserve"> za opremo, ki je predmet pogodbe, in sicer:</w:t>
            </w:r>
            <w:r w:rsidR="00450AF7">
              <w:rPr>
                <w:rFonts w:ascii="Arial" w:hAnsi="Arial" w:cs="Arial"/>
                <w:color w:val="000000"/>
                <w:sz w:val="18"/>
                <w:szCs w:val="18"/>
              </w:rPr>
              <w:t>_______________________________</w:t>
            </w:r>
          </w:p>
          <w:p w14:paraId="27F83BE5" w14:textId="77777777" w:rsidR="00450AF7" w:rsidRPr="00450AF7" w:rsidRDefault="00450AF7" w:rsidP="00C229E4">
            <w:pPr>
              <w:spacing w:before="225" w:after="225" w:line="276" w:lineRule="auto"/>
              <w:jc w:val="both"/>
            </w:pPr>
            <w:r w:rsidRPr="00450AF7">
              <w:rPr>
                <w:rFonts w:ascii="Arial" w:hAnsi="Arial" w:cs="Arial"/>
                <w:color w:val="000000"/>
                <w:sz w:val="18"/>
                <w:szCs w:val="18"/>
              </w:rPr>
              <w:t>Tel. št.________________________________________</w:t>
            </w:r>
          </w:p>
          <w:p w14:paraId="791E8366" w14:textId="77777777" w:rsidR="00450AF7" w:rsidRPr="00450AF7" w:rsidRDefault="00450AF7" w:rsidP="00C229E4">
            <w:pPr>
              <w:spacing w:before="225" w:after="225" w:line="276" w:lineRule="auto"/>
              <w:jc w:val="both"/>
            </w:pPr>
            <w:r w:rsidRPr="00450AF7">
              <w:rPr>
                <w:rFonts w:ascii="Arial" w:hAnsi="Arial" w:cs="Arial"/>
                <w:color w:val="000000"/>
                <w:sz w:val="18"/>
                <w:szCs w:val="18"/>
              </w:rPr>
              <w:t>Gsm.št.:_______________________________________</w:t>
            </w:r>
          </w:p>
          <w:p w14:paraId="22A3DDA3" w14:textId="77777777" w:rsidR="00450AF7" w:rsidRPr="00450AF7" w:rsidRDefault="00450AF7" w:rsidP="00C229E4">
            <w:pPr>
              <w:spacing w:before="225" w:after="225" w:line="276" w:lineRule="auto"/>
              <w:jc w:val="both"/>
            </w:pPr>
            <w:r w:rsidRPr="00450AF7">
              <w:rPr>
                <w:rFonts w:ascii="Arial" w:hAnsi="Arial" w:cs="Arial"/>
                <w:color w:val="000000"/>
                <w:sz w:val="18"/>
                <w:szCs w:val="18"/>
              </w:rPr>
              <w:t>e-mail :________________________________________</w:t>
            </w:r>
          </w:p>
          <w:p w14:paraId="037A7A2E" w14:textId="77777777" w:rsidR="00DA3238" w:rsidRDefault="00450AF7" w:rsidP="00C229E4">
            <w:pPr>
              <w:spacing w:before="225" w:after="225" w:line="276" w:lineRule="auto"/>
              <w:jc w:val="both"/>
              <w:rPr>
                <w:rFonts w:ascii="Arial" w:hAnsi="Arial" w:cs="Arial"/>
                <w:color w:val="000000"/>
                <w:sz w:val="18"/>
                <w:szCs w:val="18"/>
              </w:rPr>
            </w:pPr>
            <w:r w:rsidRPr="00450AF7">
              <w:rPr>
                <w:rFonts w:ascii="Arial" w:hAnsi="Arial" w:cs="Arial"/>
                <w:color w:val="000000"/>
                <w:sz w:val="18"/>
                <w:szCs w:val="18"/>
              </w:rPr>
              <w:t>faks št.: _______________________________________.</w:t>
            </w:r>
          </w:p>
          <w:p w14:paraId="0CADE086" w14:textId="0C49AF13" w:rsidR="00450AF7" w:rsidRPr="00450AF7" w:rsidRDefault="001A3F4A" w:rsidP="00C229E4">
            <w:pPr>
              <w:spacing w:before="225" w:after="225" w:line="276" w:lineRule="auto"/>
              <w:jc w:val="both"/>
              <w:rPr>
                <w:rFonts w:ascii="Arial" w:hAnsi="Arial" w:cs="Arial"/>
                <w:color w:val="000000"/>
                <w:sz w:val="18"/>
                <w:szCs w:val="18"/>
              </w:rPr>
            </w:pPr>
            <w:r>
              <w:rPr>
                <w:rFonts w:ascii="Arial" w:hAnsi="Arial" w:cs="Arial"/>
                <w:color w:val="000000"/>
                <w:sz w:val="18"/>
                <w:szCs w:val="18"/>
              </w:rPr>
              <w:t>Dobavitelj</w:t>
            </w:r>
            <w:r w:rsidR="00C54E8D">
              <w:rPr>
                <w:rFonts w:ascii="Arial" w:hAnsi="Arial" w:cs="Arial"/>
                <w:color w:val="000000"/>
                <w:sz w:val="18"/>
                <w:szCs w:val="18"/>
              </w:rPr>
              <w:t xml:space="preserve"> je naročniku dolžan ne glede na proces ugotovitve in odprave napake zagotoviti funkcionalnost opreme.</w:t>
            </w:r>
            <w:r w:rsidR="00450AF7">
              <w:rPr>
                <w:rFonts w:ascii="Arial" w:hAnsi="Arial" w:cs="Arial"/>
                <w:color w:val="000000"/>
                <w:sz w:val="18"/>
                <w:szCs w:val="18"/>
              </w:rPr>
              <w:t xml:space="preserve"> </w:t>
            </w:r>
            <w:r w:rsidR="00C54E8D">
              <w:rPr>
                <w:rFonts w:ascii="Arial" w:hAnsi="Arial" w:cs="Arial"/>
                <w:color w:val="000000"/>
                <w:sz w:val="18"/>
                <w:szCs w:val="18"/>
              </w:rPr>
              <w:t xml:space="preserve">Če je napaka bistvena in vpliva na rabo ter je povzročena po krivdi </w:t>
            </w:r>
            <w:r w:rsidR="00450AF7">
              <w:rPr>
                <w:rFonts w:ascii="Arial" w:hAnsi="Arial" w:cs="Arial"/>
                <w:color w:val="000000"/>
                <w:sz w:val="18"/>
                <w:szCs w:val="18"/>
              </w:rPr>
              <w:t>izvajalca</w:t>
            </w:r>
            <w:r w:rsidR="00C54E8D">
              <w:rPr>
                <w:rFonts w:ascii="Arial" w:hAnsi="Arial" w:cs="Arial"/>
                <w:color w:val="000000"/>
                <w:sz w:val="18"/>
                <w:szCs w:val="18"/>
              </w:rPr>
              <w:t xml:space="preserve"> ali njegovih podizvajalcev in kooperantov, je </w:t>
            </w:r>
            <w:r w:rsidR="001F0544">
              <w:rPr>
                <w:rFonts w:ascii="Arial" w:hAnsi="Arial" w:cs="Arial"/>
                <w:color w:val="000000"/>
                <w:sz w:val="18"/>
                <w:szCs w:val="18"/>
              </w:rPr>
              <w:t>dobavitelj</w:t>
            </w:r>
            <w:r w:rsidR="00C54E8D">
              <w:rPr>
                <w:rFonts w:ascii="Arial" w:hAnsi="Arial" w:cs="Arial"/>
                <w:color w:val="000000"/>
                <w:sz w:val="18"/>
                <w:szCs w:val="18"/>
              </w:rPr>
              <w:t xml:space="preserve"> dolžan </w:t>
            </w:r>
            <w:r w:rsidR="00450AF7">
              <w:rPr>
                <w:rFonts w:ascii="Arial" w:hAnsi="Arial" w:cs="Arial"/>
                <w:color w:val="000000"/>
                <w:sz w:val="18"/>
                <w:szCs w:val="18"/>
              </w:rPr>
              <w:t>uporabniku</w:t>
            </w:r>
            <w:r w:rsidR="00C54E8D">
              <w:rPr>
                <w:rFonts w:ascii="Arial" w:hAnsi="Arial" w:cs="Arial"/>
                <w:color w:val="000000"/>
                <w:sz w:val="18"/>
                <w:szCs w:val="18"/>
              </w:rPr>
              <w:t xml:space="preserve"> nadomestiti vso nastalo škodo.</w:t>
            </w:r>
          </w:p>
        </w:tc>
      </w:tr>
    </w:tbl>
    <w:p w14:paraId="42B5FE01" w14:textId="77777777" w:rsidR="001A3F4A" w:rsidRDefault="001A3F4A">
      <w:pPr>
        <w:spacing w:after="0" w:line="240" w:lineRule="auto"/>
        <w:jc w:val="center"/>
        <w:rPr>
          <w:rFonts w:ascii="Arial" w:hAnsi="Arial" w:cs="Arial"/>
          <w:b/>
          <w:bCs/>
          <w:color w:val="000000"/>
          <w:sz w:val="18"/>
          <w:szCs w:val="18"/>
        </w:rPr>
      </w:pPr>
    </w:p>
    <w:p w14:paraId="77B074FC" w14:textId="1CBC449E" w:rsidR="00133B3C" w:rsidRDefault="00C54E8D">
      <w:pPr>
        <w:spacing w:after="0" w:line="240" w:lineRule="auto"/>
        <w:jc w:val="center"/>
      </w:pPr>
      <w:r>
        <w:rPr>
          <w:rFonts w:ascii="Arial" w:hAnsi="Arial" w:cs="Arial"/>
          <w:b/>
          <w:bCs/>
          <w:color w:val="000000"/>
          <w:sz w:val="18"/>
          <w:szCs w:val="18"/>
        </w:rPr>
        <w:t>1</w:t>
      </w:r>
      <w:r w:rsidR="001A3F4A">
        <w:rPr>
          <w:rFonts w:ascii="Arial" w:hAnsi="Arial" w:cs="Arial"/>
          <w:b/>
          <w:bCs/>
          <w:color w:val="000000"/>
          <w:sz w:val="18"/>
          <w:szCs w:val="18"/>
        </w:rPr>
        <w:t>8</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7271"/>
      </w:tblGrid>
      <w:tr w:rsidR="00133B3C" w14:paraId="507C4557" w14:textId="77777777">
        <w:tc>
          <w:tcPr>
            <w:tcW w:w="0" w:type="auto"/>
            <w:tcMar>
              <w:top w:w="0" w:type="auto"/>
              <w:bottom w:w="0" w:type="auto"/>
            </w:tcMar>
          </w:tcPr>
          <w:p w14:paraId="4784E61A" w14:textId="77777777" w:rsidR="00133B3C" w:rsidRDefault="00C54E8D">
            <w:pPr>
              <w:spacing w:before="225" w:after="225"/>
              <w:jc w:val="both"/>
            </w:pPr>
            <w:r>
              <w:rPr>
                <w:rFonts w:ascii="Arial" w:hAnsi="Arial" w:cs="Arial"/>
                <w:color w:val="000000"/>
                <w:sz w:val="18"/>
                <w:szCs w:val="18"/>
              </w:rPr>
              <w:t>Dobavitelj mora zagotavljati rezervne dele še najmanj 10 let po poteku garancijske dobe.</w:t>
            </w:r>
          </w:p>
        </w:tc>
      </w:tr>
    </w:tbl>
    <w:p w14:paraId="4A7D08E6" w14:textId="266EE896" w:rsidR="00133B3C" w:rsidRDefault="001A3F4A">
      <w:pPr>
        <w:spacing w:after="0" w:line="240" w:lineRule="auto"/>
        <w:jc w:val="center"/>
      </w:pPr>
      <w:r>
        <w:rPr>
          <w:rFonts w:ascii="Arial" w:hAnsi="Arial" w:cs="Arial"/>
          <w:b/>
          <w:bCs/>
          <w:color w:val="000000"/>
          <w:sz w:val="18"/>
          <w:szCs w:val="18"/>
        </w:rPr>
        <w:t>19</w:t>
      </w:r>
      <w:r w:rsidR="00C54E8D">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7950"/>
      </w:tblGrid>
      <w:tr w:rsidR="00133B3C" w14:paraId="468D9088" w14:textId="77777777">
        <w:tc>
          <w:tcPr>
            <w:tcW w:w="0" w:type="auto"/>
            <w:tcMar>
              <w:top w:w="0" w:type="auto"/>
              <w:bottom w:w="0" w:type="auto"/>
            </w:tcMar>
          </w:tcPr>
          <w:p w14:paraId="39CB47C8" w14:textId="77777777" w:rsidR="00133B3C" w:rsidRDefault="00C54E8D">
            <w:pPr>
              <w:spacing w:before="225" w:after="225"/>
              <w:jc w:val="both"/>
            </w:pPr>
            <w:r>
              <w:rPr>
                <w:rFonts w:ascii="Arial" w:hAnsi="Arial" w:cs="Arial"/>
                <w:color w:val="000000"/>
                <w:sz w:val="18"/>
                <w:szCs w:val="18"/>
              </w:rPr>
              <w:t>Morebitne skrite napake se obravnavajo v skladu z določili zakona, ki ureja obligacijska razmerja.</w:t>
            </w:r>
          </w:p>
        </w:tc>
      </w:tr>
    </w:tbl>
    <w:p w14:paraId="3FEE992F" w14:textId="77777777" w:rsidR="00793950" w:rsidRDefault="00793950">
      <w:pPr>
        <w:spacing w:after="0" w:line="240" w:lineRule="auto"/>
        <w:jc w:val="center"/>
        <w:rPr>
          <w:rFonts w:ascii="Arial" w:hAnsi="Arial" w:cs="Arial"/>
          <w:b/>
          <w:bCs/>
          <w:color w:val="000000"/>
          <w:sz w:val="18"/>
          <w:szCs w:val="18"/>
        </w:rPr>
      </w:pPr>
    </w:p>
    <w:p w14:paraId="3F776981" w14:textId="573FAE8A" w:rsidR="00133B3C" w:rsidRDefault="00C54E8D">
      <w:pPr>
        <w:spacing w:after="0" w:line="240" w:lineRule="auto"/>
        <w:jc w:val="center"/>
      </w:pPr>
      <w:r>
        <w:rPr>
          <w:rFonts w:ascii="Arial" w:hAnsi="Arial" w:cs="Arial"/>
          <w:b/>
          <w:bCs/>
          <w:color w:val="000000"/>
          <w:sz w:val="18"/>
          <w:szCs w:val="18"/>
        </w:rPr>
        <w:t>2</w:t>
      </w:r>
      <w:r w:rsidR="001A3F4A">
        <w:rPr>
          <w:rFonts w:ascii="Arial" w:hAnsi="Arial" w:cs="Arial"/>
          <w:b/>
          <w:bCs/>
          <w:color w:val="000000"/>
          <w:sz w:val="18"/>
          <w:szCs w:val="18"/>
        </w:rPr>
        <w:t>0</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38AFEFC3" w14:textId="77777777">
        <w:tc>
          <w:tcPr>
            <w:tcW w:w="0" w:type="auto"/>
            <w:tcMar>
              <w:top w:w="0" w:type="auto"/>
              <w:bottom w:w="0" w:type="auto"/>
            </w:tcMar>
          </w:tcPr>
          <w:p w14:paraId="63175400" w14:textId="77777777" w:rsidR="00133B3C" w:rsidRDefault="00450AF7" w:rsidP="00A409ED">
            <w:pPr>
              <w:spacing w:before="225" w:after="225" w:line="276" w:lineRule="auto"/>
              <w:jc w:val="both"/>
            </w:pPr>
            <w:r>
              <w:rPr>
                <w:rFonts w:ascii="Arial" w:hAnsi="Arial" w:cs="Arial"/>
                <w:color w:val="000000"/>
                <w:sz w:val="18"/>
                <w:szCs w:val="18"/>
              </w:rPr>
              <w:t>ZAVAROVANJA</w:t>
            </w:r>
            <w:r w:rsidR="00C54E8D">
              <w:rPr>
                <w:rFonts w:ascii="Arial" w:hAnsi="Arial" w:cs="Arial"/>
                <w:color w:val="000000"/>
                <w:sz w:val="18"/>
                <w:szCs w:val="18"/>
              </w:rPr>
              <w:t xml:space="preserve"> ZA DOBRO IZVEDBO</w:t>
            </w:r>
          </w:p>
          <w:p w14:paraId="10FE718C" w14:textId="77777777" w:rsidR="00450AF7" w:rsidRDefault="00450AF7" w:rsidP="00A409ED">
            <w:pPr>
              <w:spacing w:before="225" w:after="225" w:line="276" w:lineRule="auto"/>
              <w:jc w:val="both"/>
              <w:rPr>
                <w:rFonts w:ascii="Arial" w:hAnsi="Arial" w:cs="Arial"/>
                <w:color w:val="000000"/>
                <w:sz w:val="18"/>
                <w:szCs w:val="18"/>
              </w:rPr>
            </w:pPr>
            <w:r>
              <w:rPr>
                <w:rFonts w:ascii="Arial" w:hAnsi="Arial" w:cs="Arial"/>
                <w:color w:val="000000"/>
                <w:sz w:val="18"/>
                <w:szCs w:val="18"/>
              </w:rPr>
              <w:t>Zavarovanje za dobro izvedbo pogodbenih del:</w:t>
            </w:r>
          </w:p>
          <w:p w14:paraId="0C56D0C5" w14:textId="77777777" w:rsidR="00133B3C" w:rsidRDefault="00C54E8D" w:rsidP="00A409ED">
            <w:pPr>
              <w:pStyle w:val="Odstavekseznama"/>
              <w:numPr>
                <w:ilvl w:val="0"/>
                <w:numId w:val="54"/>
              </w:numPr>
              <w:spacing w:before="225" w:after="225" w:line="276" w:lineRule="auto"/>
              <w:jc w:val="both"/>
            </w:pPr>
            <w:r w:rsidRPr="00420D39">
              <w:rPr>
                <w:rFonts w:ascii="Arial" w:hAnsi="Arial" w:cs="Arial"/>
                <w:color w:val="000000"/>
                <w:sz w:val="18"/>
                <w:szCs w:val="18"/>
              </w:rPr>
              <w:t xml:space="preserve">Instrument zavarovanja: </w:t>
            </w:r>
            <w:r w:rsidR="00450AF7" w:rsidRPr="00420D39">
              <w:rPr>
                <w:rFonts w:ascii="Arial" w:hAnsi="Arial" w:cs="Arial"/>
                <w:color w:val="000000"/>
                <w:sz w:val="18"/>
                <w:szCs w:val="18"/>
              </w:rPr>
              <w:t>bančna garancija ali kavcijsko zavarovanje</w:t>
            </w:r>
            <w:r w:rsidR="00793950">
              <w:rPr>
                <w:rFonts w:ascii="Arial" w:hAnsi="Arial" w:cs="Arial"/>
                <w:color w:val="000000"/>
                <w:sz w:val="18"/>
                <w:szCs w:val="18"/>
              </w:rPr>
              <w:t>,</w:t>
            </w:r>
          </w:p>
          <w:p w14:paraId="7993BEEC" w14:textId="77777777" w:rsidR="00793950" w:rsidRPr="00793950" w:rsidRDefault="00C54E8D" w:rsidP="00A409ED">
            <w:pPr>
              <w:pStyle w:val="Odstavekseznama"/>
              <w:numPr>
                <w:ilvl w:val="0"/>
                <w:numId w:val="54"/>
              </w:numPr>
              <w:spacing w:before="225" w:after="225" w:line="276" w:lineRule="auto"/>
              <w:jc w:val="both"/>
            </w:pPr>
            <w:r w:rsidRPr="00793950">
              <w:rPr>
                <w:rFonts w:ascii="Arial" w:hAnsi="Arial" w:cs="Arial"/>
                <w:color w:val="000000"/>
                <w:sz w:val="18"/>
                <w:szCs w:val="18"/>
              </w:rPr>
              <w:t xml:space="preserve">Višina zavarovanja: </w:t>
            </w:r>
            <w:r w:rsidR="00793950" w:rsidRPr="00793950">
              <w:rPr>
                <w:rFonts w:ascii="Arial" w:hAnsi="Arial" w:cs="Arial"/>
                <w:color w:val="000000"/>
                <w:sz w:val="18"/>
                <w:szCs w:val="18"/>
              </w:rPr>
              <w:t xml:space="preserve">10% skupne pogodbene vrednosti z DDV </w:t>
            </w:r>
            <w:r w:rsidR="00793950">
              <w:rPr>
                <w:rFonts w:ascii="Arial" w:hAnsi="Arial" w:cs="Arial"/>
                <w:color w:val="000000"/>
                <w:sz w:val="18"/>
                <w:szCs w:val="18"/>
              </w:rPr>
              <w:t>,</w:t>
            </w:r>
          </w:p>
          <w:p w14:paraId="34106E21" w14:textId="77777777" w:rsidR="00133B3C" w:rsidRPr="00793950" w:rsidRDefault="00C54E8D" w:rsidP="00A409ED">
            <w:pPr>
              <w:pStyle w:val="Odstavekseznama"/>
              <w:numPr>
                <w:ilvl w:val="0"/>
                <w:numId w:val="54"/>
              </w:numPr>
              <w:spacing w:before="225" w:after="225" w:line="276" w:lineRule="auto"/>
              <w:jc w:val="both"/>
            </w:pPr>
            <w:r w:rsidRPr="00793950">
              <w:rPr>
                <w:rFonts w:ascii="Arial" w:hAnsi="Arial" w:cs="Arial"/>
                <w:color w:val="000000"/>
                <w:sz w:val="18"/>
                <w:szCs w:val="18"/>
              </w:rPr>
              <w:t xml:space="preserve">Čas veljavnosti: </w:t>
            </w:r>
            <w:r w:rsidR="00793950">
              <w:rPr>
                <w:rFonts w:ascii="Arial" w:hAnsi="Arial" w:cs="Arial"/>
                <w:color w:val="000000"/>
                <w:sz w:val="18"/>
                <w:szCs w:val="18"/>
              </w:rPr>
              <w:t>še vsaj 30 dni po poteku roka za dokončanje vseh pogodbenih del oz. do podpisa primopredajnega zapisnika in izročitve zavarovanj za odpravo napak v garancijskem roku,</w:t>
            </w:r>
          </w:p>
          <w:p w14:paraId="25F65550" w14:textId="5523CA23" w:rsidR="00133B3C" w:rsidRDefault="001A3F4A" w:rsidP="00A409ED">
            <w:pPr>
              <w:spacing w:before="225" w:after="225" w:line="276" w:lineRule="auto"/>
              <w:jc w:val="both"/>
            </w:pPr>
            <w:r>
              <w:rPr>
                <w:rFonts w:ascii="Arial" w:hAnsi="Arial" w:cs="Arial"/>
                <w:color w:val="000000"/>
                <w:sz w:val="18"/>
                <w:szCs w:val="18"/>
              </w:rPr>
              <w:t>Dobavitelj</w:t>
            </w:r>
            <w:r w:rsidR="00C54E8D">
              <w:rPr>
                <w:rFonts w:ascii="Arial" w:hAnsi="Arial" w:cs="Arial"/>
                <w:color w:val="000000"/>
                <w:sz w:val="18"/>
                <w:szCs w:val="18"/>
              </w:rPr>
              <w:t xml:space="preserve"> mora najpozneje v desetih dneh od sklenitve pogodbe kot pogoj za veljavnost pogodbe izročiti naročniku</w:t>
            </w:r>
            <w:r w:rsidR="00793950">
              <w:rPr>
                <w:rFonts w:ascii="Arial" w:hAnsi="Arial" w:cs="Arial"/>
                <w:color w:val="000000"/>
                <w:sz w:val="18"/>
                <w:szCs w:val="18"/>
              </w:rPr>
              <w:t xml:space="preserve"> </w:t>
            </w:r>
            <w:r w:rsidR="00C54E8D">
              <w:rPr>
                <w:rFonts w:ascii="Arial" w:hAnsi="Arial" w:cs="Arial"/>
                <w:color w:val="000000"/>
                <w:sz w:val="18"/>
                <w:szCs w:val="18"/>
              </w:rPr>
              <w:t>zavarovanje za dobro izvedbo pogodbenih obveznosti, v nasprotnem primeru lahko naročnik odstopi od pogodbe.</w:t>
            </w:r>
          </w:p>
          <w:p w14:paraId="7DC48BF7" w14:textId="77777777" w:rsidR="00133B3C" w:rsidRDefault="00C54E8D" w:rsidP="00A409ED">
            <w:pPr>
              <w:spacing w:before="225" w:after="225" w:line="276" w:lineRule="auto"/>
              <w:jc w:val="both"/>
              <w:rPr>
                <w:rFonts w:ascii="Arial" w:hAnsi="Arial" w:cs="Arial"/>
                <w:color w:val="000000"/>
                <w:sz w:val="18"/>
                <w:szCs w:val="18"/>
              </w:rPr>
            </w:pPr>
            <w:r>
              <w:rPr>
                <w:rFonts w:ascii="Arial" w:hAnsi="Arial" w:cs="Arial"/>
                <w:color w:val="000000"/>
                <w:sz w:val="18"/>
                <w:szCs w:val="18"/>
              </w:rPr>
              <w:lastRenderedPageBreak/>
              <w:t>Zavarovanje za dobro izvedbo pogodbenih obveznosti naročnik unovči za vse primere kršitev obveznosti izvajalca iz te pogodbe, vezanih na izvajanje pogodbe, pri čemer v zvezi z višino unovčitve upošteva naravo in obseg kršitve pogodbenih obveznosti.</w:t>
            </w:r>
          </w:p>
          <w:p w14:paraId="77B833C1" w14:textId="77777777" w:rsidR="00404388" w:rsidRDefault="00404388" w:rsidP="00A409ED">
            <w:pPr>
              <w:spacing w:before="225" w:after="225" w:line="276" w:lineRule="auto"/>
              <w:jc w:val="both"/>
            </w:pPr>
          </w:p>
          <w:p w14:paraId="7633B4E7" w14:textId="783A82C8" w:rsidR="00404388" w:rsidRDefault="00404388" w:rsidP="00A409ED">
            <w:pPr>
              <w:spacing w:before="225" w:after="225" w:line="276" w:lineRule="auto"/>
              <w:jc w:val="both"/>
            </w:pPr>
          </w:p>
        </w:tc>
      </w:tr>
    </w:tbl>
    <w:p w14:paraId="508DF0C4" w14:textId="3C74BE3E" w:rsidR="00133B3C" w:rsidRDefault="00C54E8D" w:rsidP="00A409ED">
      <w:pPr>
        <w:spacing w:after="0"/>
        <w:jc w:val="center"/>
      </w:pPr>
      <w:r>
        <w:rPr>
          <w:rFonts w:ascii="Arial" w:hAnsi="Arial" w:cs="Arial"/>
          <w:b/>
          <w:bCs/>
          <w:color w:val="000000"/>
          <w:sz w:val="18"/>
          <w:szCs w:val="18"/>
        </w:rPr>
        <w:lastRenderedPageBreak/>
        <w:t>2</w:t>
      </w:r>
      <w:r w:rsidR="00404388">
        <w:rPr>
          <w:rFonts w:ascii="Arial" w:hAnsi="Arial" w:cs="Arial"/>
          <w:b/>
          <w:bCs/>
          <w:color w:val="000000"/>
          <w:sz w:val="18"/>
          <w:szCs w:val="18"/>
        </w:rPr>
        <w:t>1</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00F4FD35" w14:textId="77777777">
        <w:tc>
          <w:tcPr>
            <w:tcW w:w="0" w:type="auto"/>
            <w:tcMar>
              <w:top w:w="0" w:type="auto"/>
              <w:bottom w:w="0" w:type="auto"/>
            </w:tcMar>
          </w:tcPr>
          <w:p w14:paraId="705A82BD" w14:textId="77777777" w:rsidR="00133B3C" w:rsidRPr="00623A12" w:rsidRDefault="00C54E8D" w:rsidP="00A409ED">
            <w:pPr>
              <w:spacing w:before="225" w:after="225" w:line="276" w:lineRule="auto"/>
              <w:jc w:val="both"/>
              <w:rPr>
                <w:rFonts w:ascii="Arial" w:hAnsi="Arial" w:cs="Arial"/>
                <w:color w:val="000000"/>
                <w:sz w:val="18"/>
                <w:szCs w:val="18"/>
              </w:rPr>
            </w:pPr>
            <w:r>
              <w:rPr>
                <w:rFonts w:ascii="Arial" w:hAnsi="Arial" w:cs="Arial"/>
                <w:color w:val="000000"/>
                <w:sz w:val="18"/>
                <w:szCs w:val="18"/>
              </w:rPr>
              <w:t>ZAVAROVANJE ZA ODPRAVO NAPAK</w:t>
            </w:r>
            <w:r w:rsidR="00793950">
              <w:rPr>
                <w:rFonts w:ascii="Arial" w:hAnsi="Arial" w:cs="Arial"/>
                <w:color w:val="000000"/>
                <w:sz w:val="18"/>
                <w:szCs w:val="18"/>
              </w:rPr>
              <w:t xml:space="preserve"> ZA OPREMO</w:t>
            </w:r>
          </w:p>
          <w:p w14:paraId="5B56904F" w14:textId="77777777" w:rsidR="00793950" w:rsidRPr="00623A12" w:rsidRDefault="00793950" w:rsidP="00A409ED">
            <w:pPr>
              <w:pStyle w:val="Odstavekseznama"/>
              <w:numPr>
                <w:ilvl w:val="0"/>
                <w:numId w:val="54"/>
              </w:numPr>
              <w:spacing w:before="225" w:after="225" w:line="276" w:lineRule="auto"/>
              <w:jc w:val="both"/>
              <w:rPr>
                <w:rFonts w:ascii="Arial" w:hAnsi="Arial" w:cs="Arial"/>
                <w:color w:val="000000"/>
                <w:sz w:val="18"/>
                <w:szCs w:val="18"/>
              </w:rPr>
            </w:pPr>
            <w:r w:rsidRPr="00420D39">
              <w:rPr>
                <w:rFonts w:ascii="Arial" w:hAnsi="Arial" w:cs="Arial"/>
                <w:color w:val="000000"/>
                <w:sz w:val="18"/>
                <w:szCs w:val="18"/>
              </w:rPr>
              <w:t>Instrument zavarovanja: bančna garancija ali kavcijsko zavarovanje</w:t>
            </w:r>
            <w:r>
              <w:rPr>
                <w:rFonts w:ascii="Arial" w:hAnsi="Arial" w:cs="Arial"/>
                <w:color w:val="000000"/>
                <w:sz w:val="18"/>
                <w:szCs w:val="18"/>
              </w:rPr>
              <w:t>,</w:t>
            </w:r>
          </w:p>
          <w:p w14:paraId="22EB0616" w14:textId="77777777" w:rsidR="00793950" w:rsidRPr="00623A12" w:rsidRDefault="00793950" w:rsidP="00A409ED">
            <w:pPr>
              <w:pStyle w:val="Odstavekseznama"/>
              <w:numPr>
                <w:ilvl w:val="0"/>
                <w:numId w:val="54"/>
              </w:numPr>
              <w:spacing w:before="225" w:after="225" w:line="276" w:lineRule="auto"/>
              <w:jc w:val="both"/>
              <w:rPr>
                <w:rFonts w:ascii="Arial" w:hAnsi="Arial" w:cs="Arial"/>
                <w:color w:val="000000"/>
                <w:sz w:val="18"/>
                <w:szCs w:val="18"/>
              </w:rPr>
            </w:pPr>
            <w:r w:rsidRPr="00793950">
              <w:rPr>
                <w:rFonts w:ascii="Arial" w:hAnsi="Arial" w:cs="Arial"/>
                <w:color w:val="000000"/>
                <w:sz w:val="18"/>
                <w:szCs w:val="18"/>
              </w:rPr>
              <w:t xml:space="preserve">Višina zavarovanja: </w:t>
            </w:r>
            <w:r>
              <w:rPr>
                <w:rFonts w:ascii="Arial" w:hAnsi="Arial" w:cs="Arial"/>
                <w:color w:val="000000"/>
                <w:sz w:val="18"/>
                <w:szCs w:val="18"/>
              </w:rPr>
              <w:t>5</w:t>
            </w:r>
            <w:r w:rsidRPr="00793950">
              <w:rPr>
                <w:rFonts w:ascii="Arial" w:hAnsi="Arial" w:cs="Arial"/>
                <w:color w:val="000000"/>
                <w:sz w:val="18"/>
                <w:szCs w:val="18"/>
              </w:rPr>
              <w:t>% pogodbene vrednosti opreme</w:t>
            </w:r>
            <w:r>
              <w:rPr>
                <w:rFonts w:ascii="Arial" w:hAnsi="Arial" w:cs="Arial"/>
                <w:color w:val="000000"/>
                <w:sz w:val="18"/>
                <w:szCs w:val="18"/>
              </w:rPr>
              <w:t xml:space="preserve"> </w:t>
            </w:r>
            <w:r w:rsidRPr="00793950">
              <w:rPr>
                <w:rFonts w:ascii="Arial" w:hAnsi="Arial" w:cs="Arial"/>
                <w:color w:val="000000"/>
                <w:sz w:val="18"/>
                <w:szCs w:val="18"/>
              </w:rPr>
              <w:t xml:space="preserve">z DDV </w:t>
            </w:r>
            <w:r>
              <w:rPr>
                <w:rFonts w:ascii="Arial" w:hAnsi="Arial" w:cs="Arial"/>
                <w:color w:val="000000"/>
                <w:sz w:val="18"/>
                <w:szCs w:val="18"/>
              </w:rPr>
              <w:t>(tč. 3. Dobava in montaža opreme),</w:t>
            </w:r>
          </w:p>
          <w:p w14:paraId="2D55363C" w14:textId="77777777" w:rsidR="00793950" w:rsidRPr="00623A12" w:rsidRDefault="00793950" w:rsidP="00A409ED">
            <w:pPr>
              <w:pStyle w:val="Odstavekseznama"/>
              <w:numPr>
                <w:ilvl w:val="0"/>
                <w:numId w:val="54"/>
              </w:numPr>
              <w:spacing w:before="225" w:after="225" w:line="276" w:lineRule="auto"/>
              <w:jc w:val="both"/>
              <w:rPr>
                <w:rFonts w:ascii="Arial" w:hAnsi="Arial" w:cs="Arial"/>
                <w:color w:val="000000"/>
                <w:sz w:val="18"/>
                <w:szCs w:val="18"/>
              </w:rPr>
            </w:pPr>
            <w:r w:rsidRPr="00793950">
              <w:rPr>
                <w:rFonts w:ascii="Arial" w:hAnsi="Arial" w:cs="Arial"/>
                <w:color w:val="000000"/>
                <w:sz w:val="18"/>
                <w:szCs w:val="18"/>
              </w:rPr>
              <w:t xml:space="preserve">Čas veljavnosti: </w:t>
            </w:r>
            <w:r>
              <w:rPr>
                <w:rFonts w:ascii="Arial" w:hAnsi="Arial" w:cs="Arial"/>
                <w:color w:val="000000"/>
                <w:sz w:val="18"/>
                <w:szCs w:val="18"/>
              </w:rPr>
              <w:t>še najmanj 1 teden po poteku</w:t>
            </w:r>
            <w:r w:rsidR="00623A12">
              <w:rPr>
                <w:rFonts w:ascii="Arial" w:hAnsi="Arial" w:cs="Arial"/>
                <w:color w:val="000000"/>
                <w:sz w:val="18"/>
                <w:szCs w:val="18"/>
              </w:rPr>
              <w:t xml:space="preserve"> 12 mesečnega garancijskega roka</w:t>
            </w:r>
            <w:r>
              <w:rPr>
                <w:rFonts w:ascii="Arial" w:hAnsi="Arial" w:cs="Arial"/>
                <w:color w:val="000000"/>
                <w:sz w:val="18"/>
                <w:szCs w:val="18"/>
              </w:rPr>
              <w:t>,</w:t>
            </w:r>
          </w:p>
          <w:p w14:paraId="55B77ECC" w14:textId="77777777" w:rsidR="00623A12" w:rsidRDefault="00623A12" w:rsidP="00A409ED">
            <w:pPr>
              <w:spacing w:before="225" w:after="225" w:line="276" w:lineRule="auto"/>
              <w:jc w:val="both"/>
              <w:rPr>
                <w:rFonts w:ascii="Arial" w:hAnsi="Arial" w:cs="Arial"/>
                <w:color w:val="000000"/>
                <w:sz w:val="18"/>
                <w:szCs w:val="18"/>
              </w:rPr>
            </w:pPr>
            <w:r w:rsidRPr="00623A12">
              <w:rPr>
                <w:rFonts w:ascii="Arial" w:hAnsi="Arial" w:cs="Arial"/>
                <w:color w:val="000000"/>
                <w:sz w:val="18"/>
                <w:szCs w:val="18"/>
              </w:rPr>
              <w:t>V kolikor se garancijski rok podaljša, se mora hkrati podaljšati za enak čas tudi rok trajanja zavarovanja za odpravo napak v garancijskem roku.</w:t>
            </w:r>
          </w:p>
          <w:p w14:paraId="7B8846ED" w14:textId="74DD7EFF" w:rsidR="00623A12" w:rsidRPr="00623A12" w:rsidRDefault="00623A12" w:rsidP="00A409ED">
            <w:pPr>
              <w:spacing w:before="225" w:after="225" w:line="276" w:lineRule="auto"/>
              <w:jc w:val="both"/>
              <w:rPr>
                <w:rFonts w:ascii="Arial" w:hAnsi="Arial" w:cs="Arial"/>
                <w:color w:val="000000"/>
                <w:sz w:val="18"/>
                <w:szCs w:val="18"/>
              </w:rPr>
            </w:pPr>
            <w:r w:rsidRPr="00623A12">
              <w:rPr>
                <w:rFonts w:ascii="Arial" w:hAnsi="Arial" w:cs="Arial"/>
                <w:color w:val="000000"/>
                <w:sz w:val="18"/>
                <w:szCs w:val="18"/>
              </w:rPr>
              <w:t xml:space="preserve">Če </w:t>
            </w:r>
            <w:r w:rsidR="00B67432">
              <w:rPr>
                <w:rFonts w:ascii="Arial" w:hAnsi="Arial" w:cs="Arial"/>
                <w:color w:val="000000"/>
                <w:sz w:val="18"/>
                <w:szCs w:val="18"/>
              </w:rPr>
              <w:t>dobavitelj</w:t>
            </w:r>
            <w:r w:rsidRPr="00623A12">
              <w:rPr>
                <w:rFonts w:ascii="Arial" w:hAnsi="Arial" w:cs="Arial"/>
                <w:color w:val="000000"/>
                <w:sz w:val="18"/>
                <w:szCs w:val="18"/>
              </w:rPr>
              <w:t xml:space="preserve"> ne odpravi napak v dogovorjenem roku, jih je po načelu dobrega gospodarja upravičen</w:t>
            </w:r>
            <w:r>
              <w:rPr>
                <w:rFonts w:ascii="Arial" w:hAnsi="Arial" w:cs="Arial"/>
                <w:color w:val="000000"/>
                <w:sz w:val="18"/>
                <w:szCs w:val="18"/>
              </w:rPr>
              <w:t xml:space="preserve"> </w:t>
            </w:r>
            <w:r w:rsidRPr="00623A12">
              <w:rPr>
                <w:rFonts w:ascii="Arial" w:hAnsi="Arial" w:cs="Arial"/>
                <w:color w:val="000000"/>
                <w:sz w:val="18"/>
                <w:szCs w:val="18"/>
              </w:rPr>
              <w:t>odpraviti naročnik  in to na račun izvajalca. V tem primeru bo naročnik unovčil bančno</w:t>
            </w:r>
            <w:r>
              <w:rPr>
                <w:rFonts w:ascii="Arial" w:hAnsi="Arial" w:cs="Arial"/>
                <w:color w:val="000000"/>
                <w:sz w:val="18"/>
                <w:szCs w:val="18"/>
              </w:rPr>
              <w:t xml:space="preserve"> </w:t>
            </w:r>
            <w:r w:rsidRPr="00623A12">
              <w:rPr>
                <w:rFonts w:ascii="Arial" w:hAnsi="Arial" w:cs="Arial"/>
                <w:color w:val="000000"/>
                <w:sz w:val="18"/>
                <w:szCs w:val="18"/>
              </w:rPr>
              <w:t>garancijo ali kavcijsko zavarovanje za odpravo napak v garancijskem roku.</w:t>
            </w:r>
          </w:p>
          <w:p w14:paraId="3615E4BD" w14:textId="7D1DF7F1" w:rsidR="00623A12" w:rsidRPr="00623A12" w:rsidRDefault="00623A12" w:rsidP="00A409ED">
            <w:pPr>
              <w:spacing w:before="225" w:after="225" w:line="276" w:lineRule="auto"/>
              <w:jc w:val="both"/>
              <w:rPr>
                <w:rFonts w:ascii="Arial" w:hAnsi="Arial" w:cs="Arial"/>
                <w:color w:val="000000"/>
                <w:sz w:val="18"/>
                <w:szCs w:val="18"/>
              </w:rPr>
            </w:pPr>
            <w:r w:rsidRPr="00623A12">
              <w:rPr>
                <w:rFonts w:ascii="Arial" w:hAnsi="Arial" w:cs="Arial"/>
                <w:color w:val="000000"/>
                <w:sz w:val="18"/>
                <w:szCs w:val="18"/>
              </w:rPr>
              <w:t xml:space="preserve">Če </w:t>
            </w:r>
            <w:r w:rsidR="00B67432">
              <w:rPr>
                <w:rFonts w:ascii="Arial" w:hAnsi="Arial" w:cs="Arial"/>
                <w:color w:val="000000"/>
                <w:sz w:val="18"/>
                <w:szCs w:val="18"/>
              </w:rPr>
              <w:t>dobavitelj</w:t>
            </w:r>
            <w:r w:rsidRPr="00623A12">
              <w:rPr>
                <w:rFonts w:ascii="Arial" w:hAnsi="Arial" w:cs="Arial"/>
                <w:color w:val="000000"/>
                <w:sz w:val="18"/>
                <w:szCs w:val="18"/>
              </w:rPr>
              <w:t xml:space="preserve"> ne predloži bančnih garancij ali kavcijskega zavarovanja za odpravo napak  v predpisanem roku, ima naročnik pravico vnovčiti zavarovanje za dobro izvedbo</w:t>
            </w:r>
            <w:r>
              <w:rPr>
                <w:rFonts w:ascii="Arial" w:hAnsi="Arial" w:cs="Arial"/>
                <w:color w:val="000000"/>
                <w:sz w:val="18"/>
                <w:szCs w:val="18"/>
              </w:rPr>
              <w:t xml:space="preserve"> </w:t>
            </w:r>
            <w:r w:rsidRPr="00623A12">
              <w:rPr>
                <w:rFonts w:ascii="Arial" w:hAnsi="Arial" w:cs="Arial"/>
                <w:color w:val="000000"/>
                <w:sz w:val="18"/>
                <w:szCs w:val="18"/>
              </w:rPr>
              <w:t>pogodbenih obveznosti.</w:t>
            </w:r>
          </w:p>
        </w:tc>
      </w:tr>
    </w:tbl>
    <w:p w14:paraId="51A285DD" w14:textId="77777777" w:rsidR="002C7DF1" w:rsidRDefault="00C337D6" w:rsidP="002C7DF1">
      <w:pPr>
        <w:spacing w:before="225" w:after="225" w:line="240" w:lineRule="auto"/>
        <w:jc w:val="both"/>
        <w:rPr>
          <w:rFonts w:ascii="Arial" w:hAnsi="Arial" w:cs="Arial"/>
          <w:b/>
          <w:bCs/>
          <w:color w:val="000000"/>
          <w:sz w:val="18"/>
          <w:szCs w:val="18"/>
        </w:rPr>
      </w:pPr>
      <w:r>
        <w:rPr>
          <w:rFonts w:ascii="Arial" w:hAnsi="Arial" w:cs="Arial"/>
          <w:b/>
          <w:bCs/>
          <w:color w:val="000000"/>
          <w:sz w:val="18"/>
          <w:szCs w:val="18"/>
        </w:rPr>
        <w:t xml:space="preserve">XII. </w:t>
      </w:r>
      <w:r w:rsidR="002C7DF1" w:rsidRPr="002C7DF1">
        <w:rPr>
          <w:rFonts w:ascii="Arial" w:hAnsi="Arial" w:cs="Arial"/>
          <w:b/>
          <w:bCs/>
          <w:color w:val="000000"/>
          <w:sz w:val="18"/>
          <w:szCs w:val="18"/>
        </w:rPr>
        <w:t>POSLOVNA SKRIVNOST IN VARSTVO OSEBNIH PODATKOV</w:t>
      </w:r>
    </w:p>
    <w:p w14:paraId="62F63E2F" w14:textId="1F560EDF" w:rsidR="002C7DF1" w:rsidRDefault="002C7DF1" w:rsidP="002C7DF1">
      <w:pPr>
        <w:spacing w:before="225" w:after="225" w:line="240" w:lineRule="auto"/>
        <w:jc w:val="center"/>
      </w:pPr>
      <w:r>
        <w:rPr>
          <w:rFonts w:ascii="Arial" w:hAnsi="Arial" w:cs="Arial"/>
          <w:b/>
          <w:bCs/>
          <w:color w:val="000000"/>
          <w:sz w:val="18"/>
          <w:szCs w:val="18"/>
        </w:rPr>
        <w:t>2</w:t>
      </w:r>
      <w:r w:rsidR="00404388">
        <w:rPr>
          <w:rFonts w:ascii="Arial" w:hAnsi="Arial" w:cs="Arial"/>
          <w:b/>
          <w:bCs/>
          <w:color w:val="000000"/>
          <w:sz w:val="18"/>
          <w:szCs w:val="18"/>
        </w:rPr>
        <w:t>2</w:t>
      </w:r>
      <w:r>
        <w:rPr>
          <w:rFonts w:ascii="Arial" w:hAnsi="Arial" w:cs="Arial"/>
          <w:b/>
          <w:bCs/>
          <w:color w:val="000000"/>
          <w:sz w:val="18"/>
          <w:szCs w:val="18"/>
        </w:rPr>
        <w:t>. člen</w:t>
      </w:r>
    </w:p>
    <w:p w14:paraId="1BBC80A5" w14:textId="77777777" w:rsidR="00C1111D" w:rsidRPr="00A409ED" w:rsidRDefault="00C1111D" w:rsidP="00C1111D">
      <w:pPr>
        <w:spacing w:before="225" w:after="225"/>
        <w:jc w:val="both"/>
        <w:rPr>
          <w:rFonts w:eastAsia="Calibri" w:cs="Times New Roman"/>
        </w:rPr>
      </w:pPr>
      <w:r w:rsidRPr="00A409ED">
        <w:rPr>
          <w:rFonts w:ascii="Arial" w:eastAsia="Calibri" w:hAnsi="Arial" w:cs="Arial"/>
          <w:sz w:val="18"/>
          <w:szCs w:val="18"/>
        </w:rPr>
        <w:t>Pogodbeni stranki sta dolžni vse podatke, do katerih prideta pri izpolnjevanju poslovnih obveznosti ali v zvezi z njimi, varovati kot poslovno skrivnost in sta za to odškodninsko odgovorni.</w:t>
      </w:r>
    </w:p>
    <w:p w14:paraId="299FFF2D" w14:textId="77777777" w:rsidR="00C1111D" w:rsidRPr="00A409ED" w:rsidRDefault="00C1111D" w:rsidP="00C1111D">
      <w:pPr>
        <w:spacing w:before="225" w:after="225"/>
        <w:jc w:val="both"/>
        <w:rPr>
          <w:rFonts w:ascii="Arial" w:eastAsia="Calibri" w:hAnsi="Arial" w:cs="Arial"/>
          <w:sz w:val="18"/>
          <w:szCs w:val="18"/>
        </w:rPr>
      </w:pPr>
      <w:r w:rsidRPr="00A409ED">
        <w:rPr>
          <w:rFonts w:ascii="Arial" w:eastAsia="Calibri" w:hAnsi="Arial" w:cs="Arial"/>
          <w:sz w:val="18"/>
          <w:szCs w:val="18"/>
        </w:rPr>
        <w:t>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s katero se seznanijo pri svojem delu. Za poslovno skrivnost se ne štejejo podatki, ki so po zakonu javni ali podatki o kršitvi zakona ali dobrih poslovnih običajev.</w:t>
      </w:r>
    </w:p>
    <w:p w14:paraId="7A0D34E4" w14:textId="77777777" w:rsidR="00C1111D" w:rsidRPr="00C1111D" w:rsidRDefault="00C1111D" w:rsidP="00C1111D">
      <w:pPr>
        <w:spacing w:before="225" w:after="225"/>
        <w:contextualSpacing/>
        <w:jc w:val="both"/>
        <w:rPr>
          <w:rFonts w:ascii="Arial" w:hAnsi="Arial" w:cs="Arial"/>
          <w:sz w:val="18"/>
          <w:szCs w:val="18"/>
        </w:rPr>
      </w:pPr>
      <w:r w:rsidRPr="00A409ED">
        <w:rPr>
          <w:rFonts w:ascii="Arial" w:eastAsia="Times New Roman" w:hAnsi="Arial" w:cs="Arial"/>
          <w:sz w:val="18"/>
          <w:szCs w:val="18"/>
          <w:lang w:eastAsia="sl-SI"/>
        </w:rPr>
        <w:t xml:space="preserve">Pogodbeni stranki se zavezujeta, da bosta pri izvajanju določil te pogodbe in pri obdelavi osebnih podatkov v celoti spoštovali določila Zakona o varstvu osebnih podatkov in določila Uredbe (EU) 2016/679 Evropskega parlamenta in Sveta z dne 27. aprila 2016 o varstvu posameznikov pri obdelavi osebnih podatkov, ne glede na to ali se bo z osebnimi podatki seznanili pri neposrednem opravljanju storitev, pri nadzoru izvajanja določil te pogodbe, preko pisne dokumentacije ali na kakršenkoli drug način. </w:t>
      </w:r>
      <w:r w:rsidRPr="00A409ED">
        <w:rPr>
          <w:rFonts w:ascii="Arial" w:hAnsi="Arial" w:cs="Arial"/>
          <w:sz w:val="18"/>
          <w:szCs w:val="18"/>
        </w:rPr>
        <w:t>Pogodbeni stranki se dogovorita, da se za podrobnejšo ureditev varstva osebnih podatkov sklene posebna pogodba.</w:t>
      </w:r>
    </w:p>
    <w:p w14:paraId="67B2FCF8" w14:textId="77777777" w:rsidR="00C337D6" w:rsidRDefault="00C337D6">
      <w:pPr>
        <w:spacing w:before="225" w:after="225" w:line="240" w:lineRule="auto"/>
        <w:jc w:val="both"/>
        <w:rPr>
          <w:rFonts w:ascii="Arial" w:hAnsi="Arial" w:cs="Arial"/>
          <w:b/>
          <w:bCs/>
          <w:color w:val="000000"/>
          <w:sz w:val="18"/>
          <w:szCs w:val="18"/>
        </w:rPr>
      </w:pPr>
    </w:p>
    <w:p w14:paraId="589FB6E5" w14:textId="77777777" w:rsidR="00133B3C" w:rsidRDefault="00C54E8D">
      <w:pPr>
        <w:spacing w:before="225" w:after="225" w:line="240" w:lineRule="auto"/>
        <w:jc w:val="both"/>
      </w:pPr>
      <w:r>
        <w:rPr>
          <w:rFonts w:ascii="Arial" w:hAnsi="Arial" w:cs="Arial"/>
          <w:b/>
          <w:bCs/>
          <w:color w:val="000000"/>
          <w:sz w:val="18"/>
          <w:szCs w:val="18"/>
        </w:rPr>
        <w:t>X</w:t>
      </w:r>
      <w:r w:rsidR="003E284A">
        <w:rPr>
          <w:rFonts w:ascii="Arial" w:hAnsi="Arial" w:cs="Arial"/>
          <w:b/>
          <w:bCs/>
          <w:color w:val="000000"/>
          <w:sz w:val="18"/>
          <w:szCs w:val="18"/>
        </w:rPr>
        <w:t>I</w:t>
      </w:r>
      <w:r w:rsidR="00C337D6">
        <w:rPr>
          <w:rFonts w:ascii="Arial" w:hAnsi="Arial" w:cs="Arial"/>
          <w:b/>
          <w:bCs/>
          <w:color w:val="000000"/>
          <w:sz w:val="18"/>
          <w:szCs w:val="18"/>
        </w:rPr>
        <w:t>I</w:t>
      </w:r>
      <w:r>
        <w:rPr>
          <w:rFonts w:ascii="Arial" w:hAnsi="Arial" w:cs="Arial"/>
          <w:b/>
          <w:bCs/>
          <w:color w:val="000000"/>
          <w:sz w:val="18"/>
          <w:szCs w:val="18"/>
        </w:rPr>
        <w:t>I. ODSTOP OD POGODBE</w:t>
      </w:r>
    </w:p>
    <w:p w14:paraId="02385240" w14:textId="6C1284DA" w:rsidR="00133B3C" w:rsidRDefault="00C54E8D">
      <w:pPr>
        <w:spacing w:after="0" w:line="240" w:lineRule="auto"/>
        <w:jc w:val="center"/>
      </w:pPr>
      <w:r>
        <w:rPr>
          <w:rFonts w:ascii="Arial" w:hAnsi="Arial" w:cs="Arial"/>
          <w:b/>
          <w:bCs/>
          <w:color w:val="000000"/>
          <w:sz w:val="18"/>
          <w:szCs w:val="18"/>
        </w:rPr>
        <w:t>2</w:t>
      </w:r>
      <w:r w:rsidR="00404388">
        <w:rPr>
          <w:rFonts w:ascii="Arial" w:hAnsi="Arial" w:cs="Arial"/>
          <w:b/>
          <w:bCs/>
          <w:color w:val="000000"/>
          <w:sz w:val="18"/>
          <w:szCs w:val="18"/>
        </w:rPr>
        <w:t>3</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59C7128E" w14:textId="77777777">
        <w:tc>
          <w:tcPr>
            <w:tcW w:w="0" w:type="auto"/>
            <w:tcMar>
              <w:top w:w="0" w:type="auto"/>
              <w:bottom w:w="0" w:type="auto"/>
            </w:tcMar>
          </w:tcPr>
          <w:p w14:paraId="45B819AC" w14:textId="77777777" w:rsidR="00C337D6" w:rsidRPr="00C337D6" w:rsidRDefault="00C337D6" w:rsidP="00C337D6">
            <w:pPr>
              <w:spacing w:before="225" w:after="225" w:line="276" w:lineRule="auto"/>
              <w:jc w:val="both"/>
            </w:pPr>
            <w:r w:rsidRPr="00C337D6">
              <w:rPr>
                <w:rFonts w:ascii="Arial" w:hAnsi="Arial" w:cs="Arial"/>
                <w:sz w:val="18"/>
                <w:szCs w:val="18"/>
              </w:rPr>
              <w:t>Vsaka od pogodbenih strank lahko zaradi kršitve pogodbenih določil odpove to pogodbo z enomesečnim odpovednim rokom s priporočenem pismom po pošti. Odpovedni rok prične teči z dnem prejema poštne pošiljke.</w:t>
            </w:r>
          </w:p>
          <w:p w14:paraId="42BDACB6" w14:textId="77777777" w:rsidR="00C337D6" w:rsidRPr="00C337D6" w:rsidRDefault="00C337D6" w:rsidP="00C337D6">
            <w:pPr>
              <w:spacing w:before="225" w:after="225" w:line="276" w:lineRule="auto"/>
              <w:jc w:val="both"/>
            </w:pPr>
            <w:r w:rsidRPr="00C337D6">
              <w:rPr>
                <w:rFonts w:ascii="Arial" w:hAnsi="Arial" w:cs="Arial"/>
                <w:sz w:val="18"/>
                <w:szCs w:val="18"/>
              </w:rPr>
              <w:lastRenderedPageBreak/>
              <w:t>Če pride do prekinitve del oziroma do razdrtja pogodbe po krivdi ene od pogodbenih strank, nosi nastale stroške tista pogodbena stranka, ki je povzročila prekinitev dela ali razdrtje pogodbe.</w:t>
            </w:r>
          </w:p>
          <w:p w14:paraId="019788B4" w14:textId="77777777" w:rsidR="00C337D6" w:rsidRPr="00C337D6" w:rsidRDefault="00C337D6" w:rsidP="00C337D6">
            <w:pPr>
              <w:spacing w:before="225" w:after="225" w:line="276" w:lineRule="auto"/>
              <w:jc w:val="both"/>
            </w:pPr>
            <w:r w:rsidRPr="00C337D6">
              <w:rPr>
                <w:rFonts w:ascii="Arial" w:hAnsi="Arial" w:cs="Arial"/>
                <w:sz w:val="18"/>
                <w:szCs w:val="18"/>
              </w:rPr>
              <w:t>Naročnik ima pravico odstopiti od pogodbe kadarkoli, brez posledic za naročnika, če:</w:t>
            </w:r>
          </w:p>
          <w:p w14:paraId="074D36C8" w14:textId="4FF6BC54" w:rsidR="00C337D6" w:rsidRPr="00C337D6" w:rsidRDefault="00C337D6" w:rsidP="00404388">
            <w:pPr>
              <w:numPr>
                <w:ilvl w:val="0"/>
                <w:numId w:val="56"/>
              </w:numPr>
              <w:spacing w:before="225" w:after="225" w:line="276" w:lineRule="auto"/>
              <w:contextualSpacing/>
              <w:jc w:val="both"/>
            </w:pPr>
            <w:r w:rsidRPr="00C337D6">
              <w:rPr>
                <w:rFonts w:ascii="Arial" w:hAnsi="Arial" w:cs="Arial"/>
                <w:sz w:val="18"/>
                <w:szCs w:val="18"/>
              </w:rPr>
              <w:t xml:space="preserve">pride </w:t>
            </w:r>
            <w:r w:rsidR="00404388">
              <w:rPr>
                <w:rFonts w:ascii="Arial" w:hAnsi="Arial" w:cs="Arial"/>
                <w:sz w:val="18"/>
                <w:szCs w:val="18"/>
              </w:rPr>
              <w:t>dobavitelj</w:t>
            </w:r>
            <w:r w:rsidRPr="00C337D6">
              <w:rPr>
                <w:rFonts w:ascii="Arial" w:hAnsi="Arial" w:cs="Arial"/>
                <w:sz w:val="18"/>
                <w:szCs w:val="18"/>
              </w:rPr>
              <w:t xml:space="preserve"> v takšno finančno situacijo, ki bi mu onemogočila izvedbo pogodbenih obveznosti;</w:t>
            </w:r>
          </w:p>
          <w:p w14:paraId="5358E5E3" w14:textId="787C1E32" w:rsidR="005C4FAA" w:rsidRPr="00404388" w:rsidRDefault="00C337D6" w:rsidP="00C337D6">
            <w:pPr>
              <w:numPr>
                <w:ilvl w:val="0"/>
                <w:numId w:val="56"/>
              </w:numPr>
              <w:spacing w:before="225" w:after="225" w:line="276" w:lineRule="auto"/>
              <w:contextualSpacing/>
              <w:jc w:val="both"/>
            </w:pPr>
            <w:r w:rsidRPr="00C337D6">
              <w:rPr>
                <w:rFonts w:ascii="Arial" w:hAnsi="Arial" w:cs="Arial"/>
                <w:sz w:val="18"/>
                <w:szCs w:val="18"/>
              </w:rPr>
              <w:t>če ne dosega pogodbeno dogovorjene kvalitete in standardov in je ne more vzpostaviti niti v naknadno dogovorjenem roku, ki mu ga določi naročnik.</w:t>
            </w:r>
          </w:p>
          <w:p w14:paraId="4C9F5AC6" w14:textId="77777777" w:rsidR="00404388" w:rsidRPr="00404388" w:rsidRDefault="00404388" w:rsidP="00404388">
            <w:pPr>
              <w:spacing w:before="225" w:after="225" w:line="276" w:lineRule="auto"/>
              <w:ind w:left="720"/>
              <w:contextualSpacing/>
              <w:jc w:val="both"/>
            </w:pPr>
          </w:p>
          <w:p w14:paraId="14782171" w14:textId="77777777" w:rsidR="00C337D6" w:rsidRPr="00C337D6" w:rsidRDefault="00C337D6" w:rsidP="00C337D6">
            <w:pPr>
              <w:spacing w:before="225" w:after="225" w:line="276" w:lineRule="auto"/>
              <w:jc w:val="both"/>
            </w:pPr>
            <w:r w:rsidRPr="00C337D6">
              <w:rPr>
                <w:rFonts w:ascii="Arial" w:hAnsi="Arial" w:cs="Arial"/>
                <w:sz w:val="18"/>
                <w:szCs w:val="18"/>
              </w:rPr>
              <w:t>Med veljavnostjo pogodbe o izvedbi javnega naročila lahko naročnik ne glede na določbe zakona, ki ureja obligacijska razmerja, odstopi od pogodbe v naslednjih okoliščinah:</w:t>
            </w:r>
          </w:p>
          <w:tbl>
            <w:tblPr>
              <w:tblW w:w="0" w:type="auto"/>
              <w:tblLook w:val="04A0" w:firstRow="1" w:lastRow="0" w:firstColumn="1" w:lastColumn="0" w:noHBand="0" w:noVBand="1"/>
            </w:tblPr>
            <w:tblGrid>
              <w:gridCol w:w="8748"/>
            </w:tblGrid>
            <w:tr w:rsidR="00C337D6" w:rsidRPr="00C337D6" w14:paraId="494CC6AD" w14:textId="77777777" w:rsidTr="00C337D6">
              <w:tc>
                <w:tcPr>
                  <w:tcW w:w="0" w:type="auto"/>
                  <w:tcMar>
                    <w:top w:w="0" w:type="auto"/>
                    <w:bottom w:w="0" w:type="auto"/>
                  </w:tcMar>
                </w:tcPr>
                <w:p w14:paraId="5FA795B6" w14:textId="77777777" w:rsidR="00AB51C4" w:rsidRDefault="00C337D6" w:rsidP="004C571F">
                  <w:pPr>
                    <w:numPr>
                      <w:ilvl w:val="0"/>
                      <w:numId w:val="55"/>
                    </w:numPr>
                    <w:jc w:val="both"/>
                    <w:rPr>
                      <w:rFonts w:ascii="Arial" w:hAnsi="Arial" w:cs="Arial"/>
                      <w:sz w:val="18"/>
                      <w:szCs w:val="18"/>
                    </w:rPr>
                  </w:pPr>
                  <w:r w:rsidRPr="00AB51C4">
                    <w:rPr>
                      <w:rFonts w:ascii="Arial" w:hAnsi="Arial" w:cs="Arial"/>
                      <w:sz w:val="18"/>
                      <w:szCs w:val="18"/>
                    </w:rPr>
                    <w:t>javno naročilo je bilo bistveno spremenjeno, kar terja nov postopek javnega naročanja;</w:t>
                  </w:r>
                </w:p>
                <w:p w14:paraId="3B2740A8" w14:textId="6A4CC9D9" w:rsidR="00C337D6" w:rsidRPr="00AB51C4" w:rsidRDefault="00C337D6" w:rsidP="004C571F">
                  <w:pPr>
                    <w:numPr>
                      <w:ilvl w:val="0"/>
                      <w:numId w:val="55"/>
                    </w:numPr>
                    <w:jc w:val="both"/>
                    <w:rPr>
                      <w:rFonts w:ascii="Arial" w:hAnsi="Arial" w:cs="Arial"/>
                      <w:sz w:val="18"/>
                      <w:szCs w:val="18"/>
                    </w:rPr>
                  </w:pPr>
                  <w:r w:rsidRPr="00AB51C4">
                    <w:rPr>
                      <w:rFonts w:ascii="Arial" w:hAnsi="Arial" w:cs="Arial"/>
                      <w:sz w:val="18"/>
                      <w:szCs w:val="18"/>
                    </w:rPr>
                    <w:t xml:space="preserve">v času oddaje javnega naročila je bil </w:t>
                  </w:r>
                  <w:r w:rsidR="00404388">
                    <w:rPr>
                      <w:rFonts w:ascii="Arial" w:hAnsi="Arial" w:cs="Arial"/>
                      <w:sz w:val="18"/>
                      <w:szCs w:val="18"/>
                    </w:rPr>
                    <w:t>dobavitelj</w:t>
                  </w:r>
                  <w:r w:rsidRPr="00AB51C4">
                    <w:rPr>
                      <w:rFonts w:ascii="Arial" w:hAnsi="Arial" w:cs="Arial"/>
                      <w:sz w:val="18"/>
                      <w:szCs w:val="18"/>
                    </w:rPr>
                    <w:t>  v enem od položajev, zaradi katerega bi ga naročnik moral izključiti iz postopka javnega naročanja, pa s tem dejstvom naročnik ni bil seznanjen v postopku javnega naročanja;</w:t>
                  </w:r>
                </w:p>
                <w:p w14:paraId="6BE84931" w14:textId="77777777" w:rsidR="00C337D6" w:rsidRPr="00C337D6" w:rsidRDefault="00C337D6" w:rsidP="00A06BA8">
                  <w:pPr>
                    <w:numPr>
                      <w:ilvl w:val="0"/>
                      <w:numId w:val="55"/>
                    </w:numPr>
                    <w:jc w:val="both"/>
                    <w:rPr>
                      <w:rFonts w:ascii="Arial" w:hAnsi="Arial" w:cs="Arial"/>
                      <w:sz w:val="18"/>
                      <w:szCs w:val="18"/>
                    </w:rPr>
                  </w:pPr>
                  <w:r w:rsidRPr="00C337D6">
                    <w:rPr>
                      <w:rFonts w:ascii="Arial" w:hAnsi="Arial" w:cs="Arial"/>
                      <w:sz w:val="18"/>
                      <w:szCs w:val="18"/>
                    </w:rPr>
                    <w:t>zaradi hudih kršitev obveznosti iz PEU, PDEU in ZJN-3, ki jih je po postopku v skladu z 258. členom PDEU ugotovilo Sodišče Evropske unije, javno naročilo ne bi smelo biti oddano izvajalcu.</w:t>
                  </w:r>
                </w:p>
              </w:tc>
            </w:tr>
          </w:tbl>
          <w:p w14:paraId="2D226C1D" w14:textId="77777777" w:rsidR="00C337D6" w:rsidRPr="00C337D6" w:rsidRDefault="00C337D6" w:rsidP="00C337D6">
            <w:pPr>
              <w:spacing w:before="225" w:after="225" w:line="276" w:lineRule="auto"/>
              <w:jc w:val="both"/>
            </w:pPr>
            <w:r w:rsidRPr="00C337D6">
              <w:rPr>
                <w:rFonts w:ascii="Arial" w:hAnsi="Arial" w:cs="Arial"/>
                <w:sz w:val="18"/>
                <w:szCs w:val="18"/>
              </w:rPr>
              <w:t>Naročnik ima pravico enostransko odstopiti od pogodbe brez odpovednega roka v primeru, da zanjo nima zagotovljenih sredstev.</w:t>
            </w:r>
          </w:p>
          <w:p w14:paraId="69B1BFC1" w14:textId="77777777" w:rsidR="00C337D6" w:rsidRPr="00C337D6" w:rsidRDefault="00C337D6" w:rsidP="00C337D6">
            <w:pPr>
              <w:spacing w:before="225" w:after="225" w:line="276" w:lineRule="auto"/>
              <w:jc w:val="both"/>
            </w:pPr>
            <w:r w:rsidRPr="00C337D6">
              <w:rPr>
                <w:rFonts w:ascii="Arial" w:hAnsi="Arial" w:cs="Arial"/>
                <w:sz w:val="18"/>
                <w:szCs w:val="18"/>
              </w:rPr>
              <w:t>V primeru predčasnega prenehanja veljavnosti pogodbe sta pogodbeni strani obvezani poravnati obveznosti, ki jih imata druga do druge in so nastale do trenutka prenehanja pogodbe.</w:t>
            </w:r>
          </w:p>
          <w:p w14:paraId="6316402E" w14:textId="6EB02A7D" w:rsidR="00C337D6" w:rsidRPr="00C337D6" w:rsidRDefault="00C337D6" w:rsidP="00C337D6">
            <w:pPr>
              <w:spacing w:before="225" w:after="225" w:line="276" w:lineRule="auto"/>
              <w:jc w:val="both"/>
            </w:pPr>
            <w:r w:rsidRPr="00C337D6">
              <w:rPr>
                <w:rFonts w:ascii="Arial" w:hAnsi="Arial" w:cs="Arial"/>
                <w:sz w:val="18"/>
                <w:szCs w:val="18"/>
              </w:rPr>
              <w:t xml:space="preserve">Odstop od pogodbe učinkuje z dnem, ko </w:t>
            </w:r>
            <w:r w:rsidR="00404388">
              <w:rPr>
                <w:rFonts w:ascii="Arial" w:hAnsi="Arial" w:cs="Arial"/>
                <w:sz w:val="18"/>
                <w:szCs w:val="18"/>
              </w:rPr>
              <w:t>dobavitelj</w:t>
            </w:r>
            <w:r w:rsidRPr="00C337D6">
              <w:rPr>
                <w:rFonts w:ascii="Arial" w:hAnsi="Arial" w:cs="Arial"/>
                <w:sz w:val="18"/>
                <w:szCs w:val="18"/>
              </w:rPr>
              <w:t xml:space="preserve"> prejme pisno izjavo naročnika o odstopu.</w:t>
            </w:r>
          </w:p>
          <w:p w14:paraId="67A90238" w14:textId="77777777" w:rsidR="00133B3C" w:rsidRDefault="00C337D6" w:rsidP="00C337D6">
            <w:pPr>
              <w:spacing w:before="225" w:after="225"/>
              <w:jc w:val="both"/>
            </w:pPr>
            <w:r w:rsidRPr="00C337D6">
              <w:rPr>
                <w:rFonts w:ascii="Arial" w:hAnsi="Arial" w:cs="Arial"/>
                <w:sz w:val="18"/>
                <w:szCs w:val="18"/>
              </w:rPr>
              <w:t>Naročnik bo istočasno z odstopom od pogodbe zaradi kršitev pogodbe s strani izvajalca, pričel s postopki za unovčenje zavarovanja za dobro izvedbo pogodbenih obveznosti.</w:t>
            </w:r>
          </w:p>
        </w:tc>
      </w:tr>
    </w:tbl>
    <w:p w14:paraId="451FC739" w14:textId="77777777" w:rsidR="00133B3C" w:rsidRDefault="00C54E8D">
      <w:pPr>
        <w:spacing w:before="225" w:after="225" w:line="240" w:lineRule="auto"/>
        <w:jc w:val="both"/>
      </w:pPr>
      <w:r>
        <w:rPr>
          <w:rFonts w:ascii="Arial" w:hAnsi="Arial" w:cs="Arial"/>
          <w:b/>
          <w:bCs/>
          <w:color w:val="000000"/>
          <w:sz w:val="18"/>
          <w:szCs w:val="18"/>
        </w:rPr>
        <w:lastRenderedPageBreak/>
        <w:t>XI</w:t>
      </w:r>
      <w:r w:rsidR="00C337D6">
        <w:rPr>
          <w:rFonts w:ascii="Arial" w:hAnsi="Arial" w:cs="Arial"/>
          <w:b/>
          <w:bCs/>
          <w:color w:val="000000"/>
          <w:sz w:val="18"/>
          <w:szCs w:val="18"/>
        </w:rPr>
        <w:t>V</w:t>
      </w:r>
      <w:r>
        <w:rPr>
          <w:rFonts w:ascii="Arial" w:hAnsi="Arial" w:cs="Arial"/>
          <w:b/>
          <w:bCs/>
          <w:color w:val="000000"/>
          <w:sz w:val="18"/>
          <w:szCs w:val="18"/>
        </w:rPr>
        <w:t>. SOCIALNA KLAVZULA IN RAZVEZNI POGOJ</w:t>
      </w:r>
    </w:p>
    <w:p w14:paraId="6F2AB649" w14:textId="3FC30F77" w:rsidR="00133B3C" w:rsidRDefault="00C54E8D">
      <w:pPr>
        <w:spacing w:after="0" w:line="240" w:lineRule="auto"/>
        <w:jc w:val="center"/>
      </w:pPr>
      <w:r>
        <w:rPr>
          <w:rFonts w:ascii="Arial" w:hAnsi="Arial" w:cs="Arial"/>
          <w:b/>
          <w:bCs/>
          <w:color w:val="000000"/>
          <w:sz w:val="18"/>
          <w:szCs w:val="18"/>
        </w:rPr>
        <w:t>2</w:t>
      </w:r>
      <w:r w:rsidR="00404388">
        <w:rPr>
          <w:rFonts w:ascii="Arial" w:hAnsi="Arial" w:cs="Arial"/>
          <w:b/>
          <w:bCs/>
          <w:color w:val="000000"/>
          <w:sz w:val="18"/>
          <w:szCs w:val="18"/>
        </w:rPr>
        <w:t>4</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3ADAAB34" w14:textId="77777777">
        <w:tc>
          <w:tcPr>
            <w:tcW w:w="0" w:type="auto"/>
            <w:tcMar>
              <w:top w:w="0" w:type="auto"/>
              <w:bottom w:w="0" w:type="auto"/>
            </w:tcMar>
          </w:tcPr>
          <w:p w14:paraId="54A013E4" w14:textId="77777777" w:rsidR="00133B3C" w:rsidRDefault="00C54E8D" w:rsidP="005C4FAA">
            <w:pPr>
              <w:spacing w:before="225" w:after="225" w:line="276" w:lineRule="auto"/>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C27F7F5" w14:textId="35F54DA9" w:rsidR="00133B3C" w:rsidRDefault="00C54E8D" w:rsidP="005C4FAA">
            <w:pPr>
              <w:spacing w:before="225" w:after="225" w:line="276" w:lineRule="auto"/>
              <w:jc w:val="both"/>
            </w:pPr>
            <w:r>
              <w:rPr>
                <w:rFonts w:ascii="Arial" w:hAnsi="Arial" w:cs="Arial"/>
                <w:color w:val="000000"/>
                <w:sz w:val="18"/>
                <w:szCs w:val="18"/>
              </w:rPr>
              <w:t xml:space="preserve">Razvezni pogoj se uresniči pod pogojem, da je od seznanitve s kršitvijo in do izteka veljavnosti pogodbe še najmanj šest mesecev, v primeru nastopanja s podizvajalci pa tudi, če zaradi ugotovljene kršitve pri podizvajalcu </w:t>
            </w:r>
            <w:r w:rsidR="003A70C8">
              <w:rPr>
                <w:rFonts w:ascii="Arial" w:hAnsi="Arial" w:cs="Arial"/>
                <w:color w:val="000000"/>
                <w:sz w:val="18"/>
                <w:szCs w:val="18"/>
              </w:rPr>
              <w:t>dobavitelj</w:t>
            </w:r>
            <w:r>
              <w:rPr>
                <w:rFonts w:ascii="Arial" w:hAnsi="Arial" w:cs="Arial"/>
                <w:color w:val="000000"/>
                <w:sz w:val="18"/>
                <w:szCs w:val="18"/>
              </w:rPr>
              <w:t xml:space="preserve"> ustrezno ne nadomesti ali zamenja tega podizvajalca v roku 30 dni od seznanitve s kršitvijo.</w:t>
            </w:r>
          </w:p>
          <w:p w14:paraId="794FFB50" w14:textId="77777777" w:rsidR="00133B3C" w:rsidRDefault="00C54E8D" w:rsidP="005C4FAA">
            <w:pPr>
              <w:spacing w:before="225" w:after="225" w:line="276" w:lineRule="auto"/>
              <w:jc w:val="both"/>
              <w:rPr>
                <w:rFonts w:ascii="Arial" w:hAnsi="Arial" w:cs="Arial"/>
                <w:color w:val="000000"/>
                <w:sz w:val="18"/>
                <w:szCs w:val="18"/>
              </w:rPr>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38AECBA4" w14:textId="77777777" w:rsidR="00404388" w:rsidRDefault="00404388" w:rsidP="005C4FAA">
            <w:pPr>
              <w:spacing w:before="225" w:after="225" w:line="276" w:lineRule="auto"/>
              <w:jc w:val="both"/>
              <w:rPr>
                <w:color w:val="000000"/>
              </w:rPr>
            </w:pPr>
          </w:p>
          <w:p w14:paraId="08BAAE24" w14:textId="77777777" w:rsidR="00404388" w:rsidRDefault="00404388" w:rsidP="005C4FAA">
            <w:pPr>
              <w:spacing w:before="225" w:after="225" w:line="276" w:lineRule="auto"/>
              <w:jc w:val="both"/>
              <w:rPr>
                <w:color w:val="000000"/>
              </w:rPr>
            </w:pPr>
          </w:p>
          <w:p w14:paraId="44603B95" w14:textId="24C7314A" w:rsidR="00404388" w:rsidRDefault="00404388" w:rsidP="005C4FAA">
            <w:pPr>
              <w:spacing w:before="225" w:after="225" w:line="276" w:lineRule="auto"/>
              <w:jc w:val="both"/>
            </w:pPr>
          </w:p>
        </w:tc>
      </w:tr>
    </w:tbl>
    <w:p w14:paraId="71E6CF31" w14:textId="77777777" w:rsidR="00133B3C" w:rsidRDefault="00C54E8D">
      <w:pPr>
        <w:spacing w:before="225" w:after="225" w:line="240" w:lineRule="auto"/>
        <w:jc w:val="both"/>
      </w:pPr>
      <w:r>
        <w:rPr>
          <w:rFonts w:ascii="Arial" w:hAnsi="Arial" w:cs="Arial"/>
          <w:b/>
          <w:bCs/>
          <w:color w:val="000000"/>
          <w:sz w:val="18"/>
          <w:szCs w:val="18"/>
        </w:rPr>
        <w:lastRenderedPageBreak/>
        <w:t>X</w:t>
      </w:r>
      <w:r w:rsidR="003E284A">
        <w:rPr>
          <w:rFonts w:ascii="Arial" w:hAnsi="Arial" w:cs="Arial"/>
          <w:b/>
          <w:bCs/>
          <w:color w:val="000000"/>
          <w:sz w:val="18"/>
          <w:szCs w:val="18"/>
        </w:rPr>
        <w:t>V</w:t>
      </w:r>
      <w:r>
        <w:rPr>
          <w:rFonts w:ascii="Arial" w:hAnsi="Arial" w:cs="Arial"/>
          <w:b/>
          <w:bCs/>
          <w:color w:val="000000"/>
          <w:sz w:val="18"/>
          <w:szCs w:val="18"/>
        </w:rPr>
        <w:t>. REVIZIJSKA SLED</w:t>
      </w:r>
    </w:p>
    <w:p w14:paraId="3EA77AD2" w14:textId="4313249F" w:rsidR="00133B3C" w:rsidRDefault="002C7DF1">
      <w:pPr>
        <w:spacing w:after="0" w:line="240" w:lineRule="auto"/>
        <w:jc w:val="center"/>
      </w:pPr>
      <w:r>
        <w:rPr>
          <w:rFonts w:ascii="Arial" w:hAnsi="Arial" w:cs="Arial"/>
          <w:b/>
          <w:bCs/>
          <w:color w:val="000000"/>
          <w:sz w:val="18"/>
          <w:szCs w:val="18"/>
        </w:rPr>
        <w:t>2</w:t>
      </w:r>
      <w:r w:rsidR="00404388">
        <w:rPr>
          <w:rFonts w:ascii="Arial" w:hAnsi="Arial" w:cs="Arial"/>
          <w:b/>
          <w:bCs/>
          <w:color w:val="000000"/>
          <w:sz w:val="18"/>
          <w:szCs w:val="18"/>
        </w:rPr>
        <w:t>5</w:t>
      </w:r>
      <w:r w:rsidR="00C54E8D">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5D898CE3" w14:textId="77777777">
        <w:tc>
          <w:tcPr>
            <w:tcW w:w="0" w:type="auto"/>
            <w:tcMar>
              <w:top w:w="0" w:type="auto"/>
              <w:bottom w:w="0" w:type="auto"/>
            </w:tcMar>
          </w:tcPr>
          <w:p w14:paraId="3A1F930C" w14:textId="77777777" w:rsidR="00133B3C" w:rsidRDefault="00C54E8D" w:rsidP="001A61F2">
            <w:pPr>
              <w:spacing w:before="225" w:after="225" w:line="276" w:lineRule="auto"/>
              <w:jc w:val="both"/>
            </w:pPr>
            <w:r>
              <w:rPr>
                <w:rFonts w:ascii="Arial" w:hAnsi="Arial" w:cs="Arial"/>
                <w:color w:val="000000"/>
                <w:sz w:val="18"/>
                <w:szCs w:val="18"/>
              </w:rPr>
              <w:t>Vsa dokumentacija, povezana z izvedbo projekta, mora biti hranjena na način, da zagotavlja revizijsko sled dobave blaga.</w:t>
            </w:r>
          </w:p>
          <w:p w14:paraId="6858F525" w14:textId="77777777" w:rsidR="00133B3C" w:rsidRDefault="00C54E8D" w:rsidP="001A61F2">
            <w:pPr>
              <w:spacing w:before="225" w:after="225" w:line="276" w:lineRule="auto"/>
              <w:jc w:val="both"/>
            </w:pPr>
            <w:r>
              <w:rPr>
                <w:rFonts w:ascii="Arial" w:hAnsi="Arial" w:cs="Arial"/>
                <w:color w:val="000000"/>
                <w:sz w:val="18"/>
                <w:szCs w:val="18"/>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37C178B7" w14:textId="77777777" w:rsidR="00133B3C" w:rsidRDefault="00C54E8D" w:rsidP="001A61F2">
            <w:pPr>
              <w:spacing w:before="225" w:after="225" w:line="276" w:lineRule="auto"/>
              <w:jc w:val="both"/>
            </w:pPr>
            <w:r>
              <w:rPr>
                <w:rFonts w:ascii="Arial" w:hAnsi="Arial" w:cs="Arial"/>
                <w:color w:val="000000"/>
                <w:sz w:val="18"/>
                <w:szCs w:val="18"/>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1440CA04" w14:textId="77777777" w:rsidR="00133B3C" w:rsidRDefault="00C54E8D" w:rsidP="001A61F2">
            <w:pPr>
              <w:spacing w:before="225" w:after="225" w:line="276" w:lineRule="auto"/>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492C483" w14:textId="77777777" w:rsidR="00133B3C" w:rsidRDefault="00C54E8D" w:rsidP="001A61F2">
            <w:pPr>
              <w:spacing w:before="225" w:after="225" w:line="276" w:lineRule="auto"/>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00EEBC42" w14:textId="77777777" w:rsidR="00133B3C" w:rsidRDefault="00C54E8D" w:rsidP="001A61F2">
      <w:pPr>
        <w:spacing w:before="225" w:after="225"/>
        <w:jc w:val="both"/>
      </w:pPr>
      <w:r>
        <w:rPr>
          <w:rFonts w:ascii="Arial" w:hAnsi="Arial" w:cs="Arial"/>
          <w:b/>
          <w:bCs/>
          <w:color w:val="000000"/>
          <w:sz w:val="18"/>
          <w:szCs w:val="18"/>
        </w:rPr>
        <w:t>XV</w:t>
      </w:r>
      <w:r w:rsidR="00C337D6">
        <w:rPr>
          <w:rFonts w:ascii="Arial" w:hAnsi="Arial" w:cs="Arial"/>
          <w:b/>
          <w:bCs/>
          <w:color w:val="000000"/>
          <w:sz w:val="18"/>
          <w:szCs w:val="18"/>
        </w:rPr>
        <w:t>I</w:t>
      </w:r>
      <w:r>
        <w:rPr>
          <w:rFonts w:ascii="Arial" w:hAnsi="Arial" w:cs="Arial"/>
          <w:b/>
          <w:bCs/>
          <w:color w:val="000000"/>
          <w:sz w:val="18"/>
          <w:szCs w:val="18"/>
        </w:rPr>
        <w:t>. PROTIKORUPCIJSKA KLAVZULA</w:t>
      </w:r>
    </w:p>
    <w:p w14:paraId="61B8D0A5" w14:textId="173098E0" w:rsidR="00133B3C" w:rsidRDefault="002C7DF1" w:rsidP="001A61F2">
      <w:pPr>
        <w:spacing w:after="0"/>
        <w:jc w:val="center"/>
      </w:pPr>
      <w:r>
        <w:rPr>
          <w:rFonts w:ascii="Arial" w:hAnsi="Arial" w:cs="Arial"/>
          <w:b/>
          <w:bCs/>
          <w:color w:val="000000"/>
          <w:sz w:val="18"/>
          <w:szCs w:val="18"/>
        </w:rPr>
        <w:t>2</w:t>
      </w:r>
      <w:r w:rsidR="00404388">
        <w:rPr>
          <w:rFonts w:ascii="Arial" w:hAnsi="Arial" w:cs="Arial"/>
          <w:b/>
          <w:bCs/>
          <w:color w:val="000000"/>
          <w:sz w:val="18"/>
          <w:szCs w:val="18"/>
        </w:rPr>
        <w:t>6</w:t>
      </w:r>
      <w:r w:rsidR="00C54E8D">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2EE138C1" w14:textId="77777777">
        <w:tc>
          <w:tcPr>
            <w:tcW w:w="0" w:type="auto"/>
            <w:tcMar>
              <w:top w:w="0" w:type="auto"/>
              <w:bottom w:w="0" w:type="auto"/>
            </w:tcMar>
          </w:tcPr>
          <w:p w14:paraId="0A292B47" w14:textId="77777777" w:rsidR="00133B3C" w:rsidRDefault="00C54E8D" w:rsidP="001A61F2">
            <w:pPr>
              <w:spacing w:before="225" w:after="225" w:line="276" w:lineRule="auto"/>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748"/>
            </w:tblGrid>
            <w:tr w:rsidR="00133B3C" w14:paraId="53BBCF43" w14:textId="77777777">
              <w:tc>
                <w:tcPr>
                  <w:tcW w:w="0" w:type="auto"/>
                  <w:tcMar>
                    <w:top w:w="0" w:type="auto"/>
                    <w:bottom w:w="0" w:type="auto"/>
                  </w:tcMar>
                </w:tcPr>
                <w:p w14:paraId="686DFFDB" w14:textId="77777777" w:rsidR="00133B3C" w:rsidRDefault="00C54E8D" w:rsidP="001A61F2">
                  <w:pPr>
                    <w:numPr>
                      <w:ilvl w:val="0"/>
                      <w:numId w:val="43"/>
                    </w:numPr>
                    <w:spacing w:line="276" w:lineRule="auto"/>
                    <w:jc w:val="both"/>
                    <w:rPr>
                      <w:rFonts w:ascii="Arial" w:hAnsi="Arial" w:cs="Arial"/>
                      <w:color w:val="000000"/>
                      <w:sz w:val="18"/>
                      <w:szCs w:val="18"/>
                    </w:rPr>
                  </w:pPr>
                  <w:r>
                    <w:rPr>
                      <w:rFonts w:ascii="Arial" w:hAnsi="Arial" w:cs="Arial"/>
                      <w:color w:val="000000"/>
                      <w:sz w:val="18"/>
                      <w:szCs w:val="18"/>
                    </w:rPr>
                    <w:t>pridobitev posla ali</w:t>
                  </w:r>
                </w:p>
                <w:p w14:paraId="5EFD762F" w14:textId="77777777" w:rsidR="00133B3C" w:rsidRDefault="00C54E8D" w:rsidP="001A61F2">
                  <w:pPr>
                    <w:numPr>
                      <w:ilvl w:val="0"/>
                      <w:numId w:val="43"/>
                    </w:numPr>
                    <w:spacing w:line="276" w:lineRule="auto"/>
                    <w:jc w:val="both"/>
                    <w:rPr>
                      <w:rFonts w:ascii="Arial" w:hAnsi="Arial" w:cs="Arial"/>
                      <w:color w:val="000000"/>
                      <w:sz w:val="18"/>
                      <w:szCs w:val="18"/>
                    </w:rPr>
                  </w:pPr>
                  <w:r>
                    <w:rPr>
                      <w:rFonts w:ascii="Arial" w:hAnsi="Arial" w:cs="Arial"/>
                      <w:color w:val="000000"/>
                      <w:sz w:val="18"/>
                      <w:szCs w:val="18"/>
                    </w:rPr>
                    <w:t>za sklenitev posla pod ugodnejšimi pogoji ali</w:t>
                  </w:r>
                </w:p>
                <w:p w14:paraId="3CABCC0E" w14:textId="77777777" w:rsidR="00133B3C" w:rsidRDefault="00C54E8D" w:rsidP="001A61F2">
                  <w:pPr>
                    <w:numPr>
                      <w:ilvl w:val="0"/>
                      <w:numId w:val="43"/>
                    </w:numPr>
                    <w:spacing w:line="276" w:lineRule="auto"/>
                    <w:jc w:val="both"/>
                    <w:rPr>
                      <w:rFonts w:ascii="Arial" w:hAnsi="Arial" w:cs="Arial"/>
                      <w:color w:val="000000"/>
                      <w:sz w:val="18"/>
                      <w:szCs w:val="18"/>
                    </w:rPr>
                  </w:pPr>
                  <w:r>
                    <w:rPr>
                      <w:rFonts w:ascii="Arial" w:hAnsi="Arial" w:cs="Arial"/>
                      <w:color w:val="000000"/>
                      <w:sz w:val="18"/>
                      <w:szCs w:val="18"/>
                    </w:rPr>
                    <w:t>za opustitev dolžnega nadzora nad izvajanjem pogodbenih obveznosti ali</w:t>
                  </w:r>
                </w:p>
                <w:p w14:paraId="25C00CE7" w14:textId="77777777" w:rsidR="00133B3C" w:rsidRDefault="00C54E8D" w:rsidP="001A61F2">
                  <w:pPr>
                    <w:numPr>
                      <w:ilvl w:val="0"/>
                      <w:numId w:val="43"/>
                    </w:numPr>
                    <w:spacing w:line="276" w:lineRule="auto"/>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w:t>
                  </w:r>
                  <w:r w:rsidR="00DD7630">
                    <w:rPr>
                      <w:rFonts w:ascii="Arial" w:hAnsi="Arial" w:cs="Arial"/>
                      <w:color w:val="000000"/>
                      <w:sz w:val="18"/>
                      <w:szCs w:val="18"/>
                    </w:rPr>
                    <w:t xml:space="preserve"> </w:t>
                  </w:r>
                  <w:r>
                    <w:rPr>
                      <w:rFonts w:ascii="Arial" w:hAnsi="Arial" w:cs="Arial"/>
                      <w:color w:val="000000"/>
                      <w:sz w:val="18"/>
                      <w:szCs w:val="18"/>
                    </w:rPr>
                    <w:t>drugi pogodbeni stranki ali njenemu predstavniku, zastopniku, posredniku,</w:t>
                  </w:r>
                </w:p>
              </w:tc>
            </w:tr>
          </w:tbl>
          <w:p w14:paraId="670B12E8" w14:textId="77777777" w:rsidR="00133B3C" w:rsidRDefault="00C54E8D" w:rsidP="001A61F2">
            <w:pPr>
              <w:spacing w:before="225" w:after="225" w:line="276" w:lineRule="auto"/>
              <w:jc w:val="both"/>
            </w:pPr>
            <w:r>
              <w:rPr>
                <w:rFonts w:ascii="Arial" w:hAnsi="Arial" w:cs="Arial"/>
                <w:color w:val="000000"/>
                <w:sz w:val="18"/>
                <w:szCs w:val="18"/>
              </w:rPr>
              <w:t>je pogodba nična.</w:t>
            </w:r>
          </w:p>
        </w:tc>
      </w:tr>
    </w:tbl>
    <w:p w14:paraId="114B223A" w14:textId="77777777" w:rsidR="00133B3C" w:rsidRDefault="00C54E8D">
      <w:pPr>
        <w:spacing w:before="225" w:after="225" w:line="240" w:lineRule="auto"/>
        <w:jc w:val="both"/>
      </w:pPr>
      <w:r>
        <w:rPr>
          <w:rFonts w:ascii="Arial" w:hAnsi="Arial" w:cs="Arial"/>
          <w:b/>
          <w:bCs/>
          <w:color w:val="000000"/>
          <w:sz w:val="18"/>
          <w:szCs w:val="18"/>
        </w:rPr>
        <w:t>XV</w:t>
      </w:r>
      <w:r w:rsidR="00C337D6">
        <w:rPr>
          <w:rFonts w:ascii="Arial" w:hAnsi="Arial" w:cs="Arial"/>
          <w:b/>
          <w:bCs/>
          <w:color w:val="000000"/>
          <w:sz w:val="18"/>
          <w:szCs w:val="18"/>
        </w:rPr>
        <w:t>I</w:t>
      </w:r>
      <w:r w:rsidR="003E284A">
        <w:rPr>
          <w:rFonts w:ascii="Arial" w:hAnsi="Arial" w:cs="Arial"/>
          <w:b/>
          <w:bCs/>
          <w:color w:val="000000"/>
          <w:sz w:val="18"/>
          <w:szCs w:val="18"/>
        </w:rPr>
        <w:t>I.</w:t>
      </w:r>
      <w:r>
        <w:rPr>
          <w:rFonts w:ascii="Arial" w:hAnsi="Arial" w:cs="Arial"/>
          <w:b/>
          <w:bCs/>
          <w:color w:val="000000"/>
          <w:sz w:val="18"/>
          <w:szCs w:val="18"/>
        </w:rPr>
        <w:t xml:space="preserve"> REŠEVANJE SPOROV</w:t>
      </w:r>
    </w:p>
    <w:p w14:paraId="0A6CC3F2" w14:textId="5A33B4AD" w:rsidR="00133B3C" w:rsidRDefault="00C54E8D">
      <w:pPr>
        <w:spacing w:after="0" w:line="240" w:lineRule="auto"/>
        <w:jc w:val="center"/>
      </w:pPr>
      <w:r>
        <w:rPr>
          <w:rFonts w:ascii="Arial" w:hAnsi="Arial" w:cs="Arial"/>
          <w:b/>
          <w:bCs/>
          <w:color w:val="000000"/>
          <w:sz w:val="18"/>
          <w:szCs w:val="18"/>
        </w:rPr>
        <w:t>2</w:t>
      </w:r>
      <w:r w:rsidR="00404388">
        <w:rPr>
          <w:rFonts w:ascii="Arial" w:hAnsi="Arial" w:cs="Arial"/>
          <w:b/>
          <w:bCs/>
          <w:color w:val="000000"/>
          <w:sz w:val="18"/>
          <w:szCs w:val="18"/>
        </w:rPr>
        <w:t>7</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38254CED" w14:textId="77777777">
        <w:tc>
          <w:tcPr>
            <w:tcW w:w="0" w:type="auto"/>
            <w:tcMar>
              <w:top w:w="0" w:type="auto"/>
              <w:bottom w:w="0" w:type="auto"/>
            </w:tcMar>
          </w:tcPr>
          <w:p w14:paraId="03629C05" w14:textId="77777777" w:rsidR="00133B3C" w:rsidRDefault="00C54E8D" w:rsidP="006B317C">
            <w:pPr>
              <w:spacing w:before="225" w:after="225" w:line="276" w:lineRule="auto"/>
              <w:jc w:val="both"/>
              <w:rPr>
                <w:rFonts w:ascii="Arial" w:hAnsi="Arial" w:cs="Arial"/>
                <w:color w:val="000000"/>
                <w:sz w:val="18"/>
                <w:szCs w:val="18"/>
              </w:rPr>
            </w:pPr>
            <w:r>
              <w:rPr>
                <w:rFonts w:ascii="Arial" w:hAnsi="Arial" w:cs="Arial"/>
                <w:color w:val="000000"/>
                <w:sz w:val="18"/>
                <w:szCs w:val="18"/>
              </w:rPr>
              <w:lastRenderedPageBreak/>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p>
          <w:p w14:paraId="09A5C939" w14:textId="0CA725D2" w:rsidR="00404388" w:rsidRDefault="00404388" w:rsidP="006B317C">
            <w:pPr>
              <w:spacing w:before="225" w:after="225" w:line="276" w:lineRule="auto"/>
              <w:jc w:val="both"/>
            </w:pPr>
          </w:p>
        </w:tc>
      </w:tr>
    </w:tbl>
    <w:p w14:paraId="0A04E2F0" w14:textId="77777777" w:rsidR="00133B3C" w:rsidRDefault="00C54E8D">
      <w:pPr>
        <w:spacing w:before="225" w:after="225" w:line="240" w:lineRule="auto"/>
        <w:jc w:val="both"/>
      </w:pPr>
      <w:r>
        <w:rPr>
          <w:rFonts w:ascii="Arial" w:hAnsi="Arial" w:cs="Arial"/>
          <w:b/>
          <w:bCs/>
          <w:color w:val="000000"/>
          <w:sz w:val="18"/>
          <w:szCs w:val="18"/>
        </w:rPr>
        <w:t>XV</w:t>
      </w:r>
      <w:r w:rsidR="00C337D6">
        <w:rPr>
          <w:rFonts w:ascii="Arial" w:hAnsi="Arial" w:cs="Arial"/>
          <w:b/>
          <w:bCs/>
          <w:color w:val="000000"/>
          <w:sz w:val="18"/>
          <w:szCs w:val="18"/>
        </w:rPr>
        <w:t>I</w:t>
      </w:r>
      <w:r w:rsidR="003E284A">
        <w:rPr>
          <w:rFonts w:ascii="Arial" w:hAnsi="Arial" w:cs="Arial"/>
          <w:b/>
          <w:bCs/>
          <w:color w:val="000000"/>
          <w:sz w:val="18"/>
          <w:szCs w:val="18"/>
        </w:rPr>
        <w:t>I</w:t>
      </w:r>
      <w:r>
        <w:rPr>
          <w:rFonts w:ascii="Arial" w:hAnsi="Arial" w:cs="Arial"/>
          <w:b/>
          <w:bCs/>
          <w:color w:val="000000"/>
          <w:sz w:val="18"/>
          <w:szCs w:val="18"/>
        </w:rPr>
        <w:t>I. KONČNE DOLOČBE</w:t>
      </w:r>
    </w:p>
    <w:p w14:paraId="7882C58F" w14:textId="477A33DC" w:rsidR="00133B3C" w:rsidRDefault="00C54E8D">
      <w:pPr>
        <w:spacing w:after="0" w:line="240" w:lineRule="auto"/>
        <w:jc w:val="center"/>
      </w:pPr>
      <w:r>
        <w:rPr>
          <w:rFonts w:ascii="Arial" w:hAnsi="Arial" w:cs="Arial"/>
          <w:b/>
          <w:bCs/>
          <w:color w:val="000000"/>
          <w:sz w:val="18"/>
          <w:szCs w:val="18"/>
        </w:rPr>
        <w:t>2</w:t>
      </w:r>
      <w:r w:rsidR="00404388">
        <w:rPr>
          <w:rFonts w:ascii="Arial" w:hAnsi="Arial" w:cs="Arial"/>
          <w:b/>
          <w:bCs/>
          <w:color w:val="000000"/>
          <w:sz w:val="18"/>
          <w:szCs w:val="18"/>
        </w:rPr>
        <w:t>8</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12176519" w14:textId="77777777">
        <w:tc>
          <w:tcPr>
            <w:tcW w:w="0" w:type="auto"/>
            <w:tcMar>
              <w:top w:w="0" w:type="auto"/>
              <w:bottom w:w="0" w:type="auto"/>
            </w:tcMar>
          </w:tcPr>
          <w:p w14:paraId="4BE1FDE1" w14:textId="77777777" w:rsidR="00133B3C" w:rsidRDefault="00C54E8D" w:rsidP="006B317C">
            <w:pPr>
              <w:spacing w:before="225" w:after="225" w:line="276" w:lineRule="auto"/>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37D56F30" w14:textId="5B5B8976" w:rsidR="00133B3C" w:rsidRDefault="00C54E8D" w:rsidP="006B317C">
            <w:pPr>
              <w:spacing w:before="225" w:after="225" w:line="276" w:lineRule="auto"/>
              <w:jc w:val="both"/>
            </w:pPr>
            <w:r>
              <w:rPr>
                <w:rFonts w:ascii="Arial" w:hAnsi="Arial" w:cs="Arial"/>
                <w:color w:val="000000"/>
                <w:sz w:val="18"/>
                <w:szCs w:val="18"/>
              </w:rPr>
              <w:t>Če pride do statusne spremembe stranke te</w:t>
            </w:r>
            <w:r w:rsidR="00404388">
              <w:rPr>
                <w:rFonts w:ascii="Arial" w:hAnsi="Arial" w:cs="Arial"/>
                <w:color w:val="000000"/>
                <w:sz w:val="18"/>
                <w:szCs w:val="18"/>
              </w:rPr>
              <w:t xml:space="preserve"> pogodbe</w:t>
            </w:r>
            <w:r>
              <w:rPr>
                <w:rFonts w:ascii="Arial" w:hAnsi="Arial" w:cs="Arial"/>
                <w:color w:val="000000"/>
                <w:sz w:val="18"/>
                <w:szCs w:val="18"/>
              </w:rPr>
              <w:t>, pridobi status stranke novi subjekt le v primeru, če naročnik s tem soglaša, razen v primeru univerzalnega pravnega nasledstva. Enako velja tudi v primeru stečaja ali prisilne poravnave.</w:t>
            </w:r>
          </w:p>
        </w:tc>
      </w:tr>
    </w:tbl>
    <w:p w14:paraId="268E2FB3" w14:textId="77777777" w:rsidR="00133B3C" w:rsidRDefault="002C7DF1">
      <w:pPr>
        <w:spacing w:after="0" w:line="240" w:lineRule="auto"/>
        <w:jc w:val="center"/>
      </w:pPr>
      <w:r>
        <w:rPr>
          <w:rFonts w:ascii="Arial" w:hAnsi="Arial" w:cs="Arial"/>
          <w:b/>
          <w:bCs/>
          <w:color w:val="000000"/>
          <w:sz w:val="18"/>
          <w:szCs w:val="18"/>
        </w:rPr>
        <w:t>30</w:t>
      </w:r>
      <w:r w:rsidR="00C54E8D">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4"/>
      </w:tblGrid>
      <w:tr w:rsidR="00133B3C" w14:paraId="26EF0D71" w14:textId="77777777">
        <w:tc>
          <w:tcPr>
            <w:tcW w:w="0" w:type="auto"/>
            <w:tcMar>
              <w:top w:w="0" w:type="auto"/>
              <w:bottom w:w="0" w:type="auto"/>
            </w:tcMar>
          </w:tcPr>
          <w:p w14:paraId="0B2302AA" w14:textId="7FA0BD14" w:rsidR="00133B3C" w:rsidRDefault="00C54E8D" w:rsidP="004C73F6">
            <w:pPr>
              <w:spacing w:before="225" w:after="225"/>
              <w:jc w:val="both"/>
              <w:rPr>
                <w:rFonts w:ascii="Arial" w:hAnsi="Arial" w:cs="Arial"/>
                <w:color w:val="000000"/>
                <w:sz w:val="18"/>
                <w:szCs w:val="18"/>
              </w:rPr>
            </w:pPr>
            <w:r>
              <w:rPr>
                <w:rFonts w:ascii="Arial" w:hAnsi="Arial" w:cs="Arial"/>
                <w:color w:val="000000"/>
                <w:sz w:val="18"/>
                <w:szCs w:val="18"/>
              </w:rPr>
              <w:t xml:space="preserve">Pogodba je sestavljena in podpisana v </w:t>
            </w:r>
            <w:r w:rsidR="00113F16">
              <w:rPr>
                <w:rFonts w:ascii="Arial" w:hAnsi="Arial" w:cs="Arial"/>
                <w:color w:val="000000"/>
                <w:sz w:val="18"/>
                <w:szCs w:val="18"/>
              </w:rPr>
              <w:t>dveh</w:t>
            </w:r>
            <w:r w:rsidR="006063EA">
              <w:rPr>
                <w:rFonts w:ascii="Arial" w:hAnsi="Arial" w:cs="Arial"/>
                <w:color w:val="000000"/>
                <w:sz w:val="18"/>
                <w:szCs w:val="18"/>
              </w:rPr>
              <w:t xml:space="preserve"> </w:t>
            </w:r>
            <w:r>
              <w:rPr>
                <w:rFonts w:ascii="Arial" w:hAnsi="Arial" w:cs="Arial"/>
                <w:color w:val="000000"/>
                <w:sz w:val="18"/>
                <w:szCs w:val="18"/>
              </w:rPr>
              <w:t>(</w:t>
            </w:r>
            <w:r w:rsidR="00113F16">
              <w:rPr>
                <w:rFonts w:ascii="Arial" w:hAnsi="Arial" w:cs="Arial"/>
                <w:color w:val="000000"/>
                <w:sz w:val="18"/>
                <w:szCs w:val="18"/>
              </w:rPr>
              <w:t>2</w:t>
            </w:r>
            <w:r>
              <w:rPr>
                <w:rFonts w:ascii="Arial" w:hAnsi="Arial" w:cs="Arial"/>
                <w:color w:val="000000"/>
                <w:sz w:val="18"/>
                <w:szCs w:val="18"/>
              </w:rPr>
              <w:t>) enakih izvodih, od katerih prejme</w:t>
            </w:r>
            <w:r w:rsidR="00113F16">
              <w:rPr>
                <w:rFonts w:ascii="Arial" w:hAnsi="Arial" w:cs="Arial"/>
                <w:color w:val="000000"/>
                <w:sz w:val="18"/>
                <w:szCs w:val="18"/>
              </w:rPr>
              <w:t>ta pogodbeni stranki vsaka po en izvod.</w:t>
            </w:r>
          </w:p>
          <w:p w14:paraId="5929EEBA" w14:textId="77777777" w:rsidR="004C73F6" w:rsidRDefault="004C73F6" w:rsidP="004C73F6">
            <w:pPr>
              <w:spacing w:before="225" w:after="225"/>
              <w:jc w:val="both"/>
              <w:rPr>
                <w:rFonts w:ascii="Arial" w:hAnsi="Arial" w:cs="Arial"/>
                <w:color w:val="000000"/>
                <w:sz w:val="18"/>
                <w:szCs w:val="18"/>
              </w:rPr>
            </w:pPr>
          </w:p>
          <w:p w14:paraId="38B82D89" w14:textId="77777777" w:rsidR="004C73F6" w:rsidRDefault="004C73F6" w:rsidP="004C73F6">
            <w:pPr>
              <w:spacing w:before="225" w:after="225"/>
              <w:jc w:val="both"/>
              <w:rPr>
                <w:rFonts w:ascii="Arial" w:hAnsi="Arial" w:cs="Arial"/>
                <w:color w:val="000000"/>
                <w:sz w:val="18"/>
                <w:szCs w:val="18"/>
              </w:rPr>
            </w:pPr>
          </w:p>
          <w:p w14:paraId="37C8A1AC" w14:textId="12420E15" w:rsidR="004C73F6" w:rsidRDefault="004C73F6" w:rsidP="004C73F6">
            <w:pPr>
              <w:spacing w:before="225" w:after="225"/>
              <w:jc w:val="both"/>
            </w:pPr>
          </w:p>
        </w:tc>
      </w:tr>
    </w:tbl>
    <w:p w14:paraId="0CB7C40E" w14:textId="77777777" w:rsidR="004C73F6" w:rsidRDefault="004C73F6" w:rsidP="004C73F6">
      <w:pPr>
        <w:spacing w:after="0" w:line="240" w:lineRule="auto"/>
        <w:contextualSpacing/>
        <w:rPr>
          <w:rFonts w:ascii="Arial" w:eastAsia="Times New Roman" w:hAnsi="Arial" w:cs="Arial"/>
          <w:sz w:val="18"/>
          <w:szCs w:val="18"/>
          <w:lang w:eastAsia="sl-SI"/>
        </w:rPr>
      </w:pPr>
    </w:p>
    <w:p w14:paraId="00E8F40E" w14:textId="77777777" w:rsidR="004C73F6" w:rsidRPr="006B317C" w:rsidRDefault="004C73F6" w:rsidP="004C73F6">
      <w:pPr>
        <w:spacing w:after="0" w:line="240" w:lineRule="auto"/>
        <w:contextualSpacing/>
        <w:rPr>
          <w:rFonts w:ascii="Arial" w:eastAsia="Times New Roman" w:hAnsi="Arial" w:cs="Arial"/>
          <w:sz w:val="18"/>
          <w:szCs w:val="18"/>
          <w:lang w:eastAsia="sl-SI"/>
        </w:rPr>
      </w:pPr>
    </w:p>
    <w:p w14:paraId="0EFDA6AF" w14:textId="77777777" w:rsidR="00C337D6" w:rsidRDefault="00C337D6" w:rsidP="0074158E">
      <w:pPr>
        <w:spacing w:after="0" w:line="240" w:lineRule="auto"/>
        <w:jc w:val="both"/>
        <w:rPr>
          <w:rFonts w:ascii="Arial" w:hAnsi="Arial" w:cs="Arial"/>
          <w:color w:val="000000"/>
          <w:sz w:val="18"/>
          <w:szCs w:val="18"/>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74158E" w14:paraId="5F202A9E" w14:textId="77777777" w:rsidTr="0074158E">
        <w:tc>
          <w:tcPr>
            <w:tcW w:w="4530" w:type="dxa"/>
          </w:tcPr>
          <w:p w14:paraId="0CA20956" w14:textId="77777777" w:rsidR="00113F16" w:rsidRDefault="00113F16" w:rsidP="00113F16">
            <w:pPr>
              <w:jc w:val="both"/>
              <w:rPr>
                <w:rFonts w:ascii="Arial" w:hAnsi="Arial" w:cs="Arial"/>
                <w:color w:val="000000"/>
                <w:sz w:val="18"/>
                <w:szCs w:val="18"/>
              </w:rPr>
            </w:pPr>
            <w:r>
              <w:rPr>
                <w:rFonts w:ascii="Arial" w:hAnsi="Arial" w:cs="Arial"/>
                <w:color w:val="000000"/>
                <w:sz w:val="18"/>
                <w:szCs w:val="18"/>
              </w:rPr>
              <w:t xml:space="preserve">Številka: </w:t>
            </w:r>
          </w:p>
          <w:p w14:paraId="3F4CCDA2" w14:textId="77777777" w:rsidR="00113F16" w:rsidRDefault="00113F16" w:rsidP="00113F16">
            <w:pPr>
              <w:jc w:val="both"/>
              <w:rPr>
                <w:rFonts w:ascii="Arial" w:hAnsi="Arial" w:cs="Arial"/>
                <w:color w:val="000000"/>
                <w:sz w:val="18"/>
                <w:szCs w:val="18"/>
              </w:rPr>
            </w:pPr>
            <w:r>
              <w:rPr>
                <w:rFonts w:ascii="Arial" w:hAnsi="Arial" w:cs="Arial"/>
                <w:color w:val="000000"/>
                <w:sz w:val="18"/>
                <w:szCs w:val="18"/>
              </w:rPr>
              <w:t xml:space="preserve">Datum: </w:t>
            </w:r>
          </w:p>
          <w:p w14:paraId="00798BD5" w14:textId="77777777" w:rsidR="00113F16" w:rsidRDefault="00113F16" w:rsidP="00113F16">
            <w:pPr>
              <w:jc w:val="both"/>
              <w:rPr>
                <w:rFonts w:ascii="Arial" w:hAnsi="Arial" w:cs="Arial"/>
                <w:color w:val="000000"/>
                <w:sz w:val="18"/>
                <w:szCs w:val="18"/>
              </w:rPr>
            </w:pPr>
          </w:p>
          <w:p w14:paraId="51F624E6" w14:textId="23D0BE7E" w:rsidR="00113F16" w:rsidRDefault="00113F16" w:rsidP="00113F16">
            <w:pPr>
              <w:jc w:val="both"/>
              <w:rPr>
                <w:rFonts w:ascii="Arial" w:hAnsi="Arial" w:cs="Arial"/>
                <w:color w:val="000000"/>
                <w:sz w:val="18"/>
                <w:szCs w:val="18"/>
              </w:rPr>
            </w:pPr>
            <w:r>
              <w:rPr>
                <w:rFonts w:ascii="Arial" w:hAnsi="Arial" w:cs="Arial"/>
                <w:color w:val="000000"/>
                <w:sz w:val="18"/>
                <w:szCs w:val="18"/>
              </w:rPr>
              <w:t xml:space="preserve">Dobavitelj: </w:t>
            </w:r>
          </w:p>
          <w:p w14:paraId="6AF26013" w14:textId="77777777" w:rsidR="00113F16" w:rsidRDefault="00113F16" w:rsidP="00113F16">
            <w:pPr>
              <w:jc w:val="both"/>
              <w:rPr>
                <w:rFonts w:ascii="Arial" w:hAnsi="Arial" w:cs="Arial"/>
                <w:color w:val="000000"/>
                <w:sz w:val="18"/>
                <w:szCs w:val="18"/>
              </w:rPr>
            </w:pPr>
          </w:p>
          <w:p w14:paraId="6F5C9A02" w14:textId="77777777" w:rsidR="00113F16" w:rsidRDefault="00113F16" w:rsidP="00113F16">
            <w:pPr>
              <w:jc w:val="both"/>
              <w:rPr>
                <w:rFonts w:ascii="Arial" w:hAnsi="Arial" w:cs="Arial"/>
                <w:color w:val="000000"/>
                <w:sz w:val="18"/>
                <w:szCs w:val="18"/>
              </w:rPr>
            </w:pPr>
          </w:p>
          <w:p w14:paraId="4E8D2826" w14:textId="19C044AF" w:rsidR="00113F16" w:rsidRDefault="00113F16" w:rsidP="00113F16">
            <w:pPr>
              <w:jc w:val="both"/>
              <w:rPr>
                <w:rFonts w:ascii="Arial" w:hAnsi="Arial" w:cs="Arial"/>
                <w:color w:val="000000"/>
                <w:sz w:val="18"/>
                <w:szCs w:val="18"/>
              </w:rPr>
            </w:pPr>
            <w:r>
              <w:rPr>
                <w:rFonts w:ascii="Arial" w:hAnsi="Arial" w:cs="Arial"/>
                <w:color w:val="000000"/>
                <w:sz w:val="18"/>
                <w:szCs w:val="18"/>
              </w:rPr>
              <w:t>Direktor/ica</w:t>
            </w:r>
          </w:p>
          <w:p w14:paraId="184A2987" w14:textId="7FAF60AB" w:rsidR="00113F16" w:rsidRDefault="00113F16" w:rsidP="00113F16">
            <w:pPr>
              <w:jc w:val="both"/>
              <w:rPr>
                <w:rFonts w:ascii="Arial" w:hAnsi="Arial" w:cs="Arial"/>
                <w:color w:val="000000"/>
                <w:sz w:val="18"/>
                <w:szCs w:val="18"/>
              </w:rPr>
            </w:pPr>
          </w:p>
          <w:p w14:paraId="7027CCD9" w14:textId="77777777" w:rsidR="00113F16" w:rsidRDefault="00113F16" w:rsidP="00113F16">
            <w:pPr>
              <w:jc w:val="both"/>
              <w:rPr>
                <w:rFonts w:ascii="Arial" w:hAnsi="Arial" w:cs="Arial"/>
                <w:color w:val="000000"/>
                <w:sz w:val="18"/>
                <w:szCs w:val="18"/>
              </w:rPr>
            </w:pPr>
          </w:p>
          <w:p w14:paraId="41EA9280" w14:textId="77777777" w:rsidR="00113F16" w:rsidRDefault="00113F16" w:rsidP="00113F16">
            <w:pPr>
              <w:jc w:val="both"/>
              <w:rPr>
                <w:rFonts w:ascii="Arial" w:hAnsi="Arial" w:cs="Arial"/>
                <w:color w:val="000000"/>
                <w:sz w:val="18"/>
                <w:szCs w:val="18"/>
              </w:rPr>
            </w:pPr>
            <w:r>
              <w:rPr>
                <w:rFonts w:ascii="Arial" w:hAnsi="Arial" w:cs="Arial"/>
                <w:color w:val="000000"/>
                <w:sz w:val="18"/>
                <w:szCs w:val="18"/>
              </w:rPr>
              <w:t xml:space="preserve">___________________________      </w:t>
            </w:r>
          </w:p>
          <w:p w14:paraId="48399B07" w14:textId="59CD8C8E" w:rsidR="00113F16" w:rsidRDefault="00113F16" w:rsidP="0074158E">
            <w:pPr>
              <w:jc w:val="both"/>
              <w:rPr>
                <w:rFonts w:ascii="Arial" w:hAnsi="Arial" w:cs="Arial"/>
                <w:color w:val="000000"/>
                <w:sz w:val="18"/>
                <w:szCs w:val="18"/>
              </w:rPr>
            </w:pPr>
          </w:p>
        </w:tc>
        <w:tc>
          <w:tcPr>
            <w:tcW w:w="4530" w:type="dxa"/>
          </w:tcPr>
          <w:p w14:paraId="64FD43D7" w14:textId="184A015F" w:rsidR="0074158E" w:rsidRDefault="0074158E" w:rsidP="0074158E">
            <w:pPr>
              <w:jc w:val="both"/>
              <w:rPr>
                <w:rFonts w:ascii="Arial" w:hAnsi="Arial" w:cs="Arial"/>
                <w:color w:val="000000"/>
                <w:sz w:val="18"/>
                <w:szCs w:val="18"/>
              </w:rPr>
            </w:pPr>
            <w:r>
              <w:rPr>
                <w:rFonts w:ascii="Arial" w:hAnsi="Arial" w:cs="Arial"/>
                <w:color w:val="000000"/>
                <w:sz w:val="18"/>
                <w:szCs w:val="18"/>
              </w:rPr>
              <w:t xml:space="preserve">Številka: </w:t>
            </w:r>
          </w:p>
          <w:p w14:paraId="63208950" w14:textId="77777777" w:rsidR="0074158E" w:rsidRDefault="0074158E" w:rsidP="0074158E">
            <w:pPr>
              <w:jc w:val="both"/>
              <w:rPr>
                <w:rFonts w:ascii="Arial" w:hAnsi="Arial" w:cs="Arial"/>
                <w:color w:val="000000"/>
                <w:sz w:val="18"/>
                <w:szCs w:val="18"/>
              </w:rPr>
            </w:pPr>
            <w:r>
              <w:rPr>
                <w:rFonts w:ascii="Arial" w:hAnsi="Arial" w:cs="Arial"/>
                <w:color w:val="000000"/>
                <w:sz w:val="18"/>
                <w:szCs w:val="18"/>
              </w:rPr>
              <w:t xml:space="preserve">Datum: </w:t>
            </w:r>
          </w:p>
          <w:p w14:paraId="7240A5B7" w14:textId="77777777" w:rsidR="00981F80" w:rsidRDefault="00981F80" w:rsidP="0074158E">
            <w:pPr>
              <w:jc w:val="both"/>
              <w:rPr>
                <w:rFonts w:ascii="Arial" w:hAnsi="Arial" w:cs="Arial"/>
                <w:color w:val="000000"/>
                <w:sz w:val="18"/>
                <w:szCs w:val="18"/>
              </w:rPr>
            </w:pPr>
          </w:p>
          <w:p w14:paraId="35224DA6" w14:textId="62D452AA" w:rsidR="0074158E" w:rsidRDefault="0074158E" w:rsidP="0074158E">
            <w:pPr>
              <w:jc w:val="both"/>
              <w:rPr>
                <w:rFonts w:ascii="Arial" w:hAnsi="Arial" w:cs="Arial"/>
                <w:color w:val="000000"/>
                <w:sz w:val="18"/>
                <w:szCs w:val="18"/>
              </w:rPr>
            </w:pPr>
            <w:r>
              <w:rPr>
                <w:rFonts w:ascii="Arial" w:hAnsi="Arial" w:cs="Arial"/>
                <w:color w:val="000000"/>
                <w:sz w:val="18"/>
                <w:szCs w:val="18"/>
              </w:rPr>
              <w:t xml:space="preserve">Naročnik: </w:t>
            </w:r>
          </w:p>
          <w:p w14:paraId="0009B000" w14:textId="1D3B1387" w:rsidR="0074158E" w:rsidRDefault="0074158E" w:rsidP="0074158E">
            <w:pPr>
              <w:jc w:val="both"/>
              <w:rPr>
                <w:rFonts w:ascii="Arial" w:hAnsi="Arial" w:cs="Arial"/>
                <w:color w:val="000000"/>
                <w:sz w:val="18"/>
                <w:szCs w:val="18"/>
              </w:rPr>
            </w:pPr>
          </w:p>
          <w:p w14:paraId="0EB1A98C" w14:textId="77777777" w:rsidR="0074158E" w:rsidRDefault="0074158E" w:rsidP="0074158E">
            <w:pPr>
              <w:jc w:val="both"/>
              <w:rPr>
                <w:rFonts w:ascii="Arial" w:hAnsi="Arial" w:cs="Arial"/>
                <w:color w:val="000000"/>
                <w:sz w:val="18"/>
                <w:szCs w:val="18"/>
              </w:rPr>
            </w:pPr>
          </w:p>
          <w:p w14:paraId="434C8876" w14:textId="79D9DCF1" w:rsidR="0074158E" w:rsidRDefault="00113F16" w:rsidP="0074158E">
            <w:pPr>
              <w:jc w:val="both"/>
              <w:rPr>
                <w:rFonts w:ascii="Arial" w:hAnsi="Arial" w:cs="Arial"/>
                <w:color w:val="000000"/>
                <w:sz w:val="18"/>
                <w:szCs w:val="18"/>
              </w:rPr>
            </w:pPr>
            <w:r>
              <w:rPr>
                <w:rFonts w:ascii="Arial" w:hAnsi="Arial" w:cs="Arial"/>
                <w:color w:val="000000"/>
                <w:sz w:val="18"/>
                <w:szCs w:val="18"/>
              </w:rPr>
              <w:t>Direktor</w:t>
            </w:r>
          </w:p>
          <w:p w14:paraId="35FE0688" w14:textId="67EB5024" w:rsidR="00113F16" w:rsidRDefault="00113F16" w:rsidP="0074158E">
            <w:pPr>
              <w:jc w:val="both"/>
              <w:rPr>
                <w:rFonts w:ascii="Arial" w:hAnsi="Arial" w:cs="Arial"/>
                <w:color w:val="000000"/>
                <w:sz w:val="18"/>
                <w:szCs w:val="18"/>
              </w:rPr>
            </w:pPr>
            <w:r>
              <w:rPr>
                <w:rFonts w:ascii="Arial" w:hAnsi="Arial" w:cs="Arial"/>
                <w:color w:val="000000"/>
                <w:sz w:val="18"/>
                <w:szCs w:val="18"/>
              </w:rPr>
              <w:t>Mark Toplak, MBA</w:t>
            </w:r>
          </w:p>
          <w:p w14:paraId="6A1BFDD1" w14:textId="77777777" w:rsidR="0074158E" w:rsidRDefault="0074158E" w:rsidP="0074158E">
            <w:pPr>
              <w:jc w:val="both"/>
              <w:rPr>
                <w:rFonts w:ascii="Arial" w:hAnsi="Arial" w:cs="Arial"/>
                <w:color w:val="000000"/>
                <w:sz w:val="18"/>
                <w:szCs w:val="18"/>
              </w:rPr>
            </w:pPr>
          </w:p>
          <w:p w14:paraId="4EE52ACB" w14:textId="7D65FCC2" w:rsidR="0074158E" w:rsidRDefault="0074158E" w:rsidP="0074158E">
            <w:pPr>
              <w:jc w:val="both"/>
              <w:rPr>
                <w:rFonts w:ascii="Arial" w:hAnsi="Arial" w:cs="Arial"/>
                <w:color w:val="000000"/>
                <w:sz w:val="18"/>
                <w:szCs w:val="18"/>
              </w:rPr>
            </w:pPr>
            <w:r>
              <w:rPr>
                <w:rFonts w:ascii="Arial" w:hAnsi="Arial" w:cs="Arial"/>
                <w:color w:val="000000"/>
                <w:sz w:val="18"/>
                <w:szCs w:val="18"/>
              </w:rPr>
              <w:t xml:space="preserve">___________________________      </w:t>
            </w:r>
          </w:p>
          <w:p w14:paraId="48A78EDA" w14:textId="77777777" w:rsidR="0074158E" w:rsidRDefault="0074158E" w:rsidP="0074158E">
            <w:pPr>
              <w:jc w:val="both"/>
              <w:rPr>
                <w:rFonts w:ascii="Arial" w:hAnsi="Arial" w:cs="Arial"/>
                <w:color w:val="000000"/>
                <w:sz w:val="18"/>
                <w:szCs w:val="18"/>
              </w:rPr>
            </w:pPr>
          </w:p>
        </w:tc>
      </w:tr>
    </w:tbl>
    <w:p w14:paraId="11D3524D" w14:textId="77777777" w:rsidR="00A06BA8" w:rsidRPr="00A06BA8" w:rsidRDefault="00A06BA8" w:rsidP="00A06BA8">
      <w:pPr>
        <w:spacing w:after="0" w:line="240" w:lineRule="auto"/>
        <w:jc w:val="both"/>
      </w:pPr>
    </w:p>
    <w:p w14:paraId="7309063F" w14:textId="77777777" w:rsidR="00A06BA8" w:rsidRDefault="00A06BA8">
      <w:pPr>
        <w:rPr>
          <w:rFonts w:ascii="Arial" w:eastAsia="Times New Roman" w:hAnsi="Arial" w:cs="Arial"/>
          <w:b/>
          <w:sz w:val="18"/>
          <w:szCs w:val="18"/>
          <w:lang w:eastAsia="sl-SI"/>
        </w:rPr>
      </w:pPr>
      <w:r>
        <w:rPr>
          <w:rFonts w:ascii="Arial" w:eastAsia="Times New Roman" w:hAnsi="Arial" w:cs="Arial"/>
          <w:b/>
          <w:sz w:val="18"/>
          <w:szCs w:val="18"/>
          <w:lang w:eastAsia="sl-SI"/>
        </w:rPr>
        <w:br w:type="page"/>
      </w:r>
    </w:p>
    <w:p w14:paraId="04925E16" w14:textId="061C73BD" w:rsidR="00A06BA8" w:rsidRPr="00A06BA8" w:rsidRDefault="00A06BA8" w:rsidP="00A06BA8">
      <w:pPr>
        <w:spacing w:after="0" w:line="240" w:lineRule="auto"/>
        <w:rPr>
          <w:rFonts w:ascii="Arial" w:eastAsia="Times New Roman" w:hAnsi="Arial" w:cs="Arial"/>
          <w:sz w:val="18"/>
          <w:szCs w:val="18"/>
          <w:lang w:eastAsia="sl-SI"/>
        </w:rPr>
        <w:sectPr w:rsidR="00A06BA8" w:rsidRPr="00A06BA8">
          <w:footerReference w:type="even" r:id="rId31"/>
          <w:footerReference w:type="default" r:id="rId32"/>
          <w:pgSz w:w="11906" w:h="16838"/>
          <w:pgMar w:top="1417" w:right="1417" w:bottom="1417" w:left="1417" w:header="708" w:footer="708" w:gutter="0"/>
          <w:cols w:space="708"/>
          <w:docGrid w:linePitch="360"/>
        </w:sectPr>
      </w:pPr>
    </w:p>
    <w:p w14:paraId="3DAEF924" w14:textId="77777777" w:rsidR="002C7DF1" w:rsidRDefault="002C7DF1" w:rsidP="0074158E">
      <w:pPr>
        <w:spacing w:after="0" w:line="240" w:lineRule="auto"/>
        <w:rPr>
          <w:rFonts w:ascii="Arial" w:eastAsia="Times New Roman" w:hAnsi="Arial" w:cs="Arial"/>
          <w:b/>
          <w:sz w:val="18"/>
          <w:szCs w:val="18"/>
          <w:lang w:eastAsia="sl-SI"/>
        </w:rPr>
      </w:pPr>
    </w:p>
    <w:p w14:paraId="7C98C23A" w14:textId="77777777" w:rsidR="002C7DF1" w:rsidRDefault="002C7DF1" w:rsidP="0074158E">
      <w:pPr>
        <w:spacing w:after="0" w:line="240" w:lineRule="auto"/>
        <w:rPr>
          <w:rFonts w:ascii="Arial" w:eastAsia="Times New Roman" w:hAnsi="Arial" w:cs="Arial"/>
          <w:b/>
          <w:sz w:val="18"/>
          <w:szCs w:val="18"/>
          <w:lang w:eastAsia="sl-SI"/>
        </w:rPr>
      </w:pPr>
    </w:p>
    <w:p w14:paraId="0B601758" w14:textId="77777777" w:rsidR="00785EF6" w:rsidRDefault="00785EF6" w:rsidP="0074158E">
      <w:pPr>
        <w:spacing w:after="0" w:line="240" w:lineRule="auto"/>
        <w:rPr>
          <w:rFonts w:ascii="Arial" w:eastAsia="Times New Roman" w:hAnsi="Arial" w:cs="Arial"/>
          <w:b/>
          <w:sz w:val="18"/>
          <w:szCs w:val="18"/>
          <w:lang w:eastAsia="sl-SI"/>
        </w:rPr>
      </w:pPr>
    </w:p>
    <w:p w14:paraId="006C5095" w14:textId="77777777" w:rsidR="00240CC1" w:rsidRPr="00240CC1" w:rsidRDefault="00240CC1" w:rsidP="00240CC1">
      <w:pPr>
        <w:keepNext/>
        <w:keepLines/>
        <w:pBdr>
          <w:top w:val="single" w:sz="24" w:space="1" w:color="548DD4"/>
          <w:left w:val="single" w:sz="24" w:space="4" w:color="548DD4"/>
          <w:bottom w:val="single" w:sz="24" w:space="1" w:color="548DD4"/>
          <w:right w:val="single" w:sz="24" w:space="4" w:color="548DD4"/>
        </w:pBdr>
        <w:shd w:val="clear" w:color="auto" w:fill="548DD4"/>
        <w:spacing w:before="360" w:after="0"/>
        <w:ind w:left="1985"/>
        <w:jc w:val="center"/>
        <w:outlineLvl w:val="0"/>
        <w:rPr>
          <w:rFonts w:ascii="Arial" w:eastAsia="Times New Roman" w:hAnsi="Arial" w:cs="Arial"/>
          <w:b/>
          <w:bCs/>
          <w:color w:val="FFFFFF"/>
          <w:sz w:val="18"/>
          <w:szCs w:val="18"/>
        </w:rPr>
      </w:pPr>
      <w:r w:rsidRPr="00240CC1">
        <w:rPr>
          <w:rFonts w:ascii="Arial" w:eastAsia="Times New Roman" w:hAnsi="Arial" w:cs="Arial"/>
          <w:b/>
          <w:bCs/>
          <w:color w:val="FFFFFF"/>
          <w:sz w:val="18"/>
          <w:szCs w:val="18"/>
        </w:rPr>
        <w:t>Vzorec VZDRŽ. pogodbe</w:t>
      </w:r>
    </w:p>
    <w:p w14:paraId="565C0DCA" w14:textId="77777777" w:rsidR="00240CC1" w:rsidRPr="00240CC1" w:rsidRDefault="00240CC1" w:rsidP="00240CC1">
      <w:pPr>
        <w:rPr>
          <w:rFonts w:ascii="Arial" w:eastAsia="Calibri" w:hAnsi="Arial" w:cs="Arial"/>
          <w:sz w:val="18"/>
          <w:szCs w:val="18"/>
        </w:rPr>
      </w:pPr>
    </w:p>
    <w:p w14:paraId="6329FB21" w14:textId="77777777" w:rsidR="00113F16" w:rsidRDefault="00240CC1" w:rsidP="00113F16">
      <w:pPr>
        <w:keepNext/>
        <w:spacing w:after="0"/>
        <w:ind w:left="-142"/>
        <w:outlineLvl w:val="0"/>
        <w:rPr>
          <w:rFonts w:ascii="Arial" w:eastAsia="Arial Unicode MS" w:hAnsi="Arial" w:cs="Arial"/>
          <w:b/>
          <w:bCs/>
          <w:sz w:val="18"/>
          <w:szCs w:val="18"/>
          <w:lang w:eastAsia="sl-SI"/>
        </w:rPr>
      </w:pPr>
      <w:r w:rsidRPr="00240CC1">
        <w:rPr>
          <w:rFonts w:ascii="Arial" w:eastAsia="Times New Roman" w:hAnsi="Arial" w:cs="Arial"/>
          <w:b/>
          <w:bCs/>
          <w:sz w:val="18"/>
          <w:szCs w:val="18"/>
          <w:lang w:eastAsia="sl-SI"/>
        </w:rPr>
        <w:t>NAROČNIK</w:t>
      </w:r>
    </w:p>
    <w:p w14:paraId="42EAA4EE" w14:textId="4A315F83" w:rsidR="00113F16" w:rsidRPr="00113F16" w:rsidRDefault="00113F16" w:rsidP="00113F16">
      <w:pPr>
        <w:keepNext/>
        <w:spacing w:after="0"/>
        <w:ind w:left="-142"/>
        <w:outlineLvl w:val="0"/>
        <w:rPr>
          <w:rFonts w:ascii="Arial" w:eastAsia="Arial Unicode MS" w:hAnsi="Arial" w:cs="Arial"/>
          <w:b/>
          <w:bCs/>
          <w:sz w:val="18"/>
          <w:szCs w:val="18"/>
          <w:lang w:eastAsia="sl-SI"/>
        </w:rPr>
      </w:pPr>
      <w:r w:rsidRPr="00530416">
        <w:rPr>
          <w:rFonts w:ascii="Arial" w:eastAsia="Times New Roman" w:hAnsi="Arial" w:cs="Arial"/>
          <w:b/>
          <w:sz w:val="20"/>
          <w:szCs w:val="20"/>
          <w:lang w:eastAsia="ar-SA"/>
        </w:rPr>
        <w:t xml:space="preserve">SPLOŠNA BOLNIŠNICA JESENICE, </w:t>
      </w:r>
      <w:r w:rsidRPr="00530416">
        <w:rPr>
          <w:rFonts w:ascii="Arial" w:eastAsia="Times New Roman" w:hAnsi="Arial" w:cs="Arial"/>
          <w:sz w:val="20"/>
          <w:szCs w:val="20"/>
          <w:lang w:eastAsia="ar-SA"/>
        </w:rPr>
        <w:t>Cesta maršala Tita 112, 4270 Jesenice</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ID št. za DDV: SI86143824</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matična številka: 5053692000,</w:t>
      </w:r>
      <w:r w:rsidRPr="00530416">
        <w:rPr>
          <w:rFonts w:ascii="Arial" w:eastAsia="Times New Roman" w:hAnsi="Arial" w:cs="Arial"/>
          <w:b/>
          <w:sz w:val="20"/>
          <w:szCs w:val="20"/>
          <w:lang w:eastAsia="ar-SA"/>
        </w:rPr>
        <w:t xml:space="preserve"> </w:t>
      </w:r>
      <w:r w:rsidRPr="00530416">
        <w:rPr>
          <w:rFonts w:ascii="Arial" w:eastAsia="Times New Roman" w:hAnsi="Arial" w:cs="Arial"/>
          <w:sz w:val="20"/>
          <w:szCs w:val="20"/>
          <w:lang w:eastAsia="ar-SA"/>
        </w:rPr>
        <w:t xml:space="preserve">ki jo zastopa direktor Mark Toplak, MBA </w:t>
      </w:r>
    </w:p>
    <w:p w14:paraId="3EC6294F" w14:textId="77777777" w:rsidR="00113F16" w:rsidRPr="00530416" w:rsidRDefault="00113F16" w:rsidP="00113F16">
      <w:pPr>
        <w:snapToGrid w:val="0"/>
        <w:spacing w:after="0"/>
        <w:jc w:val="both"/>
        <w:rPr>
          <w:rFonts w:ascii="Arial" w:eastAsia="Times New Roman" w:hAnsi="Arial" w:cs="Arial"/>
          <w:b/>
          <w:sz w:val="20"/>
          <w:szCs w:val="20"/>
          <w:lang w:eastAsia="ar-SA"/>
        </w:rPr>
      </w:pPr>
      <w:r w:rsidRPr="00530416">
        <w:rPr>
          <w:rFonts w:ascii="Arial" w:eastAsia="Times New Roman" w:hAnsi="Arial" w:cs="Arial"/>
          <w:sz w:val="20"/>
          <w:szCs w:val="20"/>
          <w:lang w:eastAsia="ar-SA"/>
        </w:rPr>
        <w:t xml:space="preserve">(v nadaljevanju: </w:t>
      </w:r>
      <w:r w:rsidRPr="00530416">
        <w:rPr>
          <w:rFonts w:ascii="Arial" w:eastAsia="Times New Roman" w:hAnsi="Arial" w:cs="Arial"/>
          <w:bCs/>
          <w:sz w:val="20"/>
          <w:szCs w:val="20"/>
          <w:lang w:eastAsia="ar-SA"/>
        </w:rPr>
        <w:t>naročnik)</w:t>
      </w:r>
    </w:p>
    <w:p w14:paraId="449555C8" w14:textId="77777777" w:rsidR="00240CC1" w:rsidRPr="00240CC1" w:rsidRDefault="00240CC1" w:rsidP="00593038">
      <w:pPr>
        <w:spacing w:after="0"/>
        <w:ind w:left="-142"/>
        <w:jc w:val="both"/>
        <w:rPr>
          <w:rFonts w:ascii="Arial" w:eastAsia="Times New Roman" w:hAnsi="Arial" w:cs="Arial"/>
          <w:sz w:val="18"/>
          <w:szCs w:val="18"/>
          <w:lang w:eastAsia="sl-SI"/>
        </w:rPr>
      </w:pPr>
    </w:p>
    <w:p w14:paraId="3008C0AF"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in </w:t>
      </w:r>
    </w:p>
    <w:p w14:paraId="5AD4CA0C" w14:textId="77777777" w:rsidR="00240CC1" w:rsidRPr="00240CC1" w:rsidRDefault="00240CC1" w:rsidP="00593038">
      <w:pPr>
        <w:tabs>
          <w:tab w:val="center" w:pos="4153"/>
          <w:tab w:val="right" w:pos="8306"/>
        </w:tabs>
        <w:spacing w:after="0"/>
        <w:ind w:left="-142"/>
        <w:jc w:val="both"/>
        <w:rPr>
          <w:rFonts w:ascii="Arial" w:eastAsia="Times New Roman" w:hAnsi="Arial" w:cs="Arial"/>
          <w:sz w:val="18"/>
          <w:szCs w:val="18"/>
          <w:lang w:val="de-DE" w:eastAsia="sl-SI"/>
        </w:rPr>
      </w:pPr>
      <w:r w:rsidRPr="00240CC1">
        <w:rPr>
          <w:rFonts w:ascii="Arial" w:eastAsia="Times New Roman" w:hAnsi="Arial" w:cs="Arial"/>
          <w:sz w:val="18"/>
          <w:szCs w:val="18"/>
          <w:lang w:val="de-DE" w:eastAsia="sl-SI"/>
        </w:rPr>
        <w:t xml:space="preserve"> </w:t>
      </w:r>
    </w:p>
    <w:p w14:paraId="30580B59" w14:textId="77777777" w:rsidR="00240CC1" w:rsidRPr="00240CC1" w:rsidRDefault="00240CC1" w:rsidP="00593038">
      <w:pPr>
        <w:spacing w:after="0"/>
        <w:ind w:left="-142"/>
        <w:jc w:val="both"/>
        <w:rPr>
          <w:rFonts w:ascii="Arial" w:eastAsia="Times New Roman" w:hAnsi="Arial" w:cs="Arial"/>
          <w:b/>
          <w:sz w:val="18"/>
          <w:szCs w:val="18"/>
          <w:lang w:eastAsia="sl-SI"/>
        </w:rPr>
      </w:pPr>
      <w:r w:rsidRPr="00240CC1">
        <w:rPr>
          <w:rFonts w:ascii="Arial" w:eastAsia="Times New Roman" w:hAnsi="Arial" w:cs="Arial"/>
          <w:b/>
          <w:sz w:val="18"/>
          <w:szCs w:val="18"/>
          <w:lang w:eastAsia="sl-SI"/>
        </w:rPr>
        <w:t>IZVAJALEC</w:t>
      </w:r>
    </w:p>
    <w:p w14:paraId="3CB818C5"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
          <w:sz w:val="18"/>
          <w:szCs w:val="18"/>
          <w:lang w:eastAsia="sl-SI"/>
        </w:rPr>
        <w:t>___________________________________________________</w:t>
      </w:r>
      <w:r w:rsidRPr="00240CC1">
        <w:rPr>
          <w:rFonts w:ascii="Arial" w:eastAsia="Times New Roman" w:hAnsi="Arial" w:cs="Arial"/>
          <w:bCs/>
          <w:sz w:val="18"/>
          <w:szCs w:val="18"/>
          <w:lang w:eastAsia="sl-SI"/>
        </w:rPr>
        <w:t>, ki ga/jo zastopa direktor/ica</w:t>
      </w:r>
    </w:p>
    <w:p w14:paraId="7D9B0352"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__________________________</w:t>
      </w:r>
    </w:p>
    <w:p w14:paraId="3EDB651D" w14:textId="77777777" w:rsidR="00240CC1" w:rsidRPr="00240CC1" w:rsidRDefault="00240CC1" w:rsidP="00593038">
      <w:pPr>
        <w:spacing w:after="0"/>
        <w:ind w:left="-142"/>
        <w:jc w:val="both"/>
        <w:rPr>
          <w:rFonts w:ascii="Arial" w:eastAsia="Times New Roman" w:hAnsi="Arial" w:cs="Arial"/>
          <w:sz w:val="18"/>
          <w:szCs w:val="18"/>
          <w:lang w:eastAsia="sl-SI"/>
        </w:rPr>
      </w:pPr>
    </w:p>
    <w:p w14:paraId="01C2DAFD"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ID številka:           _______________</w:t>
      </w:r>
    </w:p>
    <w:p w14:paraId="2B57BA08"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Matična številka:  _______________</w:t>
      </w:r>
    </w:p>
    <w:p w14:paraId="5F889F7F" w14:textId="77777777" w:rsidR="00240CC1" w:rsidRPr="00240CC1" w:rsidRDefault="00240CC1" w:rsidP="00593038">
      <w:pPr>
        <w:spacing w:after="0"/>
        <w:ind w:left="-142"/>
        <w:jc w:val="both"/>
        <w:rPr>
          <w:rFonts w:ascii="Arial" w:eastAsia="Times New Roman" w:hAnsi="Arial" w:cs="Arial"/>
          <w:sz w:val="18"/>
          <w:szCs w:val="18"/>
          <w:lang w:eastAsia="sl-SI"/>
        </w:rPr>
      </w:pPr>
    </w:p>
    <w:p w14:paraId="175BACC5"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sta sklenila naslednjo </w:t>
      </w:r>
    </w:p>
    <w:p w14:paraId="32FFCF0B" w14:textId="77777777" w:rsidR="00240CC1" w:rsidRPr="00240CC1" w:rsidRDefault="00240CC1" w:rsidP="00593038">
      <w:pPr>
        <w:keepNext/>
        <w:spacing w:after="0"/>
        <w:ind w:left="-142"/>
        <w:jc w:val="center"/>
        <w:outlineLvl w:val="2"/>
        <w:rPr>
          <w:rFonts w:ascii="Arial" w:eastAsia="Arial Unicode MS" w:hAnsi="Arial" w:cs="Arial"/>
          <w:b/>
          <w:sz w:val="18"/>
          <w:szCs w:val="18"/>
          <w:lang w:eastAsia="sl-SI"/>
        </w:rPr>
      </w:pPr>
      <w:r w:rsidRPr="00240CC1">
        <w:rPr>
          <w:rFonts w:ascii="Arial" w:eastAsia="Times New Roman" w:hAnsi="Arial" w:cs="Arial"/>
          <w:b/>
          <w:sz w:val="18"/>
          <w:szCs w:val="18"/>
          <w:lang w:eastAsia="sl-SI"/>
        </w:rPr>
        <w:t>VZDRŽEVALNO   POGODBO</w:t>
      </w:r>
    </w:p>
    <w:p w14:paraId="1AB6ABCB" w14:textId="77777777" w:rsidR="00240CC1" w:rsidRPr="00240CC1" w:rsidRDefault="00240CC1" w:rsidP="00593038">
      <w:pPr>
        <w:spacing w:after="0"/>
        <w:ind w:left="-142"/>
        <w:jc w:val="both"/>
        <w:rPr>
          <w:rFonts w:ascii="Arial" w:eastAsia="Times New Roman" w:hAnsi="Arial" w:cs="Arial"/>
          <w:sz w:val="18"/>
          <w:szCs w:val="18"/>
          <w:lang w:eastAsia="sl-SI"/>
        </w:rPr>
      </w:pPr>
    </w:p>
    <w:p w14:paraId="6CE95991" w14:textId="77777777" w:rsidR="00240CC1" w:rsidRPr="00240CC1" w:rsidRDefault="00240CC1" w:rsidP="00593038">
      <w:pPr>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1. člen</w:t>
      </w:r>
    </w:p>
    <w:p w14:paraId="4F1E132D" w14:textId="77777777" w:rsidR="00240CC1" w:rsidRPr="00240CC1" w:rsidRDefault="00240CC1" w:rsidP="00593038">
      <w:pPr>
        <w:spacing w:after="0"/>
        <w:ind w:left="-142"/>
        <w:jc w:val="both"/>
        <w:rPr>
          <w:rFonts w:ascii="Arial" w:eastAsia="Times New Roman" w:hAnsi="Arial" w:cs="Arial"/>
          <w:sz w:val="18"/>
          <w:szCs w:val="18"/>
          <w:lang w:eastAsia="sl-SI"/>
        </w:rPr>
      </w:pPr>
    </w:p>
    <w:p w14:paraId="4FD276CB" w14:textId="77777777" w:rsidR="00240CC1" w:rsidRPr="008A4D6A" w:rsidRDefault="00240CC1" w:rsidP="00593038">
      <w:pPr>
        <w:spacing w:before="225" w:after="225"/>
        <w:jc w:val="both"/>
        <w:rPr>
          <w:rFonts w:eastAsia="Calibri" w:cs="Times New Roman"/>
          <w:sz w:val="18"/>
          <w:szCs w:val="18"/>
        </w:rPr>
      </w:pPr>
      <w:r w:rsidRPr="008A4D6A">
        <w:rPr>
          <w:rFonts w:ascii="Arial" w:eastAsia="Calibri" w:hAnsi="Arial" w:cs="Arial"/>
          <w:color w:val="000000"/>
          <w:sz w:val="18"/>
          <w:szCs w:val="18"/>
        </w:rPr>
        <w:t>Pogodbeni stranki ugotavljata, da:</w:t>
      </w:r>
    </w:p>
    <w:tbl>
      <w:tblPr>
        <w:tblStyle w:val="NormalTablePHPDOCX"/>
        <w:tblW w:w="0" w:type="auto"/>
        <w:tblLook w:val="04A0" w:firstRow="1" w:lastRow="0" w:firstColumn="1" w:lastColumn="0" w:noHBand="0" w:noVBand="1"/>
      </w:tblPr>
      <w:tblGrid>
        <w:gridCol w:w="9072"/>
      </w:tblGrid>
      <w:tr w:rsidR="00240CC1" w:rsidRPr="008A4D6A" w14:paraId="7D7B4ABA" w14:textId="77777777" w:rsidTr="00355794">
        <w:tc>
          <w:tcPr>
            <w:tcW w:w="0" w:type="auto"/>
            <w:tcMar>
              <w:top w:w="0" w:type="auto"/>
              <w:bottom w:w="0" w:type="auto"/>
            </w:tcMar>
          </w:tcPr>
          <w:p w14:paraId="000285D0" w14:textId="4B37105E" w:rsidR="00240CC1" w:rsidRPr="00E25A4C" w:rsidRDefault="00EF42E2" w:rsidP="00E25A4C">
            <w:pPr>
              <w:numPr>
                <w:ilvl w:val="0"/>
                <w:numId w:val="38"/>
              </w:numPr>
              <w:spacing w:line="276" w:lineRule="auto"/>
              <w:jc w:val="both"/>
              <w:rPr>
                <w:rFonts w:ascii="Arial" w:eastAsia="Calibri" w:hAnsi="Arial" w:cs="Arial"/>
                <w:sz w:val="18"/>
                <w:szCs w:val="18"/>
              </w:rPr>
            </w:pPr>
            <w:r>
              <w:rPr>
                <w:rFonts w:ascii="Arial" w:eastAsia="Calibri" w:hAnsi="Arial" w:cs="Arial"/>
                <w:sz w:val="18"/>
                <w:szCs w:val="18"/>
              </w:rPr>
              <w:t>je</w:t>
            </w:r>
            <w:r w:rsidR="00240CC1" w:rsidRPr="008A4D6A">
              <w:rPr>
                <w:rFonts w:ascii="Arial" w:eastAsia="Calibri" w:hAnsi="Arial" w:cs="Arial"/>
                <w:sz w:val="18"/>
                <w:szCs w:val="18"/>
              </w:rPr>
              <w:t xml:space="preserve"> naročnik izved</w:t>
            </w:r>
            <w:r>
              <w:rPr>
                <w:rFonts w:ascii="Arial" w:eastAsia="Calibri" w:hAnsi="Arial" w:cs="Arial"/>
                <w:sz w:val="18"/>
                <w:szCs w:val="18"/>
              </w:rPr>
              <w:t>el</w:t>
            </w:r>
            <w:r w:rsidR="00240CC1" w:rsidRPr="008A4D6A">
              <w:rPr>
                <w:rFonts w:ascii="Arial" w:eastAsia="Calibri" w:hAnsi="Arial" w:cs="Arial"/>
                <w:sz w:val="18"/>
                <w:szCs w:val="18"/>
              </w:rPr>
              <w:t xml:space="preserve"> postopek oddaje javnega naročila "</w:t>
            </w:r>
            <w:r w:rsidR="00E25A4C">
              <w:rPr>
                <w:rFonts w:ascii="Arial" w:eastAsia="Calibri" w:hAnsi="Arial" w:cs="Arial"/>
                <w:b/>
                <w:bCs/>
                <w:color w:val="000000"/>
                <w:sz w:val="18"/>
                <w:szCs w:val="18"/>
              </w:rPr>
              <w:t xml:space="preserve"> Dobava in montaža magnetne resonance </w:t>
            </w:r>
            <w:r w:rsidR="00E25A4C" w:rsidRPr="00A13CBC">
              <w:rPr>
                <w:rFonts w:ascii="Arial" w:eastAsia="Calibri" w:hAnsi="Arial" w:cs="Arial"/>
                <w:b/>
                <w:bCs/>
                <w:color w:val="000000"/>
                <w:sz w:val="18"/>
                <w:szCs w:val="18"/>
              </w:rPr>
              <w:t xml:space="preserve">v Splošni bolnišnici </w:t>
            </w:r>
            <w:r w:rsidR="00E25A4C">
              <w:rPr>
                <w:rFonts w:ascii="Arial" w:eastAsia="Calibri" w:hAnsi="Arial" w:cs="Arial"/>
                <w:b/>
                <w:bCs/>
                <w:color w:val="000000"/>
                <w:sz w:val="18"/>
                <w:szCs w:val="18"/>
              </w:rPr>
              <w:t>Jesenice</w:t>
            </w:r>
            <w:r w:rsidR="00E25A4C" w:rsidRPr="008A4D6A">
              <w:rPr>
                <w:rFonts w:ascii="Arial" w:eastAsia="Calibri" w:hAnsi="Arial" w:cs="Arial"/>
                <w:sz w:val="18"/>
                <w:szCs w:val="18"/>
              </w:rPr>
              <w:t xml:space="preserve"> </w:t>
            </w:r>
            <w:r w:rsidR="00240CC1" w:rsidRPr="008A4D6A">
              <w:rPr>
                <w:rFonts w:ascii="Arial" w:eastAsia="Calibri" w:hAnsi="Arial" w:cs="Arial"/>
                <w:sz w:val="18"/>
                <w:szCs w:val="18"/>
              </w:rPr>
              <w:t>", po odprtem postopku v skladu s 40. členom Zakona o javnem naročanju (Uradni list RS, št. 91/15 in 14/18; v nadaljevanju: ZJN-3), objavljenega na portalu javnih naročil, datum objave ………………….., številka objave ……………….. in v Uradnem listu EU, datum objave ………………., številka objave ……………….. s katerim je bil izbran izvajalec</w:t>
            </w:r>
            <w:r w:rsidR="00240CC1" w:rsidRPr="008A4D6A">
              <w:rPr>
                <w:rFonts w:eastAsia="Calibri" w:cs="Times New Roman"/>
                <w:sz w:val="18"/>
                <w:szCs w:val="18"/>
              </w:rPr>
              <w:t xml:space="preserve"> </w:t>
            </w:r>
            <w:r w:rsidR="00240CC1" w:rsidRPr="008A4D6A">
              <w:rPr>
                <w:rFonts w:ascii="Arial" w:eastAsia="Calibri" w:hAnsi="Arial" w:cs="Arial"/>
                <w:sz w:val="18"/>
                <w:szCs w:val="18"/>
              </w:rPr>
              <w:t xml:space="preserve">za izvedbo javnega naročila, ki je vključevalo tudi vzdrževanje opreme za dobo 5 let po poteku garancijske dobe; </w:t>
            </w:r>
          </w:p>
          <w:p w14:paraId="7BD420D3" w14:textId="2F8084DB" w:rsidR="00240CC1" w:rsidRPr="008A4D6A" w:rsidRDefault="00240CC1" w:rsidP="00593038">
            <w:pPr>
              <w:numPr>
                <w:ilvl w:val="0"/>
                <w:numId w:val="38"/>
              </w:numPr>
              <w:spacing w:line="276" w:lineRule="auto"/>
              <w:jc w:val="both"/>
              <w:rPr>
                <w:rFonts w:ascii="Arial" w:eastAsia="Calibri" w:hAnsi="Arial" w:cs="Arial"/>
                <w:sz w:val="18"/>
                <w:szCs w:val="18"/>
              </w:rPr>
            </w:pPr>
            <w:r w:rsidRPr="008A4D6A">
              <w:rPr>
                <w:rFonts w:ascii="Arial" w:eastAsia="Calibri" w:hAnsi="Arial" w:cs="Arial"/>
                <w:sz w:val="18"/>
                <w:szCs w:val="18"/>
              </w:rPr>
              <w:t>je razpisna dokumentacija naročnika  z vsemi prilogami (Popis opreme s strokovnimi zahtevami, Specifikacija zahtev naročnika, vključno z vsemi morebitnimi popravki in odgovori naročnika preko portala JN) sestavni del te pogodbe, zato so sestavni del te pogodbe tudi vse zahteve in pogoji iz dokumentacije, ki niso izrecno navedene v tej pogodbi;</w:t>
            </w:r>
          </w:p>
          <w:p w14:paraId="13FC3B90" w14:textId="77777777" w:rsidR="00240CC1" w:rsidRPr="008A4D6A" w:rsidRDefault="00240CC1" w:rsidP="00593038">
            <w:pPr>
              <w:numPr>
                <w:ilvl w:val="0"/>
                <w:numId w:val="38"/>
              </w:numPr>
              <w:spacing w:line="276" w:lineRule="auto"/>
              <w:jc w:val="both"/>
              <w:rPr>
                <w:rFonts w:ascii="Arial" w:eastAsia="Calibri" w:hAnsi="Arial" w:cs="Arial"/>
                <w:sz w:val="18"/>
                <w:szCs w:val="18"/>
              </w:rPr>
            </w:pPr>
            <w:r w:rsidRPr="008A4D6A">
              <w:rPr>
                <w:rFonts w:ascii="Arial" w:eastAsia="Calibri" w:hAnsi="Arial" w:cs="Arial"/>
                <w:sz w:val="18"/>
                <w:szCs w:val="18"/>
              </w:rPr>
              <w:t>je izvajalec naročniku posredoval podatke iz šestega odstavka 91. člena ZJN-3.</w:t>
            </w:r>
          </w:p>
          <w:p w14:paraId="4E85BCC8" w14:textId="77777777" w:rsidR="00240CC1" w:rsidRPr="008A4D6A" w:rsidRDefault="00240CC1" w:rsidP="00593038">
            <w:pPr>
              <w:spacing w:line="276" w:lineRule="auto"/>
              <w:ind w:left="720"/>
              <w:jc w:val="both"/>
              <w:rPr>
                <w:rFonts w:ascii="Arial" w:eastAsia="Calibri" w:hAnsi="Arial" w:cs="Arial"/>
                <w:color w:val="FF0000"/>
                <w:sz w:val="18"/>
                <w:szCs w:val="18"/>
              </w:rPr>
            </w:pPr>
          </w:p>
          <w:p w14:paraId="7BA82AB5" w14:textId="77777777" w:rsidR="00240CC1" w:rsidRPr="008A4D6A" w:rsidRDefault="00240CC1" w:rsidP="00593038">
            <w:pPr>
              <w:spacing w:line="276" w:lineRule="auto"/>
              <w:ind w:left="720"/>
              <w:jc w:val="both"/>
              <w:rPr>
                <w:rFonts w:ascii="Arial" w:eastAsia="Calibri" w:hAnsi="Arial" w:cs="Arial"/>
                <w:color w:val="000000"/>
                <w:sz w:val="18"/>
                <w:szCs w:val="18"/>
              </w:rPr>
            </w:pPr>
          </w:p>
        </w:tc>
      </w:tr>
    </w:tbl>
    <w:p w14:paraId="7DEEADD7" w14:textId="77777777" w:rsidR="00240CC1" w:rsidRPr="00240CC1" w:rsidRDefault="00240CC1" w:rsidP="00593038">
      <w:pPr>
        <w:spacing w:before="40" w:after="0"/>
        <w:jc w:val="both"/>
        <w:rPr>
          <w:rFonts w:ascii="Arial" w:eastAsia="Calibri" w:hAnsi="Arial" w:cs="Arial"/>
          <w:color w:val="000000"/>
          <w:sz w:val="18"/>
          <w:szCs w:val="18"/>
        </w:rPr>
      </w:pPr>
      <w:r w:rsidRPr="00240CC1">
        <w:rPr>
          <w:rFonts w:ascii="Arial" w:eastAsia="Calibri" w:hAnsi="Arial" w:cs="Arial"/>
          <w:color w:val="000000"/>
          <w:sz w:val="18"/>
          <w:szCs w:val="18"/>
        </w:rPr>
        <w:t>S to pogodbo se stranki dogovorita o medsebojnih pravicah, obveznostih in splošnih pogojih glede izvajanja javnega naročila. Izvajalec s podpisom te pogodbe izjavlja, da je seznanjen z vsemi določili te pogodbe, da jih je razumel.</w:t>
      </w:r>
    </w:p>
    <w:p w14:paraId="488FFD14" w14:textId="77777777" w:rsidR="00240CC1" w:rsidRPr="00240CC1" w:rsidRDefault="00240CC1" w:rsidP="00593038">
      <w:pPr>
        <w:spacing w:before="40" w:after="0"/>
        <w:jc w:val="both"/>
        <w:rPr>
          <w:rFonts w:ascii="Arial" w:eastAsia="Times New Roman" w:hAnsi="Arial" w:cs="Arial"/>
          <w:sz w:val="18"/>
          <w:szCs w:val="18"/>
          <w:lang w:eastAsia="sl-SI"/>
        </w:rPr>
      </w:pPr>
    </w:p>
    <w:p w14:paraId="56ECB85D" w14:textId="77777777" w:rsidR="00240CC1" w:rsidRPr="00240CC1" w:rsidRDefault="00240CC1" w:rsidP="00593038">
      <w:pPr>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2. člen</w:t>
      </w:r>
    </w:p>
    <w:p w14:paraId="5269A84B" w14:textId="77777777" w:rsidR="00240CC1" w:rsidRPr="00240CC1" w:rsidRDefault="00240CC1" w:rsidP="00593038">
      <w:pPr>
        <w:spacing w:after="0"/>
        <w:ind w:left="-142"/>
        <w:jc w:val="both"/>
        <w:rPr>
          <w:rFonts w:ascii="Arial" w:eastAsia="Times New Roman" w:hAnsi="Arial" w:cs="Arial"/>
          <w:sz w:val="18"/>
          <w:szCs w:val="18"/>
          <w:lang w:eastAsia="sl-SI"/>
        </w:rPr>
      </w:pPr>
    </w:p>
    <w:p w14:paraId="3A6A1D4A" w14:textId="1A0C0C19" w:rsidR="00240CC1" w:rsidRPr="00240CC1" w:rsidRDefault="00240CC1" w:rsidP="00593038">
      <w:pPr>
        <w:keepNext/>
        <w:spacing w:after="0"/>
        <w:jc w:val="both"/>
        <w:outlineLvl w:val="3"/>
        <w:rPr>
          <w:rFonts w:ascii="Arial" w:eastAsia="Times New Roman" w:hAnsi="Arial" w:cs="Arial"/>
          <w:sz w:val="18"/>
          <w:szCs w:val="18"/>
        </w:rPr>
      </w:pPr>
      <w:r w:rsidRPr="00240CC1">
        <w:rPr>
          <w:rFonts w:ascii="Arial" w:eastAsia="Arial Unicode MS" w:hAnsi="Arial" w:cs="Arial"/>
          <w:bCs/>
          <w:sz w:val="18"/>
          <w:szCs w:val="18"/>
          <w:lang w:eastAsia="sl-SI"/>
        </w:rPr>
        <w:t xml:space="preserve">Predmet te pogodbe je izvajanje storitev: </w:t>
      </w:r>
      <w:r w:rsidRPr="00240CC1">
        <w:rPr>
          <w:rFonts w:ascii="Arial" w:eastAsia="Times New Roman" w:hAnsi="Arial" w:cs="Arial"/>
          <w:b/>
          <w:sz w:val="18"/>
          <w:szCs w:val="18"/>
        </w:rPr>
        <w:t xml:space="preserve">VZDRŽEVANJE OPREME za novi magnetno resonančni sistem s pripadajočo opremo </w:t>
      </w:r>
      <w:r w:rsidRPr="00240CC1">
        <w:rPr>
          <w:rFonts w:ascii="Arial" w:eastAsia="Times New Roman" w:hAnsi="Arial" w:cs="Arial"/>
          <w:sz w:val="18"/>
          <w:szCs w:val="18"/>
        </w:rPr>
        <w:t xml:space="preserve">(navesti model, kat.št. proizvajalca):  </w:t>
      </w:r>
    </w:p>
    <w:p w14:paraId="13F263C5" w14:textId="77777777" w:rsidR="00240CC1" w:rsidRPr="00240CC1" w:rsidRDefault="00240CC1" w:rsidP="00593038">
      <w:pPr>
        <w:keepNext/>
        <w:spacing w:after="0"/>
        <w:outlineLvl w:val="3"/>
        <w:rPr>
          <w:rFonts w:ascii="Arial" w:eastAsia="Times New Roman" w:hAnsi="Arial" w:cs="Arial"/>
          <w:sz w:val="18"/>
          <w:szCs w:val="18"/>
        </w:rPr>
      </w:pPr>
    </w:p>
    <w:p w14:paraId="54EA45C5" w14:textId="77777777" w:rsidR="00240CC1" w:rsidRPr="00240CC1" w:rsidRDefault="00240CC1" w:rsidP="00593038">
      <w:pPr>
        <w:keepNext/>
        <w:spacing w:after="0"/>
        <w:outlineLvl w:val="3"/>
        <w:rPr>
          <w:rFonts w:ascii="Arial" w:eastAsia="Times New Roman" w:hAnsi="Arial" w:cs="Arial"/>
          <w:b/>
          <w:sz w:val="18"/>
          <w:szCs w:val="18"/>
        </w:rPr>
      </w:pPr>
      <w:r w:rsidRPr="00240CC1">
        <w:rPr>
          <w:rFonts w:ascii="Arial" w:eastAsia="Times New Roman" w:hAnsi="Arial" w:cs="Arial"/>
          <w:b/>
          <w:sz w:val="18"/>
          <w:szCs w:val="18"/>
        </w:rPr>
        <w:t>____________________________________________________________________________________</w:t>
      </w:r>
    </w:p>
    <w:p w14:paraId="3A83822A" w14:textId="77777777" w:rsidR="00240CC1" w:rsidRPr="00240CC1" w:rsidRDefault="00240CC1" w:rsidP="00593038">
      <w:pPr>
        <w:keepNext/>
        <w:spacing w:after="0"/>
        <w:outlineLvl w:val="3"/>
        <w:rPr>
          <w:rFonts w:ascii="Arial" w:eastAsia="Times New Roman" w:hAnsi="Arial" w:cs="Arial"/>
          <w:bCs/>
          <w:sz w:val="18"/>
          <w:szCs w:val="18"/>
        </w:rPr>
      </w:pPr>
    </w:p>
    <w:p w14:paraId="622558CD" w14:textId="77777777" w:rsidR="00240CC1" w:rsidRPr="00240CC1" w:rsidRDefault="00240CC1" w:rsidP="00593038">
      <w:pPr>
        <w:spacing w:after="0"/>
        <w:rPr>
          <w:rFonts w:ascii="Arial" w:eastAsia="Times New Roman" w:hAnsi="Arial" w:cs="Arial"/>
          <w:sz w:val="18"/>
          <w:szCs w:val="18"/>
          <w:lang w:eastAsia="sl-SI"/>
        </w:rPr>
      </w:pPr>
    </w:p>
    <w:p w14:paraId="4DCC9E9E"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rPr>
        <w:lastRenderedPageBreak/>
        <w:t>za dobo 5 let po izteku 12 mesečne garancijske dobe,</w:t>
      </w:r>
      <w:r w:rsidRPr="00240CC1">
        <w:rPr>
          <w:rFonts w:ascii="Arial" w:eastAsia="Times New Roman" w:hAnsi="Arial" w:cs="Arial"/>
          <w:sz w:val="18"/>
          <w:szCs w:val="18"/>
          <w:lang w:eastAsia="sl-SI"/>
        </w:rPr>
        <w:t xml:space="preserve"> </w:t>
      </w:r>
      <w:r w:rsidRPr="00240CC1">
        <w:rPr>
          <w:rFonts w:ascii="Arial" w:eastAsia="Times New Roman" w:hAnsi="Arial" w:cs="Arial"/>
          <w:b/>
          <w:sz w:val="18"/>
          <w:szCs w:val="18"/>
          <w:lang w:eastAsia="sl-SI"/>
        </w:rPr>
        <w:t>po sistemu »All inclusive«,</w:t>
      </w:r>
      <w:r w:rsidRPr="00240CC1">
        <w:rPr>
          <w:rFonts w:ascii="Arial" w:eastAsia="Times New Roman" w:hAnsi="Arial" w:cs="Arial"/>
          <w:sz w:val="18"/>
          <w:szCs w:val="18"/>
          <w:lang w:eastAsia="sl-SI"/>
        </w:rPr>
        <w:t xml:space="preserve"> v skladu z zahtevami naročnika iz priloge: Specifikacija zahtev naročnika za predmet javnega naročila, in sicer:</w:t>
      </w:r>
    </w:p>
    <w:p w14:paraId="3DEDEDB0" w14:textId="77777777" w:rsidR="00240CC1" w:rsidRPr="00240CC1" w:rsidRDefault="00240CC1" w:rsidP="00593038">
      <w:pPr>
        <w:numPr>
          <w:ilvl w:val="0"/>
          <w:numId w:val="62"/>
        </w:numPr>
        <w:spacing w:after="0"/>
        <w:rPr>
          <w:rFonts w:ascii="Arial" w:eastAsia="Times New Roman" w:hAnsi="Arial" w:cs="Arial"/>
          <w:bCs/>
          <w:sz w:val="18"/>
          <w:szCs w:val="18"/>
        </w:rPr>
      </w:pPr>
      <w:r w:rsidRPr="00240CC1">
        <w:rPr>
          <w:rFonts w:ascii="Arial" w:eastAsia="Times New Roman" w:hAnsi="Arial" w:cs="Arial"/>
          <w:bCs/>
          <w:sz w:val="18"/>
          <w:szCs w:val="18"/>
        </w:rPr>
        <w:t>Preventivno vzdrževanje,</w:t>
      </w:r>
    </w:p>
    <w:p w14:paraId="6BC44E0E" w14:textId="77777777" w:rsidR="00240CC1" w:rsidRPr="005A4163" w:rsidRDefault="00240CC1" w:rsidP="00593038">
      <w:pPr>
        <w:numPr>
          <w:ilvl w:val="0"/>
          <w:numId w:val="62"/>
        </w:numPr>
        <w:spacing w:after="0"/>
        <w:rPr>
          <w:rFonts w:ascii="Arial" w:eastAsia="Times New Roman" w:hAnsi="Arial" w:cs="Arial"/>
          <w:bCs/>
          <w:sz w:val="18"/>
          <w:szCs w:val="18"/>
        </w:rPr>
      </w:pPr>
      <w:r w:rsidRPr="00240CC1">
        <w:rPr>
          <w:rFonts w:ascii="Arial" w:eastAsia="Arial Unicode MS" w:hAnsi="Arial" w:cs="Arial"/>
          <w:bCs/>
          <w:sz w:val="18"/>
          <w:szCs w:val="18"/>
          <w:lang w:eastAsia="sl-SI"/>
        </w:rPr>
        <w:t>Izredno vzdrževanje – odprava napak, okvar.</w:t>
      </w:r>
    </w:p>
    <w:p w14:paraId="64F3561C" w14:textId="77777777" w:rsidR="005A4163" w:rsidRPr="00240CC1" w:rsidRDefault="005A4163" w:rsidP="00593038">
      <w:pPr>
        <w:spacing w:after="0"/>
        <w:ind w:left="720"/>
        <w:rPr>
          <w:rFonts w:ascii="Arial" w:eastAsia="Times New Roman" w:hAnsi="Arial" w:cs="Arial"/>
          <w:bCs/>
          <w:sz w:val="18"/>
          <w:szCs w:val="18"/>
        </w:rPr>
      </w:pPr>
    </w:p>
    <w:p w14:paraId="663B6715"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Predmet te pogodbe je tudi zagotavljanje periodičnega (na 2 leti) izobraževanja za pravilno in varno uporabo opreme (“on site” ali v lastnem izobraževalnem centru) v obdobju sklenitve te pogodbe, in sicer na stroške izvajalca.</w:t>
      </w:r>
    </w:p>
    <w:p w14:paraId="0FEE7496" w14:textId="77777777" w:rsidR="00240CC1" w:rsidRPr="00240CC1" w:rsidRDefault="00240CC1" w:rsidP="00593038">
      <w:pPr>
        <w:spacing w:after="0"/>
        <w:ind w:left="-142"/>
        <w:rPr>
          <w:rFonts w:ascii="Arial" w:eastAsia="Times New Roman" w:hAnsi="Arial" w:cs="Arial"/>
          <w:sz w:val="18"/>
          <w:szCs w:val="18"/>
          <w:lang w:eastAsia="sl-SI"/>
        </w:rPr>
      </w:pPr>
    </w:p>
    <w:p w14:paraId="49FB5DCE" w14:textId="77777777" w:rsidR="00240CC1" w:rsidRPr="00240CC1" w:rsidRDefault="00240CC1" w:rsidP="00593038">
      <w:pPr>
        <w:autoSpaceDE w:val="0"/>
        <w:autoSpaceDN w:val="0"/>
        <w:adjustRightInd w:val="0"/>
        <w:spacing w:after="0"/>
        <w:ind w:left="-142"/>
        <w:jc w:val="both"/>
        <w:rPr>
          <w:rFonts w:ascii="Arial" w:eastAsia="Times New Roman" w:hAnsi="Arial" w:cs="Arial"/>
          <w:iCs/>
          <w:sz w:val="18"/>
          <w:szCs w:val="18"/>
          <w:lang w:eastAsia="sl-SI"/>
        </w:rPr>
      </w:pPr>
      <w:r w:rsidRPr="00240CC1">
        <w:rPr>
          <w:rFonts w:ascii="Arial" w:eastAsia="Times New Roman" w:hAnsi="Arial" w:cs="Arial"/>
          <w:iCs/>
          <w:sz w:val="18"/>
          <w:szCs w:val="18"/>
          <w:lang w:eastAsia="sl-SI"/>
        </w:rPr>
        <w:t xml:space="preserve">Naročnik si pridržuje pravico do </w:t>
      </w:r>
      <w:r w:rsidRPr="00240CC1">
        <w:rPr>
          <w:rFonts w:ascii="Arial" w:eastAsia="Times New Roman" w:hAnsi="Arial" w:cs="Arial"/>
          <w:sz w:val="18"/>
          <w:szCs w:val="18"/>
          <w:lang w:eastAsia="sl-SI"/>
        </w:rPr>
        <w:t xml:space="preserve">spremembe obsega pogodbenih storitev glede na spremenjene naročnikove potrebe v času trajanja pogodbe. </w:t>
      </w:r>
      <w:r w:rsidRPr="00240CC1">
        <w:rPr>
          <w:rFonts w:ascii="Arial" w:eastAsia="Times New Roman" w:hAnsi="Arial" w:cs="Arial"/>
          <w:iCs/>
          <w:sz w:val="18"/>
          <w:szCs w:val="18"/>
          <w:lang w:eastAsia="sl-SI"/>
        </w:rPr>
        <w:t>Vse tovrstne spremembe pogodbeni stranki določita z aneksom k tej pogodbi.</w:t>
      </w:r>
    </w:p>
    <w:p w14:paraId="4B4A9455" w14:textId="77777777" w:rsidR="00240CC1" w:rsidRPr="00240CC1" w:rsidRDefault="00240CC1" w:rsidP="00593038">
      <w:pPr>
        <w:spacing w:after="0"/>
        <w:ind w:left="-142"/>
        <w:jc w:val="center"/>
        <w:rPr>
          <w:rFonts w:ascii="Arial" w:eastAsia="Times New Roman" w:hAnsi="Arial" w:cs="Arial"/>
          <w:bCs/>
          <w:iCs/>
          <w:sz w:val="18"/>
          <w:szCs w:val="18"/>
          <w:lang w:eastAsia="sl-SI"/>
        </w:rPr>
      </w:pPr>
    </w:p>
    <w:p w14:paraId="07295B52" w14:textId="77777777" w:rsidR="00240CC1" w:rsidRPr="00240CC1" w:rsidRDefault="00240CC1" w:rsidP="00593038">
      <w:pPr>
        <w:autoSpaceDE w:val="0"/>
        <w:autoSpaceDN w:val="0"/>
        <w:adjustRightInd w:val="0"/>
        <w:spacing w:after="0"/>
        <w:ind w:left="-142"/>
        <w:jc w:val="both"/>
        <w:rPr>
          <w:rFonts w:ascii="Arial" w:eastAsia="Times New Roman" w:hAnsi="Arial" w:cs="Arial"/>
          <w:iCs/>
          <w:sz w:val="18"/>
          <w:szCs w:val="18"/>
          <w:lang w:eastAsia="sl-SI"/>
        </w:rPr>
      </w:pPr>
    </w:p>
    <w:p w14:paraId="58A1157B" w14:textId="77777777" w:rsidR="00240CC1" w:rsidRPr="00240CC1" w:rsidRDefault="00240CC1" w:rsidP="00593038">
      <w:pPr>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3. člen</w:t>
      </w:r>
    </w:p>
    <w:p w14:paraId="36C1EE78" w14:textId="77777777" w:rsidR="00240CC1" w:rsidRPr="00240CC1" w:rsidRDefault="00240CC1" w:rsidP="00593038">
      <w:pPr>
        <w:spacing w:after="0"/>
        <w:ind w:left="-142"/>
        <w:jc w:val="center"/>
        <w:rPr>
          <w:rFonts w:ascii="Arial" w:eastAsia="Times New Roman" w:hAnsi="Arial" w:cs="Arial"/>
          <w:sz w:val="18"/>
          <w:szCs w:val="18"/>
          <w:lang w:eastAsia="sl-SI"/>
        </w:rPr>
      </w:pPr>
    </w:p>
    <w:p w14:paraId="48E642D1"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Cs/>
          <w:sz w:val="18"/>
          <w:szCs w:val="18"/>
          <w:lang w:eastAsia="sl-SI"/>
        </w:rPr>
        <w:t>Izvajalec mora za vsako koledarsko leto izdelati terminski plan za storitve Preventivnega vzdrževanja in ga dostaviti pooblaščeni osebi naročnika v potrditev. Obojestransko potrjeni terminski plan za posamezno leto je vsakoletna priloga in sestavni del te pogodbe.</w:t>
      </w:r>
    </w:p>
    <w:p w14:paraId="449E21DE" w14:textId="77777777" w:rsidR="00240CC1" w:rsidRPr="00240CC1" w:rsidRDefault="00240CC1" w:rsidP="00593038">
      <w:pPr>
        <w:spacing w:after="0"/>
        <w:ind w:left="-142"/>
        <w:jc w:val="center"/>
        <w:rPr>
          <w:rFonts w:ascii="Arial" w:eastAsia="Times New Roman" w:hAnsi="Arial" w:cs="Arial"/>
          <w:bCs/>
          <w:iCs/>
          <w:sz w:val="18"/>
          <w:szCs w:val="18"/>
          <w:lang w:eastAsia="sl-SI"/>
        </w:rPr>
      </w:pPr>
    </w:p>
    <w:p w14:paraId="0186289B" w14:textId="77777777" w:rsidR="00240CC1" w:rsidRPr="00240CC1" w:rsidRDefault="00240CC1" w:rsidP="00593038">
      <w:pPr>
        <w:spacing w:after="0"/>
        <w:ind w:left="-142"/>
        <w:jc w:val="center"/>
        <w:rPr>
          <w:rFonts w:ascii="Arial" w:eastAsia="Times New Roman" w:hAnsi="Arial" w:cs="Arial"/>
          <w:bCs/>
          <w:iCs/>
          <w:sz w:val="18"/>
          <w:szCs w:val="18"/>
          <w:lang w:eastAsia="sl-SI"/>
        </w:rPr>
      </w:pPr>
    </w:p>
    <w:p w14:paraId="12D06574"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4. člen</w:t>
      </w:r>
    </w:p>
    <w:p w14:paraId="5FD0CDE2" w14:textId="77777777" w:rsidR="00240CC1" w:rsidRPr="00240CC1" w:rsidRDefault="00240CC1" w:rsidP="00593038">
      <w:pPr>
        <w:spacing w:after="0"/>
        <w:ind w:left="-142"/>
        <w:rPr>
          <w:rFonts w:ascii="Arial" w:eastAsia="Times New Roman" w:hAnsi="Arial" w:cs="Arial"/>
          <w:bCs/>
          <w:iCs/>
          <w:sz w:val="18"/>
          <w:szCs w:val="18"/>
          <w:lang w:eastAsia="sl-SI"/>
        </w:rPr>
      </w:pPr>
    </w:p>
    <w:p w14:paraId="68774C06" w14:textId="77777777" w:rsidR="00240CC1" w:rsidRPr="00240CC1" w:rsidRDefault="00240CC1" w:rsidP="00593038">
      <w:pPr>
        <w:spacing w:after="0"/>
        <w:ind w:left="-142"/>
        <w:jc w:val="center"/>
        <w:rPr>
          <w:rFonts w:ascii="Arial" w:eastAsia="Times New Roman" w:hAnsi="Arial" w:cs="Arial"/>
          <w:b/>
          <w:iCs/>
          <w:sz w:val="18"/>
          <w:szCs w:val="18"/>
          <w:lang w:eastAsia="sl-SI"/>
        </w:rPr>
      </w:pPr>
    </w:p>
    <w:p w14:paraId="43AC8082" w14:textId="77777777" w:rsidR="00240CC1" w:rsidRPr="00240CC1" w:rsidRDefault="00240CC1" w:rsidP="00593038">
      <w:pPr>
        <w:spacing w:after="0"/>
        <w:ind w:left="-142"/>
        <w:jc w:val="both"/>
        <w:rPr>
          <w:rFonts w:ascii="Arial" w:eastAsia="Times New Roman" w:hAnsi="Arial" w:cs="Arial"/>
          <w:iCs/>
          <w:sz w:val="18"/>
          <w:szCs w:val="18"/>
          <w:lang w:eastAsia="sl-SI"/>
        </w:rPr>
      </w:pPr>
      <w:r w:rsidRPr="00240CC1">
        <w:rPr>
          <w:rFonts w:ascii="Arial" w:eastAsia="Times New Roman" w:hAnsi="Arial" w:cs="Arial"/>
          <w:iCs/>
          <w:sz w:val="18"/>
          <w:szCs w:val="18"/>
          <w:lang w:eastAsia="sl-SI"/>
        </w:rPr>
        <w:t xml:space="preserve">Mesečni pavšal preventivnega vzdrževanja znaša ______________ EUR brez DDV oz. ___________EUR z DDV. </w:t>
      </w:r>
    </w:p>
    <w:p w14:paraId="4BCADE82" w14:textId="77777777" w:rsidR="00240CC1" w:rsidRPr="00240CC1" w:rsidRDefault="00240CC1" w:rsidP="00593038">
      <w:pPr>
        <w:spacing w:after="0"/>
        <w:ind w:left="-142"/>
        <w:jc w:val="both"/>
        <w:rPr>
          <w:rFonts w:ascii="Arial" w:eastAsia="Times New Roman" w:hAnsi="Arial" w:cs="Arial"/>
          <w:b/>
          <w:iCs/>
          <w:sz w:val="18"/>
          <w:szCs w:val="18"/>
          <w:lang w:eastAsia="sl-SI"/>
        </w:rPr>
      </w:pPr>
    </w:p>
    <w:p w14:paraId="40C6EE8E" w14:textId="77777777" w:rsidR="00240CC1" w:rsidRPr="00240CC1" w:rsidRDefault="00240CC1" w:rsidP="00593038">
      <w:pPr>
        <w:spacing w:after="0"/>
        <w:ind w:left="-142"/>
        <w:rPr>
          <w:rFonts w:ascii="Arial" w:eastAsia="Times New Roman" w:hAnsi="Arial" w:cs="Arial"/>
          <w:sz w:val="18"/>
          <w:szCs w:val="18"/>
          <w:lang w:eastAsia="sl-SI"/>
        </w:rPr>
      </w:pPr>
    </w:p>
    <w:p w14:paraId="2ABA8272" w14:textId="77777777" w:rsidR="00240CC1" w:rsidRPr="00240CC1" w:rsidRDefault="00240CC1" w:rsidP="00593038">
      <w:pPr>
        <w:spacing w:after="0"/>
        <w:ind w:left="-142"/>
        <w:jc w:val="both"/>
        <w:rPr>
          <w:rFonts w:ascii="Arial" w:eastAsia="Times New Roman" w:hAnsi="Arial" w:cs="Arial"/>
          <w:iCs/>
          <w:sz w:val="18"/>
          <w:szCs w:val="18"/>
          <w:lang w:eastAsia="sl-SI"/>
        </w:rPr>
      </w:pPr>
      <w:r w:rsidRPr="00240CC1">
        <w:rPr>
          <w:rFonts w:ascii="Arial" w:eastAsia="Times New Roman" w:hAnsi="Arial" w:cs="Arial"/>
          <w:sz w:val="18"/>
          <w:szCs w:val="18"/>
          <w:lang w:eastAsia="sl-SI"/>
        </w:rPr>
        <w:t xml:space="preserve">Okvirna petletna pogodbena vrednost storitev preventivnega vzdrževanja opreme  znaša </w:t>
      </w:r>
      <w:r w:rsidRPr="00240CC1">
        <w:rPr>
          <w:rFonts w:ascii="Arial" w:eastAsia="Times New Roman" w:hAnsi="Arial" w:cs="Arial"/>
          <w:iCs/>
          <w:sz w:val="18"/>
          <w:szCs w:val="18"/>
          <w:lang w:eastAsia="sl-SI"/>
        </w:rPr>
        <w:t xml:space="preserve">______________ EUR brez DDV oz. ___________EUR z DDV. </w:t>
      </w:r>
    </w:p>
    <w:p w14:paraId="502B267B" w14:textId="77777777" w:rsidR="00240CC1" w:rsidRPr="00240CC1" w:rsidRDefault="00240CC1" w:rsidP="00593038">
      <w:pPr>
        <w:spacing w:after="0"/>
        <w:ind w:left="-142"/>
        <w:rPr>
          <w:rFonts w:ascii="Arial" w:eastAsia="Times New Roman" w:hAnsi="Arial" w:cs="Arial"/>
          <w:sz w:val="18"/>
          <w:szCs w:val="18"/>
          <w:lang w:eastAsia="sl-SI"/>
        </w:rPr>
      </w:pPr>
    </w:p>
    <w:p w14:paraId="22701913" w14:textId="77777777" w:rsidR="00240CC1" w:rsidRPr="00240CC1" w:rsidRDefault="00240CC1" w:rsidP="00593038">
      <w:pPr>
        <w:spacing w:after="0"/>
        <w:ind w:left="-142"/>
        <w:rPr>
          <w:rFonts w:ascii="Arial" w:eastAsia="Times New Roman" w:hAnsi="Arial" w:cs="Arial"/>
          <w:sz w:val="18"/>
          <w:szCs w:val="18"/>
          <w:lang w:eastAsia="sl-SI"/>
        </w:rPr>
      </w:pPr>
    </w:p>
    <w:p w14:paraId="417E9FF4"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Cs/>
          <w:sz w:val="18"/>
          <w:szCs w:val="18"/>
          <w:lang w:eastAsia="sl-SI"/>
        </w:rPr>
        <w:t>Cena vzdrževanja po sistemu »All Inclusive« (kpl storitev) v mesečnem pavšalu zajema vse stroške (potrošni material, rezervne dele,</w:t>
      </w:r>
      <w:r w:rsidRPr="00240CC1">
        <w:rPr>
          <w:rFonts w:eastAsia="Calibri" w:cs="Times New Roman"/>
        </w:rPr>
        <w:t xml:space="preserve"> </w:t>
      </w:r>
      <w:r w:rsidRPr="00240CC1">
        <w:rPr>
          <w:rFonts w:ascii="Arial" w:eastAsia="Times New Roman" w:hAnsi="Arial" w:cs="Arial"/>
          <w:bCs/>
          <w:sz w:val="18"/>
          <w:szCs w:val="18"/>
          <w:lang w:eastAsia="sl-SI"/>
        </w:rPr>
        <w:t xml:space="preserve">vključno z polnjenjem sistema s He, menjavo hladilnika He (Cold Head) in popravilo ali menjavo tuljave (tudi vse dele in materiale v primeru Quencha), delo, potni stroški, nadgradnje programske opreme sistema za izboljšanje delovanja sistema,…). V ceni so vključeni vsi  stroški izvajalca, popusti in rabati. </w:t>
      </w:r>
    </w:p>
    <w:p w14:paraId="31CB3A5E" w14:textId="77777777" w:rsidR="00240CC1" w:rsidRPr="00240CC1" w:rsidRDefault="00240CC1" w:rsidP="00593038">
      <w:pPr>
        <w:spacing w:after="0"/>
        <w:ind w:left="-142"/>
        <w:rPr>
          <w:rFonts w:ascii="Arial" w:eastAsia="Times New Roman" w:hAnsi="Arial" w:cs="Arial"/>
          <w:sz w:val="18"/>
          <w:szCs w:val="18"/>
          <w:lang w:eastAsia="sl-SI"/>
        </w:rPr>
      </w:pPr>
    </w:p>
    <w:p w14:paraId="5C8B031C" w14:textId="77777777" w:rsidR="00240CC1" w:rsidRPr="00B25524" w:rsidRDefault="00240CC1" w:rsidP="00593038">
      <w:pPr>
        <w:spacing w:after="0"/>
        <w:ind w:left="-142"/>
        <w:rPr>
          <w:rFonts w:ascii="Arial" w:eastAsia="Times New Roman" w:hAnsi="Arial" w:cs="Arial"/>
          <w:bCs/>
          <w:sz w:val="18"/>
          <w:szCs w:val="18"/>
          <w:lang w:eastAsia="sl-SI"/>
        </w:rPr>
      </w:pPr>
      <w:r w:rsidRPr="00B25524">
        <w:rPr>
          <w:rFonts w:ascii="Arial" w:eastAsia="Times New Roman" w:hAnsi="Arial" w:cs="Arial"/>
          <w:bCs/>
          <w:sz w:val="18"/>
          <w:szCs w:val="18"/>
          <w:lang w:eastAsia="sl-SI"/>
        </w:rPr>
        <w:t>V ceno vzdrževalnine po tej pogodbi pa niso vključeni stroški odprave napak, okvar zaradi:</w:t>
      </w:r>
    </w:p>
    <w:p w14:paraId="5C0336A4" w14:textId="77777777" w:rsidR="00240CC1" w:rsidRPr="00B25524" w:rsidRDefault="00240CC1" w:rsidP="00593038">
      <w:pPr>
        <w:numPr>
          <w:ilvl w:val="0"/>
          <w:numId w:val="69"/>
        </w:numPr>
        <w:spacing w:after="0"/>
        <w:contextualSpacing/>
        <w:rPr>
          <w:rFonts w:ascii="Arial" w:eastAsia="Times New Roman" w:hAnsi="Arial" w:cs="Arial"/>
          <w:bCs/>
          <w:sz w:val="18"/>
          <w:szCs w:val="18"/>
          <w:lang w:eastAsia="sl-SI"/>
        </w:rPr>
      </w:pPr>
      <w:r w:rsidRPr="00B25524">
        <w:rPr>
          <w:rFonts w:ascii="Arial" w:eastAsia="Times New Roman" w:hAnsi="Arial" w:cs="Arial"/>
          <w:bCs/>
          <w:sz w:val="18"/>
          <w:szCs w:val="18"/>
          <w:lang w:eastAsia="sl-SI"/>
        </w:rPr>
        <w:t>nepravilne uporabe ali malomarnega ravnanja oseb naročnika,</w:t>
      </w:r>
    </w:p>
    <w:p w14:paraId="025419E2" w14:textId="77777777" w:rsidR="00240CC1" w:rsidRPr="00B25524" w:rsidRDefault="00240CC1" w:rsidP="00593038">
      <w:pPr>
        <w:numPr>
          <w:ilvl w:val="0"/>
          <w:numId w:val="69"/>
        </w:numPr>
        <w:spacing w:after="0"/>
        <w:contextualSpacing/>
        <w:rPr>
          <w:rFonts w:ascii="Arial" w:eastAsia="Times New Roman" w:hAnsi="Arial" w:cs="Arial"/>
          <w:bCs/>
          <w:sz w:val="18"/>
          <w:szCs w:val="18"/>
          <w:lang w:eastAsia="sl-SI"/>
        </w:rPr>
      </w:pPr>
      <w:r w:rsidRPr="00B25524">
        <w:rPr>
          <w:rFonts w:ascii="Arial" w:eastAsia="Times New Roman" w:hAnsi="Arial" w:cs="Arial"/>
          <w:bCs/>
          <w:sz w:val="18"/>
          <w:szCs w:val="18"/>
          <w:lang w:eastAsia="sl-SI"/>
        </w:rPr>
        <w:t>posegov nepooblaščenih oseb,</w:t>
      </w:r>
    </w:p>
    <w:p w14:paraId="6F71A095" w14:textId="77777777" w:rsidR="00240CC1" w:rsidRPr="00B25524" w:rsidRDefault="00240CC1" w:rsidP="00593038">
      <w:pPr>
        <w:numPr>
          <w:ilvl w:val="0"/>
          <w:numId w:val="69"/>
        </w:numPr>
        <w:spacing w:after="0"/>
        <w:contextualSpacing/>
        <w:rPr>
          <w:rFonts w:ascii="Arial" w:eastAsia="Times New Roman" w:hAnsi="Arial" w:cs="Arial"/>
          <w:bCs/>
          <w:sz w:val="18"/>
          <w:szCs w:val="18"/>
          <w:lang w:eastAsia="sl-SI"/>
        </w:rPr>
      </w:pPr>
      <w:r w:rsidRPr="00B25524">
        <w:rPr>
          <w:rFonts w:ascii="Arial" w:eastAsia="Times New Roman" w:hAnsi="Arial" w:cs="Arial"/>
          <w:bCs/>
          <w:sz w:val="18"/>
          <w:szCs w:val="18"/>
          <w:lang w:eastAsia="sl-SI"/>
        </w:rPr>
        <w:t>zaradi atmosferskih razelektrenj (strela),</w:t>
      </w:r>
    </w:p>
    <w:p w14:paraId="752A57C8" w14:textId="77777777" w:rsidR="00240CC1" w:rsidRPr="00B25524" w:rsidRDefault="00240CC1" w:rsidP="00593038">
      <w:pPr>
        <w:numPr>
          <w:ilvl w:val="0"/>
          <w:numId w:val="69"/>
        </w:numPr>
        <w:spacing w:after="0"/>
        <w:contextualSpacing/>
        <w:rPr>
          <w:rFonts w:ascii="Arial" w:eastAsia="Times New Roman" w:hAnsi="Arial" w:cs="Arial"/>
          <w:bCs/>
          <w:sz w:val="18"/>
          <w:szCs w:val="18"/>
          <w:lang w:eastAsia="sl-SI"/>
        </w:rPr>
      </w:pPr>
      <w:r w:rsidRPr="00B25524">
        <w:rPr>
          <w:rFonts w:ascii="Arial" w:eastAsia="Times New Roman" w:hAnsi="Arial" w:cs="Arial"/>
          <w:bCs/>
          <w:sz w:val="18"/>
          <w:szCs w:val="18"/>
          <w:lang w:eastAsia="sl-SI"/>
        </w:rPr>
        <w:t xml:space="preserve">zaradi višje sile (npr. poplave, potres, požar, ipd.). </w:t>
      </w:r>
    </w:p>
    <w:p w14:paraId="74769AE6" w14:textId="77777777" w:rsidR="00240CC1" w:rsidRPr="00B25524" w:rsidRDefault="00240CC1" w:rsidP="00593038">
      <w:pPr>
        <w:spacing w:after="0"/>
        <w:ind w:left="-142"/>
        <w:jc w:val="both"/>
        <w:rPr>
          <w:rFonts w:ascii="Arial" w:eastAsia="Times New Roman" w:hAnsi="Arial" w:cs="Arial"/>
          <w:bCs/>
          <w:sz w:val="18"/>
          <w:szCs w:val="18"/>
          <w:lang w:eastAsia="sl-SI"/>
        </w:rPr>
      </w:pPr>
      <w:r w:rsidRPr="00B25524">
        <w:rPr>
          <w:rFonts w:ascii="Arial" w:eastAsia="Times New Roman" w:hAnsi="Arial" w:cs="Arial"/>
          <w:bCs/>
          <w:sz w:val="18"/>
          <w:szCs w:val="18"/>
          <w:lang w:eastAsia="sl-SI"/>
        </w:rPr>
        <w:t>V primeru pojava tovrstne situacije je dokazno breme (stroški), da gre res za napake katerih odprava ni zajeta v pavšalu, na strani izvajalca.</w:t>
      </w:r>
    </w:p>
    <w:p w14:paraId="05216484" w14:textId="77777777" w:rsidR="00240CC1" w:rsidRPr="00B25524" w:rsidRDefault="00240CC1" w:rsidP="00593038">
      <w:pPr>
        <w:spacing w:after="0"/>
        <w:ind w:left="-142"/>
        <w:rPr>
          <w:rFonts w:ascii="Arial" w:eastAsia="Times New Roman" w:hAnsi="Arial" w:cs="Arial"/>
          <w:bCs/>
          <w:sz w:val="18"/>
          <w:szCs w:val="18"/>
          <w:lang w:eastAsia="sl-SI"/>
        </w:rPr>
      </w:pPr>
    </w:p>
    <w:p w14:paraId="6D19D246"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5. člen</w:t>
      </w:r>
    </w:p>
    <w:p w14:paraId="12A4BBB9" w14:textId="77777777" w:rsidR="00240CC1" w:rsidRPr="00240CC1" w:rsidRDefault="00240CC1" w:rsidP="00593038">
      <w:pPr>
        <w:spacing w:after="0"/>
        <w:ind w:left="-142"/>
        <w:rPr>
          <w:rFonts w:ascii="Arial" w:eastAsia="Times New Roman" w:hAnsi="Arial" w:cs="Arial"/>
          <w:bCs/>
          <w:iCs/>
          <w:sz w:val="18"/>
          <w:szCs w:val="18"/>
          <w:lang w:eastAsia="sl-SI"/>
        </w:rPr>
      </w:pPr>
    </w:p>
    <w:p w14:paraId="54C25816" w14:textId="77777777" w:rsidR="00240CC1" w:rsidRPr="00240CC1" w:rsidRDefault="00240CC1" w:rsidP="00593038">
      <w:pPr>
        <w:tabs>
          <w:tab w:val="left" w:pos="1418"/>
        </w:tabs>
        <w:suppressAutoHyphens/>
        <w:spacing w:after="0"/>
        <w:ind w:left="-142"/>
        <w:jc w:val="both"/>
        <w:rPr>
          <w:rFonts w:ascii="Arial" w:eastAsia="Times New Roman" w:hAnsi="Arial" w:cs="Arial"/>
          <w:bCs/>
          <w:sz w:val="18"/>
          <w:szCs w:val="18"/>
        </w:rPr>
      </w:pPr>
      <w:r w:rsidRPr="00240CC1">
        <w:rPr>
          <w:rFonts w:ascii="Arial" w:eastAsia="Times New Roman" w:hAnsi="Arial" w:cs="Arial"/>
          <w:bCs/>
          <w:sz w:val="18"/>
          <w:szCs w:val="18"/>
        </w:rPr>
        <w:t>Cene po ponudbi in cene po</w:t>
      </w:r>
      <w:r w:rsidRPr="00240CC1">
        <w:rPr>
          <w:rFonts w:ascii="Arial" w:eastAsia="Times New Roman" w:hAnsi="Arial" w:cs="Arial"/>
          <w:bCs/>
          <w:sz w:val="18"/>
          <w:szCs w:val="18"/>
          <w:lang w:eastAsia="sl-SI"/>
        </w:rPr>
        <w:t xml:space="preserve"> ceniku rezervnih delov izvajalca (ki je bil predložen v okviru ponudbene dokumentacije) </w:t>
      </w:r>
      <w:r w:rsidRPr="00240CC1">
        <w:rPr>
          <w:rFonts w:ascii="Arial" w:eastAsia="Times New Roman" w:hAnsi="Arial" w:cs="Arial"/>
          <w:bCs/>
          <w:sz w:val="18"/>
          <w:szCs w:val="18"/>
        </w:rPr>
        <w:t>so fiksne za obdobje enega leta od datuma sklenitve pogodbe. Po preteku tega obdobja – enega leta od datuma sklenitve pogodbe, se cene lahko usklajujejo z indeksom rasti cen življenjskih potrebščin (v nadaljevanju: indeks), vendar ko ta kumulativno preseže 4%, pri čemer je izhodišče za izračun indeksa indeks, ki je uradno objavljen po preteku te dobe – enega leta od datuma sklenitve pogodbe. Nadaljnje uskladitve cen se lahko izvedejo, ko indeks kumulativno ponovno preseže 4%, pri čemer je izhodišče za izračun indeksa indeks, ki je uradno objavljen po zadnji spremembi cen. Cene se v vseh primerih lahko spremenijo največ v višini 80% izračunanega indeksa (Pravilnik o načinih valorizacije denarnih obveznosti, ki jih v večletnih pogodbah dogovarjajo pravne osebe javnega sektorja, Uradni list RS</w:t>
      </w:r>
      <w:r w:rsidR="006D4597">
        <w:rPr>
          <w:rFonts w:ascii="Arial" w:eastAsia="Times New Roman" w:hAnsi="Arial" w:cs="Arial"/>
          <w:bCs/>
          <w:sz w:val="18"/>
          <w:szCs w:val="18"/>
        </w:rPr>
        <w:t>,</w:t>
      </w:r>
      <w:r w:rsidRPr="00240CC1">
        <w:rPr>
          <w:rFonts w:ascii="Arial" w:eastAsia="Times New Roman" w:hAnsi="Arial" w:cs="Arial"/>
          <w:bCs/>
          <w:sz w:val="18"/>
          <w:szCs w:val="18"/>
        </w:rPr>
        <w:t xml:space="preserve"> št.1/04). </w:t>
      </w:r>
    </w:p>
    <w:p w14:paraId="3EBA2074" w14:textId="77777777" w:rsidR="00240CC1" w:rsidRPr="00240CC1" w:rsidRDefault="00240CC1" w:rsidP="00593038">
      <w:pPr>
        <w:spacing w:after="0"/>
        <w:ind w:left="-142"/>
        <w:jc w:val="both"/>
        <w:rPr>
          <w:rFonts w:ascii="Arial" w:eastAsia="Times New Roman" w:hAnsi="Arial" w:cs="Arial"/>
          <w:sz w:val="18"/>
          <w:szCs w:val="18"/>
          <w:lang w:eastAsia="sl-SI"/>
        </w:rPr>
      </w:pPr>
    </w:p>
    <w:p w14:paraId="057BE187"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lastRenderedPageBreak/>
        <w:t>Izvajalec se zavezuje naročnika pisno zaprositi za spremembo cen. O spremembi cen pogodbeni stranki skleneta aneks k tej pogodbi.</w:t>
      </w:r>
    </w:p>
    <w:p w14:paraId="7C87B448" w14:textId="77777777" w:rsidR="00240CC1" w:rsidRPr="00240CC1" w:rsidRDefault="00240CC1" w:rsidP="00593038">
      <w:pPr>
        <w:spacing w:after="0"/>
        <w:ind w:left="-142"/>
        <w:jc w:val="center"/>
        <w:rPr>
          <w:rFonts w:ascii="Arial" w:eastAsia="Times New Roman" w:hAnsi="Arial" w:cs="Arial"/>
          <w:b/>
          <w:iCs/>
          <w:sz w:val="18"/>
          <w:szCs w:val="18"/>
          <w:lang w:eastAsia="sl-SI"/>
        </w:rPr>
      </w:pPr>
    </w:p>
    <w:p w14:paraId="7D1C2FDB"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6. člen</w:t>
      </w:r>
    </w:p>
    <w:p w14:paraId="3D64CE95" w14:textId="77777777" w:rsidR="00240CC1" w:rsidRPr="00240CC1" w:rsidRDefault="00240CC1" w:rsidP="00593038">
      <w:pPr>
        <w:spacing w:after="0"/>
        <w:ind w:left="-142"/>
        <w:jc w:val="both"/>
        <w:rPr>
          <w:rFonts w:ascii="Arial" w:eastAsia="Times New Roman" w:hAnsi="Arial" w:cs="Arial"/>
          <w:sz w:val="18"/>
          <w:szCs w:val="18"/>
          <w:lang w:eastAsia="sl-SI"/>
        </w:rPr>
      </w:pPr>
    </w:p>
    <w:p w14:paraId="5F5604DE"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iCs/>
          <w:sz w:val="18"/>
          <w:szCs w:val="18"/>
          <w:lang w:eastAsia="sl-SI"/>
        </w:rPr>
        <w:t>Izvajalec se obvezuje, da bo naročniku izvajal storitve skladno s prilogo: Specifikacijo zahtev naročnika za predmet javnega naročila,</w:t>
      </w:r>
      <w:r w:rsidRPr="00240CC1">
        <w:rPr>
          <w:rFonts w:ascii="Arial" w:eastAsia="Times New Roman" w:hAnsi="Arial" w:cs="Arial"/>
          <w:bCs/>
          <w:sz w:val="18"/>
          <w:szCs w:val="18"/>
          <w:lang w:eastAsia="sl-SI"/>
        </w:rPr>
        <w:t xml:space="preserve"> ponudbo, razpisno dokumentacijo z vsemi njenimi prilogami, skladno s pravili stroke, mednarodnimi standardi in veljavnimi predpisi v Republiki Sloveniji.</w:t>
      </w:r>
    </w:p>
    <w:p w14:paraId="02059138" w14:textId="77777777" w:rsidR="00240CC1" w:rsidRPr="00240CC1" w:rsidRDefault="00240CC1" w:rsidP="00593038">
      <w:pPr>
        <w:spacing w:after="0"/>
        <w:ind w:left="-142"/>
        <w:jc w:val="center"/>
        <w:rPr>
          <w:rFonts w:ascii="Arial" w:eastAsia="Times New Roman" w:hAnsi="Arial" w:cs="Arial"/>
          <w:b/>
          <w:iCs/>
          <w:sz w:val="18"/>
          <w:szCs w:val="18"/>
          <w:lang w:eastAsia="sl-SI"/>
        </w:rPr>
      </w:pPr>
    </w:p>
    <w:p w14:paraId="2AA0B948"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7. člen</w:t>
      </w:r>
    </w:p>
    <w:p w14:paraId="72F0D1E0" w14:textId="77777777" w:rsidR="00240CC1" w:rsidRPr="00240CC1" w:rsidRDefault="00240CC1" w:rsidP="00593038">
      <w:pPr>
        <w:spacing w:after="0"/>
        <w:ind w:left="-142"/>
        <w:jc w:val="center"/>
        <w:rPr>
          <w:rFonts w:ascii="Arial" w:eastAsia="Times New Roman" w:hAnsi="Arial" w:cs="Arial"/>
          <w:bCs/>
          <w:iCs/>
          <w:sz w:val="18"/>
          <w:szCs w:val="18"/>
          <w:lang w:eastAsia="sl-SI"/>
        </w:rPr>
      </w:pPr>
    </w:p>
    <w:p w14:paraId="1BB0839A" w14:textId="77777777" w:rsidR="00240CC1" w:rsidRPr="00240CC1" w:rsidRDefault="00240CC1" w:rsidP="00593038">
      <w:pPr>
        <w:spacing w:before="225" w:after="225"/>
        <w:jc w:val="both"/>
        <w:rPr>
          <w:rFonts w:eastAsia="Calibri" w:cs="Times New Roman"/>
        </w:rPr>
      </w:pPr>
      <w:r w:rsidRPr="00240CC1">
        <w:rPr>
          <w:rFonts w:ascii="Arial" w:eastAsia="Times New Roman" w:hAnsi="Arial" w:cs="Arial"/>
          <w:bCs/>
          <w:sz w:val="18"/>
          <w:szCs w:val="18"/>
          <w:lang w:eastAsia="sl-SI"/>
        </w:rPr>
        <w:t xml:space="preserve">Izvajalec </w:t>
      </w:r>
      <w:r w:rsidRPr="00240CC1">
        <w:rPr>
          <w:rFonts w:ascii="Arial" w:eastAsia="Calibri" w:hAnsi="Arial" w:cs="Arial"/>
          <w:color w:val="000000"/>
          <w:sz w:val="18"/>
          <w:szCs w:val="18"/>
        </w:rPr>
        <w:t>zagotavlja servisiranje opreme (servis in rez. dele) pri s strani proizvajalca pooblaščenem in usposobljenem serviserju v RS ali EU (v primeru servisa iz tujine mora vsa komunikacija med servisom in naročnikom potekati izključno v slovenskem jeziku) ter:</w:t>
      </w:r>
    </w:p>
    <w:tbl>
      <w:tblPr>
        <w:tblStyle w:val="NormalTablePHPDOCX3"/>
        <w:tblW w:w="0" w:type="auto"/>
        <w:tblInd w:w="108" w:type="dxa"/>
        <w:tblLook w:val="04A0" w:firstRow="1" w:lastRow="0" w:firstColumn="1" w:lastColumn="0" w:noHBand="0" w:noVBand="1"/>
      </w:tblPr>
      <w:tblGrid>
        <w:gridCol w:w="8742"/>
        <w:gridCol w:w="222"/>
      </w:tblGrid>
      <w:tr w:rsidR="00240CC1" w:rsidRPr="00240CC1" w14:paraId="2FC0DD93" w14:textId="77777777" w:rsidTr="00355794">
        <w:tc>
          <w:tcPr>
            <w:tcW w:w="0" w:type="auto"/>
            <w:tcMar>
              <w:top w:w="0" w:type="auto"/>
              <w:bottom w:w="0" w:type="auto"/>
            </w:tcMar>
          </w:tcPr>
          <w:p w14:paraId="5DB55CEC" w14:textId="706BC7AD" w:rsidR="00240CC1" w:rsidRPr="00240CC1" w:rsidRDefault="00240CC1" w:rsidP="00593038">
            <w:pPr>
              <w:numPr>
                <w:ilvl w:val="0"/>
                <w:numId w:val="26"/>
              </w:numPr>
              <w:spacing w:line="276" w:lineRule="auto"/>
              <w:jc w:val="both"/>
              <w:rPr>
                <w:rFonts w:ascii="Arial" w:eastAsia="Calibri" w:hAnsi="Arial" w:cs="Arial"/>
                <w:color w:val="000000"/>
                <w:sz w:val="18"/>
                <w:szCs w:val="18"/>
              </w:rPr>
            </w:pPr>
            <w:r w:rsidRPr="00240CC1">
              <w:rPr>
                <w:rFonts w:ascii="Arial" w:eastAsia="Calibri" w:hAnsi="Arial" w:cs="Arial"/>
                <w:color w:val="000000"/>
                <w:sz w:val="18"/>
                <w:szCs w:val="18"/>
              </w:rPr>
              <w:t>Dosegljivost servisa najmanj v času od ponedeljka do petka od 7:00 do</w:t>
            </w:r>
            <w:r w:rsidR="00E25A4C">
              <w:rPr>
                <w:rFonts w:ascii="Arial" w:eastAsia="Calibri" w:hAnsi="Arial" w:cs="Arial"/>
                <w:color w:val="000000"/>
                <w:sz w:val="18"/>
                <w:szCs w:val="18"/>
              </w:rPr>
              <w:t xml:space="preserve"> 20</w:t>
            </w:r>
            <w:r w:rsidRPr="00240CC1">
              <w:rPr>
                <w:rFonts w:ascii="Arial" w:eastAsia="Calibri" w:hAnsi="Arial" w:cs="Arial"/>
                <w:color w:val="000000"/>
                <w:sz w:val="18"/>
                <w:szCs w:val="18"/>
              </w:rPr>
              <w:t>:00 ure;</w:t>
            </w:r>
          </w:p>
          <w:p w14:paraId="11BAA97F" w14:textId="77777777" w:rsidR="00240CC1" w:rsidRPr="00240CC1" w:rsidRDefault="00240CC1" w:rsidP="00593038">
            <w:pPr>
              <w:numPr>
                <w:ilvl w:val="0"/>
                <w:numId w:val="26"/>
              </w:numPr>
              <w:spacing w:line="276" w:lineRule="auto"/>
              <w:jc w:val="both"/>
              <w:rPr>
                <w:rFonts w:ascii="Arial" w:eastAsia="Calibri" w:hAnsi="Arial" w:cs="Arial"/>
                <w:color w:val="000000"/>
                <w:sz w:val="18"/>
                <w:szCs w:val="18"/>
              </w:rPr>
            </w:pPr>
            <w:r w:rsidRPr="00240CC1">
              <w:rPr>
                <w:rFonts w:ascii="Arial" w:eastAsia="Calibri" w:hAnsi="Arial" w:cs="Arial"/>
                <w:color w:val="000000"/>
                <w:sz w:val="18"/>
                <w:szCs w:val="18"/>
              </w:rPr>
              <w:t>Odzivni čas: 24 ur po prejemu pisnega obvestila o okvari (po e-pošti), v nujnih primerih tudi telefonsko s strani pooblaščene osebe naročnika  (čas ko se servis odzove na sporočeno okvaro in prične z ugotavljanjem vzrokov okvare in odpravljanjem težav);</w:t>
            </w:r>
          </w:p>
          <w:p w14:paraId="410525DC" w14:textId="77777777" w:rsidR="00240CC1" w:rsidRPr="00240CC1" w:rsidRDefault="00240CC1" w:rsidP="00593038">
            <w:pPr>
              <w:numPr>
                <w:ilvl w:val="0"/>
                <w:numId w:val="26"/>
              </w:numPr>
              <w:spacing w:line="276" w:lineRule="auto"/>
              <w:jc w:val="both"/>
              <w:rPr>
                <w:rFonts w:ascii="Arial" w:eastAsia="Calibri" w:hAnsi="Arial" w:cs="Arial"/>
                <w:color w:val="000000"/>
                <w:sz w:val="18"/>
                <w:szCs w:val="18"/>
              </w:rPr>
            </w:pPr>
            <w:r w:rsidRPr="00240CC1">
              <w:rPr>
                <w:rFonts w:ascii="Arial" w:eastAsia="Calibri" w:hAnsi="Arial" w:cs="Arial"/>
                <w:color w:val="000000"/>
                <w:sz w:val="18"/>
                <w:szCs w:val="18"/>
              </w:rPr>
              <w:t>Časi za dobavo rezervnih delov in odpravo napak: največ  48 ur po prejemu pisnega obvestila o okvari (po e-pošti) oz. v nujnih primerih tudi telefonsko s strani pooblaščene osebe naročnika oz. izjemoma več po predhodnem pisnem dogovoru s pooblaščeno osebo naročnika za nadzor nad izvajanjem pogodbe;</w:t>
            </w:r>
          </w:p>
          <w:p w14:paraId="7D8A2FA7" w14:textId="77777777" w:rsidR="00240CC1" w:rsidRPr="00240CC1" w:rsidRDefault="00240CC1" w:rsidP="00593038">
            <w:pPr>
              <w:numPr>
                <w:ilvl w:val="0"/>
                <w:numId w:val="26"/>
              </w:numPr>
              <w:spacing w:line="276" w:lineRule="auto"/>
              <w:jc w:val="both"/>
              <w:rPr>
                <w:rFonts w:ascii="Arial" w:eastAsia="Calibri" w:hAnsi="Arial" w:cs="Arial"/>
                <w:color w:val="000000"/>
                <w:sz w:val="18"/>
                <w:szCs w:val="18"/>
              </w:rPr>
            </w:pPr>
            <w:r w:rsidRPr="00240CC1">
              <w:rPr>
                <w:rFonts w:ascii="Arial" w:eastAsia="Calibri" w:hAnsi="Arial" w:cs="Arial"/>
                <w:color w:val="000000"/>
                <w:sz w:val="18"/>
                <w:szCs w:val="18"/>
              </w:rPr>
              <w:t>V primeru, da okvare ni možno odpraviti v roku 48 ur in se je izvajalec z naročnikom uskladil za daljši rok odprave napake, je dolžan izvajalec naročnika sproti obveščati o poteku odpravljanja okvare in terminom odprave napake;  </w:t>
            </w:r>
          </w:p>
          <w:p w14:paraId="0831D02B" w14:textId="77777777" w:rsidR="00E25A4C" w:rsidRDefault="00240CC1" w:rsidP="00593038">
            <w:pPr>
              <w:numPr>
                <w:ilvl w:val="0"/>
                <w:numId w:val="26"/>
              </w:numPr>
              <w:spacing w:line="276" w:lineRule="auto"/>
              <w:jc w:val="both"/>
              <w:rPr>
                <w:rFonts w:ascii="Arial" w:eastAsia="Calibri" w:hAnsi="Arial" w:cs="Arial"/>
                <w:color w:val="000000"/>
                <w:sz w:val="18"/>
                <w:szCs w:val="18"/>
              </w:rPr>
            </w:pPr>
            <w:r w:rsidRPr="00240CC1">
              <w:rPr>
                <w:rFonts w:ascii="Arial" w:eastAsia="Calibri" w:hAnsi="Arial" w:cs="Arial"/>
                <w:color w:val="000000"/>
                <w:sz w:val="18"/>
                <w:szCs w:val="18"/>
              </w:rPr>
              <w:t>Če izvajalec ne odpravi napak v dogovorjenem roku, je dolžan izvajalec naročniku, v primeru, da bi zaradi daljših časov odprav napak le-ta utrpel škodo, kriti nastale stroške, če bi naročnik to zahteval</w:t>
            </w:r>
            <w:r w:rsidR="00E25A4C">
              <w:rPr>
                <w:rFonts w:ascii="Arial" w:eastAsia="Calibri" w:hAnsi="Arial" w:cs="Arial"/>
                <w:color w:val="000000"/>
                <w:sz w:val="18"/>
                <w:szCs w:val="18"/>
              </w:rPr>
              <w:t>;</w:t>
            </w:r>
          </w:p>
          <w:p w14:paraId="3953057E" w14:textId="7A0BA61C" w:rsidR="00240CC1" w:rsidRPr="00240CC1" w:rsidRDefault="00E25A4C" w:rsidP="00593038">
            <w:pPr>
              <w:numPr>
                <w:ilvl w:val="0"/>
                <w:numId w:val="26"/>
              </w:numPr>
              <w:spacing w:line="276" w:lineRule="auto"/>
              <w:jc w:val="both"/>
              <w:rPr>
                <w:rFonts w:ascii="Arial" w:eastAsia="Calibri" w:hAnsi="Arial" w:cs="Arial"/>
                <w:color w:val="000000"/>
                <w:sz w:val="18"/>
                <w:szCs w:val="18"/>
              </w:rPr>
            </w:pPr>
            <w:r w:rsidRPr="00DC39C3">
              <w:rPr>
                <w:rFonts w:ascii="Arial" w:hAnsi="Arial" w:cs="Arial"/>
                <w:sz w:val="18"/>
                <w:szCs w:val="18"/>
              </w:rPr>
              <w:t>V urgentnih primerih bo izvajalec opravil servisno vzdrževanje tudi izven delovnega časa ter med prazniki in vikendi (v času dela prostih dni). Urgentni primer nastane, ko v bolnišnici zaradi okvare naprav ni na voljo nobena druga naprava za izvedbo določene vrste preiskave.</w:t>
            </w:r>
            <w:r w:rsidR="00240CC1" w:rsidRPr="00240CC1">
              <w:rPr>
                <w:rFonts w:ascii="Arial" w:eastAsia="Calibri" w:hAnsi="Arial" w:cs="Arial"/>
                <w:color w:val="000000"/>
                <w:sz w:val="18"/>
                <w:szCs w:val="18"/>
              </w:rPr>
              <w:t>  </w:t>
            </w:r>
          </w:p>
        </w:tc>
        <w:tc>
          <w:tcPr>
            <w:tcW w:w="0" w:type="auto"/>
          </w:tcPr>
          <w:p w14:paraId="410674EF" w14:textId="77777777" w:rsidR="00240CC1" w:rsidRPr="00240CC1" w:rsidRDefault="00240CC1" w:rsidP="00593038">
            <w:pPr>
              <w:numPr>
                <w:ilvl w:val="0"/>
                <w:numId w:val="26"/>
              </w:numPr>
              <w:spacing w:line="276" w:lineRule="auto"/>
              <w:rPr>
                <w:rFonts w:ascii="Arial" w:eastAsia="Calibri" w:hAnsi="Arial" w:cs="Arial"/>
                <w:color w:val="000000"/>
                <w:sz w:val="18"/>
                <w:szCs w:val="18"/>
              </w:rPr>
            </w:pPr>
          </w:p>
        </w:tc>
      </w:tr>
    </w:tbl>
    <w:p w14:paraId="150127B2" w14:textId="77777777" w:rsidR="00240CC1" w:rsidRPr="00240CC1" w:rsidRDefault="00240CC1" w:rsidP="00593038">
      <w:pPr>
        <w:spacing w:after="0"/>
        <w:ind w:left="-142"/>
        <w:jc w:val="both"/>
        <w:rPr>
          <w:rFonts w:ascii="Arial" w:eastAsia="Times New Roman" w:hAnsi="Arial" w:cs="Arial"/>
          <w:b/>
          <w:iCs/>
          <w:sz w:val="18"/>
          <w:szCs w:val="18"/>
          <w:lang w:eastAsia="sl-SI"/>
        </w:rPr>
      </w:pPr>
    </w:p>
    <w:p w14:paraId="685CA297" w14:textId="77777777" w:rsidR="00240CC1" w:rsidRPr="00240CC1" w:rsidRDefault="00240CC1" w:rsidP="00593038">
      <w:pPr>
        <w:spacing w:after="0"/>
        <w:ind w:left="-142"/>
        <w:rPr>
          <w:rFonts w:ascii="Arial" w:eastAsia="Times New Roman" w:hAnsi="Arial" w:cs="Arial"/>
          <w:sz w:val="18"/>
          <w:szCs w:val="18"/>
        </w:rPr>
      </w:pPr>
      <w:r w:rsidRPr="00240CC1">
        <w:rPr>
          <w:rFonts w:ascii="Arial" w:eastAsia="Times New Roman" w:hAnsi="Arial" w:cs="Arial"/>
          <w:sz w:val="18"/>
          <w:szCs w:val="18"/>
          <w:lang w:eastAsia="sl-SI"/>
        </w:rPr>
        <w:t>Izvajalec zagotavlja dosegljivost servisne službe (izvajalec servisa_________________________) na:</w:t>
      </w:r>
    </w:p>
    <w:p w14:paraId="44D66D45" w14:textId="77777777" w:rsidR="00240CC1" w:rsidRPr="00240CC1" w:rsidRDefault="00240CC1" w:rsidP="00593038">
      <w:pPr>
        <w:spacing w:after="0"/>
        <w:ind w:left="-142"/>
        <w:rPr>
          <w:rFonts w:ascii="Arial" w:eastAsia="Times New Roman" w:hAnsi="Arial" w:cs="Arial"/>
          <w:sz w:val="18"/>
          <w:szCs w:val="18"/>
        </w:rPr>
      </w:pPr>
    </w:p>
    <w:p w14:paraId="712AD7EA" w14:textId="77777777" w:rsidR="00240CC1" w:rsidRPr="00240CC1" w:rsidRDefault="00240CC1" w:rsidP="00593038">
      <w:pPr>
        <w:spacing w:after="0"/>
        <w:ind w:left="-142"/>
        <w:rPr>
          <w:rFonts w:ascii="Arial" w:eastAsia="Arial Unicode MS" w:hAnsi="Arial" w:cs="Arial"/>
          <w:sz w:val="18"/>
          <w:szCs w:val="18"/>
        </w:rPr>
      </w:pPr>
      <w:r w:rsidRPr="00240CC1">
        <w:rPr>
          <w:rFonts w:ascii="Arial" w:eastAsia="Times New Roman" w:hAnsi="Arial" w:cs="Arial"/>
          <w:sz w:val="18"/>
          <w:szCs w:val="18"/>
          <w:lang w:eastAsia="sl-SI"/>
        </w:rPr>
        <w:t>telefonski številki _____________________________</w:t>
      </w:r>
    </w:p>
    <w:p w14:paraId="13AA22C6" w14:textId="77777777" w:rsidR="00240CC1" w:rsidRPr="00240CC1" w:rsidRDefault="00240CC1" w:rsidP="00593038">
      <w:pPr>
        <w:spacing w:after="0"/>
        <w:ind w:left="-142"/>
        <w:rPr>
          <w:rFonts w:ascii="Arial" w:eastAsia="Times New Roman" w:hAnsi="Arial" w:cs="Arial"/>
          <w:sz w:val="18"/>
          <w:szCs w:val="18"/>
        </w:rPr>
      </w:pPr>
    </w:p>
    <w:p w14:paraId="0104B5AA" w14:textId="77777777" w:rsidR="00240CC1" w:rsidRPr="00240CC1" w:rsidRDefault="00240CC1" w:rsidP="00593038">
      <w:pPr>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t>gsm_________________________________________</w:t>
      </w:r>
    </w:p>
    <w:p w14:paraId="2CB9E2EC" w14:textId="77777777" w:rsidR="00240CC1" w:rsidRPr="00240CC1" w:rsidRDefault="00240CC1" w:rsidP="00593038">
      <w:pPr>
        <w:spacing w:after="0"/>
        <w:ind w:left="-142"/>
        <w:rPr>
          <w:rFonts w:ascii="Arial" w:eastAsia="Times New Roman" w:hAnsi="Arial" w:cs="Arial"/>
          <w:sz w:val="18"/>
          <w:szCs w:val="18"/>
          <w:lang w:eastAsia="sl-SI"/>
        </w:rPr>
      </w:pPr>
    </w:p>
    <w:p w14:paraId="724338FF" w14:textId="77777777" w:rsidR="00240CC1" w:rsidRPr="00240CC1" w:rsidRDefault="00240CC1" w:rsidP="00593038">
      <w:pPr>
        <w:spacing w:after="0"/>
        <w:ind w:left="-142"/>
        <w:rPr>
          <w:rFonts w:ascii="Arial" w:eastAsia="Times New Roman" w:hAnsi="Arial" w:cs="Arial"/>
          <w:sz w:val="18"/>
          <w:szCs w:val="18"/>
        </w:rPr>
      </w:pPr>
      <w:r w:rsidRPr="00240CC1">
        <w:rPr>
          <w:rFonts w:ascii="Arial" w:eastAsia="Times New Roman" w:hAnsi="Arial" w:cs="Arial"/>
          <w:sz w:val="18"/>
          <w:szCs w:val="18"/>
          <w:lang w:eastAsia="sl-SI"/>
        </w:rPr>
        <w:t>fax_________________________________________</w:t>
      </w:r>
    </w:p>
    <w:p w14:paraId="17EE7BFF" w14:textId="77777777" w:rsidR="00240CC1" w:rsidRPr="00240CC1" w:rsidRDefault="00240CC1" w:rsidP="00593038">
      <w:pPr>
        <w:spacing w:after="0"/>
        <w:ind w:left="-142"/>
        <w:rPr>
          <w:rFonts w:ascii="Arial" w:eastAsia="Times New Roman" w:hAnsi="Arial" w:cs="Arial"/>
          <w:sz w:val="18"/>
          <w:szCs w:val="18"/>
        </w:rPr>
      </w:pPr>
    </w:p>
    <w:p w14:paraId="3317B057" w14:textId="77777777" w:rsidR="00240CC1" w:rsidRPr="00240CC1" w:rsidRDefault="00240CC1" w:rsidP="00593038">
      <w:pPr>
        <w:spacing w:after="0"/>
        <w:ind w:left="-142"/>
        <w:rPr>
          <w:rFonts w:ascii="Arial" w:eastAsia="Arial Unicode MS" w:hAnsi="Arial" w:cs="Arial"/>
          <w:sz w:val="18"/>
          <w:szCs w:val="18"/>
        </w:rPr>
      </w:pPr>
      <w:r w:rsidRPr="00240CC1">
        <w:rPr>
          <w:rFonts w:ascii="Arial" w:eastAsia="Times New Roman" w:hAnsi="Arial" w:cs="Arial"/>
          <w:sz w:val="18"/>
          <w:szCs w:val="18"/>
          <w:lang w:eastAsia="sl-SI"/>
        </w:rPr>
        <w:t>e-mail_______________________________________</w:t>
      </w:r>
    </w:p>
    <w:p w14:paraId="2ED4D71E" w14:textId="77777777" w:rsidR="00240CC1" w:rsidRPr="00240CC1" w:rsidRDefault="00240CC1" w:rsidP="00593038">
      <w:pPr>
        <w:spacing w:after="0"/>
        <w:ind w:left="-142"/>
        <w:jc w:val="both"/>
        <w:rPr>
          <w:rFonts w:ascii="Arial" w:eastAsia="Times New Roman" w:hAnsi="Arial" w:cs="Arial"/>
          <w:sz w:val="18"/>
          <w:szCs w:val="18"/>
          <w:lang w:eastAsia="sl-SI"/>
        </w:rPr>
      </w:pPr>
    </w:p>
    <w:p w14:paraId="364D67C0"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Kontaktna oseba ______________________________</w:t>
      </w:r>
    </w:p>
    <w:p w14:paraId="52920006" w14:textId="77777777" w:rsidR="00240CC1" w:rsidRPr="00240CC1" w:rsidRDefault="00240CC1" w:rsidP="00593038">
      <w:pPr>
        <w:spacing w:after="0"/>
        <w:ind w:left="-142"/>
        <w:rPr>
          <w:rFonts w:ascii="Arial" w:eastAsia="Times New Roman" w:hAnsi="Arial" w:cs="Arial"/>
          <w:b/>
          <w:iCs/>
          <w:sz w:val="18"/>
          <w:szCs w:val="18"/>
          <w:lang w:eastAsia="sl-SI"/>
        </w:rPr>
      </w:pPr>
    </w:p>
    <w:p w14:paraId="4617C6C3" w14:textId="77777777" w:rsidR="00240CC1" w:rsidRPr="00240CC1" w:rsidRDefault="00240CC1" w:rsidP="00593038">
      <w:pPr>
        <w:spacing w:after="0"/>
        <w:ind w:left="-142"/>
        <w:rPr>
          <w:rFonts w:ascii="Arial" w:eastAsia="Times New Roman" w:hAnsi="Arial" w:cs="Arial"/>
          <w:b/>
          <w:iCs/>
          <w:sz w:val="18"/>
          <w:szCs w:val="18"/>
          <w:lang w:eastAsia="sl-SI"/>
        </w:rPr>
      </w:pPr>
    </w:p>
    <w:p w14:paraId="193105DA"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 xml:space="preserve"> 8. člen</w:t>
      </w:r>
    </w:p>
    <w:p w14:paraId="08BA3BF7" w14:textId="77777777" w:rsidR="00240CC1" w:rsidRPr="00240CC1" w:rsidRDefault="00240CC1" w:rsidP="00593038">
      <w:pPr>
        <w:spacing w:after="0"/>
        <w:ind w:left="-142"/>
        <w:rPr>
          <w:rFonts w:ascii="Arial" w:eastAsia="Times New Roman" w:hAnsi="Arial" w:cs="Arial"/>
          <w:sz w:val="18"/>
          <w:szCs w:val="18"/>
          <w:lang w:eastAsia="sl-SI"/>
        </w:rPr>
      </w:pPr>
    </w:p>
    <w:p w14:paraId="6B9B15F2" w14:textId="77777777" w:rsidR="00240CC1" w:rsidRPr="00240CC1" w:rsidRDefault="00240CC1" w:rsidP="00593038">
      <w:pPr>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Izvajalec se obvezuje po vsakokratnem opravljanju storitev na opremi, vpisati vsa opravljena dela v servisno knjigo aparature (dvojnik servisne knjige se mora nahajati ob aparatu) ter  izdati poročilo o opravljenih storitvah in pisno izjavo o ustreznosti rezultatov delovanja naprave v skladu s predpisanimi normativi. </w:t>
      </w:r>
    </w:p>
    <w:p w14:paraId="37A5CCFE" w14:textId="77777777" w:rsidR="00240CC1" w:rsidRPr="00240CC1" w:rsidRDefault="00240CC1" w:rsidP="00593038">
      <w:pPr>
        <w:spacing w:after="0"/>
        <w:ind w:left="-142"/>
        <w:rPr>
          <w:rFonts w:ascii="Arial" w:eastAsia="Times New Roman" w:hAnsi="Arial" w:cs="Arial"/>
          <w:b/>
          <w:sz w:val="18"/>
          <w:szCs w:val="18"/>
          <w:lang w:eastAsia="sl-SI"/>
        </w:rPr>
      </w:pPr>
    </w:p>
    <w:p w14:paraId="6EB5EB49" w14:textId="77777777" w:rsidR="00240CC1" w:rsidRPr="00240CC1" w:rsidRDefault="00240CC1" w:rsidP="00593038">
      <w:pPr>
        <w:tabs>
          <w:tab w:val="left" w:pos="4320"/>
        </w:tabs>
        <w:spacing w:after="0"/>
        <w:ind w:left="-142"/>
        <w:jc w:val="both"/>
        <w:rPr>
          <w:rFonts w:ascii="Arial" w:eastAsia="Times New Roman" w:hAnsi="Arial" w:cs="Arial"/>
          <w:sz w:val="18"/>
          <w:szCs w:val="18"/>
          <w:lang w:eastAsia="sl-SI"/>
        </w:rPr>
      </w:pPr>
      <w:r w:rsidRPr="00240CC1">
        <w:rPr>
          <w:rFonts w:ascii="Arial" w:eastAsia="Times New Roman" w:hAnsi="Arial" w:cs="Arial"/>
          <w:bCs/>
          <w:sz w:val="18"/>
          <w:szCs w:val="18"/>
          <w:lang w:eastAsia="sl-SI"/>
        </w:rPr>
        <w:t>Izvajalec se obvezuje po vsakokratnem opravljanju storitev: Izredno vzdrževanje – odprava napak, okvar v poročilo o opravljenih storitvah navesti podatke o zamenjanih rezervnih delih,  porabljenem potrošnem materialu, število ur dela serviserja.</w:t>
      </w:r>
      <w:r w:rsidRPr="00240CC1">
        <w:rPr>
          <w:rFonts w:ascii="Arial" w:eastAsia="Times New Roman" w:hAnsi="Arial" w:cs="Arial"/>
          <w:sz w:val="18"/>
          <w:szCs w:val="18"/>
          <w:lang w:eastAsia="sl-SI"/>
        </w:rPr>
        <w:t xml:space="preserve">  </w:t>
      </w:r>
    </w:p>
    <w:p w14:paraId="54104681" w14:textId="77777777" w:rsidR="00240CC1" w:rsidRPr="00240CC1" w:rsidRDefault="00240CC1" w:rsidP="00593038">
      <w:pPr>
        <w:tabs>
          <w:tab w:val="left" w:pos="4320"/>
        </w:tabs>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lastRenderedPageBreak/>
        <w:t xml:space="preserve">  </w:t>
      </w:r>
    </w:p>
    <w:p w14:paraId="0F6DADCA" w14:textId="77777777" w:rsidR="00240CC1" w:rsidRPr="00240CC1" w:rsidRDefault="00240CC1" w:rsidP="00593038">
      <w:pPr>
        <w:spacing w:after="0"/>
        <w:ind w:left="-142"/>
        <w:jc w:val="center"/>
        <w:rPr>
          <w:rFonts w:ascii="Arial" w:eastAsia="Times New Roman" w:hAnsi="Arial" w:cs="Arial"/>
          <w:bCs/>
          <w:iCs/>
          <w:sz w:val="18"/>
          <w:szCs w:val="18"/>
          <w:lang w:eastAsia="sl-SI"/>
        </w:rPr>
      </w:pPr>
      <w:r w:rsidRPr="00240CC1">
        <w:rPr>
          <w:rFonts w:ascii="Arial" w:eastAsia="Times New Roman" w:hAnsi="Arial" w:cs="Arial"/>
          <w:bCs/>
          <w:sz w:val="18"/>
          <w:szCs w:val="18"/>
          <w:lang w:eastAsia="sl-SI"/>
        </w:rPr>
        <w:t xml:space="preserve">   </w:t>
      </w:r>
      <w:r w:rsidRPr="00240CC1">
        <w:rPr>
          <w:rFonts w:ascii="Arial" w:eastAsia="Times New Roman" w:hAnsi="Arial" w:cs="Arial"/>
          <w:bCs/>
          <w:iCs/>
          <w:sz w:val="18"/>
          <w:szCs w:val="18"/>
          <w:lang w:eastAsia="sl-SI"/>
        </w:rPr>
        <w:t xml:space="preserve"> 9. člen</w:t>
      </w:r>
    </w:p>
    <w:p w14:paraId="7DB0D993" w14:textId="77777777" w:rsidR="00240CC1" w:rsidRPr="00240CC1" w:rsidRDefault="00240CC1" w:rsidP="00593038">
      <w:pPr>
        <w:spacing w:after="0"/>
        <w:ind w:left="-142"/>
        <w:jc w:val="center"/>
        <w:rPr>
          <w:rFonts w:ascii="Arial" w:eastAsia="Times New Roman" w:hAnsi="Arial" w:cs="Arial"/>
          <w:bCs/>
          <w:iCs/>
          <w:sz w:val="18"/>
          <w:szCs w:val="18"/>
          <w:lang w:eastAsia="sl-SI"/>
        </w:rPr>
      </w:pPr>
    </w:p>
    <w:p w14:paraId="0497C947"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Cs/>
          <w:sz w:val="18"/>
          <w:szCs w:val="18"/>
          <w:lang w:eastAsia="sl-SI"/>
        </w:rPr>
        <w:t xml:space="preserve">Izvajalec se obvezuje servisno dokumentacijo (servisne naloge in pisne  izjave o ustreznosti rezultatov delovanja servisirane  naprave, poročila,…) po vsakokratnem opravljanju storitev, ki so predmet pogodbe dostaviti naročniku v dveh izvodih (original in kopija), od katerih prejme en izvod (kopijo) odgovorna oseba naročnika na oddelku, en izvod pa vodja tehnično vzdrževalnih služb naročnika. </w:t>
      </w:r>
    </w:p>
    <w:p w14:paraId="4E11596C" w14:textId="77777777" w:rsidR="00240CC1" w:rsidRPr="00240CC1" w:rsidRDefault="00240CC1" w:rsidP="00593038">
      <w:pPr>
        <w:spacing w:after="0"/>
        <w:ind w:left="-142"/>
        <w:rPr>
          <w:rFonts w:ascii="Arial" w:eastAsia="Times New Roman" w:hAnsi="Arial" w:cs="Arial"/>
          <w:b/>
          <w:iCs/>
          <w:sz w:val="18"/>
          <w:szCs w:val="18"/>
          <w:lang w:eastAsia="sl-SI"/>
        </w:rPr>
      </w:pPr>
    </w:p>
    <w:p w14:paraId="0AA059A8"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10. člen</w:t>
      </w:r>
    </w:p>
    <w:p w14:paraId="449C3834" w14:textId="77777777" w:rsidR="00240CC1" w:rsidRPr="00B25524" w:rsidRDefault="00240CC1" w:rsidP="00593038">
      <w:pPr>
        <w:tabs>
          <w:tab w:val="left" w:pos="4320"/>
        </w:tabs>
        <w:spacing w:after="0"/>
        <w:ind w:left="-142"/>
        <w:rPr>
          <w:rFonts w:ascii="Arial" w:eastAsia="Times New Roman" w:hAnsi="Arial" w:cs="Arial"/>
          <w:sz w:val="18"/>
          <w:szCs w:val="18"/>
          <w:lang w:eastAsia="sl-SI"/>
        </w:rPr>
      </w:pPr>
    </w:p>
    <w:p w14:paraId="3825093E" w14:textId="77777777" w:rsidR="00240CC1" w:rsidRPr="00B25524" w:rsidRDefault="00240CC1" w:rsidP="00593038">
      <w:pPr>
        <w:spacing w:after="0"/>
        <w:ind w:left="-142"/>
        <w:jc w:val="both"/>
        <w:rPr>
          <w:rFonts w:ascii="Arial" w:eastAsia="Times New Roman" w:hAnsi="Arial" w:cs="Arial"/>
          <w:sz w:val="18"/>
          <w:szCs w:val="18"/>
          <w:lang w:eastAsia="sl-SI"/>
        </w:rPr>
      </w:pPr>
      <w:r w:rsidRPr="00B25524">
        <w:rPr>
          <w:rFonts w:ascii="Arial" w:eastAsia="Times New Roman" w:hAnsi="Arial" w:cs="Arial"/>
          <w:sz w:val="18"/>
          <w:szCs w:val="18"/>
          <w:lang w:eastAsia="sl-SI"/>
        </w:rPr>
        <w:t xml:space="preserve">Izvajalec se obvezuje za  storitve vzdrževanja in vse novo vgrajene dele zagotavljati garancijo ……………………. </w:t>
      </w:r>
      <w:r w:rsidRPr="00B25524">
        <w:rPr>
          <w:rFonts w:ascii="Arial" w:eastAsia="Times New Roman" w:hAnsi="Arial" w:cs="Arial"/>
          <w:i/>
          <w:iCs/>
          <w:sz w:val="18"/>
          <w:szCs w:val="18"/>
          <w:lang w:eastAsia="sl-SI"/>
        </w:rPr>
        <w:t>(najmanj 6)</w:t>
      </w:r>
      <w:r w:rsidRPr="00B25524">
        <w:rPr>
          <w:rFonts w:ascii="Arial" w:eastAsia="Times New Roman" w:hAnsi="Arial" w:cs="Arial"/>
          <w:sz w:val="18"/>
          <w:szCs w:val="18"/>
          <w:lang w:eastAsia="sl-SI"/>
        </w:rPr>
        <w:t xml:space="preserve"> mesecev.  </w:t>
      </w:r>
    </w:p>
    <w:p w14:paraId="7FE06E01" w14:textId="77777777" w:rsidR="00240CC1" w:rsidRPr="00240CC1" w:rsidRDefault="00240CC1" w:rsidP="00593038">
      <w:pPr>
        <w:spacing w:after="0"/>
        <w:ind w:left="-142"/>
        <w:rPr>
          <w:rFonts w:ascii="Arial" w:eastAsia="Times New Roman" w:hAnsi="Arial" w:cs="Arial"/>
          <w:b/>
          <w:sz w:val="18"/>
          <w:szCs w:val="18"/>
          <w:lang w:eastAsia="sl-SI"/>
        </w:rPr>
      </w:pPr>
    </w:p>
    <w:p w14:paraId="5FE91E70"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Cs/>
          <w:sz w:val="18"/>
          <w:szCs w:val="18"/>
          <w:lang w:eastAsia="sl-SI"/>
        </w:rPr>
        <w:t>Naročnik izgubi pravico do garancije v primeru da sam ali po tretji osebi brez dovoljenja izvajalca izvaja vzdrževalna dela na opremi navedeni v Prilogi 1: Specifikacija zahtev naročnika.</w:t>
      </w:r>
    </w:p>
    <w:p w14:paraId="0D41951E" w14:textId="77777777" w:rsidR="00240CC1" w:rsidRPr="00240CC1" w:rsidRDefault="00240CC1" w:rsidP="00593038">
      <w:pPr>
        <w:spacing w:after="0"/>
        <w:ind w:left="-142"/>
        <w:rPr>
          <w:rFonts w:ascii="Arial" w:eastAsia="Times New Roman" w:hAnsi="Arial" w:cs="Arial"/>
          <w:bCs/>
          <w:sz w:val="18"/>
          <w:szCs w:val="18"/>
          <w:lang w:eastAsia="sl-SI"/>
        </w:rPr>
      </w:pPr>
    </w:p>
    <w:p w14:paraId="28025EFD"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11. člen</w:t>
      </w:r>
    </w:p>
    <w:p w14:paraId="7E02E77F"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p>
    <w:p w14:paraId="5078004D" w14:textId="77777777" w:rsidR="00240CC1" w:rsidRPr="00240CC1" w:rsidRDefault="00240CC1" w:rsidP="00593038">
      <w:pPr>
        <w:spacing w:after="0"/>
        <w:ind w:left="-142"/>
        <w:jc w:val="both"/>
        <w:rPr>
          <w:rFonts w:ascii="Arial" w:eastAsia="Times New Roman" w:hAnsi="Arial" w:cs="Arial"/>
          <w:bCs/>
          <w:sz w:val="18"/>
          <w:szCs w:val="18"/>
          <w:lang w:eastAsia="sl-SI"/>
        </w:rPr>
      </w:pPr>
      <w:r w:rsidRPr="00240CC1">
        <w:rPr>
          <w:rFonts w:ascii="Arial" w:eastAsia="Times New Roman" w:hAnsi="Arial" w:cs="Arial"/>
          <w:bCs/>
          <w:sz w:val="18"/>
          <w:szCs w:val="18"/>
          <w:lang w:eastAsia="sl-SI"/>
        </w:rPr>
        <w:t xml:space="preserve">Izvajalec se obvezuje ob podpisu pogodbe podpisati tudi izjavo o  zagotavljanju varnosti in zdravja pri delu in požarnega varstva pri izvajanju pogodbenih del, ki je v prilogi in je sestavni de te pogodbe. </w:t>
      </w:r>
    </w:p>
    <w:p w14:paraId="26B06BE8" w14:textId="77777777" w:rsidR="00240CC1" w:rsidRPr="00240CC1" w:rsidRDefault="00240CC1" w:rsidP="00593038">
      <w:pPr>
        <w:spacing w:after="0"/>
        <w:ind w:left="-142"/>
        <w:rPr>
          <w:rFonts w:ascii="Arial" w:eastAsia="Times New Roman" w:hAnsi="Arial" w:cs="Arial"/>
          <w:bCs/>
          <w:sz w:val="18"/>
          <w:szCs w:val="18"/>
          <w:lang w:eastAsia="sl-SI"/>
        </w:rPr>
      </w:pPr>
    </w:p>
    <w:p w14:paraId="59286644" w14:textId="77777777" w:rsidR="00240CC1" w:rsidRPr="00240CC1" w:rsidRDefault="00240CC1" w:rsidP="00593038">
      <w:pPr>
        <w:spacing w:after="0"/>
        <w:ind w:left="-142"/>
        <w:rPr>
          <w:rFonts w:ascii="Arial" w:eastAsia="Times New Roman" w:hAnsi="Arial" w:cs="Arial"/>
          <w:bCs/>
          <w:sz w:val="18"/>
          <w:szCs w:val="18"/>
          <w:lang w:eastAsia="sl-SI"/>
        </w:rPr>
      </w:pPr>
      <w:r w:rsidRPr="00240CC1">
        <w:rPr>
          <w:rFonts w:ascii="Arial" w:eastAsia="Times New Roman" w:hAnsi="Arial" w:cs="Arial"/>
          <w:bCs/>
          <w:sz w:val="18"/>
          <w:szCs w:val="18"/>
          <w:lang w:eastAsia="sl-SI"/>
        </w:rPr>
        <w:t>Izvajalec se zaveže seznaniti se in spoštovati hišni red naročnika za zunanje izvajalce.</w:t>
      </w:r>
    </w:p>
    <w:p w14:paraId="7DE82760" w14:textId="77777777" w:rsidR="00240CC1" w:rsidRPr="00240CC1" w:rsidRDefault="00240CC1" w:rsidP="00593038">
      <w:pPr>
        <w:spacing w:after="0"/>
        <w:ind w:left="-142"/>
        <w:rPr>
          <w:rFonts w:ascii="Arial" w:eastAsia="Times New Roman" w:hAnsi="Arial" w:cs="Arial"/>
          <w:bCs/>
          <w:sz w:val="18"/>
          <w:szCs w:val="18"/>
          <w:lang w:eastAsia="sl-SI"/>
        </w:rPr>
      </w:pPr>
    </w:p>
    <w:p w14:paraId="4E3B8490"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12. člen</w:t>
      </w:r>
    </w:p>
    <w:p w14:paraId="5C59575C" w14:textId="77777777" w:rsidR="00240CC1" w:rsidRPr="00240CC1" w:rsidRDefault="00240CC1" w:rsidP="00593038">
      <w:pPr>
        <w:tabs>
          <w:tab w:val="left" w:pos="4320"/>
        </w:tabs>
        <w:spacing w:after="0"/>
        <w:ind w:left="-142"/>
        <w:rPr>
          <w:rFonts w:ascii="Arial" w:eastAsia="Times New Roman" w:hAnsi="Arial" w:cs="Arial"/>
          <w:sz w:val="18"/>
          <w:szCs w:val="18"/>
          <w:lang w:eastAsia="sl-SI"/>
        </w:rPr>
      </w:pPr>
    </w:p>
    <w:p w14:paraId="6A795676" w14:textId="77777777" w:rsidR="00240CC1" w:rsidRPr="00240CC1" w:rsidRDefault="00240CC1" w:rsidP="00593038">
      <w:pPr>
        <w:tabs>
          <w:tab w:val="left" w:pos="4320"/>
        </w:tabs>
        <w:spacing w:after="0"/>
        <w:ind w:left="-142"/>
        <w:jc w:val="both"/>
        <w:rPr>
          <w:rFonts w:ascii="Arial" w:eastAsia="Times New Roman" w:hAnsi="Arial" w:cs="Arial"/>
          <w:sz w:val="18"/>
          <w:szCs w:val="18"/>
          <w:lang w:eastAsia="sl-SI"/>
        </w:rPr>
      </w:pPr>
      <w:r w:rsidRPr="00240CC1">
        <w:rPr>
          <w:rFonts w:ascii="Arial" w:eastAsia="Times New Roman" w:hAnsi="Arial" w:cs="Arial"/>
          <w:sz w:val="18"/>
          <w:szCs w:val="18"/>
          <w:lang w:eastAsia="sl-SI"/>
        </w:rPr>
        <w:t>Naročnik se obvezuje izvajalcu omogočiti nemoten dostop do opreme, ki je predmet servisiranja za namen izvajanja pogodbenih storitev.</w:t>
      </w:r>
    </w:p>
    <w:p w14:paraId="4BF6D83D" w14:textId="77777777" w:rsidR="00240CC1" w:rsidRPr="00240CC1" w:rsidRDefault="00240CC1" w:rsidP="00593038">
      <w:pPr>
        <w:tabs>
          <w:tab w:val="left" w:pos="4320"/>
        </w:tabs>
        <w:spacing w:after="0"/>
        <w:ind w:left="-142"/>
        <w:rPr>
          <w:rFonts w:ascii="Arial" w:eastAsia="Times New Roman" w:hAnsi="Arial" w:cs="Arial"/>
          <w:sz w:val="18"/>
          <w:szCs w:val="18"/>
          <w:lang w:eastAsia="sl-SI"/>
        </w:rPr>
      </w:pPr>
    </w:p>
    <w:p w14:paraId="57D2812A"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13. člen</w:t>
      </w:r>
    </w:p>
    <w:p w14:paraId="41B1FC67" w14:textId="77777777" w:rsidR="00240CC1" w:rsidRPr="00240CC1" w:rsidRDefault="00240CC1" w:rsidP="00593038">
      <w:pPr>
        <w:spacing w:after="0"/>
        <w:ind w:left="-142"/>
        <w:rPr>
          <w:rFonts w:ascii="Arial" w:eastAsia="Times New Roman" w:hAnsi="Arial" w:cs="Arial"/>
          <w:b/>
          <w:iCs/>
          <w:sz w:val="18"/>
          <w:szCs w:val="18"/>
          <w:lang w:eastAsia="sl-SI"/>
        </w:rPr>
      </w:pPr>
    </w:p>
    <w:p w14:paraId="642CD495" w14:textId="77777777" w:rsidR="00240CC1" w:rsidRPr="00240CC1" w:rsidRDefault="00240CC1" w:rsidP="00593038">
      <w:pPr>
        <w:tabs>
          <w:tab w:val="left" w:pos="4320"/>
        </w:tabs>
        <w:spacing w:after="0"/>
        <w:ind w:left="-142"/>
        <w:jc w:val="both"/>
        <w:rPr>
          <w:rFonts w:ascii="Arial" w:eastAsia="Times New Roman" w:hAnsi="Arial" w:cs="Arial"/>
          <w:bCs/>
          <w:iCs/>
          <w:sz w:val="18"/>
          <w:szCs w:val="18"/>
          <w:lang w:eastAsia="sl-SI"/>
        </w:rPr>
      </w:pPr>
      <w:r w:rsidRPr="00240CC1">
        <w:rPr>
          <w:rFonts w:ascii="Arial" w:eastAsia="Times New Roman" w:hAnsi="Arial" w:cs="Arial"/>
          <w:bCs/>
          <w:iCs/>
          <w:sz w:val="18"/>
          <w:szCs w:val="18"/>
          <w:lang w:eastAsia="sl-SI"/>
        </w:rPr>
        <w:t>Naročnik se obveže plačevati storitve vzdrževanja v roku 30 dni po prejemu posameznega pravilno izstavljenega računa, ki se izstavi do 5. v mesecu za pretekli mesec, na transakcijski račun izvajalca št.: _________________________, odprt pri ___________________ banki.</w:t>
      </w:r>
    </w:p>
    <w:p w14:paraId="26E437D0" w14:textId="77777777" w:rsidR="00240CC1" w:rsidRPr="00240CC1" w:rsidRDefault="00240CC1" w:rsidP="00593038">
      <w:pPr>
        <w:tabs>
          <w:tab w:val="left" w:pos="4320"/>
        </w:tabs>
        <w:spacing w:after="0"/>
        <w:ind w:left="-142"/>
        <w:jc w:val="both"/>
        <w:rPr>
          <w:rFonts w:ascii="Arial" w:eastAsia="Times New Roman" w:hAnsi="Arial" w:cs="Arial"/>
          <w:bCs/>
          <w:iCs/>
          <w:sz w:val="18"/>
          <w:szCs w:val="18"/>
          <w:lang w:eastAsia="sl-SI"/>
        </w:rPr>
      </w:pPr>
    </w:p>
    <w:p w14:paraId="1C3DFEAE" w14:textId="77777777" w:rsidR="00240CC1" w:rsidRPr="00240CC1" w:rsidRDefault="00240CC1" w:rsidP="00593038">
      <w:pPr>
        <w:tabs>
          <w:tab w:val="left" w:pos="4320"/>
        </w:tabs>
        <w:spacing w:after="0"/>
        <w:ind w:left="-142"/>
        <w:jc w:val="both"/>
        <w:rPr>
          <w:rFonts w:ascii="Arial" w:eastAsia="Times New Roman" w:hAnsi="Arial" w:cs="Arial"/>
          <w:sz w:val="18"/>
          <w:szCs w:val="18"/>
          <w:lang w:eastAsia="sl-SI"/>
        </w:rPr>
      </w:pPr>
    </w:p>
    <w:p w14:paraId="11602411" w14:textId="77777777" w:rsidR="00240CC1" w:rsidRPr="00240CC1" w:rsidRDefault="00240CC1" w:rsidP="00593038">
      <w:pPr>
        <w:tabs>
          <w:tab w:val="left" w:pos="4320"/>
        </w:tabs>
        <w:spacing w:after="0"/>
        <w:ind w:left="-142"/>
        <w:jc w:val="center"/>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 14. člen</w:t>
      </w:r>
    </w:p>
    <w:p w14:paraId="30546543" w14:textId="77777777" w:rsidR="00240CC1" w:rsidRPr="008A4D6A" w:rsidRDefault="00240CC1" w:rsidP="00593038">
      <w:pPr>
        <w:spacing w:after="0"/>
        <w:ind w:left="-142"/>
        <w:rPr>
          <w:rFonts w:ascii="Arial" w:eastAsia="Times New Roman" w:hAnsi="Arial" w:cs="Arial"/>
          <w:sz w:val="18"/>
          <w:szCs w:val="18"/>
          <w:lang w:eastAsia="sl-SI"/>
        </w:rPr>
      </w:pPr>
    </w:p>
    <w:p w14:paraId="30BD80F3" w14:textId="77777777" w:rsidR="00240CC1" w:rsidRPr="008A4D6A" w:rsidRDefault="00240CC1" w:rsidP="00593038">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Pogodbeni stranki se dogovorita, da lahko v primeru zamude plačila izvajalec naročniku zaračuna zakonite zamudne obresti. </w:t>
      </w:r>
    </w:p>
    <w:p w14:paraId="7108BA4C" w14:textId="77777777" w:rsidR="00240CC1" w:rsidRPr="008A4D6A" w:rsidRDefault="00240CC1" w:rsidP="00593038">
      <w:pPr>
        <w:spacing w:after="0"/>
        <w:ind w:left="-142"/>
        <w:rPr>
          <w:rFonts w:ascii="Arial" w:eastAsia="Times New Roman" w:hAnsi="Arial" w:cs="Arial"/>
          <w:sz w:val="18"/>
          <w:szCs w:val="18"/>
          <w:lang w:eastAsia="sl-SI"/>
        </w:rPr>
      </w:pPr>
    </w:p>
    <w:p w14:paraId="76DFF582" w14:textId="77777777" w:rsidR="00240CC1" w:rsidRPr="008A4D6A" w:rsidRDefault="00240CC1" w:rsidP="00593038">
      <w:pPr>
        <w:spacing w:after="0"/>
        <w:jc w:val="center"/>
        <w:rPr>
          <w:rFonts w:ascii="Arial" w:eastAsia="Calibri" w:hAnsi="Arial" w:cs="Arial"/>
          <w:sz w:val="18"/>
          <w:szCs w:val="18"/>
        </w:rPr>
      </w:pPr>
      <w:r w:rsidRPr="008A4D6A">
        <w:rPr>
          <w:rFonts w:ascii="Arial" w:eastAsia="Calibri" w:hAnsi="Arial" w:cs="Arial"/>
          <w:bCs/>
          <w:color w:val="000000"/>
          <w:sz w:val="18"/>
          <w:szCs w:val="18"/>
        </w:rPr>
        <w:t>15. člen</w:t>
      </w:r>
    </w:p>
    <w:tbl>
      <w:tblPr>
        <w:tblStyle w:val="NormalTablePHPDOCX2"/>
        <w:tblW w:w="0" w:type="auto"/>
        <w:tblInd w:w="108" w:type="dxa"/>
        <w:tblLook w:val="04A0" w:firstRow="1" w:lastRow="0" w:firstColumn="1" w:lastColumn="0" w:noHBand="0" w:noVBand="1"/>
      </w:tblPr>
      <w:tblGrid>
        <w:gridCol w:w="8658"/>
      </w:tblGrid>
      <w:tr w:rsidR="00240CC1" w:rsidRPr="008A4D6A" w14:paraId="3093853C" w14:textId="77777777" w:rsidTr="00355794">
        <w:tc>
          <w:tcPr>
            <w:tcW w:w="0" w:type="auto"/>
            <w:tcMar>
              <w:top w:w="0" w:type="auto"/>
              <w:bottom w:w="0" w:type="auto"/>
            </w:tcMar>
          </w:tcPr>
          <w:p w14:paraId="08DA7ED5"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Izvajalec bo dela izvedel z naslednjimi podizvajalci:</w:t>
            </w:r>
          </w:p>
          <w:tbl>
            <w:tblPr>
              <w:tblStyle w:val="TableGridPHPDOCX1"/>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240CC1" w:rsidRPr="008A4D6A" w14:paraId="42220A21" w14:textId="77777777" w:rsidTr="0035579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1405592" w14:textId="77777777" w:rsidR="00240CC1" w:rsidRPr="008A4D6A" w:rsidRDefault="00240CC1" w:rsidP="00593038">
                  <w:pPr>
                    <w:spacing w:line="276" w:lineRule="auto"/>
                    <w:jc w:val="right"/>
                    <w:rPr>
                      <w:rFonts w:ascii="Arial" w:eastAsia="Calibri" w:hAnsi="Arial" w:cs="Arial"/>
                      <w:sz w:val="18"/>
                      <w:szCs w:val="18"/>
                    </w:rPr>
                  </w:pPr>
                  <w:r w:rsidRPr="008A4D6A">
                    <w:rPr>
                      <w:rFonts w:ascii="Arial" w:eastAsia="Calibri"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C1F919D" w14:textId="77777777" w:rsidR="00240CC1" w:rsidRPr="008A4D6A" w:rsidRDefault="00240CC1" w:rsidP="00593038">
                  <w:pPr>
                    <w:spacing w:line="276" w:lineRule="auto"/>
                    <w:rPr>
                      <w:rFonts w:ascii="Arial" w:eastAsia="Calibri" w:hAnsi="Arial" w:cs="Arial"/>
                      <w:sz w:val="18"/>
                      <w:szCs w:val="18"/>
                    </w:rPr>
                  </w:pPr>
                </w:p>
              </w:tc>
            </w:tr>
            <w:tr w:rsidR="00240CC1" w:rsidRPr="008A4D6A" w14:paraId="324CB220" w14:textId="77777777" w:rsidTr="0035579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EEB6284" w14:textId="77777777" w:rsidR="00240CC1" w:rsidRPr="008A4D6A" w:rsidRDefault="00240CC1" w:rsidP="00593038">
                  <w:pPr>
                    <w:spacing w:line="276" w:lineRule="auto"/>
                    <w:jc w:val="right"/>
                    <w:rPr>
                      <w:rFonts w:ascii="Arial" w:eastAsia="Calibri" w:hAnsi="Arial" w:cs="Arial"/>
                      <w:sz w:val="18"/>
                      <w:szCs w:val="18"/>
                    </w:rPr>
                  </w:pPr>
                  <w:r w:rsidRPr="008A4D6A">
                    <w:rPr>
                      <w:rFonts w:ascii="Arial" w:eastAsia="Calibri"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72F2338" w14:textId="77777777" w:rsidR="00240CC1" w:rsidRPr="008A4D6A" w:rsidRDefault="00240CC1" w:rsidP="00593038">
                  <w:pPr>
                    <w:spacing w:before="135" w:after="135" w:line="276" w:lineRule="auto"/>
                    <w:jc w:val="both"/>
                    <w:textAlignment w:val="center"/>
                    <w:rPr>
                      <w:rFonts w:ascii="Arial" w:eastAsia="Calibri" w:hAnsi="Arial" w:cs="Arial"/>
                      <w:sz w:val="18"/>
                      <w:szCs w:val="18"/>
                    </w:rPr>
                  </w:pPr>
                  <w:r w:rsidRPr="008A4D6A">
                    <w:rPr>
                      <w:rFonts w:ascii="Arial" w:eastAsia="Calibri" w:hAnsi="Arial" w:cs="Arial"/>
                      <w:color w:val="000000"/>
                      <w:position w:val="-2"/>
                      <w:sz w:val="18"/>
                      <w:szCs w:val="18"/>
                    </w:rPr>
                    <w:t>Opis del, ki jih bo izvedel podizvajalec:</w:t>
                  </w:r>
                </w:p>
                <w:p w14:paraId="0666D6D7" w14:textId="77777777" w:rsidR="00240CC1" w:rsidRPr="008A4D6A" w:rsidRDefault="00240CC1" w:rsidP="00593038">
                  <w:pPr>
                    <w:spacing w:before="135" w:after="135" w:line="276" w:lineRule="auto"/>
                    <w:jc w:val="both"/>
                    <w:textAlignment w:val="center"/>
                    <w:rPr>
                      <w:rFonts w:ascii="Arial" w:eastAsia="Calibri" w:hAnsi="Arial" w:cs="Arial"/>
                      <w:sz w:val="18"/>
                      <w:szCs w:val="18"/>
                    </w:rPr>
                  </w:pPr>
                  <w:r w:rsidRPr="008A4D6A">
                    <w:rPr>
                      <w:rFonts w:ascii="Arial" w:eastAsia="Calibri" w:hAnsi="Arial" w:cs="Arial"/>
                      <w:color w:val="000000"/>
                      <w:position w:val="-2"/>
                      <w:sz w:val="18"/>
                      <w:szCs w:val="18"/>
                    </w:rPr>
                    <w:t>% končne ponudbe vrednosti, ki jo bo izvedel podizvajalec: ____</w:t>
                  </w:r>
                </w:p>
              </w:tc>
            </w:tr>
            <w:tr w:rsidR="00240CC1" w:rsidRPr="008A4D6A" w14:paraId="6FF3AAA0" w14:textId="77777777" w:rsidTr="0035579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35A3C0F" w14:textId="77777777" w:rsidR="00240CC1" w:rsidRPr="008A4D6A" w:rsidRDefault="00240CC1" w:rsidP="00593038">
                  <w:pPr>
                    <w:spacing w:line="276" w:lineRule="auto"/>
                    <w:jc w:val="right"/>
                    <w:rPr>
                      <w:rFonts w:ascii="Arial" w:eastAsia="Calibri" w:hAnsi="Arial" w:cs="Arial"/>
                      <w:sz w:val="18"/>
                      <w:szCs w:val="18"/>
                    </w:rPr>
                  </w:pPr>
                  <w:r w:rsidRPr="008A4D6A">
                    <w:rPr>
                      <w:rFonts w:ascii="Arial" w:eastAsia="Calibri"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7BEDB65" w14:textId="77777777" w:rsidR="00240CC1" w:rsidRPr="008A4D6A" w:rsidRDefault="00240CC1" w:rsidP="00593038">
                  <w:pPr>
                    <w:spacing w:line="276" w:lineRule="auto"/>
                    <w:rPr>
                      <w:rFonts w:ascii="Arial" w:eastAsia="Calibri" w:hAnsi="Arial" w:cs="Arial"/>
                      <w:sz w:val="18"/>
                      <w:szCs w:val="18"/>
                    </w:rPr>
                  </w:pPr>
                </w:p>
              </w:tc>
            </w:tr>
            <w:tr w:rsidR="00240CC1" w:rsidRPr="008A4D6A" w14:paraId="2BEBFD08" w14:textId="77777777" w:rsidTr="00355794">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1E59C8E" w14:textId="77777777" w:rsidR="00240CC1" w:rsidRPr="008A4D6A" w:rsidRDefault="00240CC1" w:rsidP="00593038">
                  <w:pPr>
                    <w:spacing w:line="276" w:lineRule="auto"/>
                    <w:jc w:val="right"/>
                    <w:rPr>
                      <w:rFonts w:ascii="Arial" w:eastAsia="Calibri" w:hAnsi="Arial" w:cs="Arial"/>
                      <w:sz w:val="18"/>
                      <w:szCs w:val="18"/>
                    </w:rPr>
                  </w:pPr>
                  <w:r w:rsidRPr="008A4D6A">
                    <w:rPr>
                      <w:rFonts w:ascii="Arial" w:eastAsia="Calibri" w:hAnsi="Arial" w:cs="Arial"/>
                      <w:b/>
                      <w:bCs/>
                      <w:color w:val="000000"/>
                      <w:position w:val="-2"/>
                      <w:sz w:val="18"/>
                      <w:szCs w:val="18"/>
                      <w:shd w:val="clear" w:color="auto" w:fill="D1D1D1"/>
                    </w:rPr>
                    <w:lastRenderedPageBreak/>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0B3EB1A" w14:textId="77777777" w:rsidR="00240CC1" w:rsidRPr="008A4D6A" w:rsidRDefault="00240CC1" w:rsidP="00593038">
                  <w:pPr>
                    <w:spacing w:before="135" w:after="135" w:line="276" w:lineRule="auto"/>
                    <w:jc w:val="both"/>
                    <w:textAlignment w:val="center"/>
                    <w:rPr>
                      <w:rFonts w:ascii="Arial" w:eastAsia="Calibri" w:hAnsi="Arial" w:cs="Arial"/>
                      <w:sz w:val="18"/>
                      <w:szCs w:val="18"/>
                    </w:rPr>
                  </w:pPr>
                  <w:r w:rsidRPr="008A4D6A">
                    <w:rPr>
                      <w:rFonts w:ascii="Arial" w:eastAsia="Calibri" w:hAnsi="Arial" w:cs="Arial"/>
                      <w:color w:val="000000"/>
                      <w:position w:val="-2"/>
                      <w:sz w:val="18"/>
                      <w:szCs w:val="18"/>
                    </w:rPr>
                    <w:t>Opis del, ki jih bo izvedel podizvajalec:</w:t>
                  </w:r>
                </w:p>
                <w:p w14:paraId="614EED21" w14:textId="77777777" w:rsidR="00240CC1" w:rsidRPr="008A4D6A" w:rsidRDefault="00240CC1" w:rsidP="00593038">
                  <w:pPr>
                    <w:spacing w:before="135" w:after="135" w:line="276" w:lineRule="auto"/>
                    <w:jc w:val="both"/>
                    <w:textAlignment w:val="center"/>
                    <w:rPr>
                      <w:rFonts w:ascii="Arial" w:eastAsia="Calibri" w:hAnsi="Arial" w:cs="Arial"/>
                      <w:sz w:val="18"/>
                      <w:szCs w:val="18"/>
                    </w:rPr>
                  </w:pPr>
                  <w:r w:rsidRPr="008A4D6A">
                    <w:rPr>
                      <w:rFonts w:ascii="Arial" w:eastAsia="Calibri" w:hAnsi="Arial" w:cs="Arial"/>
                      <w:color w:val="000000"/>
                      <w:position w:val="-2"/>
                      <w:sz w:val="18"/>
                      <w:szCs w:val="18"/>
                    </w:rPr>
                    <w:t>% končne ponudbe vrednosti, ki jo bo izvedel podizvajalec: ____</w:t>
                  </w:r>
                </w:p>
              </w:tc>
            </w:tr>
          </w:tbl>
          <w:p w14:paraId="1756E0EB"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i/>
                <w:iCs/>
                <w:color w:val="000000"/>
                <w:sz w:val="18"/>
                <w:szCs w:val="18"/>
              </w:rPr>
              <w:t>Opomba:</w:t>
            </w:r>
          </w:p>
          <w:p w14:paraId="7AFF5602" w14:textId="77777777" w:rsidR="00240CC1" w:rsidRPr="008A4D6A" w:rsidRDefault="00240CC1" w:rsidP="00593038">
            <w:pPr>
              <w:spacing w:before="225" w:after="225" w:line="276" w:lineRule="auto"/>
              <w:jc w:val="both"/>
              <w:rPr>
                <w:rFonts w:ascii="Arial" w:eastAsia="Calibri" w:hAnsi="Arial" w:cs="Arial"/>
                <w:i/>
                <w:iCs/>
                <w:color w:val="000000"/>
                <w:sz w:val="18"/>
                <w:szCs w:val="18"/>
              </w:rPr>
            </w:pPr>
            <w:r w:rsidRPr="008A4D6A">
              <w:rPr>
                <w:rFonts w:ascii="Arial" w:eastAsia="Calibri" w:hAnsi="Arial" w:cs="Arial"/>
                <w:i/>
                <w:iCs/>
                <w:color w:val="000000"/>
                <w:sz w:val="18"/>
                <w:szCs w:val="18"/>
              </w:rPr>
              <w:t>V KOLIKOR PONUDNIK NE NASTOPA S PODIZVAJALCI SE RAZDELEK IZBRIŠE</w:t>
            </w:r>
          </w:p>
        </w:tc>
      </w:tr>
    </w:tbl>
    <w:p w14:paraId="266B280A" w14:textId="77777777" w:rsidR="00240CC1" w:rsidRPr="008A4D6A" w:rsidRDefault="00240CC1" w:rsidP="00593038">
      <w:pPr>
        <w:spacing w:after="0"/>
        <w:jc w:val="center"/>
        <w:rPr>
          <w:rFonts w:ascii="Arial" w:eastAsia="Calibri" w:hAnsi="Arial" w:cs="Arial"/>
          <w:sz w:val="18"/>
          <w:szCs w:val="18"/>
        </w:rPr>
      </w:pPr>
      <w:r w:rsidRPr="008A4D6A">
        <w:rPr>
          <w:rFonts w:ascii="Arial" w:eastAsia="Calibri" w:hAnsi="Arial" w:cs="Arial"/>
          <w:bCs/>
          <w:color w:val="000000"/>
          <w:sz w:val="18"/>
          <w:szCs w:val="18"/>
        </w:rPr>
        <w:lastRenderedPageBreak/>
        <w:t>16. člen</w:t>
      </w:r>
    </w:p>
    <w:tbl>
      <w:tblPr>
        <w:tblStyle w:val="NormalTablePHPDOCX2"/>
        <w:tblW w:w="0" w:type="auto"/>
        <w:tblInd w:w="108" w:type="dxa"/>
        <w:tblLook w:val="04A0" w:firstRow="1" w:lastRow="0" w:firstColumn="1" w:lastColumn="0" w:noHBand="0" w:noVBand="1"/>
      </w:tblPr>
      <w:tblGrid>
        <w:gridCol w:w="8964"/>
      </w:tblGrid>
      <w:tr w:rsidR="00240CC1" w:rsidRPr="008A4D6A" w14:paraId="0517CFDF" w14:textId="77777777" w:rsidTr="00355794">
        <w:tc>
          <w:tcPr>
            <w:tcW w:w="0" w:type="auto"/>
            <w:tcMar>
              <w:top w:w="0" w:type="auto"/>
              <w:bottom w:w="0" w:type="auto"/>
            </w:tcMar>
          </w:tcPr>
          <w:p w14:paraId="77EBC7EB"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2B617CBB"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V kolikor bo podizvajalec v skladu in na način, določen v drugem in tretjem odstavku 94. člena ZJN-3 zahteval neposredna plačila, se šteje, da:</w:t>
            </w:r>
          </w:p>
          <w:tbl>
            <w:tblPr>
              <w:tblStyle w:val="NormalTablePHPDOCX2"/>
              <w:tblW w:w="0" w:type="auto"/>
              <w:tblLook w:val="04A0" w:firstRow="1" w:lastRow="0" w:firstColumn="1" w:lastColumn="0" w:noHBand="0" w:noVBand="1"/>
            </w:tblPr>
            <w:tblGrid>
              <w:gridCol w:w="8748"/>
            </w:tblGrid>
            <w:tr w:rsidR="00240CC1" w:rsidRPr="008A4D6A" w14:paraId="28A3BF22" w14:textId="77777777" w:rsidTr="00355794">
              <w:tc>
                <w:tcPr>
                  <w:tcW w:w="0" w:type="auto"/>
                  <w:tcMar>
                    <w:top w:w="0" w:type="auto"/>
                    <w:bottom w:w="0" w:type="auto"/>
                  </w:tcMar>
                </w:tcPr>
                <w:p w14:paraId="55FADD3C" w14:textId="77777777" w:rsidR="00240CC1" w:rsidRPr="008A4D6A" w:rsidRDefault="00240CC1" w:rsidP="00593038">
                  <w:pPr>
                    <w:numPr>
                      <w:ilvl w:val="0"/>
                      <w:numId w:val="64"/>
                    </w:numPr>
                    <w:spacing w:line="276" w:lineRule="auto"/>
                    <w:jc w:val="both"/>
                    <w:rPr>
                      <w:rFonts w:ascii="Arial" w:eastAsia="Calibri" w:hAnsi="Arial" w:cs="Arial"/>
                      <w:color w:val="000000"/>
                      <w:sz w:val="18"/>
                      <w:szCs w:val="18"/>
                    </w:rPr>
                  </w:pPr>
                  <w:r w:rsidRPr="008A4D6A">
                    <w:rPr>
                      <w:rFonts w:ascii="Arial" w:eastAsia="Calibri" w:hAnsi="Arial" w:cs="Arial"/>
                      <w:color w:val="000000"/>
                      <w:sz w:val="18"/>
                      <w:szCs w:val="18"/>
                    </w:rPr>
                    <w:t>glavni izvajalec s podpisom te pogodbe pooblašča naročnika, da na podlagi potrjenega računa oziroma situacije s strani glavnega izvajalca neposredno plačuje podizvajalcu,</w:t>
                  </w:r>
                </w:p>
                <w:p w14:paraId="140635B2" w14:textId="77777777" w:rsidR="00240CC1" w:rsidRPr="008A4D6A" w:rsidRDefault="00240CC1" w:rsidP="00593038">
                  <w:pPr>
                    <w:numPr>
                      <w:ilvl w:val="0"/>
                      <w:numId w:val="64"/>
                    </w:numPr>
                    <w:spacing w:line="276" w:lineRule="auto"/>
                    <w:jc w:val="both"/>
                    <w:rPr>
                      <w:rFonts w:ascii="Arial" w:eastAsia="Calibri" w:hAnsi="Arial" w:cs="Arial"/>
                      <w:color w:val="000000"/>
                      <w:sz w:val="18"/>
                      <w:szCs w:val="18"/>
                    </w:rPr>
                  </w:pPr>
                  <w:r w:rsidRPr="008A4D6A">
                    <w:rPr>
                      <w:rFonts w:ascii="Arial" w:eastAsia="Calibri" w:hAnsi="Arial" w:cs="Arial"/>
                      <w:color w:val="000000"/>
                      <w:sz w:val="18"/>
                      <w:szCs w:val="18"/>
                    </w:rPr>
                    <w:t>je podizvajalec dolžan najkasneje z izstavitvijo prvega računa predložiti soglasje, na podlagi katerega naročnik namesto ponudnika poravna podizvajalčevo terjatev do ponudnika, </w:t>
                  </w:r>
                </w:p>
                <w:p w14:paraId="4D469A8C" w14:textId="77777777" w:rsidR="00240CC1" w:rsidRPr="008A4D6A" w:rsidRDefault="00240CC1" w:rsidP="00593038">
                  <w:pPr>
                    <w:numPr>
                      <w:ilvl w:val="0"/>
                      <w:numId w:val="64"/>
                    </w:numPr>
                    <w:spacing w:line="276" w:lineRule="auto"/>
                    <w:jc w:val="both"/>
                    <w:rPr>
                      <w:rFonts w:ascii="Arial" w:eastAsia="Calibri" w:hAnsi="Arial" w:cs="Arial"/>
                      <w:color w:val="000000"/>
                      <w:sz w:val="18"/>
                      <w:szCs w:val="18"/>
                    </w:rPr>
                  </w:pPr>
                  <w:r w:rsidRPr="008A4D6A">
                    <w:rPr>
                      <w:rFonts w:ascii="Arial" w:eastAsia="Calibri" w:hAnsi="Arial" w:cs="Arial"/>
                      <w:color w:val="000000"/>
                      <w:sz w:val="18"/>
                      <w:szCs w:val="18"/>
                    </w:rPr>
                    <w:t>glavni izvajalec svojemu računu ali situaciji priložiti račun ali situacijo podizvajalca, ki ga je predhodno potrdil.</w:t>
                  </w:r>
                </w:p>
              </w:tc>
            </w:tr>
          </w:tbl>
          <w:p w14:paraId="2CE83FC3"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Zgolj ob izpolnitvi vseh pogojev iz predhodnega odstavka, je naročnik obvezan izvršiti neposredno plačilo podizvajalcu. </w:t>
            </w:r>
          </w:p>
          <w:p w14:paraId="64E2EF75"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Plačila podizvajalcem se izvedejo v rokih in na enak način kot velja za plačila izvajalcu.</w:t>
            </w:r>
          </w:p>
          <w:p w14:paraId="7109509D"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0D669392"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3337F752" w14:textId="77777777" w:rsidR="00240CC1" w:rsidRPr="008A4D6A" w:rsidRDefault="00240CC1" w:rsidP="00593038">
            <w:pPr>
              <w:spacing w:before="225" w:after="225" w:line="276" w:lineRule="auto"/>
              <w:jc w:val="both"/>
              <w:rPr>
                <w:rFonts w:ascii="Arial" w:eastAsia="Calibri" w:hAnsi="Arial" w:cs="Arial"/>
                <w:sz w:val="18"/>
                <w:szCs w:val="18"/>
              </w:rPr>
            </w:pPr>
            <w:r w:rsidRPr="008A4D6A">
              <w:rPr>
                <w:rFonts w:ascii="Arial" w:eastAsia="Calibri" w:hAnsi="Arial" w:cs="Arial"/>
                <w:color w:val="000000"/>
                <w:sz w:val="18"/>
                <w:szCs w:val="18"/>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tc>
      </w:tr>
    </w:tbl>
    <w:p w14:paraId="7D8E51A2" w14:textId="77777777" w:rsidR="00240CC1" w:rsidRPr="008A4D6A" w:rsidRDefault="00240CC1" w:rsidP="00593038">
      <w:pPr>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17. člen</w:t>
      </w:r>
    </w:p>
    <w:p w14:paraId="57DEB9D2"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  </w:t>
      </w:r>
    </w:p>
    <w:p w14:paraId="168BA4CD" w14:textId="7D2DD7AF" w:rsidR="00240CC1" w:rsidRPr="008A4D6A" w:rsidRDefault="00240CC1" w:rsidP="00593038">
      <w:pPr>
        <w:spacing w:after="0"/>
        <w:ind w:left="-142"/>
        <w:jc w:val="both"/>
        <w:rPr>
          <w:rFonts w:ascii="Arial" w:eastAsia="Times New Roman" w:hAnsi="Arial" w:cs="Arial"/>
          <w:bCs/>
          <w:iCs/>
          <w:sz w:val="18"/>
          <w:szCs w:val="18"/>
          <w:lang w:eastAsia="sl-SI"/>
        </w:rPr>
      </w:pPr>
      <w:r w:rsidRPr="008A4D6A">
        <w:rPr>
          <w:rFonts w:ascii="Arial" w:eastAsia="Times New Roman" w:hAnsi="Arial" w:cs="Arial"/>
          <w:bCs/>
          <w:iCs/>
          <w:sz w:val="18"/>
          <w:szCs w:val="18"/>
          <w:lang w:eastAsia="sl-SI"/>
        </w:rPr>
        <w:t xml:space="preserve">Pooblaščena predstavnika naročnika za nadzor nad izvajanjem pogodbe je: </w:t>
      </w:r>
    </w:p>
    <w:p w14:paraId="063E1B73" w14:textId="77777777" w:rsidR="00240CC1" w:rsidRPr="008A4D6A" w:rsidRDefault="00240CC1" w:rsidP="00593038">
      <w:pPr>
        <w:spacing w:after="0"/>
        <w:ind w:left="-142"/>
        <w:rPr>
          <w:rFonts w:ascii="Arial" w:eastAsia="Times New Roman" w:hAnsi="Arial" w:cs="Arial"/>
          <w:bCs/>
          <w:iCs/>
          <w:sz w:val="18"/>
          <w:szCs w:val="18"/>
          <w:lang w:eastAsia="sl-SI"/>
        </w:rPr>
      </w:pPr>
    </w:p>
    <w:p w14:paraId="17AFCF7D" w14:textId="60BB4A73" w:rsidR="00240CC1" w:rsidRPr="008A4D6A" w:rsidRDefault="00240CC1" w:rsidP="00593038">
      <w:pPr>
        <w:spacing w:after="0"/>
        <w:ind w:left="-142"/>
        <w:rPr>
          <w:rFonts w:ascii="Arial" w:eastAsia="Times New Roman" w:hAnsi="Arial" w:cs="Arial"/>
          <w:bCs/>
          <w:iCs/>
          <w:sz w:val="18"/>
          <w:szCs w:val="18"/>
          <w:lang w:eastAsia="sl-SI"/>
        </w:rPr>
      </w:pPr>
      <w:r w:rsidRPr="008A4D6A">
        <w:rPr>
          <w:rFonts w:ascii="Arial" w:eastAsia="Times New Roman" w:hAnsi="Arial" w:cs="Arial"/>
          <w:bCs/>
          <w:iCs/>
          <w:sz w:val="18"/>
          <w:szCs w:val="18"/>
          <w:lang w:eastAsia="sl-SI"/>
        </w:rPr>
        <w:lastRenderedPageBreak/>
        <w:t xml:space="preserve">Skrbnik  pogodbe s strani naročnika je </w:t>
      </w:r>
      <w:r w:rsidR="00BC2FAF">
        <w:rPr>
          <w:rFonts w:ascii="Arial" w:eastAsia="Times New Roman" w:hAnsi="Arial" w:cs="Arial"/>
          <w:bCs/>
          <w:iCs/>
          <w:sz w:val="18"/>
          <w:szCs w:val="18"/>
          <w:lang w:eastAsia="sl-SI"/>
        </w:rPr>
        <w:t>________________________</w:t>
      </w:r>
      <w:r w:rsidRPr="008A4D6A">
        <w:rPr>
          <w:rFonts w:ascii="Arial" w:eastAsia="Times New Roman" w:hAnsi="Arial" w:cs="Arial"/>
          <w:bCs/>
          <w:iCs/>
          <w:sz w:val="18"/>
          <w:szCs w:val="18"/>
          <w:lang w:eastAsia="sl-SI"/>
        </w:rPr>
        <w:t>.</w:t>
      </w:r>
    </w:p>
    <w:p w14:paraId="4EB7B78A"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                                                               </w:t>
      </w:r>
    </w:p>
    <w:p w14:paraId="79090DC2" w14:textId="77777777" w:rsidR="00240CC1" w:rsidRPr="008A4D6A" w:rsidRDefault="00240CC1" w:rsidP="00593038">
      <w:pPr>
        <w:spacing w:after="0"/>
        <w:ind w:left="-142"/>
        <w:rPr>
          <w:rFonts w:ascii="Arial" w:eastAsia="Times New Roman" w:hAnsi="Arial" w:cs="Arial"/>
          <w:iCs/>
          <w:sz w:val="18"/>
          <w:szCs w:val="18"/>
          <w:lang w:eastAsia="sl-SI"/>
        </w:rPr>
      </w:pPr>
      <w:r w:rsidRPr="008A4D6A">
        <w:rPr>
          <w:rFonts w:ascii="Arial" w:eastAsia="Times New Roman" w:hAnsi="Arial" w:cs="Arial"/>
          <w:iCs/>
          <w:sz w:val="18"/>
          <w:szCs w:val="18"/>
          <w:lang w:eastAsia="sl-SI"/>
        </w:rPr>
        <w:t>Skrbnik  pogodbe s strani izvajalca je ______________________________.</w:t>
      </w:r>
    </w:p>
    <w:p w14:paraId="6B61C981" w14:textId="77777777" w:rsidR="00240CC1" w:rsidRPr="008A4D6A" w:rsidRDefault="00240CC1" w:rsidP="00593038">
      <w:pPr>
        <w:spacing w:after="0"/>
        <w:ind w:left="-142"/>
        <w:rPr>
          <w:rFonts w:ascii="Arial" w:eastAsia="Times New Roman" w:hAnsi="Arial" w:cs="Arial"/>
          <w:iCs/>
          <w:sz w:val="18"/>
          <w:szCs w:val="18"/>
          <w:lang w:eastAsia="sl-SI"/>
        </w:rPr>
      </w:pPr>
    </w:p>
    <w:p w14:paraId="217C47C9" w14:textId="77777777" w:rsidR="00240CC1" w:rsidRPr="008A4D6A" w:rsidRDefault="00240CC1" w:rsidP="00593038">
      <w:pPr>
        <w:spacing w:after="0"/>
        <w:ind w:left="-142"/>
        <w:jc w:val="center"/>
        <w:rPr>
          <w:rFonts w:ascii="Arial" w:eastAsia="Times New Roman" w:hAnsi="Arial" w:cs="Arial"/>
          <w:iCs/>
          <w:sz w:val="18"/>
          <w:szCs w:val="18"/>
          <w:lang w:eastAsia="sl-SI"/>
        </w:rPr>
      </w:pPr>
      <w:r w:rsidRPr="008A4D6A">
        <w:rPr>
          <w:rFonts w:ascii="Arial" w:eastAsia="Times New Roman" w:hAnsi="Arial" w:cs="Arial"/>
          <w:sz w:val="18"/>
          <w:szCs w:val="18"/>
          <w:lang w:eastAsia="sl-SI"/>
        </w:rPr>
        <w:t>18. člen</w:t>
      </w:r>
    </w:p>
    <w:p w14:paraId="37DAAF7B" w14:textId="77777777" w:rsidR="001B07DA" w:rsidRPr="009D1BF7" w:rsidRDefault="001B07DA" w:rsidP="00593038">
      <w:pPr>
        <w:spacing w:before="225" w:after="225"/>
        <w:ind w:left="-142"/>
        <w:jc w:val="both"/>
        <w:rPr>
          <w:rFonts w:eastAsia="Calibri" w:cs="Times New Roman"/>
        </w:rPr>
      </w:pPr>
      <w:r w:rsidRPr="009D1BF7">
        <w:rPr>
          <w:rFonts w:ascii="Arial" w:eastAsia="Calibri" w:hAnsi="Arial" w:cs="Arial"/>
          <w:sz w:val="18"/>
          <w:szCs w:val="18"/>
        </w:rPr>
        <w:t>Pogodbeni stranki sta dolžni vse podatke, do katerih prideta pri izpolnjevanju poslovnih obveznosti ali v zvezi z njimi, varovati kot poslovno skrivnost in sta za to odškodninsko odgovorni.</w:t>
      </w:r>
    </w:p>
    <w:p w14:paraId="5B8AC3C5" w14:textId="77777777" w:rsidR="001B07DA" w:rsidRPr="009D1BF7" w:rsidRDefault="001B07DA" w:rsidP="00593038">
      <w:pPr>
        <w:spacing w:before="225" w:after="225"/>
        <w:ind w:left="-142"/>
        <w:jc w:val="both"/>
        <w:rPr>
          <w:rFonts w:ascii="Arial" w:eastAsia="Calibri" w:hAnsi="Arial" w:cs="Arial"/>
          <w:sz w:val="18"/>
          <w:szCs w:val="18"/>
        </w:rPr>
      </w:pPr>
      <w:r w:rsidRPr="009D1BF7">
        <w:rPr>
          <w:rFonts w:ascii="Arial" w:eastAsia="Calibri" w:hAnsi="Arial" w:cs="Arial"/>
          <w:sz w:val="18"/>
          <w:szCs w:val="18"/>
        </w:rPr>
        <w:t>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s katero se seznanijo pri svojem delu. Za poslovno skrivnost se ne štejejo podatki, ki so po zakonu javni ali podatki o kršitvi zakona ali dobrih poslovnih običajev.</w:t>
      </w:r>
    </w:p>
    <w:p w14:paraId="75853E58" w14:textId="77777777" w:rsidR="00240CC1" w:rsidRDefault="001B07DA" w:rsidP="005C2A62">
      <w:pPr>
        <w:spacing w:before="225" w:after="225"/>
        <w:ind w:left="-142"/>
        <w:contextualSpacing/>
        <w:jc w:val="both"/>
        <w:rPr>
          <w:rFonts w:ascii="Arial" w:hAnsi="Arial" w:cs="Arial"/>
          <w:sz w:val="18"/>
          <w:szCs w:val="18"/>
        </w:rPr>
      </w:pPr>
      <w:r w:rsidRPr="009D1BF7">
        <w:rPr>
          <w:rFonts w:ascii="Arial" w:eastAsia="Times New Roman" w:hAnsi="Arial" w:cs="Arial"/>
          <w:sz w:val="18"/>
          <w:szCs w:val="18"/>
          <w:lang w:eastAsia="sl-SI"/>
        </w:rPr>
        <w:t xml:space="preserve">Pogodbeni stranki se zavezujeta, da bosta pri izvajanju določil te pogodbe in pri obdelavi osebnih podatkov v celoti spoštovali določila Zakona o varstvu osebnih podatkov in določila Uredbe (EU) 2016/679 Evropskega parlamenta in Sveta z dne 27. aprila 2016 o varstvu posameznikov pri obdelavi osebnih podatkov, ne glede na to ali se bo z osebnimi podatki seznanili pri neposrednem opravljanju storitev, pri nadzoru izvajanja določil te pogodbe, preko pisne dokumentacije ali na kakršenkoli drug način. </w:t>
      </w:r>
      <w:r w:rsidRPr="009D1BF7">
        <w:rPr>
          <w:rFonts w:ascii="Arial" w:hAnsi="Arial" w:cs="Arial"/>
          <w:sz w:val="18"/>
          <w:szCs w:val="18"/>
        </w:rPr>
        <w:t>Pogodbeni stranki se dogovorita, da se za podrobnejšo ureditev varstva osebnih podatkov sklene posebna pogodba.</w:t>
      </w:r>
    </w:p>
    <w:p w14:paraId="13B5B7BF" w14:textId="77777777" w:rsidR="005C2A62" w:rsidRPr="005C2A62" w:rsidRDefault="005C2A62" w:rsidP="005C2A62">
      <w:pPr>
        <w:spacing w:before="225" w:after="225"/>
        <w:ind w:left="-142"/>
        <w:contextualSpacing/>
        <w:jc w:val="both"/>
        <w:rPr>
          <w:rFonts w:ascii="Arial" w:hAnsi="Arial" w:cs="Arial"/>
          <w:sz w:val="18"/>
          <w:szCs w:val="18"/>
        </w:rPr>
      </w:pPr>
    </w:p>
    <w:p w14:paraId="3D56E4F1" w14:textId="77777777" w:rsidR="00240CC1" w:rsidRPr="008A4D6A" w:rsidRDefault="00240CC1" w:rsidP="00593038">
      <w:pPr>
        <w:spacing w:after="0"/>
        <w:ind w:left="-142"/>
        <w:jc w:val="center"/>
        <w:rPr>
          <w:rFonts w:ascii="Arial" w:eastAsia="Times New Roman" w:hAnsi="Arial" w:cs="Arial"/>
          <w:iCs/>
          <w:sz w:val="18"/>
          <w:szCs w:val="18"/>
          <w:lang w:eastAsia="sl-SI"/>
        </w:rPr>
      </w:pPr>
      <w:r w:rsidRPr="008A4D6A">
        <w:rPr>
          <w:rFonts w:ascii="Arial" w:eastAsia="Times New Roman" w:hAnsi="Arial" w:cs="Arial"/>
          <w:sz w:val="18"/>
          <w:szCs w:val="18"/>
          <w:lang w:eastAsia="sl-SI"/>
        </w:rPr>
        <w:t>19. člen</w:t>
      </w:r>
    </w:p>
    <w:p w14:paraId="4999C120" w14:textId="77777777" w:rsidR="00240CC1" w:rsidRPr="008A4D6A" w:rsidRDefault="00240CC1" w:rsidP="00593038">
      <w:pPr>
        <w:spacing w:after="0"/>
        <w:ind w:left="-142"/>
        <w:rPr>
          <w:rFonts w:ascii="Arial" w:eastAsia="Times New Roman" w:hAnsi="Arial" w:cs="Arial"/>
          <w:iCs/>
          <w:sz w:val="18"/>
          <w:szCs w:val="18"/>
          <w:lang w:eastAsia="sl-SI"/>
        </w:rPr>
      </w:pPr>
    </w:p>
    <w:p w14:paraId="2A92BEB8"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Pogodbeni stranki se obvezujeta, da bosta naredili vse, kar je potrebno za izvršitev pogodbe in da bosta ravnali kot dobra gospodarstvenika. </w:t>
      </w:r>
    </w:p>
    <w:p w14:paraId="5AAB675E" w14:textId="77777777" w:rsidR="00240CC1" w:rsidRPr="008A4D6A" w:rsidRDefault="009D1BF7" w:rsidP="00593038">
      <w:pPr>
        <w:spacing w:after="0"/>
        <w:ind w:left="-142"/>
        <w:rPr>
          <w:rFonts w:ascii="Arial" w:eastAsia="Times New Roman" w:hAnsi="Arial" w:cs="Arial"/>
          <w:b/>
          <w:bCs/>
          <w:sz w:val="18"/>
          <w:szCs w:val="18"/>
          <w:lang w:eastAsia="sl-SI"/>
        </w:rPr>
      </w:pPr>
      <w:r>
        <w:rPr>
          <w:rFonts w:ascii="Arial" w:eastAsia="Times New Roman" w:hAnsi="Arial" w:cs="Arial"/>
          <w:b/>
          <w:bCs/>
          <w:sz w:val="18"/>
          <w:szCs w:val="18"/>
          <w:lang w:eastAsia="sl-SI"/>
        </w:rPr>
        <w:t xml:space="preserve"> </w:t>
      </w:r>
    </w:p>
    <w:p w14:paraId="7CA968C5" w14:textId="77777777" w:rsidR="00240CC1" w:rsidRPr="008A4D6A" w:rsidRDefault="00240CC1" w:rsidP="00593038">
      <w:pPr>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20. člen</w:t>
      </w:r>
    </w:p>
    <w:p w14:paraId="0A2555CA" w14:textId="77777777" w:rsidR="00240CC1" w:rsidRPr="008A4D6A" w:rsidRDefault="00240CC1" w:rsidP="00593038">
      <w:pPr>
        <w:spacing w:after="0"/>
        <w:ind w:left="-142"/>
        <w:jc w:val="center"/>
        <w:rPr>
          <w:rFonts w:ascii="Arial" w:eastAsia="Times New Roman" w:hAnsi="Arial" w:cs="Arial"/>
          <w:sz w:val="18"/>
          <w:szCs w:val="18"/>
          <w:lang w:eastAsia="sl-SI"/>
        </w:rPr>
      </w:pPr>
    </w:p>
    <w:p w14:paraId="5558E28D" w14:textId="77777777" w:rsidR="00240CC1" w:rsidRPr="008A4D6A" w:rsidRDefault="00240CC1" w:rsidP="009D1BF7">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Vsaka od pogodbenih strank lahko zaradi kršitve pogodbenih določil odpove to pogodbo z enomesečnim odpovednim rokom s priporočenem pismom po pošti. Odpovedni rok prične teči z dnem prejema poštne pošiljke.</w:t>
      </w:r>
    </w:p>
    <w:p w14:paraId="4DF80F97" w14:textId="77777777" w:rsidR="00240CC1" w:rsidRPr="008A4D6A" w:rsidRDefault="00240CC1" w:rsidP="009D1BF7">
      <w:pPr>
        <w:spacing w:after="0"/>
        <w:ind w:left="-142"/>
        <w:jc w:val="both"/>
        <w:rPr>
          <w:rFonts w:ascii="Arial" w:eastAsia="Times New Roman" w:hAnsi="Arial" w:cs="Arial"/>
          <w:sz w:val="18"/>
          <w:szCs w:val="18"/>
          <w:lang w:eastAsia="sl-SI"/>
        </w:rPr>
      </w:pPr>
    </w:p>
    <w:p w14:paraId="407B01ED" w14:textId="77777777" w:rsidR="00240CC1" w:rsidRPr="008A4D6A" w:rsidRDefault="00240CC1" w:rsidP="009D1BF7">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Če pride do prekinitve del oziroma do razdrtja pogodbe po krivdi ene od pogodbenih strank, nosi nastale stroške tista pogodbena stranka, ki je povzročila prekinitev dela ali razdrtje pogodbe.</w:t>
      </w:r>
    </w:p>
    <w:p w14:paraId="4A05B46B" w14:textId="77777777" w:rsidR="00240CC1" w:rsidRPr="008A4D6A" w:rsidRDefault="00240CC1" w:rsidP="009D1BF7">
      <w:pPr>
        <w:spacing w:after="0"/>
        <w:ind w:left="-142"/>
        <w:jc w:val="both"/>
        <w:rPr>
          <w:rFonts w:ascii="Arial" w:eastAsia="Times New Roman" w:hAnsi="Arial" w:cs="Arial"/>
          <w:sz w:val="18"/>
          <w:szCs w:val="18"/>
          <w:lang w:eastAsia="sl-SI"/>
        </w:rPr>
      </w:pPr>
    </w:p>
    <w:p w14:paraId="57E7461C" w14:textId="77777777" w:rsidR="00240CC1" w:rsidRPr="008A4D6A" w:rsidRDefault="00240CC1" w:rsidP="009D1BF7">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Naročnik ima pravico odstopiti od pogodbe kadarkoli, brez posledic za naročnika, če:</w:t>
      </w:r>
    </w:p>
    <w:p w14:paraId="5E7986D2"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pride izvajalec v takšno finančno situacijo, ki bi mu onemogočila izvedbo pogodbenih obveznosti;</w:t>
      </w:r>
    </w:p>
    <w:p w14:paraId="773620A5"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izvajalec po svoji krivdi v roku 14 dni od veljavnosti pogodbe in uvedbe v delo ne prične z delom;</w:t>
      </w:r>
    </w:p>
    <w:p w14:paraId="728F4B88"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izvajalec  po svoji krivdi kasni z deli po faznih rokih iz potrjenega terminskega plana del več kot 30 dni, oziroma če ne dosega pogodbeno dogovorjene kvalitete in standardov in je ne more vzpostaviti niti v naknadno dogovorjenem roku, ki mu ga določi naročnik.</w:t>
      </w:r>
    </w:p>
    <w:p w14:paraId="7E518854" w14:textId="77777777" w:rsidR="00240CC1" w:rsidRPr="008A4D6A" w:rsidRDefault="00240CC1" w:rsidP="009D1BF7">
      <w:pPr>
        <w:spacing w:after="0"/>
        <w:ind w:left="-142"/>
        <w:jc w:val="both"/>
        <w:rPr>
          <w:rFonts w:ascii="Arial" w:eastAsia="Times New Roman" w:hAnsi="Arial" w:cs="Arial"/>
          <w:sz w:val="18"/>
          <w:szCs w:val="18"/>
          <w:lang w:eastAsia="sl-SI"/>
        </w:rPr>
      </w:pPr>
    </w:p>
    <w:p w14:paraId="18E7FC53" w14:textId="77777777" w:rsidR="00240CC1" w:rsidRPr="008A4D6A" w:rsidRDefault="00240CC1" w:rsidP="009D1BF7">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Med veljavnostjo pogodbe o izvedbi javnega naročila lahko naročnik ne glede na določbe zakona, ki ureja obligacijska razmerja, odstopi od pogodbe v naslednjih okoliščinah:</w:t>
      </w:r>
    </w:p>
    <w:p w14:paraId="16C7AEBB"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javno naročilo je bilo bistveno spremenjeno, kar terja nov postopek javnega naročanja;</w:t>
      </w:r>
    </w:p>
    <w:p w14:paraId="058706B7"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v času oddaje javnega naročila je bil izvajalec  v enem od položajev, zaradi katerega bi ga naročnik moral izključiti iz postopka javnega naročanja, pa s tem dejstvom naročnik ni bil seznanjen v postopku javnega naročanja;</w:t>
      </w:r>
    </w:p>
    <w:p w14:paraId="28195899" w14:textId="77777777" w:rsidR="00240CC1" w:rsidRPr="008A4D6A" w:rsidRDefault="00240CC1" w:rsidP="009D1BF7">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zaradi hudih kršitev obveznosti iz PEU, PDEU in ZJN-3, ki jih je po postopku v skladu z 258. členom PDEU ugotovilo Sodišče Evropske unije, javno naročilo ne bi smelo biti oddano izvajalcu.</w:t>
      </w:r>
    </w:p>
    <w:p w14:paraId="6F68AF4F" w14:textId="77777777" w:rsidR="00240CC1" w:rsidRPr="008A4D6A" w:rsidRDefault="00240CC1" w:rsidP="009D1BF7">
      <w:pPr>
        <w:spacing w:after="0"/>
        <w:ind w:left="-142"/>
        <w:jc w:val="both"/>
        <w:rPr>
          <w:rFonts w:ascii="Arial" w:eastAsia="Times New Roman" w:hAnsi="Arial" w:cs="Arial"/>
          <w:sz w:val="18"/>
          <w:szCs w:val="18"/>
          <w:lang w:eastAsia="sl-SI"/>
        </w:rPr>
      </w:pPr>
    </w:p>
    <w:p w14:paraId="1E1A5FB7" w14:textId="77777777" w:rsidR="00240CC1" w:rsidRPr="008A4D6A" w:rsidRDefault="00240CC1" w:rsidP="00593038">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Naročnik lahko odstopi od pogodbe brez odpovednega roka, če izvajalec večkrat zamuja s svojimi aktivnostmi, ne izpolni svojih obveznosti ali izpolni svojo obveznost, ki pa je v bistvenih delih v nasprotju z zahtevami naročnika, ne glede na določilo prvega odstavka tega člena.</w:t>
      </w:r>
    </w:p>
    <w:p w14:paraId="74D6A640" w14:textId="77777777" w:rsidR="00240CC1" w:rsidRPr="008A4D6A" w:rsidRDefault="00240CC1" w:rsidP="00593038">
      <w:pPr>
        <w:spacing w:after="0"/>
        <w:ind w:left="-142"/>
        <w:rPr>
          <w:rFonts w:ascii="Arial" w:eastAsia="Times New Roman" w:hAnsi="Arial" w:cs="Arial"/>
          <w:sz w:val="18"/>
          <w:szCs w:val="18"/>
          <w:lang w:eastAsia="sl-SI"/>
        </w:rPr>
      </w:pPr>
    </w:p>
    <w:p w14:paraId="69B4DCFC"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Naročnik ima pravico enostransko odstopiti od pogodbe brez odpovednega roka v primeru, da zanjo nima zagotovljenih sredstev.</w:t>
      </w:r>
    </w:p>
    <w:p w14:paraId="5A8E9393" w14:textId="77777777" w:rsidR="00240CC1" w:rsidRPr="008A4D6A" w:rsidRDefault="00240CC1" w:rsidP="00593038">
      <w:pPr>
        <w:spacing w:after="0"/>
        <w:ind w:left="-142"/>
        <w:rPr>
          <w:rFonts w:ascii="Arial" w:eastAsia="Times New Roman" w:hAnsi="Arial" w:cs="Arial"/>
          <w:sz w:val="18"/>
          <w:szCs w:val="18"/>
          <w:lang w:eastAsia="sl-SI"/>
        </w:rPr>
      </w:pPr>
    </w:p>
    <w:p w14:paraId="2AC05B0D" w14:textId="77777777" w:rsidR="00240CC1" w:rsidRPr="008A4D6A" w:rsidRDefault="00240CC1" w:rsidP="00593038">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Ne glede na določila te pogodbe o prekinitvi ali odstopu od pogodbe zaradi kršitev pogodbenih obveznosti lahko katera koli od pogodbenih strank brez posebnega razloga pisno odstopi od pogodbe, za kar stranki dogovorita 3 (tri) mesečni odpovedni rok. Odpovedni rok prične teči  z dnem, ko je nasprotne stranka prejela pisno obvestilo o odpovedi pogodbe.</w:t>
      </w:r>
    </w:p>
    <w:p w14:paraId="3071C3BC" w14:textId="77777777" w:rsidR="00240CC1" w:rsidRPr="008A4D6A" w:rsidRDefault="00240CC1" w:rsidP="00593038">
      <w:pPr>
        <w:spacing w:after="0"/>
        <w:ind w:left="-142"/>
        <w:rPr>
          <w:rFonts w:ascii="Arial" w:eastAsia="Times New Roman" w:hAnsi="Arial" w:cs="Arial"/>
          <w:sz w:val="18"/>
          <w:szCs w:val="18"/>
          <w:lang w:eastAsia="sl-SI"/>
        </w:rPr>
      </w:pPr>
    </w:p>
    <w:p w14:paraId="176EDE1D" w14:textId="77777777" w:rsidR="00240CC1" w:rsidRPr="008A4D6A" w:rsidRDefault="00240CC1" w:rsidP="00593038">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V primeru predčasnega prenehanja veljavnosti pogodbe sta pogodbeni strani obvezani poravnati obveznosti, ki jih imata druga do druge in so nastale do trenutka prenehanja pogodbe. </w:t>
      </w:r>
    </w:p>
    <w:p w14:paraId="134BB7B5" w14:textId="77777777" w:rsidR="00240CC1" w:rsidRPr="008A4D6A" w:rsidRDefault="00240CC1" w:rsidP="00593038">
      <w:pPr>
        <w:spacing w:after="0"/>
        <w:ind w:left="-142"/>
        <w:jc w:val="both"/>
        <w:rPr>
          <w:rFonts w:ascii="Arial" w:eastAsia="Times New Roman" w:hAnsi="Arial" w:cs="Arial"/>
          <w:sz w:val="18"/>
          <w:szCs w:val="18"/>
          <w:lang w:eastAsia="sl-SI"/>
        </w:rPr>
      </w:pPr>
    </w:p>
    <w:p w14:paraId="5AD364EE" w14:textId="77777777" w:rsidR="00240CC1" w:rsidRPr="008A4D6A" w:rsidRDefault="00240CC1" w:rsidP="00593038">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Odstop od pogodbe v zgoraj navedenih primerih učinkuje z dnem, ko izvajalec prejme pisno izjavo naročnika o odstopu.</w:t>
      </w:r>
    </w:p>
    <w:p w14:paraId="7AD3F7EB" w14:textId="77777777" w:rsidR="00240CC1" w:rsidRPr="008A4D6A" w:rsidRDefault="00240CC1" w:rsidP="00593038">
      <w:pPr>
        <w:spacing w:after="0"/>
        <w:ind w:left="-142"/>
        <w:rPr>
          <w:rFonts w:ascii="Arial" w:eastAsia="Times New Roman" w:hAnsi="Arial" w:cs="Arial"/>
          <w:sz w:val="18"/>
          <w:szCs w:val="18"/>
          <w:lang w:eastAsia="sl-SI"/>
        </w:rPr>
      </w:pPr>
    </w:p>
    <w:p w14:paraId="30DADD12"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Naročnik bo istočasno z odstopom od pogodbe zaradi kršitev pogodbe s strani izvajalca, lahko pričel s postopki za unovčenje zavarovanja za dobro izvedbo pogodbenih obveznosti.</w:t>
      </w:r>
    </w:p>
    <w:p w14:paraId="575FC831" w14:textId="77777777" w:rsidR="00240CC1" w:rsidRPr="008A4D6A" w:rsidRDefault="00240CC1" w:rsidP="00593038">
      <w:pPr>
        <w:spacing w:after="0"/>
        <w:ind w:left="-142"/>
        <w:rPr>
          <w:rFonts w:ascii="Arial" w:eastAsia="Times New Roman" w:hAnsi="Arial" w:cs="Arial"/>
          <w:sz w:val="18"/>
          <w:szCs w:val="18"/>
          <w:lang w:eastAsia="sl-SI"/>
        </w:rPr>
      </w:pPr>
    </w:p>
    <w:p w14:paraId="108FD2AD" w14:textId="77777777" w:rsidR="00240CC1" w:rsidRPr="008A4D6A" w:rsidRDefault="00240CC1" w:rsidP="00593038">
      <w:pPr>
        <w:tabs>
          <w:tab w:val="left" w:pos="4320"/>
        </w:tabs>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21. člen</w:t>
      </w:r>
    </w:p>
    <w:p w14:paraId="7891E646" w14:textId="77777777" w:rsidR="00240CC1" w:rsidRPr="008A4D6A" w:rsidRDefault="00240CC1" w:rsidP="009D1BF7">
      <w:p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Ta pogodba je sklenjena pod razveznim pogojem, ki se uresniči v primeru izpolnitve ene od naslednjih okoliščin:</w:t>
      </w:r>
    </w:p>
    <w:p w14:paraId="103C0AD0" w14:textId="77777777" w:rsidR="00240CC1" w:rsidRPr="008A4D6A" w:rsidRDefault="00240CC1" w:rsidP="009D1BF7">
      <w:pPr>
        <w:numPr>
          <w:ilvl w:val="0"/>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če bo naročnik seznanjen, da je sodišče s pravnomočno odločitvijo ugotovilo kršitev obveznosti delovne, okoljske ali socialne zakonodaje s strani izvajalca ali podizvajalca ali</w:t>
      </w:r>
    </w:p>
    <w:p w14:paraId="6A7778F2" w14:textId="77777777" w:rsidR="00240CC1" w:rsidRPr="008A4D6A" w:rsidRDefault="00240CC1" w:rsidP="009D1BF7">
      <w:pPr>
        <w:numPr>
          <w:ilvl w:val="0"/>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če bo naročnik seznanjen, da je pristojni državni organ pri izvajalcu ali podizvajalcu v času izvajanja pogodbe ugotovil najmanj dve kršitvi v zvezi s:</w:t>
      </w:r>
    </w:p>
    <w:p w14:paraId="0467BC47" w14:textId="77777777" w:rsidR="00240CC1" w:rsidRPr="008A4D6A" w:rsidRDefault="00240CC1" w:rsidP="009D1BF7">
      <w:pPr>
        <w:numPr>
          <w:ilvl w:val="1"/>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plačilom za delo,</w:t>
      </w:r>
    </w:p>
    <w:p w14:paraId="1AAE9389" w14:textId="77777777" w:rsidR="00240CC1" w:rsidRPr="008A4D6A" w:rsidRDefault="00240CC1" w:rsidP="009D1BF7">
      <w:pPr>
        <w:numPr>
          <w:ilvl w:val="1"/>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delovnim časom,</w:t>
      </w:r>
    </w:p>
    <w:p w14:paraId="365EBAE6" w14:textId="77777777" w:rsidR="00240CC1" w:rsidRPr="008A4D6A" w:rsidRDefault="00240CC1" w:rsidP="009D1BF7">
      <w:pPr>
        <w:numPr>
          <w:ilvl w:val="1"/>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počitki,</w:t>
      </w:r>
    </w:p>
    <w:p w14:paraId="6B34D202" w14:textId="77777777" w:rsidR="00240CC1" w:rsidRPr="008A4D6A" w:rsidRDefault="00240CC1" w:rsidP="009D1BF7">
      <w:pPr>
        <w:numPr>
          <w:ilvl w:val="1"/>
          <w:numId w:val="66"/>
        </w:num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opravljanjem dela na podlagi pogodb civilnega prava kljub obstoju elementov delovnega razmerja ali v zvezi z zaposlovanjem na črno</w:t>
      </w:r>
    </w:p>
    <w:p w14:paraId="6469895D" w14:textId="77777777" w:rsidR="00240CC1" w:rsidRPr="008A4D6A" w:rsidRDefault="00240CC1" w:rsidP="009D1BF7">
      <w:pPr>
        <w:spacing w:before="100" w:beforeAutospacing="1" w:after="100" w:afterAutospacing="1"/>
        <w:ind w:left="708"/>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in za kateri mu je bila s pravnomočno odločitvijo ali več pravnomočnimi odločitvami izrečena globa za prekršek,</w:t>
      </w:r>
    </w:p>
    <w:p w14:paraId="3FC7B1B1" w14:textId="77777777" w:rsidR="00240CC1" w:rsidRPr="008A4D6A" w:rsidRDefault="00240CC1" w:rsidP="009D1BF7">
      <w:p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in pod pogojem, da je od seznanitve s kršitvijo in do izteka veljavnosti pogodbe še najmanj šest mesecev oziroma če izvajalec nastopa s podizvajalcem pa tudi, če zaradi ugotovljene kršitve pri podizvajalcu izvajalca ne nadomesti ali zamenja tega podizvajalca, na način določen v skladu s 94. členom ZJN-3 in določili te pogodbe v roku 30 dni od seznanitve s kršitvijo.</w:t>
      </w:r>
    </w:p>
    <w:p w14:paraId="6AF8A545" w14:textId="77777777" w:rsidR="00240CC1" w:rsidRPr="008A4D6A" w:rsidRDefault="00240CC1" w:rsidP="00593038">
      <w:p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V primeru izpolnitve okoliščine in pogojev iz prejšnjega odstavka se šteje, da je pogodba  razvezana z dnem sklenitve nove pogodbe  o izvedbi javnega naročila za predmetno naročilo. O datumu sklenitve nove pogodbe bo naročnik obvestil izvajalca.</w:t>
      </w:r>
    </w:p>
    <w:p w14:paraId="11E2A3B3" w14:textId="0C23F9F1" w:rsidR="00240CC1" w:rsidRPr="008A4D6A" w:rsidRDefault="00240CC1" w:rsidP="00593038">
      <w:pPr>
        <w:spacing w:before="100" w:beforeAutospacing="1" w:after="100" w:afterAutospacing="1"/>
        <w:jc w:val="both"/>
        <w:rPr>
          <w:rFonts w:ascii="Arial" w:eastAsia="Times New Roman" w:hAnsi="Arial" w:cs="Arial"/>
          <w:color w:val="000000"/>
          <w:sz w:val="18"/>
          <w:szCs w:val="18"/>
          <w:lang w:eastAsia="sl-SI"/>
        </w:rPr>
      </w:pPr>
      <w:r w:rsidRPr="008A4D6A">
        <w:rPr>
          <w:rFonts w:ascii="Arial" w:eastAsia="Times New Roman" w:hAnsi="Arial" w:cs="Arial"/>
          <w:color w:val="000000"/>
          <w:sz w:val="18"/>
          <w:szCs w:val="18"/>
          <w:lang w:eastAsia="sl-SI"/>
        </w:rPr>
        <w:t>Če naročnik v roku 30 dni od seznanitve s kršitvijo ne začne novega postopka javnega naročila, se šteje, da je pogodba razvezana trideseti dan od seznanitve s kršitvijo.</w:t>
      </w:r>
    </w:p>
    <w:p w14:paraId="3EAEB7E2" w14:textId="77777777" w:rsidR="00240CC1" w:rsidRPr="008A4D6A" w:rsidRDefault="00240CC1" w:rsidP="00593038">
      <w:pPr>
        <w:tabs>
          <w:tab w:val="left" w:pos="4320"/>
        </w:tabs>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22. člen</w:t>
      </w:r>
    </w:p>
    <w:p w14:paraId="4FD1393C" w14:textId="77777777" w:rsidR="00240CC1" w:rsidRPr="008A4D6A" w:rsidRDefault="00240CC1" w:rsidP="00593038">
      <w:pPr>
        <w:spacing w:before="225" w:after="225"/>
        <w:jc w:val="both"/>
        <w:rPr>
          <w:rFonts w:ascii="Arial" w:eastAsia="Calibri" w:hAnsi="Arial" w:cs="Arial"/>
          <w:sz w:val="18"/>
          <w:szCs w:val="18"/>
        </w:rPr>
      </w:pPr>
      <w:r w:rsidRPr="008A4D6A">
        <w:rPr>
          <w:rFonts w:ascii="Arial" w:eastAsia="Calibri" w:hAnsi="Arial" w:cs="Arial"/>
          <w:color w:val="000000"/>
          <w:sz w:val="18"/>
          <w:szCs w:val="18"/>
        </w:rPr>
        <w:t>Izbrani izvajalec mora naročniku v 10 dneh od podpisa te pogodbe, kot instrument zavarovanja predložiti zavarovanje za dobro izvedbo pogodbenih obveznosti, in sicer:</w:t>
      </w:r>
    </w:p>
    <w:tbl>
      <w:tblPr>
        <w:tblStyle w:val="NormalTablePHPDOCX2"/>
        <w:tblW w:w="0" w:type="auto"/>
        <w:tblLook w:val="04A0" w:firstRow="1" w:lastRow="0" w:firstColumn="1" w:lastColumn="0" w:noHBand="0" w:noVBand="1"/>
      </w:tblPr>
      <w:tblGrid>
        <w:gridCol w:w="6750"/>
      </w:tblGrid>
      <w:tr w:rsidR="00240CC1" w:rsidRPr="008A4D6A" w14:paraId="11048773" w14:textId="77777777" w:rsidTr="00355794">
        <w:tc>
          <w:tcPr>
            <w:tcW w:w="0" w:type="auto"/>
            <w:tcMar>
              <w:top w:w="0" w:type="auto"/>
              <w:bottom w:w="0" w:type="auto"/>
            </w:tcMar>
          </w:tcPr>
          <w:p w14:paraId="288D8E5C" w14:textId="77777777" w:rsidR="00240CC1" w:rsidRPr="008A4D6A" w:rsidRDefault="00240CC1" w:rsidP="00593038">
            <w:pPr>
              <w:numPr>
                <w:ilvl w:val="0"/>
                <w:numId w:val="65"/>
              </w:numPr>
              <w:spacing w:before="225" w:after="225" w:line="276" w:lineRule="auto"/>
              <w:contextualSpacing/>
              <w:jc w:val="both"/>
              <w:rPr>
                <w:rFonts w:ascii="Arial" w:eastAsia="Calibri" w:hAnsi="Arial" w:cs="Arial"/>
                <w:sz w:val="18"/>
                <w:szCs w:val="18"/>
              </w:rPr>
            </w:pPr>
            <w:r w:rsidRPr="008A4D6A">
              <w:rPr>
                <w:rFonts w:ascii="Arial" w:eastAsia="Calibri" w:hAnsi="Arial" w:cs="Arial"/>
                <w:color w:val="000000"/>
                <w:sz w:val="18"/>
                <w:szCs w:val="18"/>
              </w:rPr>
              <w:t>Instrument zavarovanja: bančna garancija ali kavcijsko zavarovanje,</w:t>
            </w:r>
          </w:p>
          <w:p w14:paraId="599B37E9" w14:textId="77777777" w:rsidR="00240CC1" w:rsidRPr="008A4D6A" w:rsidRDefault="00240CC1" w:rsidP="00593038">
            <w:pPr>
              <w:numPr>
                <w:ilvl w:val="0"/>
                <w:numId w:val="65"/>
              </w:numPr>
              <w:spacing w:before="225" w:after="225" w:line="276" w:lineRule="auto"/>
              <w:contextualSpacing/>
              <w:jc w:val="both"/>
              <w:rPr>
                <w:rFonts w:ascii="Arial" w:eastAsia="Calibri" w:hAnsi="Arial" w:cs="Arial"/>
                <w:sz w:val="18"/>
                <w:szCs w:val="18"/>
              </w:rPr>
            </w:pPr>
            <w:r w:rsidRPr="008A4D6A">
              <w:rPr>
                <w:rFonts w:ascii="Arial" w:eastAsia="Calibri" w:hAnsi="Arial" w:cs="Arial"/>
                <w:color w:val="000000"/>
                <w:sz w:val="18"/>
                <w:szCs w:val="18"/>
              </w:rPr>
              <w:t>Višina zavarovanja: 10% skupne vrednosti vzdrževalne pogodbe z DDV ,</w:t>
            </w:r>
          </w:p>
          <w:p w14:paraId="32BCD357" w14:textId="77777777" w:rsidR="00240CC1" w:rsidRPr="008A4D6A" w:rsidRDefault="00240CC1" w:rsidP="00593038">
            <w:pPr>
              <w:numPr>
                <w:ilvl w:val="0"/>
                <w:numId w:val="65"/>
              </w:numPr>
              <w:spacing w:before="225" w:after="225" w:line="276" w:lineRule="auto"/>
              <w:contextualSpacing/>
              <w:jc w:val="both"/>
              <w:rPr>
                <w:rFonts w:ascii="Arial" w:eastAsia="Calibri" w:hAnsi="Arial" w:cs="Arial"/>
                <w:sz w:val="18"/>
                <w:szCs w:val="18"/>
              </w:rPr>
            </w:pPr>
            <w:r w:rsidRPr="008A4D6A">
              <w:rPr>
                <w:rFonts w:ascii="Arial" w:eastAsia="Calibri" w:hAnsi="Arial" w:cs="Arial"/>
                <w:color w:val="000000"/>
                <w:sz w:val="18"/>
                <w:szCs w:val="18"/>
              </w:rPr>
              <w:t>Čas veljavnosti: še vsaj 1 mesec po poteku vzdrževalne pogodbe.</w:t>
            </w:r>
          </w:p>
        </w:tc>
      </w:tr>
    </w:tbl>
    <w:p w14:paraId="75CD0E42" w14:textId="77777777" w:rsidR="00240CC1" w:rsidRPr="008A4D6A" w:rsidRDefault="00240CC1" w:rsidP="00593038">
      <w:pPr>
        <w:spacing w:before="225" w:after="225"/>
        <w:jc w:val="both"/>
        <w:rPr>
          <w:rFonts w:ascii="Arial" w:eastAsia="Times New Roman" w:hAnsi="Arial" w:cs="Arial"/>
          <w:sz w:val="18"/>
          <w:szCs w:val="18"/>
          <w:lang w:eastAsia="sl-SI"/>
        </w:rPr>
      </w:pPr>
      <w:r w:rsidRPr="008A4D6A">
        <w:rPr>
          <w:rFonts w:ascii="Arial" w:eastAsia="Calibri" w:hAnsi="Arial" w:cs="Arial"/>
          <w:color w:val="000000"/>
          <w:sz w:val="18"/>
          <w:szCs w:val="18"/>
        </w:rPr>
        <w:lastRenderedPageBreak/>
        <w:t>Naročnik bo zavarovanje za dobro izvedbo pogodbenih obveznosti lahko unovčil, če izvajalec storitev ne bo izvajal v skladu s pogodbenimi določili.</w:t>
      </w:r>
      <w:r w:rsidRPr="008A4D6A">
        <w:rPr>
          <w:rFonts w:ascii="Arial" w:eastAsia="Times New Roman" w:hAnsi="Arial" w:cs="Arial"/>
          <w:sz w:val="18"/>
          <w:szCs w:val="18"/>
          <w:lang w:eastAsia="sl-SI"/>
        </w:rPr>
        <w:t xml:space="preserve">              </w:t>
      </w:r>
    </w:p>
    <w:p w14:paraId="56A8DEC1" w14:textId="77777777" w:rsidR="00240CC1" w:rsidRPr="008A4D6A" w:rsidRDefault="00240CC1" w:rsidP="00593038">
      <w:pPr>
        <w:tabs>
          <w:tab w:val="left" w:pos="4320"/>
        </w:tabs>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23. člen</w:t>
      </w:r>
    </w:p>
    <w:p w14:paraId="277677CB" w14:textId="77777777" w:rsidR="00240CC1" w:rsidRPr="008A4D6A" w:rsidRDefault="00240CC1" w:rsidP="00593038">
      <w:pPr>
        <w:spacing w:before="225" w:after="225"/>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V primeru, da je za sklenitev te pogodbe kdo v imenu ali na račun druge pogodbene stranke, predstavniku ali posredniku organa ali organizacije iz javnega sektorja obljubi, ponudi ali dal kakšno nedovoljeno korist za:</w:t>
      </w:r>
    </w:p>
    <w:p w14:paraId="06DE6CE2" w14:textId="77777777" w:rsidR="00240CC1" w:rsidRPr="008A4D6A" w:rsidRDefault="00240CC1" w:rsidP="00593038">
      <w:pPr>
        <w:numPr>
          <w:ilvl w:val="0"/>
          <w:numId w:val="63"/>
        </w:numPr>
        <w:spacing w:before="225" w:after="225"/>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pridobitev posla ali</w:t>
      </w:r>
    </w:p>
    <w:p w14:paraId="1E03CE2E" w14:textId="77777777" w:rsidR="00240CC1" w:rsidRPr="008A4D6A" w:rsidRDefault="00240CC1" w:rsidP="00593038">
      <w:pPr>
        <w:numPr>
          <w:ilvl w:val="0"/>
          <w:numId w:val="63"/>
        </w:numPr>
        <w:spacing w:before="225" w:after="225"/>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za sklenitev posla pod ugodnejšimi pogoji ali</w:t>
      </w:r>
    </w:p>
    <w:p w14:paraId="13097768" w14:textId="77777777" w:rsidR="00240CC1" w:rsidRPr="008A4D6A" w:rsidRDefault="00240CC1" w:rsidP="00593038">
      <w:pPr>
        <w:numPr>
          <w:ilvl w:val="0"/>
          <w:numId w:val="63"/>
        </w:numPr>
        <w:spacing w:before="225" w:after="225"/>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za opustitev dolžnega nadzora nad izvajanjem pogodbenih obveznosti ali</w:t>
      </w:r>
    </w:p>
    <w:p w14:paraId="6D368933" w14:textId="77777777" w:rsidR="00240CC1" w:rsidRPr="008A4D6A" w:rsidRDefault="00240CC1" w:rsidP="00593038">
      <w:pPr>
        <w:numPr>
          <w:ilvl w:val="0"/>
          <w:numId w:val="63"/>
        </w:numPr>
        <w:spacing w:after="0"/>
        <w:contextualSpacing/>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za drugo ravnanje ali opustitev, s katerim je organu ali organizaciji javnega sektorja povzročena škoda ali je omogočena pridobitev nedovoljene koristi predstavniku organa, posredniku ali organizaciji iz javnega sektorja,drugi pogodbeni stranki ali njenemu predstavniku, zastopniku, posredniku,</w:t>
      </w:r>
    </w:p>
    <w:p w14:paraId="603A611C" w14:textId="77777777" w:rsidR="00240CC1" w:rsidRPr="008A4D6A" w:rsidRDefault="00240CC1" w:rsidP="00593038">
      <w:pPr>
        <w:spacing w:after="0"/>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je pogodba nična.      </w:t>
      </w:r>
    </w:p>
    <w:p w14:paraId="3AAC6B7B" w14:textId="77777777" w:rsidR="00240CC1" w:rsidRPr="008A4D6A" w:rsidRDefault="00240CC1" w:rsidP="00593038">
      <w:pPr>
        <w:spacing w:after="0"/>
        <w:jc w:val="both"/>
        <w:rPr>
          <w:rFonts w:ascii="Arial" w:eastAsia="Times New Roman" w:hAnsi="Arial" w:cs="Arial"/>
          <w:sz w:val="18"/>
          <w:szCs w:val="18"/>
          <w:lang w:eastAsia="sl-SI"/>
        </w:rPr>
      </w:pPr>
    </w:p>
    <w:p w14:paraId="03A40E47" w14:textId="77777777" w:rsidR="00240CC1" w:rsidRPr="008A4D6A" w:rsidRDefault="00240CC1" w:rsidP="00593038">
      <w:pPr>
        <w:tabs>
          <w:tab w:val="left" w:pos="4320"/>
        </w:tabs>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24. člen</w:t>
      </w:r>
    </w:p>
    <w:p w14:paraId="47C45CEF" w14:textId="77777777" w:rsidR="00240CC1" w:rsidRPr="008A4D6A" w:rsidRDefault="00240CC1" w:rsidP="00593038">
      <w:pPr>
        <w:spacing w:after="0"/>
        <w:ind w:left="-142"/>
        <w:rPr>
          <w:rFonts w:ascii="Arial" w:eastAsia="Times New Roman" w:hAnsi="Arial" w:cs="Arial"/>
          <w:sz w:val="18"/>
          <w:szCs w:val="18"/>
          <w:lang w:eastAsia="sl-SI"/>
        </w:rPr>
      </w:pPr>
    </w:p>
    <w:p w14:paraId="532E1DEE" w14:textId="1DD9C945" w:rsidR="00240CC1" w:rsidRPr="008A4D6A" w:rsidRDefault="00240CC1" w:rsidP="00BC2FAF">
      <w:pPr>
        <w:spacing w:after="0"/>
        <w:ind w:left="-142"/>
        <w:jc w:val="both"/>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Morebitne spore iz te pogodbe, ki jih pogodbeni stranki ne bi mogli rešiti sporazumno, rešuje stvarno pristojno sodišče v  </w:t>
      </w:r>
      <w:r w:rsidR="00BC2FAF">
        <w:rPr>
          <w:rFonts w:ascii="Arial" w:eastAsia="Times New Roman" w:hAnsi="Arial" w:cs="Arial"/>
          <w:sz w:val="18"/>
          <w:szCs w:val="18"/>
          <w:lang w:eastAsia="sl-SI"/>
        </w:rPr>
        <w:t>Kranju</w:t>
      </w:r>
      <w:r w:rsidRPr="008A4D6A">
        <w:rPr>
          <w:rFonts w:ascii="Arial" w:eastAsia="Times New Roman" w:hAnsi="Arial" w:cs="Arial"/>
          <w:sz w:val="18"/>
          <w:szCs w:val="18"/>
          <w:lang w:eastAsia="sl-SI"/>
        </w:rPr>
        <w:t>.</w:t>
      </w:r>
    </w:p>
    <w:p w14:paraId="2B3F1CE3" w14:textId="77777777" w:rsidR="00240CC1" w:rsidRPr="008A4D6A" w:rsidRDefault="00240CC1" w:rsidP="00BC2FAF">
      <w:pPr>
        <w:spacing w:after="0"/>
        <w:ind w:left="-142"/>
        <w:jc w:val="both"/>
        <w:rPr>
          <w:rFonts w:ascii="Arial" w:eastAsia="Times New Roman" w:hAnsi="Arial" w:cs="Arial"/>
          <w:sz w:val="18"/>
          <w:szCs w:val="18"/>
          <w:lang w:eastAsia="sl-SI"/>
        </w:rPr>
      </w:pPr>
    </w:p>
    <w:p w14:paraId="2F43F9BF" w14:textId="77777777" w:rsidR="00240CC1" w:rsidRPr="005C2A62" w:rsidRDefault="00240CC1" w:rsidP="00BC2FAF">
      <w:pPr>
        <w:spacing w:after="0"/>
        <w:ind w:left="-142"/>
        <w:jc w:val="both"/>
        <w:rPr>
          <w:rFonts w:ascii="Arial" w:eastAsia="Times New Roman" w:hAnsi="Arial" w:cs="Arial"/>
          <w:bCs/>
          <w:sz w:val="18"/>
          <w:szCs w:val="18"/>
          <w:lang w:eastAsia="sl-SI"/>
        </w:rPr>
      </w:pPr>
      <w:r w:rsidRPr="008A4D6A">
        <w:rPr>
          <w:rFonts w:ascii="Arial" w:eastAsia="Times New Roman" w:hAnsi="Arial" w:cs="Arial"/>
          <w:bCs/>
          <w:sz w:val="18"/>
          <w:szCs w:val="18"/>
          <w:lang w:eastAsia="sl-SI"/>
        </w:rPr>
        <w:t>Pri tolmačenju te pogodbe in reševanju sporov se poleg pogodbe in Obligacijskega zakonika upoštevajo še: razpisna dokumentacija, ponudbena dokumentacija, dokumentacija o izvedenih pogajanjih in obvestilo ponudniku o oddaji javnega naročila.</w:t>
      </w:r>
    </w:p>
    <w:p w14:paraId="5DD0E096" w14:textId="77777777" w:rsidR="00240CC1" w:rsidRPr="008A4D6A" w:rsidRDefault="00240CC1" w:rsidP="00593038">
      <w:pPr>
        <w:spacing w:after="0"/>
        <w:ind w:left="-142"/>
        <w:rPr>
          <w:rFonts w:ascii="Arial" w:eastAsia="Times New Roman" w:hAnsi="Arial" w:cs="Arial"/>
          <w:sz w:val="18"/>
          <w:szCs w:val="18"/>
          <w:lang w:eastAsia="sl-SI"/>
        </w:rPr>
      </w:pPr>
    </w:p>
    <w:p w14:paraId="3144D048" w14:textId="77777777" w:rsidR="00240CC1" w:rsidRPr="008A4D6A" w:rsidRDefault="00240CC1" w:rsidP="00593038">
      <w:pPr>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25. člen</w:t>
      </w:r>
    </w:p>
    <w:p w14:paraId="37F72250" w14:textId="77777777" w:rsidR="00240CC1" w:rsidRPr="008A4D6A" w:rsidRDefault="00240CC1" w:rsidP="00593038">
      <w:pPr>
        <w:spacing w:after="0"/>
        <w:ind w:left="-142"/>
        <w:rPr>
          <w:rFonts w:ascii="Arial" w:eastAsia="Times New Roman" w:hAnsi="Arial" w:cs="Arial"/>
          <w:b/>
          <w:bCs/>
          <w:sz w:val="18"/>
          <w:szCs w:val="18"/>
          <w:lang w:eastAsia="sl-SI"/>
        </w:rPr>
      </w:pPr>
    </w:p>
    <w:p w14:paraId="1EEC2DD5" w14:textId="77777777" w:rsidR="00240CC1" w:rsidRPr="008A4D6A" w:rsidRDefault="00240CC1" w:rsidP="00593038">
      <w:pPr>
        <w:spacing w:after="0"/>
        <w:jc w:val="both"/>
        <w:rPr>
          <w:rFonts w:ascii="Arial" w:eastAsia="Times New Roman" w:hAnsi="Arial" w:cs="Arial"/>
          <w:bCs/>
          <w:sz w:val="18"/>
          <w:szCs w:val="18"/>
          <w:lang w:eastAsia="sl-SI"/>
        </w:rPr>
      </w:pPr>
      <w:r w:rsidRPr="008A4D6A">
        <w:rPr>
          <w:rFonts w:ascii="Arial" w:eastAsia="Times New Roman" w:hAnsi="Arial" w:cs="Arial"/>
          <w:bCs/>
          <w:sz w:val="18"/>
          <w:szCs w:val="18"/>
          <w:lang w:eastAsia="sl-SI"/>
        </w:rPr>
        <w:t xml:space="preserve">Ta pogodba prične veljati z dnem obojestranskega podpisa in ko izvajalec izroči naročniku zavarovanje za dobro izvedbo po vzdrževalni pogodbi, uporablja pa se za obdobje 5 (petih) let po poteku garancijskega roka za opremo, to je od_____________ do_____________. </w:t>
      </w:r>
    </w:p>
    <w:p w14:paraId="65A704E4" w14:textId="77777777" w:rsidR="00240CC1" w:rsidRPr="005C2A62"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                                     </w:t>
      </w:r>
      <w:r w:rsidR="005C2A62">
        <w:rPr>
          <w:rFonts w:ascii="Arial" w:eastAsia="Times New Roman" w:hAnsi="Arial" w:cs="Arial"/>
          <w:sz w:val="18"/>
          <w:szCs w:val="18"/>
          <w:lang w:eastAsia="sl-SI"/>
        </w:rPr>
        <w:t xml:space="preserve">                               </w:t>
      </w:r>
    </w:p>
    <w:p w14:paraId="537387BA" w14:textId="77777777" w:rsidR="00240CC1" w:rsidRPr="008A4D6A" w:rsidRDefault="00240CC1" w:rsidP="00593038">
      <w:pPr>
        <w:spacing w:after="0"/>
        <w:ind w:left="-142"/>
        <w:jc w:val="center"/>
        <w:rPr>
          <w:rFonts w:ascii="Arial" w:eastAsia="Times New Roman" w:hAnsi="Arial" w:cs="Arial"/>
          <w:sz w:val="18"/>
          <w:szCs w:val="18"/>
          <w:lang w:eastAsia="sl-SI"/>
        </w:rPr>
      </w:pPr>
      <w:r w:rsidRPr="008A4D6A">
        <w:rPr>
          <w:rFonts w:ascii="Arial" w:eastAsia="Times New Roman" w:hAnsi="Arial" w:cs="Arial"/>
          <w:sz w:val="18"/>
          <w:szCs w:val="18"/>
          <w:lang w:eastAsia="sl-SI"/>
        </w:rPr>
        <w:t xml:space="preserve"> 26. člen</w:t>
      </w:r>
    </w:p>
    <w:p w14:paraId="122ACFCD" w14:textId="77777777" w:rsidR="00240CC1" w:rsidRPr="008A4D6A" w:rsidRDefault="00240CC1" w:rsidP="00593038">
      <w:pPr>
        <w:spacing w:after="0"/>
        <w:ind w:left="-142"/>
        <w:rPr>
          <w:rFonts w:ascii="Arial" w:eastAsia="Times New Roman" w:hAnsi="Arial" w:cs="Arial"/>
          <w:sz w:val="18"/>
          <w:szCs w:val="18"/>
          <w:lang w:eastAsia="sl-SI"/>
        </w:rPr>
      </w:pPr>
    </w:p>
    <w:p w14:paraId="0F72AE2A" w14:textId="77777777" w:rsidR="00240CC1" w:rsidRPr="008A4D6A" w:rsidRDefault="00240CC1" w:rsidP="00593038">
      <w:pPr>
        <w:spacing w:after="0"/>
        <w:ind w:left="-142"/>
        <w:rPr>
          <w:rFonts w:ascii="Arial" w:eastAsia="Times New Roman" w:hAnsi="Arial" w:cs="Arial"/>
          <w:sz w:val="18"/>
          <w:szCs w:val="18"/>
          <w:lang w:eastAsia="sl-SI"/>
        </w:rPr>
      </w:pPr>
      <w:r w:rsidRPr="008A4D6A">
        <w:rPr>
          <w:rFonts w:ascii="Arial" w:eastAsia="Times New Roman" w:hAnsi="Arial" w:cs="Arial"/>
          <w:sz w:val="18"/>
          <w:szCs w:val="18"/>
          <w:lang w:eastAsia="sl-SI"/>
        </w:rPr>
        <w:t>Pogodba je sestavljena v  2 enakih izvodih, od katerih prejme vsaka od pogodbenih strank po 1 izvod.</w:t>
      </w:r>
    </w:p>
    <w:p w14:paraId="1117B9E0" w14:textId="77777777" w:rsidR="00BC2FAF" w:rsidRDefault="00BC2FAF" w:rsidP="00593038">
      <w:pPr>
        <w:spacing w:after="0"/>
        <w:ind w:left="-142"/>
        <w:rPr>
          <w:rFonts w:ascii="Arial" w:eastAsia="Times New Roman" w:hAnsi="Arial" w:cs="Arial"/>
          <w:sz w:val="18"/>
          <w:szCs w:val="18"/>
          <w:lang w:eastAsia="sl-SI"/>
        </w:rPr>
      </w:pPr>
    </w:p>
    <w:p w14:paraId="5C62FC35" w14:textId="4ACD5DB9" w:rsidR="00240CC1" w:rsidRPr="00240CC1" w:rsidRDefault="00240CC1" w:rsidP="00593038">
      <w:pPr>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Številka:                                                                             Številka: </w:t>
      </w:r>
    </w:p>
    <w:p w14:paraId="5C725DD6" w14:textId="77777777" w:rsidR="00240CC1" w:rsidRPr="00240CC1" w:rsidRDefault="00240CC1" w:rsidP="00593038">
      <w:pPr>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t>Datum:                                                                               Datum:</w:t>
      </w:r>
    </w:p>
    <w:p w14:paraId="2A86B9C1" w14:textId="77777777" w:rsidR="00240CC1" w:rsidRPr="00240CC1" w:rsidRDefault="00240CC1" w:rsidP="00593038">
      <w:pPr>
        <w:spacing w:after="0"/>
        <w:ind w:left="-142"/>
        <w:rPr>
          <w:rFonts w:ascii="Arial" w:eastAsia="Times New Roman" w:hAnsi="Arial" w:cs="Arial"/>
          <w:sz w:val="18"/>
          <w:szCs w:val="18"/>
          <w:lang w:eastAsia="sl-SI"/>
        </w:rPr>
      </w:pPr>
    </w:p>
    <w:p w14:paraId="0D90E0E1" w14:textId="77777777" w:rsidR="00240CC1" w:rsidRPr="00240CC1" w:rsidRDefault="00240CC1" w:rsidP="00593038">
      <w:pPr>
        <w:spacing w:after="0"/>
        <w:ind w:left="-142"/>
        <w:rPr>
          <w:rFonts w:ascii="Arial" w:eastAsia="Times New Roman" w:hAnsi="Arial" w:cs="Arial"/>
          <w:sz w:val="18"/>
          <w:szCs w:val="18"/>
          <w:lang w:eastAsia="sl-SI"/>
        </w:rPr>
      </w:pPr>
    </w:p>
    <w:p w14:paraId="0A0FE152" w14:textId="77777777" w:rsidR="00240CC1" w:rsidRPr="00240CC1" w:rsidRDefault="00240CC1" w:rsidP="00593038">
      <w:pPr>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t>IZVAJALEC:                                                                              NAROČNIK:</w:t>
      </w:r>
    </w:p>
    <w:p w14:paraId="1E43C881" w14:textId="77777777" w:rsidR="00240CC1" w:rsidRPr="00240CC1" w:rsidRDefault="00240CC1" w:rsidP="00593038">
      <w:pPr>
        <w:spacing w:after="0"/>
        <w:ind w:left="-142"/>
        <w:rPr>
          <w:rFonts w:ascii="Arial" w:eastAsia="Times New Roman" w:hAnsi="Arial" w:cs="Arial"/>
          <w:sz w:val="18"/>
          <w:szCs w:val="18"/>
          <w:lang w:eastAsia="sl-SI"/>
        </w:rPr>
      </w:pPr>
    </w:p>
    <w:p w14:paraId="296FBBCE" w14:textId="0743C068" w:rsidR="00240CC1" w:rsidRPr="00240CC1" w:rsidRDefault="00240CC1" w:rsidP="00593038">
      <w:pPr>
        <w:spacing w:after="0"/>
        <w:ind w:left="-142"/>
        <w:rPr>
          <w:rFonts w:ascii="Arial" w:eastAsia="Times New Roman" w:hAnsi="Arial" w:cs="Arial"/>
          <w:sz w:val="18"/>
          <w:szCs w:val="18"/>
          <w:lang w:eastAsia="sl-SI"/>
        </w:rPr>
      </w:pPr>
      <w:r w:rsidRPr="00240CC1">
        <w:rPr>
          <w:rFonts w:ascii="Arial" w:eastAsia="Times New Roman" w:hAnsi="Arial" w:cs="Arial"/>
          <w:sz w:val="18"/>
          <w:szCs w:val="18"/>
          <w:lang w:eastAsia="sl-SI"/>
        </w:rPr>
        <w:t xml:space="preserve">                                                                               </w:t>
      </w:r>
    </w:p>
    <w:p w14:paraId="34205FCC" w14:textId="2244C4C0" w:rsidR="00240CC1" w:rsidRPr="00240CC1" w:rsidRDefault="00240CC1" w:rsidP="004D3FDB">
      <w:pPr>
        <w:spacing w:after="0"/>
        <w:ind w:left="-142"/>
        <w:rPr>
          <w:rFonts w:ascii="Arial" w:eastAsia="Times New Roman" w:hAnsi="Arial" w:cs="Arial"/>
          <w:b/>
          <w:sz w:val="18"/>
          <w:szCs w:val="18"/>
          <w:lang w:eastAsia="sl-SI"/>
        </w:rPr>
      </w:pPr>
      <w:r w:rsidRPr="00240CC1">
        <w:rPr>
          <w:rFonts w:ascii="Arial" w:eastAsia="Times New Roman" w:hAnsi="Arial" w:cs="Arial"/>
          <w:sz w:val="18"/>
          <w:szCs w:val="18"/>
          <w:lang w:eastAsia="sl-SI"/>
        </w:rPr>
        <w:t xml:space="preserve">                                                                                                      </w:t>
      </w:r>
    </w:p>
    <w:p w14:paraId="5907F35E" w14:textId="77777777" w:rsidR="00AE6B25" w:rsidRPr="00B25D70" w:rsidRDefault="00AE6B25" w:rsidP="00E90193">
      <w:pPr>
        <w:spacing w:after="0" w:line="240" w:lineRule="auto"/>
        <w:jc w:val="right"/>
        <w:rPr>
          <w:rFonts w:ascii="Arial" w:eastAsia="Times New Roman" w:hAnsi="Arial" w:cs="Arial"/>
          <w:strike/>
          <w:lang w:eastAsia="sl-SI"/>
        </w:rPr>
      </w:pPr>
    </w:p>
    <w:sectPr w:rsidR="00AE6B25" w:rsidRPr="00B25D70" w:rsidSect="004D3FDB">
      <w:footerReference w:type="even" r:id="rId33"/>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142E79" w14:textId="77777777" w:rsidR="00BD6F3F" w:rsidRDefault="00BD6F3F" w:rsidP="006975C6">
      <w:pPr>
        <w:spacing w:after="0" w:line="240" w:lineRule="auto"/>
      </w:pPr>
      <w:r>
        <w:separator/>
      </w:r>
    </w:p>
  </w:endnote>
  <w:endnote w:type="continuationSeparator" w:id="0">
    <w:p w14:paraId="6166E263" w14:textId="77777777" w:rsidR="00BD6F3F" w:rsidRDefault="00BD6F3F"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Sitka Text">
    <w:panose1 w:val="02000505000000020004"/>
    <w:charset w:val="EE"/>
    <w:family w:val="auto"/>
    <w:pitch w:val="variable"/>
    <w:sig w:usb0="A00002EF" w:usb1="4000204B" w:usb2="00000000" w:usb3="00000000" w:csb0="0000019F"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IDFont+F6">
    <w:altName w:val="Arial Unicode MS"/>
    <w:panose1 w:val="00000000000000000000"/>
    <w:charset w:val="88"/>
    <w:family w:val="auto"/>
    <w:notTrueType/>
    <w:pitch w:val="default"/>
    <w:sig w:usb0="00000000"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51340" w14:textId="77777777" w:rsidR="00662E02" w:rsidRDefault="00662E02" w:rsidP="00D379CF">
    <w:pPr>
      <w:pStyle w:val="Noga"/>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5D0E9" w14:textId="77777777" w:rsidR="00662E02" w:rsidRDefault="00662E02" w:rsidP="005A526F">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3D7FC" w14:textId="77777777" w:rsidR="00662E02" w:rsidRDefault="00662E02" w:rsidP="005A526F">
    <w:pPr>
      <w:pStyle w:val="Noga"/>
      <w:tabs>
        <w:tab w:val="left" w:pos="3301"/>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A1B0F" w14:textId="77777777" w:rsidR="00662E02" w:rsidRDefault="00662E02" w:rsidP="005A526F">
    <w:pPr>
      <w:pStyle w:val="Noga"/>
      <w:tabs>
        <w:tab w:val="left" w:pos="3301"/>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9C28D" w14:textId="77777777" w:rsidR="00662E02" w:rsidRDefault="00662E02" w:rsidP="005A526F">
    <w:pPr>
      <w:pStyle w:val="Noga"/>
      <w:tabs>
        <w:tab w:val="left" w:pos="3301"/>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6F47F" w14:textId="77777777" w:rsidR="00662E02" w:rsidRDefault="00662E02" w:rsidP="005A526F">
    <w:pPr>
      <w:pStyle w:val="Noga"/>
      <w:tabs>
        <w:tab w:val="left" w:pos="3301"/>
      </w:tabs>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FA6D4" w14:textId="77777777" w:rsidR="00662E02" w:rsidRDefault="00662E02" w:rsidP="005A526F">
    <w:pPr>
      <w:pStyle w:val="Noga"/>
      <w:tabs>
        <w:tab w:val="left" w:pos="3301"/>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BD03B" w14:textId="77777777" w:rsidR="00662E02" w:rsidRDefault="00662E02" w:rsidP="005A526F">
    <w:pPr>
      <w:pStyle w:val="Noga"/>
      <w:tabs>
        <w:tab w:val="left" w:pos="3301"/>
      </w:tabs>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B60E6" w14:textId="77777777" w:rsidR="00662E02" w:rsidRDefault="00662E02" w:rsidP="005A526F">
    <w:pPr>
      <w:pStyle w:val="Noga"/>
      <w:tabs>
        <w:tab w:val="left" w:pos="3301"/>
      </w:tabs>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08B74" w14:textId="77777777" w:rsidR="00662E02" w:rsidRDefault="00662E02" w:rsidP="005A526F">
    <w:pPr>
      <w:pStyle w:val="Noga"/>
      <w:tabs>
        <w:tab w:val="left" w:pos="3301"/>
      </w:tabs>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8AAC1" w14:textId="77777777" w:rsidR="00662E02" w:rsidRDefault="00662E02" w:rsidP="004C571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043BA661" w14:textId="77777777" w:rsidR="00662E02" w:rsidRDefault="00662E02" w:rsidP="004C571F">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9B59C" w14:textId="3818E0C3" w:rsidR="005E7ABF" w:rsidRDefault="005E7ABF">
    <w:pPr>
      <w:pStyle w:val="Noga"/>
    </w:pPr>
    <w:r>
      <w:rPr>
        <w:noProof/>
      </w:rPr>
      <w:drawing>
        <wp:inline distT="0" distB="0" distL="0" distR="0" wp14:anchorId="2D73706F" wp14:editId="1DF603FD">
          <wp:extent cx="5759450" cy="627877"/>
          <wp:effectExtent l="0" t="0" r="0" b="127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7877"/>
                  </a:xfrm>
                  <a:prstGeom prst="rect">
                    <a:avLst/>
                  </a:prstGeom>
                  <a:noFill/>
                  <a:ln>
                    <a:noFill/>
                  </a:ln>
                </pic:spPr>
              </pic:pic>
            </a:graphicData>
          </a:graphic>
        </wp:inline>
      </w:drawing>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95F10" w14:textId="77777777" w:rsidR="00662E02" w:rsidRPr="00BA5EF6" w:rsidRDefault="00662E02" w:rsidP="004C571F">
    <w:pPr>
      <w:pStyle w:val="Noga"/>
      <w:framePr w:wrap="around" w:vAnchor="text" w:hAnchor="margin" w:xAlign="right" w:y="1"/>
      <w:rPr>
        <w:rStyle w:val="tevilkastrani"/>
        <w:rFonts w:ascii="Arial" w:hAnsi="Arial" w:cs="Arial"/>
        <w:sz w:val="18"/>
        <w:szCs w:val="18"/>
      </w:rPr>
    </w:pPr>
    <w:r w:rsidRPr="00BA5EF6">
      <w:rPr>
        <w:rStyle w:val="tevilkastrani"/>
        <w:rFonts w:ascii="Arial" w:hAnsi="Arial" w:cs="Arial"/>
        <w:sz w:val="18"/>
        <w:szCs w:val="18"/>
      </w:rPr>
      <w:fldChar w:fldCharType="begin"/>
    </w:r>
    <w:r w:rsidRPr="00BA5EF6">
      <w:rPr>
        <w:rStyle w:val="tevilkastrani"/>
        <w:rFonts w:ascii="Arial" w:hAnsi="Arial" w:cs="Arial"/>
        <w:sz w:val="18"/>
        <w:szCs w:val="18"/>
      </w:rPr>
      <w:instrText xml:space="preserve">PAGE  </w:instrText>
    </w:r>
    <w:r w:rsidRPr="00BA5EF6">
      <w:rPr>
        <w:rStyle w:val="tevilkastrani"/>
        <w:rFonts w:ascii="Arial" w:hAnsi="Arial" w:cs="Arial"/>
        <w:sz w:val="18"/>
        <w:szCs w:val="18"/>
      </w:rPr>
      <w:fldChar w:fldCharType="separate"/>
    </w:r>
    <w:r w:rsidR="004C73F6">
      <w:rPr>
        <w:rStyle w:val="tevilkastrani"/>
        <w:rFonts w:ascii="Arial" w:hAnsi="Arial" w:cs="Arial"/>
        <w:noProof/>
        <w:sz w:val="18"/>
        <w:szCs w:val="18"/>
      </w:rPr>
      <w:t>96</w:t>
    </w:r>
    <w:r w:rsidRPr="00BA5EF6">
      <w:rPr>
        <w:rStyle w:val="tevilkastrani"/>
        <w:rFonts w:ascii="Arial" w:hAnsi="Arial" w:cs="Arial"/>
        <w:sz w:val="18"/>
        <w:szCs w:val="18"/>
      </w:rPr>
      <w:fldChar w:fldCharType="end"/>
    </w:r>
  </w:p>
  <w:p w14:paraId="26B0B5C4" w14:textId="77777777" w:rsidR="00662E02" w:rsidRDefault="00662E02">
    <w:pPr>
      <w:pStyle w:val="Nog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C87CE" w14:textId="77777777" w:rsidR="00662E02" w:rsidRDefault="00662E02" w:rsidP="004C571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3C129DFD" w14:textId="77777777" w:rsidR="00662E02" w:rsidRDefault="00662E02" w:rsidP="004C571F">
    <w:pPr>
      <w:pStyle w:val="Noga"/>
      <w:ind w:right="3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FD9B5" w14:textId="77777777" w:rsidR="00662E02" w:rsidRPr="00BA5EF6" w:rsidRDefault="00662E02" w:rsidP="004C571F">
    <w:pPr>
      <w:pStyle w:val="Noga"/>
      <w:framePr w:wrap="around" w:vAnchor="text" w:hAnchor="margin" w:xAlign="right" w:y="1"/>
      <w:rPr>
        <w:rStyle w:val="tevilkastrani"/>
        <w:rFonts w:ascii="Arial" w:hAnsi="Arial" w:cs="Arial"/>
        <w:sz w:val="18"/>
        <w:szCs w:val="18"/>
      </w:rPr>
    </w:pPr>
    <w:r w:rsidRPr="00BA5EF6">
      <w:rPr>
        <w:rStyle w:val="tevilkastrani"/>
        <w:rFonts w:ascii="Arial" w:hAnsi="Arial" w:cs="Arial"/>
        <w:sz w:val="18"/>
        <w:szCs w:val="18"/>
      </w:rPr>
      <w:fldChar w:fldCharType="begin"/>
    </w:r>
    <w:r w:rsidRPr="00BA5EF6">
      <w:rPr>
        <w:rStyle w:val="tevilkastrani"/>
        <w:rFonts w:ascii="Arial" w:hAnsi="Arial" w:cs="Arial"/>
        <w:sz w:val="18"/>
        <w:szCs w:val="18"/>
      </w:rPr>
      <w:instrText xml:space="preserve">PAGE  </w:instrText>
    </w:r>
    <w:r w:rsidRPr="00BA5EF6">
      <w:rPr>
        <w:rStyle w:val="tevilkastrani"/>
        <w:rFonts w:ascii="Arial" w:hAnsi="Arial" w:cs="Arial"/>
        <w:sz w:val="18"/>
        <w:szCs w:val="18"/>
      </w:rPr>
      <w:fldChar w:fldCharType="separate"/>
    </w:r>
    <w:r w:rsidR="004C73F6">
      <w:rPr>
        <w:rStyle w:val="tevilkastrani"/>
        <w:rFonts w:ascii="Arial" w:hAnsi="Arial" w:cs="Arial"/>
        <w:noProof/>
        <w:sz w:val="18"/>
        <w:szCs w:val="18"/>
      </w:rPr>
      <w:t>116</w:t>
    </w:r>
    <w:r w:rsidRPr="00BA5EF6">
      <w:rPr>
        <w:rStyle w:val="tevilkastrani"/>
        <w:rFonts w:ascii="Arial" w:hAnsi="Arial" w:cs="Arial"/>
        <w:sz w:val="18"/>
        <w:szCs w:val="18"/>
      </w:rPr>
      <w:fldChar w:fldCharType="end"/>
    </w:r>
  </w:p>
  <w:p w14:paraId="140F9FFE" w14:textId="77777777" w:rsidR="00662E02" w:rsidRDefault="00662E02">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912E7" w14:textId="77777777" w:rsidR="00662E02" w:rsidRPr="007A2BC3" w:rsidRDefault="00BD6F3F" w:rsidP="005A526F">
    <w:pPr>
      <w:pStyle w:val="Noga"/>
      <w:shd w:val="clear" w:color="auto" w:fill="FFFFFF" w:themeFill="background1"/>
      <w:ind w:left="7513"/>
      <w:jc w:val="center"/>
      <w:rPr>
        <w:rFonts w:ascii="Arial" w:hAnsi="Arial" w:cs="Arial"/>
        <w:sz w:val="18"/>
        <w:szCs w:val="18"/>
      </w:rPr>
    </w:pPr>
    <w:sdt>
      <w:sdtPr>
        <w:rPr>
          <w:rFonts w:ascii="Arial" w:hAnsi="Arial" w:cs="Arial"/>
          <w:sz w:val="18"/>
          <w:szCs w:val="18"/>
        </w:rPr>
        <w:id w:val="-699631248"/>
        <w:docPartObj>
          <w:docPartGallery w:val="Page Numbers (Bottom of Page)"/>
          <w:docPartUnique/>
        </w:docPartObj>
      </w:sdtPr>
      <w:sdtEndPr>
        <w:rPr>
          <w:noProof/>
        </w:rPr>
      </w:sdtEndPr>
      <w:sdtContent>
        <w:r w:rsidR="00662E02" w:rsidRPr="007A2BC3">
          <w:rPr>
            <w:rFonts w:ascii="Arial" w:hAnsi="Arial" w:cs="Arial"/>
            <w:sz w:val="18"/>
            <w:szCs w:val="18"/>
          </w:rPr>
          <w:fldChar w:fldCharType="begin"/>
        </w:r>
        <w:r w:rsidR="00662E02" w:rsidRPr="007A2BC3">
          <w:rPr>
            <w:rFonts w:ascii="Arial" w:hAnsi="Arial" w:cs="Arial"/>
            <w:sz w:val="18"/>
            <w:szCs w:val="18"/>
          </w:rPr>
          <w:instrText xml:space="preserve"> PAGE   \* MERGEFORMAT </w:instrText>
        </w:r>
        <w:r w:rsidR="00662E02" w:rsidRPr="007A2BC3">
          <w:rPr>
            <w:rFonts w:ascii="Arial" w:hAnsi="Arial" w:cs="Arial"/>
            <w:sz w:val="18"/>
            <w:szCs w:val="18"/>
          </w:rPr>
          <w:fldChar w:fldCharType="separate"/>
        </w:r>
        <w:r w:rsidR="004C73F6">
          <w:rPr>
            <w:rFonts w:ascii="Arial" w:hAnsi="Arial" w:cs="Arial"/>
            <w:noProof/>
            <w:sz w:val="18"/>
            <w:szCs w:val="18"/>
          </w:rPr>
          <w:t>38</w:t>
        </w:r>
        <w:r w:rsidR="00662E02" w:rsidRPr="007A2BC3">
          <w:rPr>
            <w:rFonts w:ascii="Arial" w:hAnsi="Arial" w:cs="Arial"/>
            <w:noProof/>
            <w:sz w:val="18"/>
            <w:szCs w:val="18"/>
          </w:rPr>
          <w:fldChar w:fldCharType="end"/>
        </w:r>
      </w:sdtContent>
    </w:sdt>
  </w:p>
  <w:p w14:paraId="4D570FD8" w14:textId="77777777" w:rsidR="00662E02" w:rsidRDefault="00662E02" w:rsidP="00D379CF">
    <w:pPr>
      <w:pStyle w:val="Noga"/>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27598" w14:textId="77777777" w:rsidR="00662E02" w:rsidRDefault="00662E02" w:rsidP="005A526F">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11C44" w14:textId="77777777" w:rsidR="00662E02" w:rsidRDefault="00662E02" w:rsidP="005A526F">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35096" w14:textId="77777777" w:rsidR="00662E02" w:rsidRDefault="00662E02" w:rsidP="005A526F">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BD0DA" w14:textId="77777777" w:rsidR="00662E02" w:rsidRDefault="00662E02" w:rsidP="005A526F">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B70AC" w14:textId="77777777" w:rsidR="00662E02" w:rsidRDefault="00662E02" w:rsidP="005A526F">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6B332" w14:textId="77777777" w:rsidR="00662E02" w:rsidRDefault="00662E02" w:rsidP="005A526F">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F5D9D" w14:textId="77777777" w:rsidR="00BD6F3F" w:rsidRDefault="00BD6F3F" w:rsidP="006975C6">
      <w:pPr>
        <w:spacing w:after="0" w:line="240" w:lineRule="auto"/>
      </w:pPr>
      <w:r>
        <w:separator/>
      </w:r>
    </w:p>
  </w:footnote>
  <w:footnote w:type="continuationSeparator" w:id="0">
    <w:p w14:paraId="6F517489" w14:textId="77777777" w:rsidR="00BD6F3F" w:rsidRDefault="00BD6F3F"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1640"/>
      <w:gridCol w:w="3299"/>
      <w:gridCol w:w="4131"/>
    </w:tblGrid>
    <w:tr w:rsidR="00662E02" w:rsidRPr="006F1DA5" w14:paraId="063F18A5" w14:textId="77777777" w:rsidTr="005A526F">
      <w:trPr>
        <w:trHeight w:val="1268"/>
      </w:trPr>
      <w:tc>
        <w:tcPr>
          <w:tcW w:w="1668" w:type="dxa"/>
        </w:tcPr>
        <w:p w14:paraId="363A4940" w14:textId="13F63D72" w:rsidR="00662E02" w:rsidRPr="006F1DA5" w:rsidRDefault="00662E02" w:rsidP="005A526F">
          <w:pPr>
            <w:pStyle w:val="Glava"/>
            <w:rPr>
              <w:rFonts w:ascii="Arial" w:hAnsi="Arial" w:cs="Arial"/>
              <w:b/>
              <w:color w:val="000000" w:themeColor="text1"/>
            </w:rPr>
          </w:pPr>
        </w:p>
      </w:tc>
      <w:tc>
        <w:tcPr>
          <w:tcW w:w="3361" w:type="dxa"/>
        </w:tcPr>
        <w:p w14:paraId="0CFF6B47" w14:textId="3742AD11" w:rsidR="00662E02" w:rsidRPr="006F1DA5" w:rsidRDefault="00662E02" w:rsidP="005A526F">
          <w:pPr>
            <w:pStyle w:val="Glava"/>
            <w:rPr>
              <w:rFonts w:ascii="Arial" w:hAnsi="Arial" w:cs="Arial"/>
              <w:b/>
              <w:color w:val="000000" w:themeColor="text1"/>
            </w:rPr>
          </w:pPr>
        </w:p>
      </w:tc>
      <w:tc>
        <w:tcPr>
          <w:tcW w:w="4209" w:type="dxa"/>
        </w:tcPr>
        <w:p w14:paraId="3DC33E70" w14:textId="77777777" w:rsidR="00662E02" w:rsidRPr="006F1DA5" w:rsidRDefault="00662E02" w:rsidP="005A526F">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58752" behindDoc="0" locked="0" layoutInCell="1" allowOverlap="1" wp14:anchorId="269507BC" wp14:editId="3E5688AB">
                <wp:simplePos x="0" y="0"/>
                <wp:positionH relativeFrom="column">
                  <wp:posOffset>54658</wp:posOffset>
                </wp:positionH>
                <wp:positionV relativeFrom="paragraph">
                  <wp:posOffset>-3324</wp:posOffset>
                </wp:positionV>
                <wp:extent cx="2535555" cy="767080"/>
                <wp:effectExtent l="0" t="0" r="0" b="0"/>
                <wp:wrapNone/>
                <wp:docPr id="4"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3DA13022" w14:textId="77777777" w:rsidR="00662E02" w:rsidRDefault="00662E0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3C313" w14:textId="04935CDD" w:rsidR="005E7ABF" w:rsidRDefault="005E7ABF">
    <w:pPr>
      <w:pStyle w:val="Glava"/>
    </w:pPr>
    <w:r>
      <w:rPr>
        <w:noProof/>
      </w:rPr>
      <w:drawing>
        <wp:anchor distT="0" distB="0" distL="114300" distR="114300" simplePos="0" relativeHeight="251662848" behindDoc="0" locked="0" layoutInCell="1" allowOverlap="1" wp14:anchorId="245E3E83" wp14:editId="4E90F238">
          <wp:simplePos x="0" y="0"/>
          <wp:positionH relativeFrom="column">
            <wp:posOffset>0</wp:posOffset>
          </wp:positionH>
          <wp:positionV relativeFrom="paragraph">
            <wp:posOffset>0</wp:posOffset>
          </wp:positionV>
          <wp:extent cx="5759450" cy="908050"/>
          <wp:effectExtent l="0" t="0" r="0" b="6350"/>
          <wp:wrapNone/>
          <wp:docPr id="7" name="Slika 7"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A56B9" w14:textId="77777777" w:rsidR="00662E02" w:rsidRPr="006F1DA5" w:rsidRDefault="00662E02" w:rsidP="006347C3">
    <w:pPr>
      <w:pStyle w:val="Glava"/>
      <w:tabs>
        <w:tab w:val="clear" w:pos="4536"/>
        <w:tab w:val="clear" w:pos="9072"/>
        <w:tab w:val="left" w:pos="1168"/>
      </w:tabs>
      <w:rPr>
        <w:rFonts w:ascii="Arial" w:hAnsi="Arial" w:cs="Aria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1615"/>
      <w:gridCol w:w="3246"/>
      <w:gridCol w:w="4209"/>
    </w:tblGrid>
    <w:tr w:rsidR="00662E02" w:rsidRPr="008F66B7" w14:paraId="3E4D1DB7" w14:textId="77777777" w:rsidTr="00355794">
      <w:trPr>
        <w:trHeight w:val="1268"/>
      </w:trPr>
      <w:tc>
        <w:tcPr>
          <w:tcW w:w="1668" w:type="dxa"/>
        </w:tcPr>
        <w:p w14:paraId="645763EF" w14:textId="52036436" w:rsidR="00662E02" w:rsidRPr="008F66B7" w:rsidRDefault="00662E02" w:rsidP="00355794">
          <w:pPr>
            <w:tabs>
              <w:tab w:val="center" w:pos="4536"/>
              <w:tab w:val="right" w:pos="9072"/>
            </w:tabs>
            <w:spacing w:after="0" w:line="240" w:lineRule="auto"/>
            <w:rPr>
              <w:rFonts w:ascii="Arial" w:eastAsia="Calibri" w:hAnsi="Arial" w:cs="Arial"/>
              <w:b/>
              <w:color w:val="000000"/>
            </w:rPr>
          </w:pPr>
        </w:p>
      </w:tc>
      <w:tc>
        <w:tcPr>
          <w:tcW w:w="3361" w:type="dxa"/>
        </w:tcPr>
        <w:p w14:paraId="38039D48" w14:textId="4EC140A5" w:rsidR="00662E02" w:rsidRPr="008F66B7" w:rsidRDefault="00662E02" w:rsidP="00355794">
          <w:pPr>
            <w:tabs>
              <w:tab w:val="center" w:pos="4536"/>
              <w:tab w:val="right" w:pos="9072"/>
            </w:tabs>
            <w:spacing w:after="0" w:line="240" w:lineRule="auto"/>
            <w:rPr>
              <w:rFonts w:ascii="Arial" w:eastAsia="Calibri" w:hAnsi="Arial" w:cs="Arial"/>
              <w:b/>
              <w:color w:val="000000"/>
            </w:rPr>
          </w:pPr>
        </w:p>
      </w:tc>
      <w:tc>
        <w:tcPr>
          <w:tcW w:w="4209" w:type="dxa"/>
        </w:tcPr>
        <w:p w14:paraId="7DB5B0D0" w14:textId="77777777" w:rsidR="00662E02" w:rsidRPr="008F66B7" w:rsidRDefault="00662E02" w:rsidP="00355794">
          <w:pPr>
            <w:tabs>
              <w:tab w:val="center" w:pos="4536"/>
              <w:tab w:val="right" w:pos="9072"/>
            </w:tabs>
            <w:spacing w:after="0" w:line="240" w:lineRule="auto"/>
            <w:rPr>
              <w:rFonts w:ascii="Arial" w:eastAsia="Calibri" w:hAnsi="Arial" w:cs="Arial"/>
              <w:b/>
              <w:color w:val="000000"/>
            </w:rPr>
          </w:pPr>
          <w:r w:rsidRPr="008F66B7">
            <w:rPr>
              <w:rFonts w:ascii="Arial" w:eastAsia="Calibri" w:hAnsi="Arial" w:cs="Arial"/>
              <w:b/>
              <w:noProof/>
              <w:color w:val="000000"/>
              <w:lang w:eastAsia="sl-SI"/>
            </w:rPr>
            <w:drawing>
              <wp:inline distT="0" distB="0" distL="0" distR="0" wp14:anchorId="29FB4810" wp14:editId="28084BEE">
                <wp:extent cx="2532893" cy="768098"/>
                <wp:effectExtent l="0" t="0" r="0" b="0"/>
                <wp:docPr id="6"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2F79BC97" w14:textId="11507069" w:rsidR="00662E02" w:rsidRDefault="00662E02" w:rsidP="00355794">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2499"/>
    <w:multiLevelType w:val="hybridMultilevel"/>
    <w:tmpl w:val="96F474D8"/>
    <w:lvl w:ilvl="0" w:tplc="2712691E">
      <w:start w:val="4"/>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F57820"/>
    <w:multiLevelType w:val="hybridMultilevel"/>
    <w:tmpl w:val="5D4A7AD8"/>
    <w:lvl w:ilvl="0" w:tplc="0CA8F17E">
      <w:start w:val="1"/>
      <w:numFmt w:val="bullet"/>
      <w:lvlText w:val=""/>
      <w:lvlJc w:val="left"/>
      <w:pPr>
        <w:ind w:left="720" w:hanging="360"/>
      </w:pPr>
      <w:rPr>
        <w:rFonts w:ascii="Symbol" w:hAnsi="Symbol" w:cs="Symbol" w:hint="default"/>
        <w:sz w:val="18"/>
        <w:szCs w:val="18"/>
      </w:rPr>
    </w:lvl>
    <w:lvl w:ilvl="1" w:tplc="0E926452">
      <w:start w:val="1"/>
      <w:numFmt w:val="bullet"/>
      <w:lvlText w:val="o"/>
      <w:lvlJc w:val="left"/>
      <w:pPr>
        <w:ind w:left="1440" w:hanging="360"/>
      </w:pPr>
      <w:rPr>
        <w:rFonts w:ascii="Courier New" w:hAnsi="Courier New" w:cs="Courier New" w:hint="default"/>
      </w:rPr>
    </w:lvl>
    <w:lvl w:ilvl="2" w:tplc="343C50B6">
      <w:start w:val="1"/>
      <w:numFmt w:val="bullet"/>
      <w:lvlText w:val=""/>
      <w:lvlJc w:val="left"/>
      <w:pPr>
        <w:ind w:left="2160" w:hanging="360"/>
      </w:pPr>
      <w:rPr>
        <w:rFonts w:ascii="Wingdings" w:hAnsi="Wingdings" w:cs="Wingdings" w:hint="default"/>
      </w:rPr>
    </w:lvl>
    <w:lvl w:ilvl="3" w:tplc="D7D2274E">
      <w:start w:val="1"/>
      <w:numFmt w:val="bullet"/>
      <w:lvlText w:val=""/>
      <w:lvlJc w:val="left"/>
      <w:pPr>
        <w:ind w:left="2880" w:hanging="360"/>
      </w:pPr>
      <w:rPr>
        <w:rFonts w:ascii="Symbol" w:hAnsi="Symbol" w:cs="Symbol" w:hint="default"/>
      </w:rPr>
    </w:lvl>
    <w:lvl w:ilvl="4" w:tplc="318C0D64">
      <w:start w:val="1"/>
      <w:numFmt w:val="bullet"/>
      <w:lvlText w:val="o"/>
      <w:lvlJc w:val="left"/>
      <w:pPr>
        <w:ind w:left="3600" w:hanging="360"/>
      </w:pPr>
      <w:rPr>
        <w:rFonts w:ascii="Courier New" w:hAnsi="Courier New" w:cs="Courier New" w:hint="default"/>
      </w:rPr>
    </w:lvl>
    <w:lvl w:ilvl="5" w:tplc="0C08F7EA">
      <w:start w:val="1"/>
      <w:numFmt w:val="bullet"/>
      <w:lvlText w:val=""/>
      <w:lvlJc w:val="left"/>
      <w:pPr>
        <w:ind w:left="4320" w:hanging="360"/>
      </w:pPr>
      <w:rPr>
        <w:rFonts w:ascii="Wingdings" w:hAnsi="Wingdings" w:cs="Wingdings" w:hint="default"/>
      </w:rPr>
    </w:lvl>
    <w:lvl w:ilvl="6" w:tplc="7FDC7D06">
      <w:start w:val="1"/>
      <w:numFmt w:val="bullet"/>
      <w:lvlText w:val=""/>
      <w:lvlJc w:val="left"/>
      <w:pPr>
        <w:ind w:left="5040" w:hanging="360"/>
      </w:pPr>
      <w:rPr>
        <w:rFonts w:ascii="Symbol" w:hAnsi="Symbol" w:cs="Symbol" w:hint="default"/>
      </w:rPr>
    </w:lvl>
    <w:lvl w:ilvl="7" w:tplc="ABD8FBA8">
      <w:start w:val="1"/>
      <w:numFmt w:val="bullet"/>
      <w:lvlText w:val="o"/>
      <w:lvlJc w:val="left"/>
      <w:pPr>
        <w:ind w:left="5760" w:hanging="360"/>
      </w:pPr>
      <w:rPr>
        <w:rFonts w:ascii="Courier New" w:hAnsi="Courier New" w:cs="Courier New" w:hint="default"/>
      </w:rPr>
    </w:lvl>
    <w:lvl w:ilvl="8" w:tplc="E6C4A5BA">
      <w:start w:val="1"/>
      <w:numFmt w:val="bullet"/>
      <w:lvlText w:val=""/>
      <w:lvlJc w:val="left"/>
      <w:pPr>
        <w:ind w:left="6480" w:hanging="360"/>
      </w:pPr>
      <w:rPr>
        <w:rFonts w:ascii="Wingdings" w:hAnsi="Wingdings" w:cs="Wingdings" w:hint="default"/>
      </w:rPr>
    </w:lvl>
  </w:abstractNum>
  <w:abstractNum w:abstractNumId="2" w15:restartNumberingAfterBreak="0">
    <w:nsid w:val="05221624"/>
    <w:multiLevelType w:val="hybridMultilevel"/>
    <w:tmpl w:val="19DC8C12"/>
    <w:lvl w:ilvl="0" w:tplc="EEB4FAAC">
      <w:start w:val="1"/>
      <w:numFmt w:val="bullet"/>
      <w:lvlText w:val=""/>
      <w:lvlJc w:val="left"/>
      <w:pPr>
        <w:ind w:left="720" w:hanging="360"/>
      </w:pPr>
      <w:rPr>
        <w:rFonts w:ascii="Symbol" w:hAnsi="Symbol" w:cs="Symbol" w:hint="default"/>
        <w:sz w:val="18"/>
        <w:szCs w:val="18"/>
      </w:rPr>
    </w:lvl>
    <w:lvl w:ilvl="1" w:tplc="2020C83A">
      <w:start w:val="1"/>
      <w:numFmt w:val="bullet"/>
      <w:lvlText w:val="o"/>
      <w:lvlJc w:val="left"/>
      <w:pPr>
        <w:ind w:left="1440" w:hanging="360"/>
      </w:pPr>
      <w:rPr>
        <w:rFonts w:ascii="Courier New" w:hAnsi="Courier New" w:cs="Courier New" w:hint="default"/>
      </w:rPr>
    </w:lvl>
    <w:lvl w:ilvl="2" w:tplc="F1A88524">
      <w:start w:val="1"/>
      <w:numFmt w:val="bullet"/>
      <w:lvlText w:val=""/>
      <w:lvlJc w:val="left"/>
      <w:pPr>
        <w:ind w:left="2160" w:hanging="360"/>
      </w:pPr>
      <w:rPr>
        <w:rFonts w:ascii="Wingdings" w:hAnsi="Wingdings" w:cs="Wingdings" w:hint="default"/>
      </w:rPr>
    </w:lvl>
    <w:lvl w:ilvl="3" w:tplc="4B3804E8">
      <w:start w:val="1"/>
      <w:numFmt w:val="bullet"/>
      <w:lvlText w:val=""/>
      <w:lvlJc w:val="left"/>
      <w:pPr>
        <w:ind w:left="2880" w:hanging="360"/>
      </w:pPr>
      <w:rPr>
        <w:rFonts w:ascii="Symbol" w:hAnsi="Symbol" w:cs="Symbol" w:hint="default"/>
      </w:rPr>
    </w:lvl>
    <w:lvl w:ilvl="4" w:tplc="8D3A865A">
      <w:start w:val="1"/>
      <w:numFmt w:val="bullet"/>
      <w:lvlText w:val="o"/>
      <w:lvlJc w:val="left"/>
      <w:pPr>
        <w:ind w:left="3600" w:hanging="360"/>
      </w:pPr>
      <w:rPr>
        <w:rFonts w:ascii="Courier New" w:hAnsi="Courier New" w:cs="Courier New" w:hint="default"/>
      </w:rPr>
    </w:lvl>
    <w:lvl w:ilvl="5" w:tplc="C730FDD6">
      <w:start w:val="1"/>
      <w:numFmt w:val="bullet"/>
      <w:lvlText w:val=""/>
      <w:lvlJc w:val="left"/>
      <w:pPr>
        <w:ind w:left="4320" w:hanging="360"/>
      </w:pPr>
      <w:rPr>
        <w:rFonts w:ascii="Wingdings" w:hAnsi="Wingdings" w:cs="Wingdings" w:hint="default"/>
      </w:rPr>
    </w:lvl>
    <w:lvl w:ilvl="6" w:tplc="AF5E48A2">
      <w:start w:val="1"/>
      <w:numFmt w:val="bullet"/>
      <w:lvlText w:val=""/>
      <w:lvlJc w:val="left"/>
      <w:pPr>
        <w:ind w:left="5040" w:hanging="360"/>
      </w:pPr>
      <w:rPr>
        <w:rFonts w:ascii="Symbol" w:hAnsi="Symbol" w:cs="Symbol" w:hint="default"/>
      </w:rPr>
    </w:lvl>
    <w:lvl w:ilvl="7" w:tplc="FB1AA872">
      <w:start w:val="1"/>
      <w:numFmt w:val="bullet"/>
      <w:lvlText w:val="o"/>
      <w:lvlJc w:val="left"/>
      <w:pPr>
        <w:ind w:left="5760" w:hanging="360"/>
      </w:pPr>
      <w:rPr>
        <w:rFonts w:ascii="Courier New" w:hAnsi="Courier New" w:cs="Courier New" w:hint="default"/>
      </w:rPr>
    </w:lvl>
    <w:lvl w:ilvl="8" w:tplc="A5FE98CE">
      <w:start w:val="1"/>
      <w:numFmt w:val="bullet"/>
      <w:lvlText w:val=""/>
      <w:lvlJc w:val="left"/>
      <w:pPr>
        <w:ind w:left="6480" w:hanging="360"/>
      </w:pPr>
      <w:rPr>
        <w:rFonts w:ascii="Wingdings" w:hAnsi="Wingdings" w:cs="Wingdings" w:hint="default"/>
      </w:rPr>
    </w:lvl>
  </w:abstractNum>
  <w:abstractNum w:abstractNumId="3" w15:restartNumberingAfterBreak="0">
    <w:nsid w:val="053A2C53"/>
    <w:multiLevelType w:val="hybridMultilevel"/>
    <w:tmpl w:val="5072B5EA"/>
    <w:lvl w:ilvl="0" w:tplc="7A7A1740">
      <w:start w:val="1"/>
      <w:numFmt w:val="bullet"/>
      <w:lvlText w:val=""/>
      <w:lvlJc w:val="left"/>
      <w:pPr>
        <w:ind w:left="720" w:hanging="360"/>
      </w:pPr>
      <w:rPr>
        <w:rFonts w:ascii="Symbol" w:hAnsi="Symbol" w:cs="Symbol" w:hint="default"/>
        <w:sz w:val="18"/>
        <w:szCs w:val="18"/>
      </w:rPr>
    </w:lvl>
    <w:lvl w:ilvl="1" w:tplc="5C103DB2">
      <w:start w:val="1"/>
      <w:numFmt w:val="bullet"/>
      <w:lvlText w:val="o"/>
      <w:lvlJc w:val="left"/>
      <w:pPr>
        <w:ind w:left="1440" w:hanging="360"/>
      </w:pPr>
      <w:rPr>
        <w:rFonts w:ascii="Courier New" w:hAnsi="Courier New" w:cs="Courier New" w:hint="default"/>
      </w:rPr>
    </w:lvl>
    <w:lvl w:ilvl="2" w:tplc="22043BA0">
      <w:start w:val="1"/>
      <w:numFmt w:val="bullet"/>
      <w:lvlText w:val=""/>
      <w:lvlJc w:val="left"/>
      <w:pPr>
        <w:ind w:left="2160" w:hanging="360"/>
      </w:pPr>
      <w:rPr>
        <w:rFonts w:ascii="Wingdings" w:hAnsi="Wingdings" w:cs="Wingdings" w:hint="default"/>
      </w:rPr>
    </w:lvl>
    <w:lvl w:ilvl="3" w:tplc="CB1442F0">
      <w:start w:val="1"/>
      <w:numFmt w:val="bullet"/>
      <w:lvlText w:val=""/>
      <w:lvlJc w:val="left"/>
      <w:pPr>
        <w:ind w:left="2880" w:hanging="360"/>
      </w:pPr>
      <w:rPr>
        <w:rFonts w:ascii="Symbol" w:hAnsi="Symbol" w:cs="Symbol" w:hint="default"/>
      </w:rPr>
    </w:lvl>
    <w:lvl w:ilvl="4" w:tplc="54105174">
      <w:start w:val="1"/>
      <w:numFmt w:val="bullet"/>
      <w:lvlText w:val="o"/>
      <w:lvlJc w:val="left"/>
      <w:pPr>
        <w:ind w:left="3600" w:hanging="360"/>
      </w:pPr>
      <w:rPr>
        <w:rFonts w:ascii="Courier New" w:hAnsi="Courier New" w:cs="Courier New" w:hint="default"/>
      </w:rPr>
    </w:lvl>
    <w:lvl w:ilvl="5" w:tplc="1DBC1D4E">
      <w:start w:val="1"/>
      <w:numFmt w:val="bullet"/>
      <w:lvlText w:val=""/>
      <w:lvlJc w:val="left"/>
      <w:pPr>
        <w:ind w:left="4320" w:hanging="360"/>
      </w:pPr>
      <w:rPr>
        <w:rFonts w:ascii="Wingdings" w:hAnsi="Wingdings" w:cs="Wingdings" w:hint="default"/>
      </w:rPr>
    </w:lvl>
    <w:lvl w:ilvl="6" w:tplc="A89295A0">
      <w:start w:val="1"/>
      <w:numFmt w:val="bullet"/>
      <w:lvlText w:val=""/>
      <w:lvlJc w:val="left"/>
      <w:pPr>
        <w:ind w:left="5040" w:hanging="360"/>
      </w:pPr>
      <w:rPr>
        <w:rFonts w:ascii="Symbol" w:hAnsi="Symbol" w:cs="Symbol" w:hint="default"/>
      </w:rPr>
    </w:lvl>
    <w:lvl w:ilvl="7" w:tplc="8A464956">
      <w:start w:val="1"/>
      <w:numFmt w:val="bullet"/>
      <w:lvlText w:val="o"/>
      <w:lvlJc w:val="left"/>
      <w:pPr>
        <w:ind w:left="5760" w:hanging="360"/>
      </w:pPr>
      <w:rPr>
        <w:rFonts w:ascii="Courier New" w:hAnsi="Courier New" w:cs="Courier New" w:hint="default"/>
      </w:rPr>
    </w:lvl>
    <w:lvl w:ilvl="8" w:tplc="C7C21070">
      <w:start w:val="1"/>
      <w:numFmt w:val="bullet"/>
      <w:lvlText w:val=""/>
      <w:lvlJc w:val="left"/>
      <w:pPr>
        <w:ind w:left="6480" w:hanging="360"/>
      </w:pPr>
      <w:rPr>
        <w:rFonts w:ascii="Wingdings" w:hAnsi="Wingdings" w:cs="Wingdings" w:hint="default"/>
      </w:rPr>
    </w:lvl>
  </w:abstractNum>
  <w:abstractNum w:abstractNumId="4" w15:restartNumberingAfterBreak="0">
    <w:nsid w:val="057B7CB6"/>
    <w:multiLevelType w:val="hybridMultilevel"/>
    <w:tmpl w:val="330E08CE"/>
    <w:lvl w:ilvl="0" w:tplc="1F2E8D4A">
      <w:start w:val="1"/>
      <w:numFmt w:val="bullet"/>
      <w:lvlText w:val=""/>
      <w:lvlJc w:val="left"/>
      <w:pPr>
        <w:ind w:left="720" w:hanging="360"/>
      </w:pPr>
      <w:rPr>
        <w:rFonts w:ascii="Symbol" w:hAnsi="Symbol" w:cs="Symbol" w:hint="default"/>
        <w:sz w:val="18"/>
        <w:szCs w:val="18"/>
      </w:rPr>
    </w:lvl>
    <w:lvl w:ilvl="1" w:tplc="B67E7AC4">
      <w:start w:val="1"/>
      <w:numFmt w:val="bullet"/>
      <w:lvlText w:val="o"/>
      <w:lvlJc w:val="left"/>
      <w:pPr>
        <w:ind w:left="1440" w:hanging="360"/>
      </w:pPr>
      <w:rPr>
        <w:rFonts w:ascii="Courier New" w:hAnsi="Courier New" w:cs="Courier New" w:hint="default"/>
      </w:rPr>
    </w:lvl>
    <w:lvl w:ilvl="2" w:tplc="45E83DDC">
      <w:start w:val="1"/>
      <w:numFmt w:val="bullet"/>
      <w:lvlText w:val=""/>
      <w:lvlJc w:val="left"/>
      <w:pPr>
        <w:ind w:left="2160" w:hanging="360"/>
      </w:pPr>
      <w:rPr>
        <w:rFonts w:ascii="Wingdings" w:hAnsi="Wingdings" w:cs="Wingdings" w:hint="default"/>
      </w:rPr>
    </w:lvl>
    <w:lvl w:ilvl="3" w:tplc="A5A89C1A">
      <w:start w:val="1"/>
      <w:numFmt w:val="bullet"/>
      <w:lvlText w:val=""/>
      <w:lvlJc w:val="left"/>
      <w:pPr>
        <w:ind w:left="2880" w:hanging="360"/>
      </w:pPr>
      <w:rPr>
        <w:rFonts w:ascii="Symbol" w:hAnsi="Symbol" w:cs="Symbol" w:hint="default"/>
      </w:rPr>
    </w:lvl>
    <w:lvl w:ilvl="4" w:tplc="2598C4E0">
      <w:start w:val="1"/>
      <w:numFmt w:val="bullet"/>
      <w:lvlText w:val="o"/>
      <w:lvlJc w:val="left"/>
      <w:pPr>
        <w:ind w:left="3600" w:hanging="360"/>
      </w:pPr>
      <w:rPr>
        <w:rFonts w:ascii="Courier New" w:hAnsi="Courier New" w:cs="Courier New" w:hint="default"/>
      </w:rPr>
    </w:lvl>
    <w:lvl w:ilvl="5" w:tplc="5C127264">
      <w:start w:val="1"/>
      <w:numFmt w:val="bullet"/>
      <w:lvlText w:val=""/>
      <w:lvlJc w:val="left"/>
      <w:pPr>
        <w:ind w:left="4320" w:hanging="360"/>
      </w:pPr>
      <w:rPr>
        <w:rFonts w:ascii="Wingdings" w:hAnsi="Wingdings" w:cs="Wingdings" w:hint="default"/>
      </w:rPr>
    </w:lvl>
    <w:lvl w:ilvl="6" w:tplc="CB6A21B2">
      <w:start w:val="1"/>
      <w:numFmt w:val="bullet"/>
      <w:lvlText w:val=""/>
      <w:lvlJc w:val="left"/>
      <w:pPr>
        <w:ind w:left="5040" w:hanging="360"/>
      </w:pPr>
      <w:rPr>
        <w:rFonts w:ascii="Symbol" w:hAnsi="Symbol" w:cs="Symbol" w:hint="default"/>
      </w:rPr>
    </w:lvl>
    <w:lvl w:ilvl="7" w:tplc="012A2AEA">
      <w:start w:val="1"/>
      <w:numFmt w:val="bullet"/>
      <w:lvlText w:val="o"/>
      <w:lvlJc w:val="left"/>
      <w:pPr>
        <w:ind w:left="5760" w:hanging="360"/>
      </w:pPr>
      <w:rPr>
        <w:rFonts w:ascii="Courier New" w:hAnsi="Courier New" w:cs="Courier New" w:hint="default"/>
      </w:rPr>
    </w:lvl>
    <w:lvl w:ilvl="8" w:tplc="B9E04840">
      <w:start w:val="1"/>
      <w:numFmt w:val="bullet"/>
      <w:lvlText w:val=""/>
      <w:lvlJc w:val="left"/>
      <w:pPr>
        <w:ind w:left="6480" w:hanging="360"/>
      </w:pPr>
      <w:rPr>
        <w:rFonts w:ascii="Wingdings" w:hAnsi="Wingdings" w:cs="Wingdings" w:hint="default"/>
      </w:rPr>
    </w:lvl>
  </w:abstractNum>
  <w:abstractNum w:abstractNumId="5" w15:restartNumberingAfterBreak="0">
    <w:nsid w:val="058D1509"/>
    <w:multiLevelType w:val="hybridMultilevel"/>
    <w:tmpl w:val="570035C4"/>
    <w:lvl w:ilvl="0" w:tplc="24B46224">
      <w:start w:val="1"/>
      <w:numFmt w:val="bullet"/>
      <w:lvlText w:val=""/>
      <w:lvlJc w:val="left"/>
      <w:pPr>
        <w:ind w:left="720" w:hanging="360"/>
      </w:pPr>
      <w:rPr>
        <w:rFonts w:ascii="Symbol" w:hAnsi="Symbol" w:cs="Symbol" w:hint="default"/>
        <w:sz w:val="18"/>
        <w:szCs w:val="18"/>
      </w:rPr>
    </w:lvl>
    <w:lvl w:ilvl="1" w:tplc="901C1738">
      <w:start w:val="1"/>
      <w:numFmt w:val="bullet"/>
      <w:lvlText w:val="o"/>
      <w:lvlJc w:val="left"/>
      <w:pPr>
        <w:ind w:left="1440" w:hanging="360"/>
      </w:pPr>
      <w:rPr>
        <w:rFonts w:ascii="Courier New" w:hAnsi="Courier New" w:cs="Courier New" w:hint="default"/>
      </w:rPr>
    </w:lvl>
    <w:lvl w:ilvl="2" w:tplc="41966AAA">
      <w:start w:val="1"/>
      <w:numFmt w:val="bullet"/>
      <w:lvlText w:val=""/>
      <w:lvlJc w:val="left"/>
      <w:pPr>
        <w:ind w:left="2160" w:hanging="360"/>
      </w:pPr>
      <w:rPr>
        <w:rFonts w:ascii="Wingdings" w:hAnsi="Wingdings" w:cs="Wingdings" w:hint="default"/>
      </w:rPr>
    </w:lvl>
    <w:lvl w:ilvl="3" w:tplc="5ACA54E0">
      <w:start w:val="1"/>
      <w:numFmt w:val="bullet"/>
      <w:lvlText w:val=""/>
      <w:lvlJc w:val="left"/>
      <w:pPr>
        <w:ind w:left="2880" w:hanging="360"/>
      </w:pPr>
      <w:rPr>
        <w:rFonts w:ascii="Symbol" w:hAnsi="Symbol" w:cs="Symbol" w:hint="default"/>
      </w:rPr>
    </w:lvl>
    <w:lvl w:ilvl="4" w:tplc="A0CC4632">
      <w:start w:val="1"/>
      <w:numFmt w:val="bullet"/>
      <w:lvlText w:val="o"/>
      <w:lvlJc w:val="left"/>
      <w:pPr>
        <w:ind w:left="3600" w:hanging="360"/>
      </w:pPr>
      <w:rPr>
        <w:rFonts w:ascii="Courier New" w:hAnsi="Courier New" w:cs="Courier New" w:hint="default"/>
      </w:rPr>
    </w:lvl>
    <w:lvl w:ilvl="5" w:tplc="4AD414DE">
      <w:start w:val="1"/>
      <w:numFmt w:val="bullet"/>
      <w:lvlText w:val=""/>
      <w:lvlJc w:val="left"/>
      <w:pPr>
        <w:ind w:left="4320" w:hanging="360"/>
      </w:pPr>
      <w:rPr>
        <w:rFonts w:ascii="Wingdings" w:hAnsi="Wingdings" w:cs="Wingdings" w:hint="default"/>
      </w:rPr>
    </w:lvl>
    <w:lvl w:ilvl="6" w:tplc="DAD268D8">
      <w:start w:val="1"/>
      <w:numFmt w:val="bullet"/>
      <w:lvlText w:val=""/>
      <w:lvlJc w:val="left"/>
      <w:pPr>
        <w:ind w:left="5040" w:hanging="360"/>
      </w:pPr>
      <w:rPr>
        <w:rFonts w:ascii="Symbol" w:hAnsi="Symbol" w:cs="Symbol" w:hint="default"/>
      </w:rPr>
    </w:lvl>
    <w:lvl w:ilvl="7" w:tplc="B61868B6">
      <w:start w:val="1"/>
      <w:numFmt w:val="bullet"/>
      <w:lvlText w:val="o"/>
      <w:lvlJc w:val="left"/>
      <w:pPr>
        <w:ind w:left="5760" w:hanging="360"/>
      </w:pPr>
      <w:rPr>
        <w:rFonts w:ascii="Courier New" w:hAnsi="Courier New" w:cs="Courier New" w:hint="default"/>
      </w:rPr>
    </w:lvl>
    <w:lvl w:ilvl="8" w:tplc="AF467FC0">
      <w:start w:val="1"/>
      <w:numFmt w:val="bullet"/>
      <w:lvlText w:val=""/>
      <w:lvlJc w:val="left"/>
      <w:pPr>
        <w:ind w:left="6480" w:hanging="360"/>
      </w:pPr>
      <w:rPr>
        <w:rFonts w:ascii="Wingdings" w:hAnsi="Wingdings" w:cs="Wingdings" w:hint="default"/>
      </w:rPr>
    </w:lvl>
  </w:abstractNum>
  <w:abstractNum w:abstractNumId="6" w15:restartNumberingAfterBreak="0">
    <w:nsid w:val="09855AD9"/>
    <w:multiLevelType w:val="hybridMultilevel"/>
    <w:tmpl w:val="E7D68B2E"/>
    <w:lvl w:ilvl="0" w:tplc="D586370E">
      <w:start w:val="1"/>
      <w:numFmt w:val="bullet"/>
      <w:lvlText w:val=""/>
      <w:lvlJc w:val="left"/>
      <w:pPr>
        <w:ind w:left="720" w:hanging="360"/>
      </w:pPr>
      <w:rPr>
        <w:rFonts w:ascii="Symbol" w:hAnsi="Symbol" w:cs="Symbol" w:hint="default"/>
        <w:sz w:val="18"/>
        <w:szCs w:val="18"/>
      </w:rPr>
    </w:lvl>
    <w:lvl w:ilvl="1" w:tplc="A60E0502">
      <w:start w:val="1"/>
      <w:numFmt w:val="bullet"/>
      <w:lvlText w:val="o"/>
      <w:lvlJc w:val="left"/>
      <w:pPr>
        <w:ind w:left="1440" w:hanging="360"/>
      </w:pPr>
      <w:rPr>
        <w:rFonts w:ascii="Courier New" w:hAnsi="Courier New" w:cs="Courier New" w:hint="default"/>
      </w:rPr>
    </w:lvl>
    <w:lvl w:ilvl="2" w:tplc="6AB89570">
      <w:start w:val="1"/>
      <w:numFmt w:val="bullet"/>
      <w:lvlText w:val=""/>
      <w:lvlJc w:val="left"/>
      <w:pPr>
        <w:ind w:left="2160" w:hanging="360"/>
      </w:pPr>
      <w:rPr>
        <w:rFonts w:ascii="Wingdings" w:hAnsi="Wingdings" w:cs="Wingdings" w:hint="default"/>
      </w:rPr>
    </w:lvl>
    <w:lvl w:ilvl="3" w:tplc="9474AFB2">
      <w:start w:val="1"/>
      <w:numFmt w:val="bullet"/>
      <w:lvlText w:val=""/>
      <w:lvlJc w:val="left"/>
      <w:pPr>
        <w:ind w:left="2880" w:hanging="360"/>
      </w:pPr>
      <w:rPr>
        <w:rFonts w:ascii="Symbol" w:hAnsi="Symbol" w:cs="Symbol" w:hint="default"/>
      </w:rPr>
    </w:lvl>
    <w:lvl w:ilvl="4" w:tplc="EE64FA4E">
      <w:start w:val="1"/>
      <w:numFmt w:val="bullet"/>
      <w:lvlText w:val="o"/>
      <w:lvlJc w:val="left"/>
      <w:pPr>
        <w:ind w:left="3600" w:hanging="360"/>
      </w:pPr>
      <w:rPr>
        <w:rFonts w:ascii="Courier New" w:hAnsi="Courier New" w:cs="Courier New" w:hint="default"/>
      </w:rPr>
    </w:lvl>
    <w:lvl w:ilvl="5" w:tplc="1A80217E">
      <w:start w:val="1"/>
      <w:numFmt w:val="bullet"/>
      <w:lvlText w:val=""/>
      <w:lvlJc w:val="left"/>
      <w:pPr>
        <w:ind w:left="4320" w:hanging="360"/>
      </w:pPr>
      <w:rPr>
        <w:rFonts w:ascii="Wingdings" w:hAnsi="Wingdings" w:cs="Wingdings" w:hint="default"/>
      </w:rPr>
    </w:lvl>
    <w:lvl w:ilvl="6" w:tplc="4D46F5A2">
      <w:start w:val="1"/>
      <w:numFmt w:val="bullet"/>
      <w:lvlText w:val=""/>
      <w:lvlJc w:val="left"/>
      <w:pPr>
        <w:ind w:left="5040" w:hanging="360"/>
      </w:pPr>
      <w:rPr>
        <w:rFonts w:ascii="Symbol" w:hAnsi="Symbol" w:cs="Symbol" w:hint="default"/>
      </w:rPr>
    </w:lvl>
    <w:lvl w:ilvl="7" w:tplc="FB3CCEC8">
      <w:start w:val="1"/>
      <w:numFmt w:val="bullet"/>
      <w:lvlText w:val="o"/>
      <w:lvlJc w:val="left"/>
      <w:pPr>
        <w:ind w:left="5760" w:hanging="360"/>
      </w:pPr>
      <w:rPr>
        <w:rFonts w:ascii="Courier New" w:hAnsi="Courier New" w:cs="Courier New" w:hint="default"/>
      </w:rPr>
    </w:lvl>
    <w:lvl w:ilvl="8" w:tplc="77D49668">
      <w:start w:val="1"/>
      <w:numFmt w:val="bullet"/>
      <w:lvlText w:val=""/>
      <w:lvlJc w:val="left"/>
      <w:pPr>
        <w:ind w:left="6480" w:hanging="360"/>
      </w:pPr>
      <w:rPr>
        <w:rFonts w:ascii="Wingdings" w:hAnsi="Wingdings" w:cs="Wingdings" w:hint="default"/>
      </w:rPr>
    </w:lvl>
  </w:abstractNum>
  <w:abstractNum w:abstractNumId="7" w15:restartNumberingAfterBreak="0">
    <w:nsid w:val="099251C3"/>
    <w:multiLevelType w:val="hybridMultilevel"/>
    <w:tmpl w:val="C5F01704"/>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8" w15:restartNumberingAfterBreak="0">
    <w:nsid w:val="0A9C453B"/>
    <w:multiLevelType w:val="hybridMultilevel"/>
    <w:tmpl w:val="4A2027A8"/>
    <w:lvl w:ilvl="0" w:tplc="B8A071E8">
      <w:start w:val="1"/>
      <w:numFmt w:val="bullet"/>
      <w:lvlText w:val=""/>
      <w:lvlJc w:val="left"/>
      <w:pPr>
        <w:ind w:left="720" w:hanging="360"/>
      </w:pPr>
      <w:rPr>
        <w:rFonts w:ascii="Symbol" w:hAnsi="Symbol" w:cs="Symbol" w:hint="default"/>
        <w:sz w:val="18"/>
        <w:szCs w:val="18"/>
      </w:rPr>
    </w:lvl>
    <w:lvl w:ilvl="1" w:tplc="74788546">
      <w:start w:val="1"/>
      <w:numFmt w:val="bullet"/>
      <w:lvlText w:val="o"/>
      <w:lvlJc w:val="left"/>
      <w:pPr>
        <w:ind w:left="1440" w:hanging="360"/>
      </w:pPr>
      <w:rPr>
        <w:rFonts w:ascii="Courier New" w:hAnsi="Courier New" w:cs="Courier New" w:hint="default"/>
      </w:rPr>
    </w:lvl>
    <w:lvl w:ilvl="2" w:tplc="58869BEA">
      <w:start w:val="1"/>
      <w:numFmt w:val="bullet"/>
      <w:lvlText w:val=""/>
      <w:lvlJc w:val="left"/>
      <w:pPr>
        <w:ind w:left="2160" w:hanging="360"/>
      </w:pPr>
      <w:rPr>
        <w:rFonts w:ascii="Wingdings" w:hAnsi="Wingdings" w:cs="Wingdings" w:hint="default"/>
      </w:rPr>
    </w:lvl>
    <w:lvl w:ilvl="3" w:tplc="D40660AE">
      <w:start w:val="1"/>
      <w:numFmt w:val="bullet"/>
      <w:lvlText w:val=""/>
      <w:lvlJc w:val="left"/>
      <w:pPr>
        <w:ind w:left="2880" w:hanging="360"/>
      </w:pPr>
      <w:rPr>
        <w:rFonts w:ascii="Symbol" w:hAnsi="Symbol" w:cs="Symbol" w:hint="default"/>
      </w:rPr>
    </w:lvl>
    <w:lvl w:ilvl="4" w:tplc="64DCD9C6">
      <w:start w:val="1"/>
      <w:numFmt w:val="bullet"/>
      <w:lvlText w:val="o"/>
      <w:lvlJc w:val="left"/>
      <w:pPr>
        <w:ind w:left="3600" w:hanging="360"/>
      </w:pPr>
      <w:rPr>
        <w:rFonts w:ascii="Courier New" w:hAnsi="Courier New" w:cs="Courier New" w:hint="default"/>
      </w:rPr>
    </w:lvl>
    <w:lvl w:ilvl="5" w:tplc="02060034">
      <w:start w:val="1"/>
      <w:numFmt w:val="bullet"/>
      <w:lvlText w:val=""/>
      <w:lvlJc w:val="left"/>
      <w:pPr>
        <w:ind w:left="4320" w:hanging="360"/>
      </w:pPr>
      <w:rPr>
        <w:rFonts w:ascii="Wingdings" w:hAnsi="Wingdings" w:cs="Wingdings" w:hint="default"/>
      </w:rPr>
    </w:lvl>
    <w:lvl w:ilvl="6" w:tplc="24C4D8A6">
      <w:start w:val="1"/>
      <w:numFmt w:val="bullet"/>
      <w:lvlText w:val=""/>
      <w:lvlJc w:val="left"/>
      <w:pPr>
        <w:ind w:left="5040" w:hanging="360"/>
      </w:pPr>
      <w:rPr>
        <w:rFonts w:ascii="Symbol" w:hAnsi="Symbol" w:cs="Symbol" w:hint="default"/>
      </w:rPr>
    </w:lvl>
    <w:lvl w:ilvl="7" w:tplc="F8AA21FC">
      <w:start w:val="1"/>
      <w:numFmt w:val="bullet"/>
      <w:lvlText w:val="o"/>
      <w:lvlJc w:val="left"/>
      <w:pPr>
        <w:ind w:left="5760" w:hanging="360"/>
      </w:pPr>
      <w:rPr>
        <w:rFonts w:ascii="Courier New" w:hAnsi="Courier New" w:cs="Courier New" w:hint="default"/>
      </w:rPr>
    </w:lvl>
    <w:lvl w:ilvl="8" w:tplc="0F767C40">
      <w:start w:val="1"/>
      <w:numFmt w:val="bullet"/>
      <w:lvlText w:val=""/>
      <w:lvlJc w:val="left"/>
      <w:pPr>
        <w:ind w:left="6480" w:hanging="360"/>
      </w:pPr>
      <w:rPr>
        <w:rFonts w:ascii="Wingdings" w:hAnsi="Wingdings" w:cs="Wingdings" w:hint="default"/>
      </w:rPr>
    </w:lvl>
  </w:abstractNum>
  <w:abstractNum w:abstractNumId="9" w15:restartNumberingAfterBreak="0">
    <w:nsid w:val="0C7505AF"/>
    <w:multiLevelType w:val="hybridMultilevel"/>
    <w:tmpl w:val="6ACA3C22"/>
    <w:lvl w:ilvl="0" w:tplc="660C55F4">
      <w:start w:val="1"/>
      <w:numFmt w:val="decimal"/>
      <w:lvlText w:val="%1."/>
      <w:lvlJc w:val="left"/>
      <w:pPr>
        <w:ind w:left="720" w:hanging="360"/>
      </w:pPr>
      <w:rPr>
        <w:rFonts w:ascii="Arial" w:hAnsi="Arial" w:cs="Arial" w:hint="default"/>
        <w:sz w:val="18"/>
        <w:szCs w:val="18"/>
      </w:rPr>
    </w:lvl>
    <w:lvl w:ilvl="1" w:tplc="DCF8A742">
      <w:start w:val="1"/>
      <w:numFmt w:val="decimal"/>
      <w:lvlText w:val="%2."/>
      <w:lvlJc w:val="left"/>
      <w:pPr>
        <w:ind w:left="1440" w:hanging="360"/>
      </w:pPr>
    </w:lvl>
    <w:lvl w:ilvl="2" w:tplc="36DC2092">
      <w:start w:val="1"/>
      <w:numFmt w:val="decimal"/>
      <w:lvlText w:val="%3."/>
      <w:lvlJc w:val="left"/>
      <w:pPr>
        <w:ind w:left="2160" w:hanging="360"/>
      </w:pPr>
    </w:lvl>
    <w:lvl w:ilvl="3" w:tplc="08DAEA28">
      <w:start w:val="1"/>
      <w:numFmt w:val="decimal"/>
      <w:lvlText w:val="%4."/>
      <w:lvlJc w:val="left"/>
      <w:pPr>
        <w:ind w:left="2880" w:hanging="360"/>
      </w:pPr>
    </w:lvl>
    <w:lvl w:ilvl="4" w:tplc="91D066EA">
      <w:start w:val="1"/>
      <w:numFmt w:val="decimal"/>
      <w:lvlText w:val="%5."/>
      <w:lvlJc w:val="left"/>
      <w:pPr>
        <w:ind w:left="3600" w:hanging="360"/>
      </w:pPr>
    </w:lvl>
    <w:lvl w:ilvl="5" w:tplc="917251B0">
      <w:start w:val="1"/>
      <w:numFmt w:val="decimal"/>
      <w:lvlText w:val="%6."/>
      <w:lvlJc w:val="left"/>
      <w:pPr>
        <w:ind w:left="4320" w:hanging="360"/>
      </w:pPr>
    </w:lvl>
    <w:lvl w:ilvl="6" w:tplc="58F63ED2">
      <w:start w:val="1"/>
      <w:numFmt w:val="decimal"/>
      <w:lvlText w:val="%7."/>
      <w:lvlJc w:val="left"/>
      <w:pPr>
        <w:ind w:left="5040" w:hanging="360"/>
      </w:pPr>
    </w:lvl>
    <w:lvl w:ilvl="7" w:tplc="87B6D590">
      <w:start w:val="1"/>
      <w:numFmt w:val="decimal"/>
      <w:lvlText w:val="%8."/>
      <w:lvlJc w:val="left"/>
      <w:pPr>
        <w:ind w:left="5760" w:hanging="360"/>
      </w:pPr>
    </w:lvl>
    <w:lvl w:ilvl="8" w:tplc="7702EE40">
      <w:start w:val="1"/>
      <w:numFmt w:val="decimal"/>
      <w:lvlText w:val="%9."/>
      <w:lvlJc w:val="left"/>
      <w:pPr>
        <w:ind w:left="6480" w:hanging="360"/>
      </w:pPr>
    </w:lvl>
  </w:abstractNum>
  <w:abstractNum w:abstractNumId="10" w15:restartNumberingAfterBreak="0">
    <w:nsid w:val="0CEF5E38"/>
    <w:multiLevelType w:val="hybridMultilevel"/>
    <w:tmpl w:val="A0461310"/>
    <w:lvl w:ilvl="0" w:tplc="11BCB05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EEE7B60"/>
    <w:multiLevelType w:val="hybridMultilevel"/>
    <w:tmpl w:val="DBBAF12E"/>
    <w:lvl w:ilvl="0" w:tplc="337A42BA">
      <w:start w:val="1"/>
      <w:numFmt w:val="decimal"/>
      <w:lvlText w:val="%1."/>
      <w:lvlJc w:val="left"/>
      <w:pPr>
        <w:ind w:left="720" w:hanging="360"/>
      </w:pPr>
      <w:rPr>
        <w:rFonts w:ascii="Arial" w:hAnsi="Arial" w:cs="Arial" w:hint="default"/>
        <w:sz w:val="18"/>
        <w:szCs w:val="18"/>
      </w:rPr>
    </w:lvl>
    <w:lvl w:ilvl="1" w:tplc="65445556">
      <w:start w:val="1"/>
      <w:numFmt w:val="decimal"/>
      <w:lvlText w:val="%2."/>
      <w:lvlJc w:val="left"/>
      <w:pPr>
        <w:ind w:left="1440" w:hanging="360"/>
      </w:pPr>
    </w:lvl>
    <w:lvl w:ilvl="2" w:tplc="3B78EA3C">
      <w:start w:val="1"/>
      <w:numFmt w:val="decimal"/>
      <w:lvlText w:val="%3."/>
      <w:lvlJc w:val="left"/>
      <w:pPr>
        <w:ind w:left="2160" w:hanging="360"/>
      </w:pPr>
    </w:lvl>
    <w:lvl w:ilvl="3" w:tplc="A41AEFF8">
      <w:start w:val="1"/>
      <w:numFmt w:val="decimal"/>
      <w:lvlText w:val="%4."/>
      <w:lvlJc w:val="left"/>
      <w:pPr>
        <w:ind w:left="2880" w:hanging="360"/>
      </w:pPr>
    </w:lvl>
    <w:lvl w:ilvl="4" w:tplc="9E8A7B62">
      <w:start w:val="1"/>
      <w:numFmt w:val="decimal"/>
      <w:lvlText w:val="%5."/>
      <w:lvlJc w:val="left"/>
      <w:pPr>
        <w:ind w:left="3600" w:hanging="360"/>
      </w:pPr>
    </w:lvl>
    <w:lvl w:ilvl="5" w:tplc="DE2005AC">
      <w:start w:val="1"/>
      <w:numFmt w:val="decimal"/>
      <w:lvlText w:val="%6."/>
      <w:lvlJc w:val="left"/>
      <w:pPr>
        <w:ind w:left="4320" w:hanging="360"/>
      </w:pPr>
    </w:lvl>
    <w:lvl w:ilvl="6" w:tplc="04DCCA60">
      <w:start w:val="1"/>
      <w:numFmt w:val="decimal"/>
      <w:lvlText w:val="%7."/>
      <w:lvlJc w:val="left"/>
      <w:pPr>
        <w:ind w:left="5040" w:hanging="360"/>
      </w:pPr>
    </w:lvl>
    <w:lvl w:ilvl="7" w:tplc="4AA03A20">
      <w:start w:val="1"/>
      <w:numFmt w:val="decimal"/>
      <w:lvlText w:val="%8."/>
      <w:lvlJc w:val="left"/>
      <w:pPr>
        <w:ind w:left="5760" w:hanging="360"/>
      </w:pPr>
    </w:lvl>
    <w:lvl w:ilvl="8" w:tplc="6B0C2D70">
      <w:start w:val="1"/>
      <w:numFmt w:val="decimal"/>
      <w:lvlText w:val="%9."/>
      <w:lvlJc w:val="left"/>
      <w:pPr>
        <w:ind w:left="6480" w:hanging="360"/>
      </w:pPr>
    </w:lvl>
  </w:abstractNum>
  <w:abstractNum w:abstractNumId="12" w15:restartNumberingAfterBreak="0">
    <w:nsid w:val="0F7D709D"/>
    <w:multiLevelType w:val="multilevel"/>
    <w:tmpl w:val="3076A5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F55B5C"/>
    <w:multiLevelType w:val="hybridMultilevel"/>
    <w:tmpl w:val="D50250AA"/>
    <w:lvl w:ilvl="0" w:tplc="BC5217A6">
      <w:start w:val="1"/>
      <w:numFmt w:val="decimal"/>
      <w:lvlText w:val="%1."/>
      <w:lvlJc w:val="right"/>
      <w:pPr>
        <w:ind w:left="4973" w:hanging="360"/>
      </w:pPr>
      <w:rPr>
        <w:rFonts w:hint="default"/>
      </w:r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14" w15:restartNumberingAfterBreak="0">
    <w:nsid w:val="10F65631"/>
    <w:multiLevelType w:val="hybridMultilevel"/>
    <w:tmpl w:val="D0E68A84"/>
    <w:lvl w:ilvl="0" w:tplc="799E1282">
      <w:start w:val="1"/>
      <w:numFmt w:val="bullet"/>
      <w:lvlText w:val=""/>
      <w:lvlJc w:val="left"/>
      <w:pPr>
        <w:ind w:left="720" w:hanging="360"/>
      </w:pPr>
      <w:rPr>
        <w:rFonts w:ascii="Symbol" w:hAnsi="Symbol" w:cs="Symbol" w:hint="default"/>
        <w:sz w:val="18"/>
        <w:szCs w:val="18"/>
      </w:rPr>
    </w:lvl>
    <w:lvl w:ilvl="1" w:tplc="6B16C2C4">
      <w:start w:val="1"/>
      <w:numFmt w:val="bullet"/>
      <w:lvlText w:val="o"/>
      <w:lvlJc w:val="left"/>
      <w:pPr>
        <w:ind w:left="1440" w:hanging="360"/>
      </w:pPr>
      <w:rPr>
        <w:rFonts w:ascii="Courier New" w:hAnsi="Courier New" w:cs="Courier New" w:hint="default"/>
      </w:rPr>
    </w:lvl>
    <w:lvl w:ilvl="2" w:tplc="719857AC">
      <w:start w:val="1"/>
      <w:numFmt w:val="bullet"/>
      <w:lvlText w:val=""/>
      <w:lvlJc w:val="left"/>
      <w:pPr>
        <w:ind w:left="2160" w:hanging="360"/>
      </w:pPr>
      <w:rPr>
        <w:rFonts w:ascii="Wingdings" w:hAnsi="Wingdings" w:cs="Wingdings" w:hint="default"/>
      </w:rPr>
    </w:lvl>
    <w:lvl w:ilvl="3" w:tplc="D12C06DC">
      <w:start w:val="1"/>
      <w:numFmt w:val="bullet"/>
      <w:lvlText w:val=""/>
      <w:lvlJc w:val="left"/>
      <w:pPr>
        <w:ind w:left="2880" w:hanging="360"/>
      </w:pPr>
      <w:rPr>
        <w:rFonts w:ascii="Symbol" w:hAnsi="Symbol" w:cs="Symbol" w:hint="default"/>
      </w:rPr>
    </w:lvl>
    <w:lvl w:ilvl="4" w:tplc="A692B268">
      <w:start w:val="1"/>
      <w:numFmt w:val="bullet"/>
      <w:lvlText w:val="o"/>
      <w:lvlJc w:val="left"/>
      <w:pPr>
        <w:ind w:left="3600" w:hanging="360"/>
      </w:pPr>
      <w:rPr>
        <w:rFonts w:ascii="Courier New" w:hAnsi="Courier New" w:cs="Courier New" w:hint="default"/>
      </w:rPr>
    </w:lvl>
    <w:lvl w:ilvl="5" w:tplc="ECF86FD4">
      <w:start w:val="1"/>
      <w:numFmt w:val="bullet"/>
      <w:lvlText w:val=""/>
      <w:lvlJc w:val="left"/>
      <w:pPr>
        <w:ind w:left="4320" w:hanging="360"/>
      </w:pPr>
      <w:rPr>
        <w:rFonts w:ascii="Wingdings" w:hAnsi="Wingdings" w:cs="Wingdings" w:hint="default"/>
      </w:rPr>
    </w:lvl>
    <w:lvl w:ilvl="6" w:tplc="AEC2FDDC">
      <w:start w:val="1"/>
      <w:numFmt w:val="bullet"/>
      <w:lvlText w:val=""/>
      <w:lvlJc w:val="left"/>
      <w:pPr>
        <w:ind w:left="5040" w:hanging="360"/>
      </w:pPr>
      <w:rPr>
        <w:rFonts w:ascii="Symbol" w:hAnsi="Symbol" w:cs="Symbol" w:hint="default"/>
      </w:rPr>
    </w:lvl>
    <w:lvl w:ilvl="7" w:tplc="987AFC3A">
      <w:start w:val="1"/>
      <w:numFmt w:val="bullet"/>
      <w:lvlText w:val="o"/>
      <w:lvlJc w:val="left"/>
      <w:pPr>
        <w:ind w:left="5760" w:hanging="360"/>
      </w:pPr>
      <w:rPr>
        <w:rFonts w:ascii="Courier New" w:hAnsi="Courier New" w:cs="Courier New" w:hint="default"/>
      </w:rPr>
    </w:lvl>
    <w:lvl w:ilvl="8" w:tplc="EA1CB0C8">
      <w:start w:val="1"/>
      <w:numFmt w:val="bullet"/>
      <w:lvlText w:val=""/>
      <w:lvlJc w:val="left"/>
      <w:pPr>
        <w:ind w:left="6480" w:hanging="360"/>
      </w:pPr>
      <w:rPr>
        <w:rFonts w:ascii="Wingdings" w:hAnsi="Wingdings" w:cs="Wingdings" w:hint="default"/>
      </w:rPr>
    </w:lvl>
  </w:abstractNum>
  <w:abstractNum w:abstractNumId="15" w15:restartNumberingAfterBreak="0">
    <w:nsid w:val="11FA465E"/>
    <w:multiLevelType w:val="hybridMultilevel"/>
    <w:tmpl w:val="A126A4AE"/>
    <w:lvl w:ilvl="0" w:tplc="44AE1924">
      <w:start w:val="1"/>
      <w:numFmt w:val="bullet"/>
      <w:lvlText w:val=""/>
      <w:lvlJc w:val="left"/>
      <w:pPr>
        <w:ind w:left="720" w:hanging="360"/>
      </w:pPr>
      <w:rPr>
        <w:rFonts w:ascii="Symbol" w:hAnsi="Symbol" w:cs="Symbol" w:hint="default"/>
        <w:sz w:val="18"/>
        <w:szCs w:val="18"/>
      </w:rPr>
    </w:lvl>
    <w:lvl w:ilvl="1" w:tplc="F0D48DF0">
      <w:start w:val="1"/>
      <w:numFmt w:val="bullet"/>
      <w:lvlText w:val="o"/>
      <w:lvlJc w:val="left"/>
      <w:pPr>
        <w:ind w:left="1440" w:hanging="360"/>
      </w:pPr>
      <w:rPr>
        <w:rFonts w:ascii="Courier New" w:hAnsi="Courier New" w:cs="Courier New" w:hint="default"/>
      </w:rPr>
    </w:lvl>
    <w:lvl w:ilvl="2" w:tplc="B530A324">
      <w:start w:val="1"/>
      <w:numFmt w:val="bullet"/>
      <w:lvlText w:val=""/>
      <w:lvlJc w:val="left"/>
      <w:pPr>
        <w:ind w:left="2160" w:hanging="360"/>
      </w:pPr>
      <w:rPr>
        <w:rFonts w:ascii="Wingdings" w:hAnsi="Wingdings" w:cs="Wingdings" w:hint="default"/>
      </w:rPr>
    </w:lvl>
    <w:lvl w:ilvl="3" w:tplc="210E6C54">
      <w:start w:val="1"/>
      <w:numFmt w:val="bullet"/>
      <w:lvlText w:val=""/>
      <w:lvlJc w:val="left"/>
      <w:pPr>
        <w:ind w:left="2880" w:hanging="360"/>
      </w:pPr>
      <w:rPr>
        <w:rFonts w:ascii="Symbol" w:hAnsi="Symbol" w:cs="Symbol" w:hint="default"/>
      </w:rPr>
    </w:lvl>
    <w:lvl w:ilvl="4" w:tplc="54A6C346">
      <w:start w:val="1"/>
      <w:numFmt w:val="bullet"/>
      <w:lvlText w:val="o"/>
      <w:lvlJc w:val="left"/>
      <w:pPr>
        <w:ind w:left="3600" w:hanging="360"/>
      </w:pPr>
      <w:rPr>
        <w:rFonts w:ascii="Courier New" w:hAnsi="Courier New" w:cs="Courier New" w:hint="default"/>
      </w:rPr>
    </w:lvl>
    <w:lvl w:ilvl="5" w:tplc="C870266C">
      <w:start w:val="1"/>
      <w:numFmt w:val="bullet"/>
      <w:lvlText w:val=""/>
      <w:lvlJc w:val="left"/>
      <w:pPr>
        <w:ind w:left="4320" w:hanging="360"/>
      </w:pPr>
      <w:rPr>
        <w:rFonts w:ascii="Wingdings" w:hAnsi="Wingdings" w:cs="Wingdings" w:hint="default"/>
      </w:rPr>
    </w:lvl>
    <w:lvl w:ilvl="6" w:tplc="430C8392">
      <w:start w:val="1"/>
      <w:numFmt w:val="bullet"/>
      <w:lvlText w:val=""/>
      <w:lvlJc w:val="left"/>
      <w:pPr>
        <w:ind w:left="5040" w:hanging="360"/>
      </w:pPr>
      <w:rPr>
        <w:rFonts w:ascii="Symbol" w:hAnsi="Symbol" w:cs="Symbol" w:hint="default"/>
      </w:rPr>
    </w:lvl>
    <w:lvl w:ilvl="7" w:tplc="E2FEA808">
      <w:start w:val="1"/>
      <w:numFmt w:val="bullet"/>
      <w:lvlText w:val="o"/>
      <w:lvlJc w:val="left"/>
      <w:pPr>
        <w:ind w:left="5760" w:hanging="360"/>
      </w:pPr>
      <w:rPr>
        <w:rFonts w:ascii="Courier New" w:hAnsi="Courier New" w:cs="Courier New" w:hint="default"/>
      </w:rPr>
    </w:lvl>
    <w:lvl w:ilvl="8" w:tplc="DBD410D0">
      <w:start w:val="1"/>
      <w:numFmt w:val="bullet"/>
      <w:lvlText w:val=""/>
      <w:lvlJc w:val="left"/>
      <w:pPr>
        <w:ind w:left="6480" w:hanging="360"/>
      </w:pPr>
      <w:rPr>
        <w:rFonts w:ascii="Wingdings" w:hAnsi="Wingdings" w:cs="Wingdings" w:hint="default"/>
      </w:rPr>
    </w:lvl>
  </w:abstractNum>
  <w:abstractNum w:abstractNumId="16" w15:restartNumberingAfterBreak="0">
    <w:nsid w:val="123F2B4B"/>
    <w:multiLevelType w:val="hybridMultilevel"/>
    <w:tmpl w:val="4EAC8724"/>
    <w:lvl w:ilvl="0" w:tplc="0424000F">
      <w:start w:val="1"/>
      <w:numFmt w:val="decimal"/>
      <w:lvlText w:val="%1."/>
      <w:lvlJc w:val="left"/>
      <w:pPr>
        <w:ind w:left="4973" w:hanging="360"/>
      </w:p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17" w15:restartNumberingAfterBreak="0">
    <w:nsid w:val="12417D58"/>
    <w:multiLevelType w:val="hybridMultilevel"/>
    <w:tmpl w:val="C9D0CF66"/>
    <w:lvl w:ilvl="0" w:tplc="292492D2">
      <w:start w:val="1"/>
      <w:numFmt w:val="bullet"/>
      <w:lvlText w:val=""/>
      <w:lvlJc w:val="left"/>
      <w:pPr>
        <w:ind w:left="720" w:hanging="360"/>
      </w:pPr>
      <w:rPr>
        <w:rFonts w:ascii="Symbol" w:hAnsi="Symbol" w:cs="Symbol" w:hint="default"/>
        <w:sz w:val="18"/>
        <w:szCs w:val="18"/>
      </w:rPr>
    </w:lvl>
    <w:lvl w:ilvl="1" w:tplc="FE2ED91A">
      <w:start w:val="1"/>
      <w:numFmt w:val="bullet"/>
      <w:lvlText w:val="o"/>
      <w:lvlJc w:val="left"/>
      <w:pPr>
        <w:ind w:left="1440" w:hanging="360"/>
      </w:pPr>
      <w:rPr>
        <w:rFonts w:ascii="Courier New" w:hAnsi="Courier New" w:cs="Courier New" w:hint="default"/>
        <w:sz w:val="18"/>
        <w:szCs w:val="18"/>
      </w:rPr>
    </w:lvl>
    <w:lvl w:ilvl="2" w:tplc="3AA2A5B4">
      <w:start w:val="1"/>
      <w:numFmt w:val="bullet"/>
      <w:lvlText w:val=""/>
      <w:lvlJc w:val="left"/>
      <w:pPr>
        <w:ind w:left="2160" w:hanging="360"/>
      </w:pPr>
      <w:rPr>
        <w:rFonts w:ascii="Wingdings" w:hAnsi="Wingdings" w:cs="Wingdings" w:hint="default"/>
      </w:rPr>
    </w:lvl>
    <w:lvl w:ilvl="3" w:tplc="929E5C84">
      <w:start w:val="1"/>
      <w:numFmt w:val="bullet"/>
      <w:lvlText w:val=""/>
      <w:lvlJc w:val="left"/>
      <w:pPr>
        <w:ind w:left="2880" w:hanging="360"/>
      </w:pPr>
      <w:rPr>
        <w:rFonts w:ascii="Symbol" w:hAnsi="Symbol" w:cs="Symbol" w:hint="default"/>
      </w:rPr>
    </w:lvl>
    <w:lvl w:ilvl="4" w:tplc="AF2A5A88">
      <w:start w:val="1"/>
      <w:numFmt w:val="bullet"/>
      <w:lvlText w:val="o"/>
      <w:lvlJc w:val="left"/>
      <w:pPr>
        <w:ind w:left="3600" w:hanging="360"/>
      </w:pPr>
      <w:rPr>
        <w:rFonts w:ascii="Courier New" w:hAnsi="Courier New" w:cs="Courier New" w:hint="default"/>
      </w:rPr>
    </w:lvl>
    <w:lvl w:ilvl="5" w:tplc="83668322">
      <w:start w:val="1"/>
      <w:numFmt w:val="bullet"/>
      <w:lvlText w:val=""/>
      <w:lvlJc w:val="left"/>
      <w:pPr>
        <w:ind w:left="4320" w:hanging="360"/>
      </w:pPr>
      <w:rPr>
        <w:rFonts w:ascii="Wingdings" w:hAnsi="Wingdings" w:cs="Wingdings" w:hint="default"/>
      </w:rPr>
    </w:lvl>
    <w:lvl w:ilvl="6" w:tplc="3E86F356">
      <w:start w:val="1"/>
      <w:numFmt w:val="bullet"/>
      <w:lvlText w:val=""/>
      <w:lvlJc w:val="left"/>
      <w:pPr>
        <w:ind w:left="5040" w:hanging="360"/>
      </w:pPr>
      <w:rPr>
        <w:rFonts w:ascii="Symbol" w:hAnsi="Symbol" w:cs="Symbol" w:hint="default"/>
      </w:rPr>
    </w:lvl>
    <w:lvl w:ilvl="7" w:tplc="B7A24A30">
      <w:start w:val="1"/>
      <w:numFmt w:val="bullet"/>
      <w:lvlText w:val="o"/>
      <w:lvlJc w:val="left"/>
      <w:pPr>
        <w:ind w:left="5760" w:hanging="360"/>
      </w:pPr>
      <w:rPr>
        <w:rFonts w:ascii="Courier New" w:hAnsi="Courier New" w:cs="Courier New" w:hint="default"/>
      </w:rPr>
    </w:lvl>
    <w:lvl w:ilvl="8" w:tplc="63D69A7A">
      <w:start w:val="1"/>
      <w:numFmt w:val="bullet"/>
      <w:lvlText w:val=""/>
      <w:lvlJc w:val="left"/>
      <w:pPr>
        <w:ind w:left="6480" w:hanging="360"/>
      </w:pPr>
      <w:rPr>
        <w:rFonts w:ascii="Wingdings" w:hAnsi="Wingdings" w:cs="Wingdings" w:hint="default"/>
      </w:rPr>
    </w:lvl>
  </w:abstractNum>
  <w:abstractNum w:abstractNumId="18" w15:restartNumberingAfterBreak="0">
    <w:nsid w:val="13624D29"/>
    <w:multiLevelType w:val="hybridMultilevel"/>
    <w:tmpl w:val="51BE53BA"/>
    <w:lvl w:ilvl="0" w:tplc="04240001">
      <w:start w:val="1"/>
      <w:numFmt w:val="bullet"/>
      <w:lvlText w:val=""/>
      <w:lvlJc w:val="left"/>
      <w:pPr>
        <w:ind w:left="720" w:hanging="360"/>
      </w:pPr>
      <w:rPr>
        <w:rFonts w:ascii="Symbol" w:hAnsi="Symbol" w:hint="default"/>
      </w:rPr>
    </w:lvl>
    <w:lvl w:ilvl="1" w:tplc="5AF6F728">
      <w:numFmt w:val="bullet"/>
      <w:lvlText w:val="•"/>
      <w:lvlJc w:val="left"/>
      <w:pPr>
        <w:ind w:left="1440" w:hanging="360"/>
      </w:pPr>
      <w:rPr>
        <w:rFonts w:ascii="Tahoma" w:eastAsia="Times New Roman"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3914D0B"/>
    <w:multiLevelType w:val="hybridMultilevel"/>
    <w:tmpl w:val="E6140B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4040A7A"/>
    <w:multiLevelType w:val="hybridMultilevel"/>
    <w:tmpl w:val="23F256B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465255C"/>
    <w:multiLevelType w:val="hybridMultilevel"/>
    <w:tmpl w:val="EB608ABC"/>
    <w:lvl w:ilvl="0" w:tplc="F99EBAA6">
      <w:start w:val="1"/>
      <w:numFmt w:val="bullet"/>
      <w:lvlText w:val=""/>
      <w:lvlJc w:val="left"/>
      <w:pPr>
        <w:ind w:left="720" w:hanging="360"/>
      </w:pPr>
      <w:rPr>
        <w:rFonts w:ascii="Symbol" w:hAnsi="Symbol" w:cs="Symbol" w:hint="default"/>
        <w:sz w:val="18"/>
        <w:szCs w:val="18"/>
      </w:rPr>
    </w:lvl>
    <w:lvl w:ilvl="1" w:tplc="20F00E54">
      <w:start w:val="1"/>
      <w:numFmt w:val="bullet"/>
      <w:lvlText w:val="o"/>
      <w:lvlJc w:val="left"/>
      <w:pPr>
        <w:ind w:left="1440" w:hanging="360"/>
      </w:pPr>
      <w:rPr>
        <w:rFonts w:ascii="Courier New" w:hAnsi="Courier New" w:cs="Courier New" w:hint="default"/>
      </w:rPr>
    </w:lvl>
    <w:lvl w:ilvl="2" w:tplc="2EDE8604">
      <w:start w:val="1"/>
      <w:numFmt w:val="bullet"/>
      <w:lvlText w:val=""/>
      <w:lvlJc w:val="left"/>
      <w:pPr>
        <w:ind w:left="2160" w:hanging="360"/>
      </w:pPr>
      <w:rPr>
        <w:rFonts w:ascii="Wingdings" w:hAnsi="Wingdings" w:cs="Wingdings" w:hint="default"/>
      </w:rPr>
    </w:lvl>
    <w:lvl w:ilvl="3" w:tplc="DBF04A58">
      <w:start w:val="1"/>
      <w:numFmt w:val="bullet"/>
      <w:lvlText w:val=""/>
      <w:lvlJc w:val="left"/>
      <w:pPr>
        <w:ind w:left="2880" w:hanging="360"/>
      </w:pPr>
      <w:rPr>
        <w:rFonts w:ascii="Symbol" w:hAnsi="Symbol" w:cs="Symbol" w:hint="default"/>
      </w:rPr>
    </w:lvl>
    <w:lvl w:ilvl="4" w:tplc="7B4CAD72">
      <w:start w:val="1"/>
      <w:numFmt w:val="bullet"/>
      <w:lvlText w:val="o"/>
      <w:lvlJc w:val="left"/>
      <w:pPr>
        <w:ind w:left="3600" w:hanging="360"/>
      </w:pPr>
      <w:rPr>
        <w:rFonts w:ascii="Courier New" w:hAnsi="Courier New" w:cs="Courier New" w:hint="default"/>
      </w:rPr>
    </w:lvl>
    <w:lvl w:ilvl="5" w:tplc="973C68EC">
      <w:start w:val="1"/>
      <w:numFmt w:val="bullet"/>
      <w:lvlText w:val=""/>
      <w:lvlJc w:val="left"/>
      <w:pPr>
        <w:ind w:left="4320" w:hanging="360"/>
      </w:pPr>
      <w:rPr>
        <w:rFonts w:ascii="Wingdings" w:hAnsi="Wingdings" w:cs="Wingdings" w:hint="default"/>
      </w:rPr>
    </w:lvl>
    <w:lvl w:ilvl="6" w:tplc="C1489510">
      <w:start w:val="1"/>
      <w:numFmt w:val="bullet"/>
      <w:lvlText w:val=""/>
      <w:lvlJc w:val="left"/>
      <w:pPr>
        <w:ind w:left="5040" w:hanging="360"/>
      </w:pPr>
      <w:rPr>
        <w:rFonts w:ascii="Symbol" w:hAnsi="Symbol" w:cs="Symbol" w:hint="default"/>
      </w:rPr>
    </w:lvl>
    <w:lvl w:ilvl="7" w:tplc="FF8A020C">
      <w:start w:val="1"/>
      <w:numFmt w:val="bullet"/>
      <w:lvlText w:val="o"/>
      <w:lvlJc w:val="left"/>
      <w:pPr>
        <w:ind w:left="5760" w:hanging="360"/>
      </w:pPr>
      <w:rPr>
        <w:rFonts w:ascii="Courier New" w:hAnsi="Courier New" w:cs="Courier New" w:hint="default"/>
      </w:rPr>
    </w:lvl>
    <w:lvl w:ilvl="8" w:tplc="D464C0C0">
      <w:start w:val="1"/>
      <w:numFmt w:val="bullet"/>
      <w:lvlText w:val=""/>
      <w:lvlJc w:val="left"/>
      <w:pPr>
        <w:ind w:left="6480" w:hanging="360"/>
      </w:pPr>
      <w:rPr>
        <w:rFonts w:ascii="Wingdings" w:hAnsi="Wingdings" w:cs="Wingdings" w:hint="default"/>
      </w:rPr>
    </w:lvl>
  </w:abstractNum>
  <w:abstractNum w:abstractNumId="22" w15:restartNumberingAfterBreak="0">
    <w:nsid w:val="14995B61"/>
    <w:multiLevelType w:val="hybridMultilevel"/>
    <w:tmpl w:val="C74C5264"/>
    <w:lvl w:ilvl="0" w:tplc="4EC8C8CE">
      <w:start w:val="1"/>
      <w:numFmt w:val="bullet"/>
      <w:lvlText w:val=""/>
      <w:lvlJc w:val="left"/>
      <w:pPr>
        <w:ind w:left="720" w:hanging="360"/>
      </w:pPr>
      <w:rPr>
        <w:rFonts w:ascii="Symbol" w:hAnsi="Symbol" w:cs="Symbol" w:hint="default"/>
        <w:sz w:val="24"/>
        <w:szCs w:val="24"/>
      </w:rPr>
    </w:lvl>
    <w:lvl w:ilvl="1" w:tplc="FF52AEEA">
      <w:start w:val="1"/>
      <w:numFmt w:val="bullet"/>
      <w:lvlText w:val="o"/>
      <w:lvlJc w:val="left"/>
      <w:pPr>
        <w:ind w:left="1440" w:hanging="360"/>
      </w:pPr>
      <w:rPr>
        <w:rFonts w:ascii="Courier New" w:hAnsi="Courier New" w:cs="Courier New" w:hint="default"/>
      </w:rPr>
    </w:lvl>
    <w:lvl w:ilvl="2" w:tplc="C48227E4">
      <w:start w:val="1"/>
      <w:numFmt w:val="bullet"/>
      <w:lvlText w:val=""/>
      <w:lvlJc w:val="left"/>
      <w:pPr>
        <w:ind w:left="2160" w:hanging="360"/>
      </w:pPr>
      <w:rPr>
        <w:rFonts w:ascii="Wingdings" w:hAnsi="Wingdings" w:cs="Wingdings" w:hint="default"/>
      </w:rPr>
    </w:lvl>
    <w:lvl w:ilvl="3" w:tplc="9EAA7C5E">
      <w:start w:val="1"/>
      <w:numFmt w:val="bullet"/>
      <w:lvlText w:val=""/>
      <w:lvlJc w:val="left"/>
      <w:pPr>
        <w:ind w:left="2880" w:hanging="360"/>
      </w:pPr>
      <w:rPr>
        <w:rFonts w:ascii="Symbol" w:hAnsi="Symbol" w:cs="Symbol" w:hint="default"/>
      </w:rPr>
    </w:lvl>
    <w:lvl w:ilvl="4" w:tplc="AE2C658C">
      <w:start w:val="1"/>
      <w:numFmt w:val="bullet"/>
      <w:lvlText w:val="o"/>
      <w:lvlJc w:val="left"/>
      <w:pPr>
        <w:ind w:left="3600" w:hanging="360"/>
      </w:pPr>
      <w:rPr>
        <w:rFonts w:ascii="Courier New" w:hAnsi="Courier New" w:cs="Courier New" w:hint="default"/>
      </w:rPr>
    </w:lvl>
    <w:lvl w:ilvl="5" w:tplc="027C959C">
      <w:start w:val="1"/>
      <w:numFmt w:val="bullet"/>
      <w:lvlText w:val=""/>
      <w:lvlJc w:val="left"/>
      <w:pPr>
        <w:ind w:left="4320" w:hanging="360"/>
      </w:pPr>
      <w:rPr>
        <w:rFonts w:ascii="Wingdings" w:hAnsi="Wingdings" w:cs="Wingdings" w:hint="default"/>
      </w:rPr>
    </w:lvl>
    <w:lvl w:ilvl="6" w:tplc="11D6B16C">
      <w:start w:val="1"/>
      <w:numFmt w:val="bullet"/>
      <w:lvlText w:val=""/>
      <w:lvlJc w:val="left"/>
      <w:pPr>
        <w:ind w:left="5040" w:hanging="360"/>
      </w:pPr>
      <w:rPr>
        <w:rFonts w:ascii="Symbol" w:hAnsi="Symbol" w:cs="Symbol" w:hint="default"/>
      </w:rPr>
    </w:lvl>
    <w:lvl w:ilvl="7" w:tplc="00A661DA">
      <w:start w:val="1"/>
      <w:numFmt w:val="bullet"/>
      <w:lvlText w:val="o"/>
      <w:lvlJc w:val="left"/>
      <w:pPr>
        <w:ind w:left="5760" w:hanging="360"/>
      </w:pPr>
      <w:rPr>
        <w:rFonts w:ascii="Courier New" w:hAnsi="Courier New" w:cs="Courier New" w:hint="default"/>
      </w:rPr>
    </w:lvl>
    <w:lvl w:ilvl="8" w:tplc="5134A9E4">
      <w:start w:val="1"/>
      <w:numFmt w:val="bullet"/>
      <w:lvlText w:val=""/>
      <w:lvlJc w:val="left"/>
      <w:pPr>
        <w:ind w:left="6480" w:hanging="360"/>
      </w:pPr>
      <w:rPr>
        <w:rFonts w:ascii="Wingdings" w:hAnsi="Wingdings" w:cs="Wingdings" w:hint="default"/>
      </w:rPr>
    </w:lvl>
  </w:abstractNum>
  <w:abstractNum w:abstractNumId="23" w15:restartNumberingAfterBreak="0">
    <w:nsid w:val="150335B6"/>
    <w:multiLevelType w:val="hybridMultilevel"/>
    <w:tmpl w:val="79D2DC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6526C0D"/>
    <w:multiLevelType w:val="hybridMultilevel"/>
    <w:tmpl w:val="867A73B2"/>
    <w:lvl w:ilvl="0" w:tplc="F99EDB04">
      <w:start w:val="1"/>
      <w:numFmt w:val="decimal"/>
      <w:lvlText w:val="%1."/>
      <w:lvlJc w:val="center"/>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17EE469F"/>
    <w:multiLevelType w:val="hybridMultilevel"/>
    <w:tmpl w:val="440831F4"/>
    <w:lvl w:ilvl="0" w:tplc="BF02489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EA0626"/>
    <w:multiLevelType w:val="hybridMultilevel"/>
    <w:tmpl w:val="F9AA7C24"/>
    <w:lvl w:ilvl="0" w:tplc="E438E502">
      <w:start w:val="1"/>
      <w:numFmt w:val="bullet"/>
      <w:lvlText w:val=""/>
      <w:lvlJc w:val="left"/>
      <w:pPr>
        <w:ind w:left="720" w:hanging="360"/>
      </w:pPr>
      <w:rPr>
        <w:rFonts w:ascii="Symbol" w:hAnsi="Symbol" w:cs="Symbol" w:hint="default"/>
        <w:sz w:val="18"/>
        <w:szCs w:val="18"/>
      </w:rPr>
    </w:lvl>
    <w:lvl w:ilvl="1" w:tplc="39A4A6D2">
      <w:start w:val="1"/>
      <w:numFmt w:val="bullet"/>
      <w:lvlText w:val="o"/>
      <w:lvlJc w:val="left"/>
      <w:pPr>
        <w:ind w:left="1440" w:hanging="360"/>
      </w:pPr>
      <w:rPr>
        <w:rFonts w:ascii="Courier New" w:hAnsi="Courier New" w:cs="Courier New" w:hint="default"/>
      </w:rPr>
    </w:lvl>
    <w:lvl w:ilvl="2" w:tplc="64E655E2">
      <w:start w:val="1"/>
      <w:numFmt w:val="bullet"/>
      <w:lvlText w:val=""/>
      <w:lvlJc w:val="left"/>
      <w:pPr>
        <w:ind w:left="2160" w:hanging="360"/>
      </w:pPr>
      <w:rPr>
        <w:rFonts w:ascii="Wingdings" w:hAnsi="Wingdings" w:cs="Wingdings" w:hint="default"/>
      </w:rPr>
    </w:lvl>
    <w:lvl w:ilvl="3" w:tplc="2B32620C">
      <w:start w:val="1"/>
      <w:numFmt w:val="bullet"/>
      <w:lvlText w:val=""/>
      <w:lvlJc w:val="left"/>
      <w:pPr>
        <w:ind w:left="2880" w:hanging="360"/>
      </w:pPr>
      <w:rPr>
        <w:rFonts w:ascii="Symbol" w:hAnsi="Symbol" w:cs="Symbol" w:hint="default"/>
      </w:rPr>
    </w:lvl>
    <w:lvl w:ilvl="4" w:tplc="0052959E">
      <w:start w:val="1"/>
      <w:numFmt w:val="bullet"/>
      <w:lvlText w:val="o"/>
      <w:lvlJc w:val="left"/>
      <w:pPr>
        <w:ind w:left="3600" w:hanging="360"/>
      </w:pPr>
      <w:rPr>
        <w:rFonts w:ascii="Courier New" w:hAnsi="Courier New" w:cs="Courier New" w:hint="default"/>
      </w:rPr>
    </w:lvl>
    <w:lvl w:ilvl="5" w:tplc="7D78F2CE">
      <w:start w:val="1"/>
      <w:numFmt w:val="bullet"/>
      <w:lvlText w:val=""/>
      <w:lvlJc w:val="left"/>
      <w:pPr>
        <w:ind w:left="4320" w:hanging="360"/>
      </w:pPr>
      <w:rPr>
        <w:rFonts w:ascii="Wingdings" w:hAnsi="Wingdings" w:cs="Wingdings" w:hint="default"/>
      </w:rPr>
    </w:lvl>
    <w:lvl w:ilvl="6" w:tplc="5EDED4E2">
      <w:start w:val="1"/>
      <w:numFmt w:val="bullet"/>
      <w:lvlText w:val=""/>
      <w:lvlJc w:val="left"/>
      <w:pPr>
        <w:ind w:left="5040" w:hanging="360"/>
      </w:pPr>
      <w:rPr>
        <w:rFonts w:ascii="Symbol" w:hAnsi="Symbol" w:cs="Symbol" w:hint="default"/>
      </w:rPr>
    </w:lvl>
    <w:lvl w:ilvl="7" w:tplc="9094F42A">
      <w:start w:val="1"/>
      <w:numFmt w:val="bullet"/>
      <w:lvlText w:val="o"/>
      <w:lvlJc w:val="left"/>
      <w:pPr>
        <w:ind w:left="5760" w:hanging="360"/>
      </w:pPr>
      <w:rPr>
        <w:rFonts w:ascii="Courier New" w:hAnsi="Courier New" w:cs="Courier New" w:hint="default"/>
      </w:rPr>
    </w:lvl>
    <w:lvl w:ilvl="8" w:tplc="7E028FF4">
      <w:start w:val="1"/>
      <w:numFmt w:val="bullet"/>
      <w:lvlText w:val=""/>
      <w:lvlJc w:val="left"/>
      <w:pPr>
        <w:ind w:left="6480" w:hanging="360"/>
      </w:pPr>
      <w:rPr>
        <w:rFonts w:ascii="Wingdings" w:hAnsi="Wingdings" w:cs="Wingdings" w:hint="default"/>
      </w:rPr>
    </w:lvl>
  </w:abstractNum>
  <w:abstractNum w:abstractNumId="27" w15:restartNumberingAfterBreak="0">
    <w:nsid w:val="1B221981"/>
    <w:multiLevelType w:val="hybridMultilevel"/>
    <w:tmpl w:val="21AE5C8E"/>
    <w:lvl w:ilvl="0" w:tplc="383A60BA">
      <w:start w:val="1"/>
      <w:numFmt w:val="bullet"/>
      <w:lvlText w:val=""/>
      <w:lvlJc w:val="left"/>
      <w:pPr>
        <w:ind w:left="720" w:hanging="360"/>
      </w:pPr>
      <w:rPr>
        <w:rFonts w:ascii="Symbol" w:hAnsi="Symbol" w:cs="Symbol" w:hint="default"/>
        <w:sz w:val="18"/>
        <w:szCs w:val="18"/>
      </w:rPr>
    </w:lvl>
    <w:lvl w:ilvl="1" w:tplc="2006F698">
      <w:start w:val="1"/>
      <w:numFmt w:val="bullet"/>
      <w:lvlText w:val="o"/>
      <w:lvlJc w:val="left"/>
      <w:pPr>
        <w:ind w:left="1440" w:hanging="360"/>
      </w:pPr>
      <w:rPr>
        <w:rFonts w:ascii="Courier New" w:hAnsi="Courier New" w:cs="Courier New" w:hint="default"/>
      </w:rPr>
    </w:lvl>
    <w:lvl w:ilvl="2" w:tplc="D2A46808">
      <w:start w:val="1"/>
      <w:numFmt w:val="bullet"/>
      <w:lvlText w:val=""/>
      <w:lvlJc w:val="left"/>
      <w:pPr>
        <w:ind w:left="2160" w:hanging="360"/>
      </w:pPr>
      <w:rPr>
        <w:rFonts w:ascii="Wingdings" w:hAnsi="Wingdings" w:cs="Wingdings" w:hint="default"/>
      </w:rPr>
    </w:lvl>
    <w:lvl w:ilvl="3" w:tplc="8E2A8644">
      <w:start w:val="1"/>
      <w:numFmt w:val="bullet"/>
      <w:lvlText w:val=""/>
      <w:lvlJc w:val="left"/>
      <w:pPr>
        <w:ind w:left="2880" w:hanging="360"/>
      </w:pPr>
      <w:rPr>
        <w:rFonts w:ascii="Symbol" w:hAnsi="Symbol" w:cs="Symbol" w:hint="default"/>
      </w:rPr>
    </w:lvl>
    <w:lvl w:ilvl="4" w:tplc="85F0D1C6">
      <w:start w:val="1"/>
      <w:numFmt w:val="bullet"/>
      <w:lvlText w:val="o"/>
      <w:lvlJc w:val="left"/>
      <w:pPr>
        <w:ind w:left="3600" w:hanging="360"/>
      </w:pPr>
      <w:rPr>
        <w:rFonts w:ascii="Courier New" w:hAnsi="Courier New" w:cs="Courier New" w:hint="default"/>
      </w:rPr>
    </w:lvl>
    <w:lvl w:ilvl="5" w:tplc="3FECCA3E">
      <w:start w:val="1"/>
      <w:numFmt w:val="bullet"/>
      <w:lvlText w:val=""/>
      <w:lvlJc w:val="left"/>
      <w:pPr>
        <w:ind w:left="4320" w:hanging="360"/>
      </w:pPr>
      <w:rPr>
        <w:rFonts w:ascii="Wingdings" w:hAnsi="Wingdings" w:cs="Wingdings" w:hint="default"/>
      </w:rPr>
    </w:lvl>
    <w:lvl w:ilvl="6" w:tplc="67489D52">
      <w:start w:val="1"/>
      <w:numFmt w:val="bullet"/>
      <w:lvlText w:val=""/>
      <w:lvlJc w:val="left"/>
      <w:pPr>
        <w:ind w:left="5040" w:hanging="360"/>
      </w:pPr>
      <w:rPr>
        <w:rFonts w:ascii="Symbol" w:hAnsi="Symbol" w:cs="Symbol" w:hint="default"/>
      </w:rPr>
    </w:lvl>
    <w:lvl w:ilvl="7" w:tplc="F8FA315A">
      <w:start w:val="1"/>
      <w:numFmt w:val="bullet"/>
      <w:lvlText w:val="o"/>
      <w:lvlJc w:val="left"/>
      <w:pPr>
        <w:ind w:left="5760" w:hanging="360"/>
      </w:pPr>
      <w:rPr>
        <w:rFonts w:ascii="Courier New" w:hAnsi="Courier New" w:cs="Courier New" w:hint="default"/>
      </w:rPr>
    </w:lvl>
    <w:lvl w:ilvl="8" w:tplc="A1D85EEA">
      <w:start w:val="1"/>
      <w:numFmt w:val="bullet"/>
      <w:lvlText w:val=""/>
      <w:lvlJc w:val="left"/>
      <w:pPr>
        <w:ind w:left="6480" w:hanging="360"/>
      </w:pPr>
      <w:rPr>
        <w:rFonts w:ascii="Wingdings" w:hAnsi="Wingdings" w:cs="Wingdings" w:hint="default"/>
      </w:rPr>
    </w:lvl>
  </w:abstractNum>
  <w:abstractNum w:abstractNumId="28" w15:restartNumberingAfterBreak="0">
    <w:nsid w:val="1EB658FD"/>
    <w:multiLevelType w:val="hybridMultilevel"/>
    <w:tmpl w:val="5670664A"/>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29" w15:restartNumberingAfterBreak="0">
    <w:nsid w:val="1F78037E"/>
    <w:multiLevelType w:val="hybridMultilevel"/>
    <w:tmpl w:val="9F6EA4DA"/>
    <w:lvl w:ilvl="0" w:tplc="BCBCEB9E">
      <w:numFmt w:val="bullet"/>
      <w:lvlText w:val="•"/>
      <w:lvlJc w:val="left"/>
      <w:pPr>
        <w:ind w:left="218" w:hanging="360"/>
      </w:pPr>
      <w:rPr>
        <w:rFonts w:ascii="Times New Roman" w:eastAsia="Times New Roman" w:hAnsi="Times New Roman" w:cs="Times New Roman"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30" w15:restartNumberingAfterBreak="0">
    <w:nsid w:val="20C30BEB"/>
    <w:multiLevelType w:val="hybridMultilevel"/>
    <w:tmpl w:val="E8B86C86"/>
    <w:lvl w:ilvl="0" w:tplc="B6C64654">
      <w:start w:val="1"/>
      <w:numFmt w:val="bullet"/>
      <w:lvlText w:val=""/>
      <w:lvlJc w:val="left"/>
      <w:pPr>
        <w:ind w:left="720" w:hanging="360"/>
      </w:pPr>
      <w:rPr>
        <w:rFonts w:ascii="Symbol" w:hAnsi="Symbol" w:cs="Symbol" w:hint="default"/>
        <w:sz w:val="24"/>
        <w:szCs w:val="24"/>
      </w:rPr>
    </w:lvl>
    <w:lvl w:ilvl="1" w:tplc="99E8093C">
      <w:start w:val="1"/>
      <w:numFmt w:val="bullet"/>
      <w:lvlText w:val="o"/>
      <w:lvlJc w:val="left"/>
      <w:pPr>
        <w:ind w:left="1440" w:hanging="360"/>
      </w:pPr>
      <w:rPr>
        <w:rFonts w:ascii="Courier New" w:hAnsi="Courier New" w:cs="Courier New" w:hint="default"/>
      </w:rPr>
    </w:lvl>
    <w:lvl w:ilvl="2" w:tplc="AB4892BE">
      <w:start w:val="1"/>
      <w:numFmt w:val="bullet"/>
      <w:lvlText w:val=""/>
      <w:lvlJc w:val="left"/>
      <w:pPr>
        <w:ind w:left="2160" w:hanging="360"/>
      </w:pPr>
      <w:rPr>
        <w:rFonts w:ascii="Wingdings" w:hAnsi="Wingdings" w:cs="Wingdings" w:hint="default"/>
      </w:rPr>
    </w:lvl>
    <w:lvl w:ilvl="3" w:tplc="31A84C08">
      <w:start w:val="1"/>
      <w:numFmt w:val="bullet"/>
      <w:lvlText w:val=""/>
      <w:lvlJc w:val="left"/>
      <w:pPr>
        <w:ind w:left="2880" w:hanging="360"/>
      </w:pPr>
      <w:rPr>
        <w:rFonts w:ascii="Symbol" w:hAnsi="Symbol" w:cs="Symbol" w:hint="default"/>
      </w:rPr>
    </w:lvl>
    <w:lvl w:ilvl="4" w:tplc="3176FB80">
      <w:start w:val="1"/>
      <w:numFmt w:val="bullet"/>
      <w:lvlText w:val="o"/>
      <w:lvlJc w:val="left"/>
      <w:pPr>
        <w:ind w:left="3600" w:hanging="360"/>
      </w:pPr>
      <w:rPr>
        <w:rFonts w:ascii="Courier New" w:hAnsi="Courier New" w:cs="Courier New" w:hint="default"/>
      </w:rPr>
    </w:lvl>
    <w:lvl w:ilvl="5" w:tplc="E3CA5B48">
      <w:start w:val="1"/>
      <w:numFmt w:val="bullet"/>
      <w:lvlText w:val=""/>
      <w:lvlJc w:val="left"/>
      <w:pPr>
        <w:ind w:left="4320" w:hanging="360"/>
      </w:pPr>
      <w:rPr>
        <w:rFonts w:ascii="Wingdings" w:hAnsi="Wingdings" w:cs="Wingdings" w:hint="default"/>
      </w:rPr>
    </w:lvl>
    <w:lvl w:ilvl="6" w:tplc="2D28C284">
      <w:start w:val="1"/>
      <w:numFmt w:val="bullet"/>
      <w:lvlText w:val=""/>
      <w:lvlJc w:val="left"/>
      <w:pPr>
        <w:ind w:left="5040" w:hanging="360"/>
      </w:pPr>
      <w:rPr>
        <w:rFonts w:ascii="Symbol" w:hAnsi="Symbol" w:cs="Symbol" w:hint="default"/>
      </w:rPr>
    </w:lvl>
    <w:lvl w:ilvl="7" w:tplc="B4967D38">
      <w:start w:val="1"/>
      <w:numFmt w:val="bullet"/>
      <w:lvlText w:val="o"/>
      <w:lvlJc w:val="left"/>
      <w:pPr>
        <w:ind w:left="5760" w:hanging="360"/>
      </w:pPr>
      <w:rPr>
        <w:rFonts w:ascii="Courier New" w:hAnsi="Courier New" w:cs="Courier New" w:hint="default"/>
      </w:rPr>
    </w:lvl>
    <w:lvl w:ilvl="8" w:tplc="3CCA8DF2">
      <w:start w:val="1"/>
      <w:numFmt w:val="bullet"/>
      <w:lvlText w:val=""/>
      <w:lvlJc w:val="left"/>
      <w:pPr>
        <w:ind w:left="6480" w:hanging="360"/>
      </w:pPr>
      <w:rPr>
        <w:rFonts w:ascii="Wingdings" w:hAnsi="Wingdings" w:cs="Wingdings" w:hint="default"/>
      </w:rPr>
    </w:lvl>
  </w:abstractNum>
  <w:abstractNum w:abstractNumId="31" w15:restartNumberingAfterBreak="0">
    <w:nsid w:val="21363D77"/>
    <w:multiLevelType w:val="hybridMultilevel"/>
    <w:tmpl w:val="7894614E"/>
    <w:lvl w:ilvl="0" w:tplc="76BEC030">
      <w:start w:val="1"/>
      <w:numFmt w:val="bullet"/>
      <w:lvlText w:val=""/>
      <w:lvlJc w:val="left"/>
      <w:pPr>
        <w:ind w:left="720" w:hanging="360"/>
      </w:pPr>
      <w:rPr>
        <w:rFonts w:ascii="Symbol" w:hAnsi="Symbol" w:cs="Symbol" w:hint="default"/>
        <w:sz w:val="18"/>
        <w:szCs w:val="18"/>
      </w:rPr>
    </w:lvl>
    <w:lvl w:ilvl="1" w:tplc="782C9B4A">
      <w:start w:val="1"/>
      <w:numFmt w:val="bullet"/>
      <w:lvlText w:val="o"/>
      <w:lvlJc w:val="left"/>
      <w:pPr>
        <w:ind w:left="1440" w:hanging="360"/>
      </w:pPr>
      <w:rPr>
        <w:rFonts w:ascii="Courier New" w:hAnsi="Courier New" w:cs="Courier New" w:hint="default"/>
      </w:rPr>
    </w:lvl>
    <w:lvl w:ilvl="2" w:tplc="EC040144">
      <w:start w:val="1"/>
      <w:numFmt w:val="bullet"/>
      <w:lvlText w:val=""/>
      <w:lvlJc w:val="left"/>
      <w:pPr>
        <w:ind w:left="2160" w:hanging="360"/>
      </w:pPr>
      <w:rPr>
        <w:rFonts w:ascii="Wingdings" w:hAnsi="Wingdings" w:cs="Wingdings" w:hint="default"/>
      </w:rPr>
    </w:lvl>
    <w:lvl w:ilvl="3" w:tplc="D682C550">
      <w:start w:val="1"/>
      <w:numFmt w:val="bullet"/>
      <w:lvlText w:val=""/>
      <w:lvlJc w:val="left"/>
      <w:pPr>
        <w:ind w:left="2880" w:hanging="360"/>
      </w:pPr>
      <w:rPr>
        <w:rFonts w:ascii="Symbol" w:hAnsi="Symbol" w:cs="Symbol" w:hint="default"/>
      </w:rPr>
    </w:lvl>
    <w:lvl w:ilvl="4" w:tplc="426A69F0">
      <w:start w:val="1"/>
      <w:numFmt w:val="bullet"/>
      <w:lvlText w:val="o"/>
      <w:lvlJc w:val="left"/>
      <w:pPr>
        <w:ind w:left="3600" w:hanging="360"/>
      </w:pPr>
      <w:rPr>
        <w:rFonts w:ascii="Courier New" w:hAnsi="Courier New" w:cs="Courier New" w:hint="default"/>
      </w:rPr>
    </w:lvl>
    <w:lvl w:ilvl="5" w:tplc="A3EAB5CC">
      <w:start w:val="1"/>
      <w:numFmt w:val="bullet"/>
      <w:lvlText w:val=""/>
      <w:lvlJc w:val="left"/>
      <w:pPr>
        <w:ind w:left="4320" w:hanging="360"/>
      </w:pPr>
      <w:rPr>
        <w:rFonts w:ascii="Wingdings" w:hAnsi="Wingdings" w:cs="Wingdings" w:hint="default"/>
      </w:rPr>
    </w:lvl>
    <w:lvl w:ilvl="6" w:tplc="F574F218">
      <w:start w:val="1"/>
      <w:numFmt w:val="bullet"/>
      <w:lvlText w:val=""/>
      <w:lvlJc w:val="left"/>
      <w:pPr>
        <w:ind w:left="5040" w:hanging="360"/>
      </w:pPr>
      <w:rPr>
        <w:rFonts w:ascii="Symbol" w:hAnsi="Symbol" w:cs="Symbol" w:hint="default"/>
      </w:rPr>
    </w:lvl>
    <w:lvl w:ilvl="7" w:tplc="019E822C">
      <w:start w:val="1"/>
      <w:numFmt w:val="bullet"/>
      <w:lvlText w:val="o"/>
      <w:lvlJc w:val="left"/>
      <w:pPr>
        <w:ind w:left="5760" w:hanging="360"/>
      </w:pPr>
      <w:rPr>
        <w:rFonts w:ascii="Courier New" w:hAnsi="Courier New" w:cs="Courier New" w:hint="default"/>
      </w:rPr>
    </w:lvl>
    <w:lvl w:ilvl="8" w:tplc="4656AD62">
      <w:start w:val="1"/>
      <w:numFmt w:val="bullet"/>
      <w:lvlText w:val=""/>
      <w:lvlJc w:val="left"/>
      <w:pPr>
        <w:ind w:left="6480" w:hanging="360"/>
      </w:pPr>
      <w:rPr>
        <w:rFonts w:ascii="Wingdings" w:hAnsi="Wingdings" w:cs="Wingdings" w:hint="default"/>
      </w:rPr>
    </w:lvl>
  </w:abstractNum>
  <w:abstractNum w:abstractNumId="32" w15:restartNumberingAfterBreak="0">
    <w:nsid w:val="21462927"/>
    <w:multiLevelType w:val="hybridMultilevel"/>
    <w:tmpl w:val="CE1A44A2"/>
    <w:lvl w:ilvl="0" w:tplc="7EC839F2">
      <w:start w:val="1"/>
      <w:numFmt w:val="bullet"/>
      <w:lvlText w:val=""/>
      <w:lvlJc w:val="left"/>
      <w:pPr>
        <w:ind w:left="720" w:hanging="360"/>
      </w:pPr>
      <w:rPr>
        <w:rFonts w:ascii="Symbol" w:hAnsi="Symbol" w:cs="Symbol" w:hint="default"/>
        <w:sz w:val="18"/>
        <w:szCs w:val="18"/>
      </w:rPr>
    </w:lvl>
    <w:lvl w:ilvl="1" w:tplc="474450B4">
      <w:start w:val="1"/>
      <w:numFmt w:val="bullet"/>
      <w:lvlText w:val="o"/>
      <w:lvlJc w:val="left"/>
      <w:pPr>
        <w:ind w:left="1440" w:hanging="360"/>
      </w:pPr>
      <w:rPr>
        <w:rFonts w:ascii="Courier New" w:hAnsi="Courier New" w:cs="Courier New" w:hint="default"/>
      </w:rPr>
    </w:lvl>
    <w:lvl w:ilvl="2" w:tplc="7D1C3DD8">
      <w:start w:val="1"/>
      <w:numFmt w:val="bullet"/>
      <w:lvlText w:val=""/>
      <w:lvlJc w:val="left"/>
      <w:pPr>
        <w:ind w:left="2160" w:hanging="360"/>
      </w:pPr>
      <w:rPr>
        <w:rFonts w:ascii="Wingdings" w:hAnsi="Wingdings" w:cs="Wingdings" w:hint="default"/>
      </w:rPr>
    </w:lvl>
    <w:lvl w:ilvl="3" w:tplc="D9FC207C">
      <w:start w:val="1"/>
      <w:numFmt w:val="bullet"/>
      <w:lvlText w:val=""/>
      <w:lvlJc w:val="left"/>
      <w:pPr>
        <w:ind w:left="2880" w:hanging="360"/>
      </w:pPr>
      <w:rPr>
        <w:rFonts w:ascii="Symbol" w:hAnsi="Symbol" w:cs="Symbol" w:hint="default"/>
      </w:rPr>
    </w:lvl>
    <w:lvl w:ilvl="4" w:tplc="7AA23F40">
      <w:start w:val="1"/>
      <w:numFmt w:val="bullet"/>
      <w:lvlText w:val="o"/>
      <w:lvlJc w:val="left"/>
      <w:pPr>
        <w:ind w:left="3600" w:hanging="360"/>
      </w:pPr>
      <w:rPr>
        <w:rFonts w:ascii="Courier New" w:hAnsi="Courier New" w:cs="Courier New" w:hint="default"/>
      </w:rPr>
    </w:lvl>
    <w:lvl w:ilvl="5" w:tplc="E348CE5C">
      <w:start w:val="1"/>
      <w:numFmt w:val="bullet"/>
      <w:lvlText w:val=""/>
      <w:lvlJc w:val="left"/>
      <w:pPr>
        <w:ind w:left="4320" w:hanging="360"/>
      </w:pPr>
      <w:rPr>
        <w:rFonts w:ascii="Wingdings" w:hAnsi="Wingdings" w:cs="Wingdings" w:hint="default"/>
      </w:rPr>
    </w:lvl>
    <w:lvl w:ilvl="6" w:tplc="2CFAC782">
      <w:start w:val="1"/>
      <w:numFmt w:val="bullet"/>
      <w:lvlText w:val=""/>
      <w:lvlJc w:val="left"/>
      <w:pPr>
        <w:ind w:left="5040" w:hanging="360"/>
      </w:pPr>
      <w:rPr>
        <w:rFonts w:ascii="Symbol" w:hAnsi="Symbol" w:cs="Symbol" w:hint="default"/>
      </w:rPr>
    </w:lvl>
    <w:lvl w:ilvl="7" w:tplc="53428E9A">
      <w:start w:val="1"/>
      <w:numFmt w:val="bullet"/>
      <w:lvlText w:val="o"/>
      <w:lvlJc w:val="left"/>
      <w:pPr>
        <w:ind w:left="5760" w:hanging="360"/>
      </w:pPr>
      <w:rPr>
        <w:rFonts w:ascii="Courier New" w:hAnsi="Courier New" w:cs="Courier New" w:hint="default"/>
      </w:rPr>
    </w:lvl>
    <w:lvl w:ilvl="8" w:tplc="50BEDDE6">
      <w:start w:val="1"/>
      <w:numFmt w:val="bullet"/>
      <w:lvlText w:val=""/>
      <w:lvlJc w:val="left"/>
      <w:pPr>
        <w:ind w:left="6480" w:hanging="360"/>
      </w:pPr>
      <w:rPr>
        <w:rFonts w:ascii="Wingdings" w:hAnsi="Wingdings" w:cs="Wingdings" w:hint="default"/>
      </w:rPr>
    </w:lvl>
  </w:abstractNum>
  <w:abstractNum w:abstractNumId="33" w15:restartNumberingAfterBreak="0">
    <w:nsid w:val="230F2B00"/>
    <w:multiLevelType w:val="hybridMultilevel"/>
    <w:tmpl w:val="B64E86F0"/>
    <w:lvl w:ilvl="0" w:tplc="08C6D884">
      <w:start w:val="1"/>
      <w:numFmt w:val="bullet"/>
      <w:lvlText w:val=""/>
      <w:lvlJc w:val="left"/>
      <w:pPr>
        <w:ind w:left="720" w:hanging="360"/>
      </w:pPr>
      <w:rPr>
        <w:rFonts w:ascii="Symbol" w:hAnsi="Symbol" w:cs="Symbol" w:hint="default"/>
        <w:sz w:val="18"/>
        <w:szCs w:val="18"/>
      </w:rPr>
    </w:lvl>
    <w:lvl w:ilvl="1" w:tplc="D92E7708">
      <w:start w:val="1"/>
      <w:numFmt w:val="bullet"/>
      <w:lvlText w:val="o"/>
      <w:lvlJc w:val="left"/>
      <w:pPr>
        <w:ind w:left="1440" w:hanging="360"/>
      </w:pPr>
      <w:rPr>
        <w:rFonts w:ascii="Courier New" w:hAnsi="Courier New" w:cs="Courier New" w:hint="default"/>
      </w:rPr>
    </w:lvl>
    <w:lvl w:ilvl="2" w:tplc="D550DF1C">
      <w:start w:val="1"/>
      <w:numFmt w:val="bullet"/>
      <w:lvlText w:val=""/>
      <w:lvlJc w:val="left"/>
      <w:pPr>
        <w:ind w:left="2160" w:hanging="360"/>
      </w:pPr>
      <w:rPr>
        <w:rFonts w:ascii="Wingdings" w:hAnsi="Wingdings" w:cs="Wingdings" w:hint="default"/>
      </w:rPr>
    </w:lvl>
    <w:lvl w:ilvl="3" w:tplc="EB6AE1A2">
      <w:start w:val="1"/>
      <w:numFmt w:val="bullet"/>
      <w:lvlText w:val=""/>
      <w:lvlJc w:val="left"/>
      <w:pPr>
        <w:ind w:left="2880" w:hanging="360"/>
      </w:pPr>
      <w:rPr>
        <w:rFonts w:ascii="Symbol" w:hAnsi="Symbol" w:cs="Symbol" w:hint="default"/>
      </w:rPr>
    </w:lvl>
    <w:lvl w:ilvl="4" w:tplc="BC9644DC">
      <w:start w:val="1"/>
      <w:numFmt w:val="bullet"/>
      <w:lvlText w:val="o"/>
      <w:lvlJc w:val="left"/>
      <w:pPr>
        <w:ind w:left="3600" w:hanging="360"/>
      </w:pPr>
      <w:rPr>
        <w:rFonts w:ascii="Courier New" w:hAnsi="Courier New" w:cs="Courier New" w:hint="default"/>
      </w:rPr>
    </w:lvl>
    <w:lvl w:ilvl="5" w:tplc="24C02EEE">
      <w:start w:val="1"/>
      <w:numFmt w:val="bullet"/>
      <w:lvlText w:val=""/>
      <w:lvlJc w:val="left"/>
      <w:pPr>
        <w:ind w:left="4320" w:hanging="360"/>
      </w:pPr>
      <w:rPr>
        <w:rFonts w:ascii="Wingdings" w:hAnsi="Wingdings" w:cs="Wingdings" w:hint="default"/>
      </w:rPr>
    </w:lvl>
    <w:lvl w:ilvl="6" w:tplc="C1BA898C">
      <w:start w:val="1"/>
      <w:numFmt w:val="bullet"/>
      <w:lvlText w:val=""/>
      <w:lvlJc w:val="left"/>
      <w:pPr>
        <w:ind w:left="5040" w:hanging="360"/>
      </w:pPr>
      <w:rPr>
        <w:rFonts w:ascii="Symbol" w:hAnsi="Symbol" w:cs="Symbol" w:hint="default"/>
      </w:rPr>
    </w:lvl>
    <w:lvl w:ilvl="7" w:tplc="288CEB5A">
      <w:start w:val="1"/>
      <w:numFmt w:val="bullet"/>
      <w:lvlText w:val="o"/>
      <w:lvlJc w:val="left"/>
      <w:pPr>
        <w:ind w:left="5760" w:hanging="360"/>
      </w:pPr>
      <w:rPr>
        <w:rFonts w:ascii="Courier New" w:hAnsi="Courier New" w:cs="Courier New" w:hint="default"/>
      </w:rPr>
    </w:lvl>
    <w:lvl w:ilvl="8" w:tplc="87846C64">
      <w:start w:val="1"/>
      <w:numFmt w:val="bullet"/>
      <w:lvlText w:val=""/>
      <w:lvlJc w:val="left"/>
      <w:pPr>
        <w:ind w:left="6480" w:hanging="360"/>
      </w:pPr>
      <w:rPr>
        <w:rFonts w:ascii="Wingdings" w:hAnsi="Wingdings" w:cs="Wingdings" w:hint="default"/>
      </w:rPr>
    </w:lvl>
  </w:abstractNum>
  <w:abstractNum w:abstractNumId="34" w15:restartNumberingAfterBreak="0">
    <w:nsid w:val="23FB1419"/>
    <w:multiLevelType w:val="hybridMultilevel"/>
    <w:tmpl w:val="F140D11A"/>
    <w:lvl w:ilvl="0" w:tplc="48765DF0">
      <w:start w:val="1"/>
      <w:numFmt w:val="bullet"/>
      <w:lvlText w:val="-"/>
      <w:lvlJc w:val="left"/>
      <w:pPr>
        <w:ind w:left="1776" w:hanging="360"/>
      </w:pPr>
      <w:rPr>
        <w:rFonts w:ascii="Sitka Text" w:hAnsi="Sitka Text"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35" w15:restartNumberingAfterBreak="0">
    <w:nsid w:val="264D1766"/>
    <w:multiLevelType w:val="hybridMultilevel"/>
    <w:tmpl w:val="B5228EB6"/>
    <w:lvl w:ilvl="0" w:tplc="7BEEDC0C">
      <w:start w:val="1"/>
      <w:numFmt w:val="bullet"/>
      <w:lvlText w:val=""/>
      <w:lvlJc w:val="left"/>
      <w:pPr>
        <w:ind w:left="720" w:hanging="360"/>
      </w:pPr>
      <w:rPr>
        <w:rFonts w:ascii="Symbol" w:hAnsi="Symbol" w:cs="Symbol" w:hint="default"/>
        <w:sz w:val="18"/>
        <w:szCs w:val="18"/>
      </w:rPr>
    </w:lvl>
    <w:lvl w:ilvl="1" w:tplc="6742B70A">
      <w:start w:val="1"/>
      <w:numFmt w:val="bullet"/>
      <w:lvlText w:val="o"/>
      <w:lvlJc w:val="left"/>
      <w:pPr>
        <w:ind w:left="1440" w:hanging="360"/>
      </w:pPr>
      <w:rPr>
        <w:rFonts w:ascii="Courier New" w:hAnsi="Courier New" w:cs="Courier New" w:hint="default"/>
      </w:rPr>
    </w:lvl>
    <w:lvl w:ilvl="2" w:tplc="7F50AAF0">
      <w:start w:val="1"/>
      <w:numFmt w:val="bullet"/>
      <w:lvlText w:val=""/>
      <w:lvlJc w:val="left"/>
      <w:pPr>
        <w:ind w:left="2160" w:hanging="360"/>
      </w:pPr>
      <w:rPr>
        <w:rFonts w:ascii="Wingdings" w:hAnsi="Wingdings" w:cs="Wingdings" w:hint="default"/>
      </w:rPr>
    </w:lvl>
    <w:lvl w:ilvl="3" w:tplc="50B6AA9A">
      <w:start w:val="1"/>
      <w:numFmt w:val="bullet"/>
      <w:lvlText w:val=""/>
      <w:lvlJc w:val="left"/>
      <w:pPr>
        <w:ind w:left="2880" w:hanging="360"/>
      </w:pPr>
      <w:rPr>
        <w:rFonts w:ascii="Symbol" w:hAnsi="Symbol" w:cs="Symbol" w:hint="default"/>
      </w:rPr>
    </w:lvl>
    <w:lvl w:ilvl="4" w:tplc="63B6AC5E">
      <w:start w:val="1"/>
      <w:numFmt w:val="bullet"/>
      <w:lvlText w:val="o"/>
      <w:lvlJc w:val="left"/>
      <w:pPr>
        <w:ind w:left="3600" w:hanging="360"/>
      </w:pPr>
      <w:rPr>
        <w:rFonts w:ascii="Courier New" w:hAnsi="Courier New" w:cs="Courier New" w:hint="default"/>
      </w:rPr>
    </w:lvl>
    <w:lvl w:ilvl="5" w:tplc="197AB08E">
      <w:start w:val="1"/>
      <w:numFmt w:val="bullet"/>
      <w:lvlText w:val=""/>
      <w:lvlJc w:val="left"/>
      <w:pPr>
        <w:ind w:left="4320" w:hanging="360"/>
      </w:pPr>
      <w:rPr>
        <w:rFonts w:ascii="Wingdings" w:hAnsi="Wingdings" w:cs="Wingdings" w:hint="default"/>
      </w:rPr>
    </w:lvl>
    <w:lvl w:ilvl="6" w:tplc="ECF6438E">
      <w:start w:val="1"/>
      <w:numFmt w:val="bullet"/>
      <w:lvlText w:val=""/>
      <w:lvlJc w:val="left"/>
      <w:pPr>
        <w:ind w:left="5040" w:hanging="360"/>
      </w:pPr>
      <w:rPr>
        <w:rFonts w:ascii="Symbol" w:hAnsi="Symbol" w:cs="Symbol" w:hint="default"/>
      </w:rPr>
    </w:lvl>
    <w:lvl w:ilvl="7" w:tplc="F63015B6">
      <w:start w:val="1"/>
      <w:numFmt w:val="bullet"/>
      <w:lvlText w:val="o"/>
      <w:lvlJc w:val="left"/>
      <w:pPr>
        <w:ind w:left="5760" w:hanging="360"/>
      </w:pPr>
      <w:rPr>
        <w:rFonts w:ascii="Courier New" w:hAnsi="Courier New" w:cs="Courier New" w:hint="default"/>
      </w:rPr>
    </w:lvl>
    <w:lvl w:ilvl="8" w:tplc="6946078E">
      <w:start w:val="1"/>
      <w:numFmt w:val="bullet"/>
      <w:lvlText w:val=""/>
      <w:lvlJc w:val="left"/>
      <w:pPr>
        <w:ind w:left="6480" w:hanging="360"/>
      </w:pPr>
      <w:rPr>
        <w:rFonts w:ascii="Wingdings" w:hAnsi="Wingdings" w:cs="Wingdings" w:hint="default"/>
      </w:rPr>
    </w:lvl>
  </w:abstractNum>
  <w:abstractNum w:abstractNumId="36" w15:restartNumberingAfterBreak="0">
    <w:nsid w:val="275E02DB"/>
    <w:multiLevelType w:val="hybridMultilevel"/>
    <w:tmpl w:val="97E4AD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28DF248D"/>
    <w:multiLevelType w:val="hybridMultilevel"/>
    <w:tmpl w:val="F7C0015A"/>
    <w:lvl w:ilvl="0" w:tplc="2CBC8474">
      <w:start w:val="1"/>
      <w:numFmt w:val="bullet"/>
      <w:lvlText w:val=""/>
      <w:lvlJc w:val="left"/>
      <w:pPr>
        <w:ind w:left="720" w:hanging="360"/>
      </w:pPr>
      <w:rPr>
        <w:rFonts w:ascii="Symbol" w:hAnsi="Symbol" w:cs="Symbol" w:hint="default"/>
        <w:sz w:val="18"/>
        <w:szCs w:val="18"/>
      </w:rPr>
    </w:lvl>
    <w:lvl w:ilvl="1" w:tplc="E600329A">
      <w:start w:val="1"/>
      <w:numFmt w:val="bullet"/>
      <w:lvlText w:val="o"/>
      <w:lvlJc w:val="left"/>
      <w:pPr>
        <w:ind w:left="1440" w:hanging="360"/>
      </w:pPr>
      <w:rPr>
        <w:rFonts w:ascii="Courier New" w:hAnsi="Courier New" w:cs="Courier New" w:hint="default"/>
      </w:rPr>
    </w:lvl>
    <w:lvl w:ilvl="2" w:tplc="AC025ED0">
      <w:start w:val="1"/>
      <w:numFmt w:val="bullet"/>
      <w:lvlText w:val=""/>
      <w:lvlJc w:val="left"/>
      <w:pPr>
        <w:ind w:left="2160" w:hanging="360"/>
      </w:pPr>
      <w:rPr>
        <w:rFonts w:ascii="Wingdings" w:hAnsi="Wingdings" w:cs="Wingdings" w:hint="default"/>
      </w:rPr>
    </w:lvl>
    <w:lvl w:ilvl="3" w:tplc="B97669B0">
      <w:start w:val="1"/>
      <w:numFmt w:val="bullet"/>
      <w:lvlText w:val=""/>
      <w:lvlJc w:val="left"/>
      <w:pPr>
        <w:ind w:left="2880" w:hanging="360"/>
      </w:pPr>
      <w:rPr>
        <w:rFonts w:ascii="Symbol" w:hAnsi="Symbol" w:cs="Symbol" w:hint="default"/>
      </w:rPr>
    </w:lvl>
    <w:lvl w:ilvl="4" w:tplc="E72C2776">
      <w:start w:val="1"/>
      <w:numFmt w:val="bullet"/>
      <w:lvlText w:val="o"/>
      <w:lvlJc w:val="left"/>
      <w:pPr>
        <w:ind w:left="3600" w:hanging="360"/>
      </w:pPr>
      <w:rPr>
        <w:rFonts w:ascii="Courier New" w:hAnsi="Courier New" w:cs="Courier New" w:hint="default"/>
      </w:rPr>
    </w:lvl>
    <w:lvl w:ilvl="5" w:tplc="5B540FE2">
      <w:start w:val="1"/>
      <w:numFmt w:val="bullet"/>
      <w:lvlText w:val=""/>
      <w:lvlJc w:val="left"/>
      <w:pPr>
        <w:ind w:left="4320" w:hanging="360"/>
      </w:pPr>
      <w:rPr>
        <w:rFonts w:ascii="Wingdings" w:hAnsi="Wingdings" w:cs="Wingdings" w:hint="default"/>
      </w:rPr>
    </w:lvl>
    <w:lvl w:ilvl="6" w:tplc="D2DCCE7E">
      <w:start w:val="1"/>
      <w:numFmt w:val="bullet"/>
      <w:lvlText w:val=""/>
      <w:lvlJc w:val="left"/>
      <w:pPr>
        <w:ind w:left="5040" w:hanging="360"/>
      </w:pPr>
      <w:rPr>
        <w:rFonts w:ascii="Symbol" w:hAnsi="Symbol" w:cs="Symbol" w:hint="default"/>
      </w:rPr>
    </w:lvl>
    <w:lvl w:ilvl="7" w:tplc="57AA879C">
      <w:start w:val="1"/>
      <w:numFmt w:val="bullet"/>
      <w:lvlText w:val="o"/>
      <w:lvlJc w:val="left"/>
      <w:pPr>
        <w:ind w:left="5760" w:hanging="360"/>
      </w:pPr>
      <w:rPr>
        <w:rFonts w:ascii="Courier New" w:hAnsi="Courier New" w:cs="Courier New" w:hint="default"/>
      </w:rPr>
    </w:lvl>
    <w:lvl w:ilvl="8" w:tplc="CB7A8712">
      <w:start w:val="1"/>
      <w:numFmt w:val="bullet"/>
      <w:lvlText w:val=""/>
      <w:lvlJc w:val="left"/>
      <w:pPr>
        <w:ind w:left="6480" w:hanging="360"/>
      </w:pPr>
      <w:rPr>
        <w:rFonts w:ascii="Wingdings" w:hAnsi="Wingdings" w:cs="Wingdings" w:hint="default"/>
      </w:rPr>
    </w:lvl>
  </w:abstractNum>
  <w:abstractNum w:abstractNumId="38" w15:restartNumberingAfterBreak="0">
    <w:nsid w:val="291E2FFD"/>
    <w:multiLevelType w:val="hybridMultilevel"/>
    <w:tmpl w:val="90F23630"/>
    <w:lvl w:ilvl="0" w:tplc="48765DF0">
      <w:start w:val="1"/>
      <w:numFmt w:val="bullet"/>
      <w:lvlText w:val="-"/>
      <w:lvlJc w:val="left"/>
      <w:pPr>
        <w:ind w:left="780" w:hanging="360"/>
      </w:pPr>
      <w:rPr>
        <w:rFonts w:ascii="Sitka Text" w:hAnsi="Sitka Text"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39" w15:restartNumberingAfterBreak="0">
    <w:nsid w:val="29561584"/>
    <w:multiLevelType w:val="hybridMultilevel"/>
    <w:tmpl w:val="404864B4"/>
    <w:lvl w:ilvl="0" w:tplc="E90885B8">
      <w:start w:val="1"/>
      <w:numFmt w:val="bullet"/>
      <w:lvlText w:val=""/>
      <w:lvlJc w:val="left"/>
      <w:pPr>
        <w:ind w:left="720" w:hanging="360"/>
      </w:pPr>
      <w:rPr>
        <w:rFonts w:ascii="Symbol" w:hAnsi="Symbol" w:cs="Symbol" w:hint="default"/>
        <w:sz w:val="18"/>
        <w:szCs w:val="18"/>
      </w:rPr>
    </w:lvl>
    <w:lvl w:ilvl="1" w:tplc="56125378">
      <w:start w:val="1"/>
      <w:numFmt w:val="bullet"/>
      <w:lvlText w:val="o"/>
      <w:lvlJc w:val="left"/>
      <w:pPr>
        <w:ind w:left="1440" w:hanging="360"/>
      </w:pPr>
      <w:rPr>
        <w:rFonts w:ascii="Courier New" w:hAnsi="Courier New" w:cs="Courier New" w:hint="default"/>
      </w:rPr>
    </w:lvl>
    <w:lvl w:ilvl="2" w:tplc="864C7D7A">
      <w:start w:val="1"/>
      <w:numFmt w:val="bullet"/>
      <w:lvlText w:val=""/>
      <w:lvlJc w:val="left"/>
      <w:pPr>
        <w:ind w:left="2160" w:hanging="360"/>
      </w:pPr>
      <w:rPr>
        <w:rFonts w:ascii="Wingdings" w:hAnsi="Wingdings" w:cs="Wingdings" w:hint="default"/>
      </w:rPr>
    </w:lvl>
    <w:lvl w:ilvl="3" w:tplc="2264BB56">
      <w:start w:val="1"/>
      <w:numFmt w:val="bullet"/>
      <w:lvlText w:val=""/>
      <w:lvlJc w:val="left"/>
      <w:pPr>
        <w:ind w:left="2880" w:hanging="360"/>
      </w:pPr>
      <w:rPr>
        <w:rFonts w:ascii="Symbol" w:hAnsi="Symbol" w:cs="Symbol" w:hint="default"/>
      </w:rPr>
    </w:lvl>
    <w:lvl w:ilvl="4" w:tplc="7B0840D2">
      <w:start w:val="1"/>
      <w:numFmt w:val="bullet"/>
      <w:lvlText w:val="o"/>
      <w:lvlJc w:val="left"/>
      <w:pPr>
        <w:ind w:left="3600" w:hanging="360"/>
      </w:pPr>
      <w:rPr>
        <w:rFonts w:ascii="Courier New" w:hAnsi="Courier New" w:cs="Courier New" w:hint="default"/>
      </w:rPr>
    </w:lvl>
    <w:lvl w:ilvl="5" w:tplc="1B280DB4">
      <w:start w:val="1"/>
      <w:numFmt w:val="bullet"/>
      <w:lvlText w:val=""/>
      <w:lvlJc w:val="left"/>
      <w:pPr>
        <w:ind w:left="4320" w:hanging="360"/>
      </w:pPr>
      <w:rPr>
        <w:rFonts w:ascii="Wingdings" w:hAnsi="Wingdings" w:cs="Wingdings" w:hint="default"/>
      </w:rPr>
    </w:lvl>
    <w:lvl w:ilvl="6" w:tplc="1CE60016">
      <w:start w:val="1"/>
      <w:numFmt w:val="bullet"/>
      <w:lvlText w:val=""/>
      <w:lvlJc w:val="left"/>
      <w:pPr>
        <w:ind w:left="5040" w:hanging="360"/>
      </w:pPr>
      <w:rPr>
        <w:rFonts w:ascii="Symbol" w:hAnsi="Symbol" w:cs="Symbol" w:hint="default"/>
      </w:rPr>
    </w:lvl>
    <w:lvl w:ilvl="7" w:tplc="BD4A7B1A">
      <w:start w:val="1"/>
      <w:numFmt w:val="bullet"/>
      <w:lvlText w:val="o"/>
      <w:lvlJc w:val="left"/>
      <w:pPr>
        <w:ind w:left="5760" w:hanging="360"/>
      </w:pPr>
      <w:rPr>
        <w:rFonts w:ascii="Courier New" w:hAnsi="Courier New" w:cs="Courier New" w:hint="default"/>
      </w:rPr>
    </w:lvl>
    <w:lvl w:ilvl="8" w:tplc="F1088AEC">
      <w:start w:val="1"/>
      <w:numFmt w:val="bullet"/>
      <w:lvlText w:val=""/>
      <w:lvlJc w:val="left"/>
      <w:pPr>
        <w:ind w:left="6480" w:hanging="360"/>
      </w:pPr>
      <w:rPr>
        <w:rFonts w:ascii="Wingdings" w:hAnsi="Wingdings" w:cs="Wingdings" w:hint="default"/>
      </w:rPr>
    </w:lvl>
  </w:abstractNum>
  <w:abstractNum w:abstractNumId="40" w15:restartNumberingAfterBreak="0">
    <w:nsid w:val="2A233ECD"/>
    <w:multiLevelType w:val="hybridMultilevel"/>
    <w:tmpl w:val="F3606D08"/>
    <w:lvl w:ilvl="0" w:tplc="42C636F8">
      <w:start w:val="1"/>
      <w:numFmt w:val="bullet"/>
      <w:lvlText w:val=""/>
      <w:lvlJc w:val="left"/>
      <w:pPr>
        <w:ind w:left="720" w:hanging="360"/>
      </w:pPr>
      <w:rPr>
        <w:rFonts w:ascii="Symbol" w:hAnsi="Symbol" w:cs="Symbol" w:hint="default"/>
        <w:sz w:val="18"/>
        <w:szCs w:val="18"/>
      </w:rPr>
    </w:lvl>
    <w:lvl w:ilvl="1" w:tplc="4FF8518C">
      <w:start w:val="1"/>
      <w:numFmt w:val="bullet"/>
      <w:lvlText w:val="o"/>
      <w:lvlJc w:val="left"/>
      <w:pPr>
        <w:ind w:left="1440" w:hanging="360"/>
      </w:pPr>
      <w:rPr>
        <w:rFonts w:ascii="Courier New" w:hAnsi="Courier New" w:cs="Courier New" w:hint="default"/>
      </w:rPr>
    </w:lvl>
    <w:lvl w:ilvl="2" w:tplc="E828D4DC">
      <w:start w:val="1"/>
      <w:numFmt w:val="bullet"/>
      <w:lvlText w:val=""/>
      <w:lvlJc w:val="left"/>
      <w:pPr>
        <w:ind w:left="2160" w:hanging="360"/>
      </w:pPr>
      <w:rPr>
        <w:rFonts w:ascii="Wingdings" w:hAnsi="Wingdings" w:cs="Wingdings" w:hint="default"/>
      </w:rPr>
    </w:lvl>
    <w:lvl w:ilvl="3" w:tplc="99A24AEA">
      <w:start w:val="1"/>
      <w:numFmt w:val="bullet"/>
      <w:lvlText w:val=""/>
      <w:lvlJc w:val="left"/>
      <w:pPr>
        <w:ind w:left="2880" w:hanging="360"/>
      </w:pPr>
      <w:rPr>
        <w:rFonts w:ascii="Symbol" w:hAnsi="Symbol" w:cs="Symbol" w:hint="default"/>
      </w:rPr>
    </w:lvl>
    <w:lvl w:ilvl="4" w:tplc="83C0DD06">
      <w:start w:val="1"/>
      <w:numFmt w:val="bullet"/>
      <w:lvlText w:val="o"/>
      <w:lvlJc w:val="left"/>
      <w:pPr>
        <w:ind w:left="3600" w:hanging="360"/>
      </w:pPr>
      <w:rPr>
        <w:rFonts w:ascii="Courier New" w:hAnsi="Courier New" w:cs="Courier New" w:hint="default"/>
      </w:rPr>
    </w:lvl>
    <w:lvl w:ilvl="5" w:tplc="E76E0D1C">
      <w:start w:val="1"/>
      <w:numFmt w:val="bullet"/>
      <w:lvlText w:val=""/>
      <w:lvlJc w:val="left"/>
      <w:pPr>
        <w:ind w:left="4320" w:hanging="360"/>
      </w:pPr>
      <w:rPr>
        <w:rFonts w:ascii="Wingdings" w:hAnsi="Wingdings" w:cs="Wingdings" w:hint="default"/>
      </w:rPr>
    </w:lvl>
    <w:lvl w:ilvl="6" w:tplc="336C3784">
      <w:start w:val="1"/>
      <w:numFmt w:val="bullet"/>
      <w:lvlText w:val=""/>
      <w:lvlJc w:val="left"/>
      <w:pPr>
        <w:ind w:left="5040" w:hanging="360"/>
      </w:pPr>
      <w:rPr>
        <w:rFonts w:ascii="Symbol" w:hAnsi="Symbol" w:cs="Symbol" w:hint="default"/>
      </w:rPr>
    </w:lvl>
    <w:lvl w:ilvl="7" w:tplc="40BE320A">
      <w:start w:val="1"/>
      <w:numFmt w:val="bullet"/>
      <w:lvlText w:val="o"/>
      <w:lvlJc w:val="left"/>
      <w:pPr>
        <w:ind w:left="5760" w:hanging="360"/>
      </w:pPr>
      <w:rPr>
        <w:rFonts w:ascii="Courier New" w:hAnsi="Courier New" w:cs="Courier New" w:hint="default"/>
      </w:rPr>
    </w:lvl>
    <w:lvl w:ilvl="8" w:tplc="0FA69D5C">
      <w:start w:val="1"/>
      <w:numFmt w:val="bullet"/>
      <w:lvlText w:val=""/>
      <w:lvlJc w:val="left"/>
      <w:pPr>
        <w:ind w:left="6480" w:hanging="360"/>
      </w:pPr>
      <w:rPr>
        <w:rFonts w:ascii="Wingdings" w:hAnsi="Wingdings" w:cs="Wingdings" w:hint="default"/>
      </w:rPr>
    </w:lvl>
  </w:abstractNum>
  <w:abstractNum w:abstractNumId="41" w15:restartNumberingAfterBreak="0">
    <w:nsid w:val="2A5703E8"/>
    <w:multiLevelType w:val="hybridMultilevel"/>
    <w:tmpl w:val="02F245F0"/>
    <w:lvl w:ilvl="0" w:tplc="981E4F7C">
      <w:start w:val="1"/>
      <w:numFmt w:val="bullet"/>
      <w:lvlText w:val=""/>
      <w:lvlJc w:val="left"/>
      <w:pPr>
        <w:ind w:left="720" w:hanging="360"/>
      </w:pPr>
      <w:rPr>
        <w:rFonts w:ascii="Symbol" w:hAnsi="Symbol" w:cs="Symbol" w:hint="default"/>
        <w:sz w:val="18"/>
        <w:szCs w:val="18"/>
      </w:rPr>
    </w:lvl>
    <w:lvl w:ilvl="1" w:tplc="DA0E0E04">
      <w:start w:val="1"/>
      <w:numFmt w:val="bullet"/>
      <w:lvlText w:val="o"/>
      <w:lvlJc w:val="left"/>
      <w:pPr>
        <w:ind w:left="1440" w:hanging="360"/>
      </w:pPr>
      <w:rPr>
        <w:rFonts w:ascii="Courier New" w:hAnsi="Courier New" w:cs="Courier New" w:hint="default"/>
      </w:rPr>
    </w:lvl>
    <w:lvl w:ilvl="2" w:tplc="08EA6AA6">
      <w:start w:val="1"/>
      <w:numFmt w:val="bullet"/>
      <w:lvlText w:val=""/>
      <w:lvlJc w:val="left"/>
      <w:pPr>
        <w:ind w:left="2160" w:hanging="360"/>
      </w:pPr>
      <w:rPr>
        <w:rFonts w:ascii="Wingdings" w:hAnsi="Wingdings" w:cs="Wingdings" w:hint="default"/>
      </w:rPr>
    </w:lvl>
    <w:lvl w:ilvl="3" w:tplc="CBB216A8">
      <w:start w:val="1"/>
      <w:numFmt w:val="bullet"/>
      <w:lvlText w:val=""/>
      <w:lvlJc w:val="left"/>
      <w:pPr>
        <w:ind w:left="2880" w:hanging="360"/>
      </w:pPr>
      <w:rPr>
        <w:rFonts w:ascii="Symbol" w:hAnsi="Symbol" w:cs="Symbol" w:hint="default"/>
      </w:rPr>
    </w:lvl>
    <w:lvl w:ilvl="4" w:tplc="A058F722">
      <w:start w:val="1"/>
      <w:numFmt w:val="bullet"/>
      <w:lvlText w:val="o"/>
      <w:lvlJc w:val="left"/>
      <w:pPr>
        <w:ind w:left="3600" w:hanging="360"/>
      </w:pPr>
      <w:rPr>
        <w:rFonts w:ascii="Courier New" w:hAnsi="Courier New" w:cs="Courier New" w:hint="default"/>
      </w:rPr>
    </w:lvl>
    <w:lvl w:ilvl="5" w:tplc="92DEE7E4">
      <w:start w:val="1"/>
      <w:numFmt w:val="bullet"/>
      <w:lvlText w:val=""/>
      <w:lvlJc w:val="left"/>
      <w:pPr>
        <w:ind w:left="4320" w:hanging="360"/>
      </w:pPr>
      <w:rPr>
        <w:rFonts w:ascii="Wingdings" w:hAnsi="Wingdings" w:cs="Wingdings" w:hint="default"/>
      </w:rPr>
    </w:lvl>
    <w:lvl w:ilvl="6" w:tplc="B3962308">
      <w:start w:val="1"/>
      <w:numFmt w:val="bullet"/>
      <w:lvlText w:val=""/>
      <w:lvlJc w:val="left"/>
      <w:pPr>
        <w:ind w:left="5040" w:hanging="360"/>
      </w:pPr>
      <w:rPr>
        <w:rFonts w:ascii="Symbol" w:hAnsi="Symbol" w:cs="Symbol" w:hint="default"/>
      </w:rPr>
    </w:lvl>
    <w:lvl w:ilvl="7" w:tplc="383A735E">
      <w:start w:val="1"/>
      <w:numFmt w:val="bullet"/>
      <w:lvlText w:val="o"/>
      <w:lvlJc w:val="left"/>
      <w:pPr>
        <w:ind w:left="5760" w:hanging="360"/>
      </w:pPr>
      <w:rPr>
        <w:rFonts w:ascii="Courier New" w:hAnsi="Courier New" w:cs="Courier New" w:hint="default"/>
      </w:rPr>
    </w:lvl>
    <w:lvl w:ilvl="8" w:tplc="5E4AB05C">
      <w:start w:val="1"/>
      <w:numFmt w:val="bullet"/>
      <w:lvlText w:val=""/>
      <w:lvlJc w:val="left"/>
      <w:pPr>
        <w:ind w:left="6480" w:hanging="360"/>
      </w:pPr>
      <w:rPr>
        <w:rFonts w:ascii="Wingdings" w:hAnsi="Wingdings" w:cs="Wingdings" w:hint="default"/>
      </w:rPr>
    </w:lvl>
  </w:abstractNum>
  <w:abstractNum w:abstractNumId="42" w15:restartNumberingAfterBreak="0">
    <w:nsid w:val="2D56729C"/>
    <w:multiLevelType w:val="hybridMultilevel"/>
    <w:tmpl w:val="3B44EFAA"/>
    <w:lvl w:ilvl="0" w:tplc="D80A994C">
      <w:start w:val="1"/>
      <w:numFmt w:val="bullet"/>
      <w:lvlText w:val=""/>
      <w:lvlJc w:val="left"/>
      <w:pPr>
        <w:ind w:left="720" w:hanging="360"/>
      </w:pPr>
      <w:rPr>
        <w:rFonts w:ascii="Symbol" w:hAnsi="Symbol" w:cs="Symbol" w:hint="default"/>
        <w:sz w:val="18"/>
        <w:szCs w:val="18"/>
      </w:rPr>
    </w:lvl>
    <w:lvl w:ilvl="1" w:tplc="7E96B4F0">
      <w:start w:val="1"/>
      <w:numFmt w:val="bullet"/>
      <w:lvlText w:val="o"/>
      <w:lvlJc w:val="left"/>
      <w:pPr>
        <w:ind w:left="1440" w:hanging="360"/>
      </w:pPr>
      <w:rPr>
        <w:rFonts w:ascii="Courier New" w:hAnsi="Courier New" w:cs="Courier New" w:hint="default"/>
      </w:rPr>
    </w:lvl>
    <w:lvl w:ilvl="2" w:tplc="0EA8C3EC">
      <w:start w:val="1"/>
      <w:numFmt w:val="bullet"/>
      <w:lvlText w:val=""/>
      <w:lvlJc w:val="left"/>
      <w:pPr>
        <w:ind w:left="2160" w:hanging="360"/>
      </w:pPr>
      <w:rPr>
        <w:rFonts w:ascii="Wingdings" w:hAnsi="Wingdings" w:cs="Wingdings" w:hint="default"/>
      </w:rPr>
    </w:lvl>
    <w:lvl w:ilvl="3" w:tplc="E8268D2A">
      <w:start w:val="1"/>
      <w:numFmt w:val="bullet"/>
      <w:lvlText w:val=""/>
      <w:lvlJc w:val="left"/>
      <w:pPr>
        <w:ind w:left="2880" w:hanging="360"/>
      </w:pPr>
      <w:rPr>
        <w:rFonts w:ascii="Symbol" w:hAnsi="Symbol" w:cs="Symbol" w:hint="default"/>
      </w:rPr>
    </w:lvl>
    <w:lvl w:ilvl="4" w:tplc="0AEA205C">
      <w:start w:val="1"/>
      <w:numFmt w:val="bullet"/>
      <w:lvlText w:val="o"/>
      <w:lvlJc w:val="left"/>
      <w:pPr>
        <w:ind w:left="3600" w:hanging="360"/>
      </w:pPr>
      <w:rPr>
        <w:rFonts w:ascii="Courier New" w:hAnsi="Courier New" w:cs="Courier New" w:hint="default"/>
      </w:rPr>
    </w:lvl>
    <w:lvl w:ilvl="5" w:tplc="D006F1EC">
      <w:start w:val="1"/>
      <w:numFmt w:val="bullet"/>
      <w:lvlText w:val=""/>
      <w:lvlJc w:val="left"/>
      <w:pPr>
        <w:ind w:left="4320" w:hanging="360"/>
      </w:pPr>
      <w:rPr>
        <w:rFonts w:ascii="Wingdings" w:hAnsi="Wingdings" w:cs="Wingdings" w:hint="default"/>
      </w:rPr>
    </w:lvl>
    <w:lvl w:ilvl="6" w:tplc="AC3E629E">
      <w:start w:val="1"/>
      <w:numFmt w:val="bullet"/>
      <w:lvlText w:val=""/>
      <w:lvlJc w:val="left"/>
      <w:pPr>
        <w:ind w:left="5040" w:hanging="360"/>
      </w:pPr>
      <w:rPr>
        <w:rFonts w:ascii="Symbol" w:hAnsi="Symbol" w:cs="Symbol" w:hint="default"/>
      </w:rPr>
    </w:lvl>
    <w:lvl w:ilvl="7" w:tplc="D65AF6AC">
      <w:start w:val="1"/>
      <w:numFmt w:val="bullet"/>
      <w:lvlText w:val="o"/>
      <w:lvlJc w:val="left"/>
      <w:pPr>
        <w:ind w:left="5760" w:hanging="360"/>
      </w:pPr>
      <w:rPr>
        <w:rFonts w:ascii="Courier New" w:hAnsi="Courier New" w:cs="Courier New" w:hint="default"/>
      </w:rPr>
    </w:lvl>
    <w:lvl w:ilvl="8" w:tplc="CC3CA82E">
      <w:start w:val="1"/>
      <w:numFmt w:val="bullet"/>
      <w:lvlText w:val=""/>
      <w:lvlJc w:val="left"/>
      <w:pPr>
        <w:ind w:left="6480" w:hanging="360"/>
      </w:pPr>
      <w:rPr>
        <w:rFonts w:ascii="Wingdings" w:hAnsi="Wingdings" w:cs="Wingdings" w:hint="default"/>
      </w:rPr>
    </w:lvl>
  </w:abstractNum>
  <w:abstractNum w:abstractNumId="43" w15:restartNumberingAfterBreak="0">
    <w:nsid w:val="2F2A1CD6"/>
    <w:multiLevelType w:val="hybridMultilevel"/>
    <w:tmpl w:val="EAE02B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2FF206B0"/>
    <w:multiLevelType w:val="hybridMultilevel"/>
    <w:tmpl w:val="5664A8B0"/>
    <w:lvl w:ilvl="0" w:tplc="E3D633DE">
      <w:start w:val="1"/>
      <w:numFmt w:val="bullet"/>
      <w:lvlText w:val=""/>
      <w:lvlJc w:val="left"/>
      <w:pPr>
        <w:ind w:left="720" w:hanging="360"/>
      </w:pPr>
      <w:rPr>
        <w:rFonts w:ascii="Symbol" w:hAnsi="Symbol" w:cs="Symbol" w:hint="default"/>
        <w:sz w:val="18"/>
        <w:szCs w:val="18"/>
      </w:rPr>
    </w:lvl>
    <w:lvl w:ilvl="1" w:tplc="235E1A24">
      <w:start w:val="1"/>
      <w:numFmt w:val="bullet"/>
      <w:lvlText w:val="o"/>
      <w:lvlJc w:val="left"/>
      <w:pPr>
        <w:ind w:left="1440" w:hanging="360"/>
      </w:pPr>
      <w:rPr>
        <w:rFonts w:ascii="Courier New" w:hAnsi="Courier New" w:cs="Courier New" w:hint="default"/>
      </w:rPr>
    </w:lvl>
    <w:lvl w:ilvl="2" w:tplc="17EC2E80">
      <w:start w:val="1"/>
      <w:numFmt w:val="bullet"/>
      <w:lvlText w:val=""/>
      <w:lvlJc w:val="left"/>
      <w:pPr>
        <w:ind w:left="2160" w:hanging="360"/>
      </w:pPr>
      <w:rPr>
        <w:rFonts w:ascii="Wingdings" w:hAnsi="Wingdings" w:cs="Wingdings" w:hint="default"/>
      </w:rPr>
    </w:lvl>
    <w:lvl w:ilvl="3" w:tplc="4F501946">
      <w:start w:val="1"/>
      <w:numFmt w:val="bullet"/>
      <w:lvlText w:val=""/>
      <w:lvlJc w:val="left"/>
      <w:pPr>
        <w:ind w:left="2880" w:hanging="360"/>
      </w:pPr>
      <w:rPr>
        <w:rFonts w:ascii="Symbol" w:hAnsi="Symbol" w:cs="Symbol" w:hint="default"/>
      </w:rPr>
    </w:lvl>
    <w:lvl w:ilvl="4" w:tplc="FC22300A">
      <w:start w:val="1"/>
      <w:numFmt w:val="bullet"/>
      <w:lvlText w:val="o"/>
      <w:lvlJc w:val="left"/>
      <w:pPr>
        <w:ind w:left="3600" w:hanging="360"/>
      </w:pPr>
      <w:rPr>
        <w:rFonts w:ascii="Courier New" w:hAnsi="Courier New" w:cs="Courier New" w:hint="default"/>
      </w:rPr>
    </w:lvl>
    <w:lvl w:ilvl="5" w:tplc="5E62536A">
      <w:start w:val="1"/>
      <w:numFmt w:val="bullet"/>
      <w:lvlText w:val=""/>
      <w:lvlJc w:val="left"/>
      <w:pPr>
        <w:ind w:left="4320" w:hanging="360"/>
      </w:pPr>
      <w:rPr>
        <w:rFonts w:ascii="Wingdings" w:hAnsi="Wingdings" w:cs="Wingdings" w:hint="default"/>
      </w:rPr>
    </w:lvl>
    <w:lvl w:ilvl="6" w:tplc="7D907B00">
      <w:start w:val="1"/>
      <w:numFmt w:val="bullet"/>
      <w:lvlText w:val=""/>
      <w:lvlJc w:val="left"/>
      <w:pPr>
        <w:ind w:left="5040" w:hanging="360"/>
      </w:pPr>
      <w:rPr>
        <w:rFonts w:ascii="Symbol" w:hAnsi="Symbol" w:cs="Symbol" w:hint="default"/>
      </w:rPr>
    </w:lvl>
    <w:lvl w:ilvl="7" w:tplc="13DE92E6">
      <w:start w:val="1"/>
      <w:numFmt w:val="bullet"/>
      <w:lvlText w:val="o"/>
      <w:lvlJc w:val="left"/>
      <w:pPr>
        <w:ind w:left="5760" w:hanging="360"/>
      </w:pPr>
      <w:rPr>
        <w:rFonts w:ascii="Courier New" w:hAnsi="Courier New" w:cs="Courier New" w:hint="default"/>
      </w:rPr>
    </w:lvl>
    <w:lvl w:ilvl="8" w:tplc="13A86B40">
      <w:start w:val="1"/>
      <w:numFmt w:val="bullet"/>
      <w:lvlText w:val=""/>
      <w:lvlJc w:val="left"/>
      <w:pPr>
        <w:ind w:left="6480" w:hanging="360"/>
      </w:pPr>
      <w:rPr>
        <w:rFonts w:ascii="Wingdings" w:hAnsi="Wingdings" w:cs="Wingdings" w:hint="default"/>
      </w:rPr>
    </w:lvl>
  </w:abstractNum>
  <w:abstractNum w:abstractNumId="45" w15:restartNumberingAfterBreak="0">
    <w:nsid w:val="307B276F"/>
    <w:multiLevelType w:val="hybridMultilevel"/>
    <w:tmpl w:val="0C5456E8"/>
    <w:lvl w:ilvl="0" w:tplc="5F385472">
      <w:start w:val="1"/>
      <w:numFmt w:val="bullet"/>
      <w:lvlText w:val=""/>
      <w:lvlJc w:val="left"/>
      <w:pPr>
        <w:ind w:left="720" w:hanging="360"/>
      </w:pPr>
      <w:rPr>
        <w:rFonts w:ascii="Symbol" w:hAnsi="Symbol" w:cs="Symbol" w:hint="default"/>
        <w:sz w:val="18"/>
        <w:szCs w:val="18"/>
      </w:rPr>
    </w:lvl>
    <w:lvl w:ilvl="1" w:tplc="FBD60570">
      <w:start w:val="1"/>
      <w:numFmt w:val="bullet"/>
      <w:lvlText w:val="o"/>
      <w:lvlJc w:val="left"/>
      <w:pPr>
        <w:ind w:left="1440" w:hanging="360"/>
      </w:pPr>
      <w:rPr>
        <w:rFonts w:ascii="Courier New" w:hAnsi="Courier New" w:cs="Courier New" w:hint="default"/>
      </w:rPr>
    </w:lvl>
    <w:lvl w:ilvl="2" w:tplc="06288ACC">
      <w:start w:val="1"/>
      <w:numFmt w:val="bullet"/>
      <w:lvlText w:val=""/>
      <w:lvlJc w:val="left"/>
      <w:pPr>
        <w:ind w:left="2160" w:hanging="360"/>
      </w:pPr>
      <w:rPr>
        <w:rFonts w:ascii="Wingdings" w:hAnsi="Wingdings" w:cs="Wingdings" w:hint="default"/>
      </w:rPr>
    </w:lvl>
    <w:lvl w:ilvl="3" w:tplc="3788CBC4">
      <w:start w:val="1"/>
      <w:numFmt w:val="bullet"/>
      <w:lvlText w:val=""/>
      <w:lvlJc w:val="left"/>
      <w:pPr>
        <w:ind w:left="2880" w:hanging="360"/>
      </w:pPr>
      <w:rPr>
        <w:rFonts w:ascii="Symbol" w:hAnsi="Symbol" w:cs="Symbol" w:hint="default"/>
      </w:rPr>
    </w:lvl>
    <w:lvl w:ilvl="4" w:tplc="9514A9AE">
      <w:start w:val="1"/>
      <w:numFmt w:val="bullet"/>
      <w:lvlText w:val="o"/>
      <w:lvlJc w:val="left"/>
      <w:pPr>
        <w:ind w:left="3600" w:hanging="360"/>
      </w:pPr>
      <w:rPr>
        <w:rFonts w:ascii="Courier New" w:hAnsi="Courier New" w:cs="Courier New" w:hint="default"/>
      </w:rPr>
    </w:lvl>
    <w:lvl w:ilvl="5" w:tplc="F2509588">
      <w:start w:val="1"/>
      <w:numFmt w:val="bullet"/>
      <w:lvlText w:val=""/>
      <w:lvlJc w:val="left"/>
      <w:pPr>
        <w:ind w:left="4320" w:hanging="360"/>
      </w:pPr>
      <w:rPr>
        <w:rFonts w:ascii="Wingdings" w:hAnsi="Wingdings" w:cs="Wingdings" w:hint="default"/>
      </w:rPr>
    </w:lvl>
    <w:lvl w:ilvl="6" w:tplc="02AE3F84">
      <w:start w:val="1"/>
      <w:numFmt w:val="bullet"/>
      <w:lvlText w:val=""/>
      <w:lvlJc w:val="left"/>
      <w:pPr>
        <w:ind w:left="5040" w:hanging="360"/>
      </w:pPr>
      <w:rPr>
        <w:rFonts w:ascii="Symbol" w:hAnsi="Symbol" w:cs="Symbol" w:hint="default"/>
      </w:rPr>
    </w:lvl>
    <w:lvl w:ilvl="7" w:tplc="006EEC86">
      <w:start w:val="1"/>
      <w:numFmt w:val="bullet"/>
      <w:lvlText w:val="o"/>
      <w:lvlJc w:val="left"/>
      <w:pPr>
        <w:ind w:left="5760" w:hanging="360"/>
      </w:pPr>
      <w:rPr>
        <w:rFonts w:ascii="Courier New" w:hAnsi="Courier New" w:cs="Courier New" w:hint="default"/>
      </w:rPr>
    </w:lvl>
    <w:lvl w:ilvl="8" w:tplc="6652EFF0">
      <w:start w:val="1"/>
      <w:numFmt w:val="bullet"/>
      <w:lvlText w:val=""/>
      <w:lvlJc w:val="left"/>
      <w:pPr>
        <w:ind w:left="6480" w:hanging="360"/>
      </w:pPr>
      <w:rPr>
        <w:rFonts w:ascii="Wingdings" w:hAnsi="Wingdings" w:cs="Wingdings" w:hint="default"/>
      </w:rPr>
    </w:lvl>
  </w:abstractNum>
  <w:abstractNum w:abstractNumId="46" w15:restartNumberingAfterBreak="0">
    <w:nsid w:val="30FC7C6F"/>
    <w:multiLevelType w:val="hybridMultilevel"/>
    <w:tmpl w:val="DDE2D774"/>
    <w:lvl w:ilvl="0" w:tplc="06F8A96C">
      <w:start w:val="1"/>
      <w:numFmt w:val="bullet"/>
      <w:lvlText w:val=""/>
      <w:lvlJc w:val="left"/>
      <w:pPr>
        <w:ind w:left="720" w:hanging="360"/>
      </w:pPr>
      <w:rPr>
        <w:rFonts w:ascii="Symbol" w:hAnsi="Symbol" w:cs="Symbol" w:hint="default"/>
        <w:sz w:val="18"/>
        <w:szCs w:val="18"/>
      </w:rPr>
    </w:lvl>
    <w:lvl w:ilvl="1" w:tplc="17BAAC5E">
      <w:start w:val="1"/>
      <w:numFmt w:val="bullet"/>
      <w:lvlText w:val="o"/>
      <w:lvlJc w:val="left"/>
      <w:pPr>
        <w:ind w:left="1440" w:hanging="360"/>
      </w:pPr>
      <w:rPr>
        <w:rFonts w:ascii="Courier New" w:hAnsi="Courier New" w:cs="Courier New" w:hint="default"/>
      </w:rPr>
    </w:lvl>
    <w:lvl w:ilvl="2" w:tplc="232E1D8A">
      <w:start w:val="1"/>
      <w:numFmt w:val="bullet"/>
      <w:lvlText w:val=""/>
      <w:lvlJc w:val="left"/>
      <w:pPr>
        <w:ind w:left="2160" w:hanging="360"/>
      </w:pPr>
      <w:rPr>
        <w:rFonts w:ascii="Wingdings" w:hAnsi="Wingdings" w:cs="Wingdings" w:hint="default"/>
      </w:rPr>
    </w:lvl>
    <w:lvl w:ilvl="3" w:tplc="8DD24BAC">
      <w:start w:val="1"/>
      <w:numFmt w:val="bullet"/>
      <w:lvlText w:val=""/>
      <w:lvlJc w:val="left"/>
      <w:pPr>
        <w:ind w:left="2880" w:hanging="360"/>
      </w:pPr>
      <w:rPr>
        <w:rFonts w:ascii="Symbol" w:hAnsi="Symbol" w:cs="Symbol" w:hint="default"/>
      </w:rPr>
    </w:lvl>
    <w:lvl w:ilvl="4" w:tplc="56DC88AA">
      <w:start w:val="1"/>
      <w:numFmt w:val="bullet"/>
      <w:lvlText w:val="o"/>
      <w:lvlJc w:val="left"/>
      <w:pPr>
        <w:ind w:left="3600" w:hanging="360"/>
      </w:pPr>
      <w:rPr>
        <w:rFonts w:ascii="Courier New" w:hAnsi="Courier New" w:cs="Courier New" w:hint="default"/>
      </w:rPr>
    </w:lvl>
    <w:lvl w:ilvl="5" w:tplc="82CAEBD6">
      <w:start w:val="1"/>
      <w:numFmt w:val="bullet"/>
      <w:lvlText w:val=""/>
      <w:lvlJc w:val="left"/>
      <w:pPr>
        <w:ind w:left="4320" w:hanging="360"/>
      </w:pPr>
      <w:rPr>
        <w:rFonts w:ascii="Wingdings" w:hAnsi="Wingdings" w:cs="Wingdings" w:hint="default"/>
      </w:rPr>
    </w:lvl>
    <w:lvl w:ilvl="6" w:tplc="0BE6C6BE">
      <w:start w:val="1"/>
      <w:numFmt w:val="bullet"/>
      <w:lvlText w:val=""/>
      <w:lvlJc w:val="left"/>
      <w:pPr>
        <w:ind w:left="5040" w:hanging="360"/>
      </w:pPr>
      <w:rPr>
        <w:rFonts w:ascii="Symbol" w:hAnsi="Symbol" w:cs="Symbol" w:hint="default"/>
      </w:rPr>
    </w:lvl>
    <w:lvl w:ilvl="7" w:tplc="1BD4D6B6">
      <w:start w:val="1"/>
      <w:numFmt w:val="bullet"/>
      <w:lvlText w:val="o"/>
      <w:lvlJc w:val="left"/>
      <w:pPr>
        <w:ind w:left="5760" w:hanging="360"/>
      </w:pPr>
      <w:rPr>
        <w:rFonts w:ascii="Courier New" w:hAnsi="Courier New" w:cs="Courier New" w:hint="default"/>
      </w:rPr>
    </w:lvl>
    <w:lvl w:ilvl="8" w:tplc="9B1054C4">
      <w:start w:val="1"/>
      <w:numFmt w:val="bullet"/>
      <w:lvlText w:val=""/>
      <w:lvlJc w:val="left"/>
      <w:pPr>
        <w:ind w:left="6480" w:hanging="360"/>
      </w:pPr>
      <w:rPr>
        <w:rFonts w:ascii="Wingdings" w:hAnsi="Wingdings" w:cs="Wingdings" w:hint="default"/>
      </w:rPr>
    </w:lvl>
  </w:abstractNum>
  <w:abstractNum w:abstractNumId="47" w15:restartNumberingAfterBreak="0">
    <w:nsid w:val="37947081"/>
    <w:multiLevelType w:val="hybridMultilevel"/>
    <w:tmpl w:val="8CC02D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BBB3013"/>
    <w:multiLevelType w:val="hybridMultilevel"/>
    <w:tmpl w:val="1EE6A5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C7D3793"/>
    <w:multiLevelType w:val="hybridMultilevel"/>
    <w:tmpl w:val="63ECDC2E"/>
    <w:lvl w:ilvl="0" w:tplc="91785604">
      <w:start w:val="1"/>
      <w:numFmt w:val="bullet"/>
      <w:lvlText w:val=""/>
      <w:lvlJc w:val="left"/>
      <w:pPr>
        <w:ind w:left="1068" w:hanging="360"/>
      </w:pPr>
      <w:rPr>
        <w:rFonts w:ascii="Symbol" w:hAnsi="Symbol" w:cs="Symbol" w:hint="default"/>
        <w:sz w:val="18"/>
        <w:szCs w:val="18"/>
      </w:rPr>
    </w:lvl>
    <w:lvl w:ilvl="1" w:tplc="6AB06F96">
      <w:start w:val="1"/>
      <w:numFmt w:val="bullet"/>
      <w:lvlText w:val="o"/>
      <w:lvlJc w:val="left"/>
      <w:pPr>
        <w:ind w:left="1788" w:hanging="360"/>
      </w:pPr>
      <w:rPr>
        <w:rFonts w:ascii="Courier New" w:hAnsi="Courier New" w:cs="Courier New" w:hint="default"/>
      </w:rPr>
    </w:lvl>
    <w:lvl w:ilvl="2" w:tplc="71289970">
      <w:start w:val="1"/>
      <w:numFmt w:val="bullet"/>
      <w:lvlText w:val=""/>
      <w:lvlJc w:val="left"/>
      <w:pPr>
        <w:ind w:left="2508" w:hanging="360"/>
      </w:pPr>
      <w:rPr>
        <w:rFonts w:ascii="Wingdings" w:hAnsi="Wingdings" w:cs="Wingdings" w:hint="default"/>
      </w:rPr>
    </w:lvl>
    <w:lvl w:ilvl="3" w:tplc="FF82EC16">
      <w:start w:val="1"/>
      <w:numFmt w:val="bullet"/>
      <w:lvlText w:val=""/>
      <w:lvlJc w:val="left"/>
      <w:pPr>
        <w:ind w:left="3228" w:hanging="360"/>
      </w:pPr>
      <w:rPr>
        <w:rFonts w:ascii="Symbol" w:hAnsi="Symbol" w:cs="Symbol" w:hint="default"/>
      </w:rPr>
    </w:lvl>
    <w:lvl w:ilvl="4" w:tplc="8EAE4634">
      <w:start w:val="1"/>
      <w:numFmt w:val="bullet"/>
      <w:lvlText w:val="o"/>
      <w:lvlJc w:val="left"/>
      <w:pPr>
        <w:ind w:left="3948" w:hanging="360"/>
      </w:pPr>
      <w:rPr>
        <w:rFonts w:ascii="Courier New" w:hAnsi="Courier New" w:cs="Courier New" w:hint="default"/>
      </w:rPr>
    </w:lvl>
    <w:lvl w:ilvl="5" w:tplc="C7BC0DEC">
      <w:start w:val="1"/>
      <w:numFmt w:val="bullet"/>
      <w:lvlText w:val=""/>
      <w:lvlJc w:val="left"/>
      <w:pPr>
        <w:ind w:left="4668" w:hanging="360"/>
      </w:pPr>
      <w:rPr>
        <w:rFonts w:ascii="Wingdings" w:hAnsi="Wingdings" w:cs="Wingdings" w:hint="default"/>
      </w:rPr>
    </w:lvl>
    <w:lvl w:ilvl="6" w:tplc="72187A38">
      <w:start w:val="1"/>
      <w:numFmt w:val="bullet"/>
      <w:lvlText w:val=""/>
      <w:lvlJc w:val="left"/>
      <w:pPr>
        <w:ind w:left="5388" w:hanging="360"/>
      </w:pPr>
      <w:rPr>
        <w:rFonts w:ascii="Symbol" w:hAnsi="Symbol" w:cs="Symbol" w:hint="default"/>
      </w:rPr>
    </w:lvl>
    <w:lvl w:ilvl="7" w:tplc="4BF43830">
      <w:start w:val="1"/>
      <w:numFmt w:val="bullet"/>
      <w:lvlText w:val="o"/>
      <w:lvlJc w:val="left"/>
      <w:pPr>
        <w:ind w:left="6108" w:hanging="360"/>
      </w:pPr>
      <w:rPr>
        <w:rFonts w:ascii="Courier New" w:hAnsi="Courier New" w:cs="Courier New" w:hint="default"/>
      </w:rPr>
    </w:lvl>
    <w:lvl w:ilvl="8" w:tplc="D756AD38">
      <w:start w:val="1"/>
      <w:numFmt w:val="bullet"/>
      <w:lvlText w:val=""/>
      <w:lvlJc w:val="left"/>
      <w:pPr>
        <w:ind w:left="6828" w:hanging="360"/>
      </w:pPr>
      <w:rPr>
        <w:rFonts w:ascii="Wingdings" w:hAnsi="Wingdings" w:cs="Wingdings" w:hint="default"/>
      </w:rPr>
    </w:lvl>
  </w:abstractNum>
  <w:abstractNum w:abstractNumId="50" w15:restartNumberingAfterBreak="0">
    <w:nsid w:val="3CBC2C1C"/>
    <w:multiLevelType w:val="hybridMultilevel"/>
    <w:tmpl w:val="EF588114"/>
    <w:lvl w:ilvl="0" w:tplc="76AE7C4A">
      <w:start w:val="1"/>
      <w:numFmt w:val="bullet"/>
      <w:lvlText w:val=""/>
      <w:lvlJc w:val="left"/>
      <w:pPr>
        <w:ind w:left="720" w:hanging="360"/>
      </w:pPr>
      <w:rPr>
        <w:rFonts w:ascii="Symbol" w:hAnsi="Symbol" w:cs="Symbol" w:hint="default"/>
        <w:sz w:val="18"/>
        <w:szCs w:val="18"/>
      </w:rPr>
    </w:lvl>
    <w:lvl w:ilvl="1" w:tplc="8C7C018A">
      <w:start w:val="1"/>
      <w:numFmt w:val="bullet"/>
      <w:lvlText w:val="o"/>
      <w:lvlJc w:val="left"/>
      <w:pPr>
        <w:ind w:left="1440" w:hanging="360"/>
      </w:pPr>
      <w:rPr>
        <w:rFonts w:ascii="Courier New" w:hAnsi="Courier New" w:cs="Courier New" w:hint="default"/>
      </w:rPr>
    </w:lvl>
    <w:lvl w:ilvl="2" w:tplc="59A8D88C">
      <w:start w:val="1"/>
      <w:numFmt w:val="bullet"/>
      <w:lvlText w:val=""/>
      <w:lvlJc w:val="left"/>
      <w:pPr>
        <w:ind w:left="2160" w:hanging="360"/>
      </w:pPr>
      <w:rPr>
        <w:rFonts w:ascii="Wingdings" w:hAnsi="Wingdings" w:cs="Wingdings" w:hint="default"/>
      </w:rPr>
    </w:lvl>
    <w:lvl w:ilvl="3" w:tplc="2940D81C">
      <w:start w:val="1"/>
      <w:numFmt w:val="bullet"/>
      <w:lvlText w:val=""/>
      <w:lvlJc w:val="left"/>
      <w:pPr>
        <w:ind w:left="2880" w:hanging="360"/>
      </w:pPr>
      <w:rPr>
        <w:rFonts w:ascii="Symbol" w:hAnsi="Symbol" w:cs="Symbol" w:hint="default"/>
      </w:rPr>
    </w:lvl>
    <w:lvl w:ilvl="4" w:tplc="53E63694">
      <w:start w:val="1"/>
      <w:numFmt w:val="bullet"/>
      <w:lvlText w:val="o"/>
      <w:lvlJc w:val="left"/>
      <w:pPr>
        <w:ind w:left="3600" w:hanging="360"/>
      </w:pPr>
      <w:rPr>
        <w:rFonts w:ascii="Courier New" w:hAnsi="Courier New" w:cs="Courier New" w:hint="default"/>
      </w:rPr>
    </w:lvl>
    <w:lvl w:ilvl="5" w:tplc="194278D2">
      <w:start w:val="1"/>
      <w:numFmt w:val="bullet"/>
      <w:lvlText w:val=""/>
      <w:lvlJc w:val="left"/>
      <w:pPr>
        <w:ind w:left="4320" w:hanging="360"/>
      </w:pPr>
      <w:rPr>
        <w:rFonts w:ascii="Wingdings" w:hAnsi="Wingdings" w:cs="Wingdings" w:hint="default"/>
      </w:rPr>
    </w:lvl>
    <w:lvl w:ilvl="6" w:tplc="B58A2716">
      <w:start w:val="1"/>
      <w:numFmt w:val="bullet"/>
      <w:lvlText w:val=""/>
      <w:lvlJc w:val="left"/>
      <w:pPr>
        <w:ind w:left="5040" w:hanging="360"/>
      </w:pPr>
      <w:rPr>
        <w:rFonts w:ascii="Symbol" w:hAnsi="Symbol" w:cs="Symbol" w:hint="default"/>
      </w:rPr>
    </w:lvl>
    <w:lvl w:ilvl="7" w:tplc="ECDEA2EA">
      <w:start w:val="1"/>
      <w:numFmt w:val="bullet"/>
      <w:lvlText w:val="o"/>
      <w:lvlJc w:val="left"/>
      <w:pPr>
        <w:ind w:left="5760" w:hanging="360"/>
      </w:pPr>
      <w:rPr>
        <w:rFonts w:ascii="Courier New" w:hAnsi="Courier New" w:cs="Courier New" w:hint="default"/>
      </w:rPr>
    </w:lvl>
    <w:lvl w:ilvl="8" w:tplc="948C5D60">
      <w:start w:val="1"/>
      <w:numFmt w:val="bullet"/>
      <w:lvlText w:val=""/>
      <w:lvlJc w:val="left"/>
      <w:pPr>
        <w:ind w:left="6480" w:hanging="360"/>
      </w:pPr>
      <w:rPr>
        <w:rFonts w:ascii="Wingdings" w:hAnsi="Wingdings" w:cs="Wingdings" w:hint="default"/>
      </w:rPr>
    </w:lvl>
  </w:abstractNum>
  <w:abstractNum w:abstractNumId="51" w15:restartNumberingAfterBreak="0">
    <w:nsid w:val="46A268F4"/>
    <w:multiLevelType w:val="hybridMultilevel"/>
    <w:tmpl w:val="3EDCFDD2"/>
    <w:lvl w:ilvl="0" w:tplc="F5FC7604">
      <w:start w:val="1"/>
      <w:numFmt w:val="bullet"/>
      <w:lvlText w:val=""/>
      <w:lvlJc w:val="left"/>
      <w:pPr>
        <w:ind w:left="720" w:hanging="360"/>
      </w:pPr>
      <w:rPr>
        <w:rFonts w:ascii="Symbol" w:hAnsi="Symbol" w:cs="Symbol" w:hint="default"/>
        <w:sz w:val="18"/>
        <w:szCs w:val="18"/>
      </w:rPr>
    </w:lvl>
    <w:lvl w:ilvl="1" w:tplc="D2E2B128">
      <w:start w:val="1"/>
      <w:numFmt w:val="bullet"/>
      <w:lvlText w:val="o"/>
      <w:lvlJc w:val="left"/>
      <w:pPr>
        <w:ind w:left="1440" w:hanging="360"/>
      </w:pPr>
      <w:rPr>
        <w:rFonts w:ascii="Courier New" w:hAnsi="Courier New" w:cs="Courier New" w:hint="default"/>
      </w:rPr>
    </w:lvl>
    <w:lvl w:ilvl="2" w:tplc="C9D44C7C">
      <w:start w:val="1"/>
      <w:numFmt w:val="bullet"/>
      <w:lvlText w:val=""/>
      <w:lvlJc w:val="left"/>
      <w:pPr>
        <w:ind w:left="2160" w:hanging="360"/>
      </w:pPr>
      <w:rPr>
        <w:rFonts w:ascii="Wingdings" w:hAnsi="Wingdings" w:cs="Wingdings" w:hint="default"/>
      </w:rPr>
    </w:lvl>
    <w:lvl w:ilvl="3" w:tplc="9E8CEE36">
      <w:start w:val="1"/>
      <w:numFmt w:val="bullet"/>
      <w:lvlText w:val=""/>
      <w:lvlJc w:val="left"/>
      <w:pPr>
        <w:ind w:left="2880" w:hanging="360"/>
      </w:pPr>
      <w:rPr>
        <w:rFonts w:ascii="Symbol" w:hAnsi="Symbol" w:cs="Symbol" w:hint="default"/>
      </w:rPr>
    </w:lvl>
    <w:lvl w:ilvl="4" w:tplc="196E0BA6">
      <w:start w:val="1"/>
      <w:numFmt w:val="bullet"/>
      <w:lvlText w:val="o"/>
      <w:lvlJc w:val="left"/>
      <w:pPr>
        <w:ind w:left="3600" w:hanging="360"/>
      </w:pPr>
      <w:rPr>
        <w:rFonts w:ascii="Courier New" w:hAnsi="Courier New" w:cs="Courier New" w:hint="default"/>
      </w:rPr>
    </w:lvl>
    <w:lvl w:ilvl="5" w:tplc="360E42C2">
      <w:start w:val="1"/>
      <w:numFmt w:val="bullet"/>
      <w:lvlText w:val=""/>
      <w:lvlJc w:val="left"/>
      <w:pPr>
        <w:ind w:left="4320" w:hanging="360"/>
      </w:pPr>
      <w:rPr>
        <w:rFonts w:ascii="Wingdings" w:hAnsi="Wingdings" w:cs="Wingdings" w:hint="default"/>
      </w:rPr>
    </w:lvl>
    <w:lvl w:ilvl="6" w:tplc="992496E2">
      <w:start w:val="1"/>
      <w:numFmt w:val="bullet"/>
      <w:lvlText w:val=""/>
      <w:lvlJc w:val="left"/>
      <w:pPr>
        <w:ind w:left="5040" w:hanging="360"/>
      </w:pPr>
      <w:rPr>
        <w:rFonts w:ascii="Symbol" w:hAnsi="Symbol" w:cs="Symbol" w:hint="default"/>
      </w:rPr>
    </w:lvl>
    <w:lvl w:ilvl="7" w:tplc="FD8C8E14">
      <w:start w:val="1"/>
      <w:numFmt w:val="bullet"/>
      <w:lvlText w:val="o"/>
      <w:lvlJc w:val="left"/>
      <w:pPr>
        <w:ind w:left="5760" w:hanging="360"/>
      </w:pPr>
      <w:rPr>
        <w:rFonts w:ascii="Courier New" w:hAnsi="Courier New" w:cs="Courier New" w:hint="default"/>
      </w:rPr>
    </w:lvl>
    <w:lvl w:ilvl="8" w:tplc="01128D7E">
      <w:start w:val="1"/>
      <w:numFmt w:val="bullet"/>
      <w:lvlText w:val=""/>
      <w:lvlJc w:val="left"/>
      <w:pPr>
        <w:ind w:left="6480" w:hanging="360"/>
      </w:pPr>
      <w:rPr>
        <w:rFonts w:ascii="Wingdings" w:hAnsi="Wingdings" w:cs="Wingdings" w:hint="default"/>
      </w:rPr>
    </w:lvl>
  </w:abstractNum>
  <w:abstractNum w:abstractNumId="52" w15:restartNumberingAfterBreak="0">
    <w:nsid w:val="4A2D7369"/>
    <w:multiLevelType w:val="hybridMultilevel"/>
    <w:tmpl w:val="B060025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4EF968D4"/>
    <w:multiLevelType w:val="hybridMultilevel"/>
    <w:tmpl w:val="ABC8BBA2"/>
    <w:lvl w:ilvl="0" w:tplc="AE50C6E6">
      <w:start w:val="1"/>
      <w:numFmt w:val="bullet"/>
      <w:lvlText w:val=""/>
      <w:lvlJc w:val="left"/>
      <w:pPr>
        <w:ind w:left="720" w:hanging="360"/>
      </w:pPr>
      <w:rPr>
        <w:rFonts w:ascii="Symbol" w:hAnsi="Symbol" w:cs="Symbol" w:hint="default"/>
        <w:sz w:val="18"/>
        <w:szCs w:val="18"/>
      </w:rPr>
    </w:lvl>
    <w:lvl w:ilvl="1" w:tplc="EA487D2C">
      <w:start w:val="1"/>
      <w:numFmt w:val="bullet"/>
      <w:lvlText w:val="o"/>
      <w:lvlJc w:val="left"/>
      <w:pPr>
        <w:ind w:left="1440" w:hanging="360"/>
      </w:pPr>
      <w:rPr>
        <w:rFonts w:ascii="Courier New" w:hAnsi="Courier New" w:cs="Courier New" w:hint="default"/>
      </w:rPr>
    </w:lvl>
    <w:lvl w:ilvl="2" w:tplc="9B4417A2">
      <w:start w:val="1"/>
      <w:numFmt w:val="bullet"/>
      <w:lvlText w:val=""/>
      <w:lvlJc w:val="left"/>
      <w:pPr>
        <w:ind w:left="2160" w:hanging="360"/>
      </w:pPr>
      <w:rPr>
        <w:rFonts w:ascii="Wingdings" w:hAnsi="Wingdings" w:cs="Wingdings" w:hint="default"/>
      </w:rPr>
    </w:lvl>
    <w:lvl w:ilvl="3" w:tplc="FC54A5CE">
      <w:start w:val="1"/>
      <w:numFmt w:val="bullet"/>
      <w:lvlText w:val=""/>
      <w:lvlJc w:val="left"/>
      <w:pPr>
        <w:ind w:left="2880" w:hanging="360"/>
      </w:pPr>
      <w:rPr>
        <w:rFonts w:ascii="Symbol" w:hAnsi="Symbol" w:cs="Symbol" w:hint="default"/>
      </w:rPr>
    </w:lvl>
    <w:lvl w:ilvl="4" w:tplc="4A621D32">
      <w:start w:val="1"/>
      <w:numFmt w:val="bullet"/>
      <w:lvlText w:val="o"/>
      <w:lvlJc w:val="left"/>
      <w:pPr>
        <w:ind w:left="3600" w:hanging="360"/>
      </w:pPr>
      <w:rPr>
        <w:rFonts w:ascii="Courier New" w:hAnsi="Courier New" w:cs="Courier New" w:hint="default"/>
      </w:rPr>
    </w:lvl>
    <w:lvl w:ilvl="5" w:tplc="5008D8D0">
      <w:start w:val="1"/>
      <w:numFmt w:val="bullet"/>
      <w:lvlText w:val=""/>
      <w:lvlJc w:val="left"/>
      <w:pPr>
        <w:ind w:left="4320" w:hanging="360"/>
      </w:pPr>
      <w:rPr>
        <w:rFonts w:ascii="Wingdings" w:hAnsi="Wingdings" w:cs="Wingdings" w:hint="default"/>
      </w:rPr>
    </w:lvl>
    <w:lvl w:ilvl="6" w:tplc="42867E32">
      <w:start w:val="1"/>
      <w:numFmt w:val="bullet"/>
      <w:lvlText w:val=""/>
      <w:lvlJc w:val="left"/>
      <w:pPr>
        <w:ind w:left="5040" w:hanging="360"/>
      </w:pPr>
      <w:rPr>
        <w:rFonts w:ascii="Symbol" w:hAnsi="Symbol" w:cs="Symbol" w:hint="default"/>
      </w:rPr>
    </w:lvl>
    <w:lvl w:ilvl="7" w:tplc="A192FEB2">
      <w:start w:val="1"/>
      <w:numFmt w:val="bullet"/>
      <w:lvlText w:val="o"/>
      <w:lvlJc w:val="left"/>
      <w:pPr>
        <w:ind w:left="5760" w:hanging="360"/>
      </w:pPr>
      <w:rPr>
        <w:rFonts w:ascii="Courier New" w:hAnsi="Courier New" w:cs="Courier New" w:hint="default"/>
      </w:rPr>
    </w:lvl>
    <w:lvl w:ilvl="8" w:tplc="90F809D8">
      <w:start w:val="1"/>
      <w:numFmt w:val="bullet"/>
      <w:lvlText w:val=""/>
      <w:lvlJc w:val="left"/>
      <w:pPr>
        <w:ind w:left="6480" w:hanging="360"/>
      </w:pPr>
      <w:rPr>
        <w:rFonts w:ascii="Wingdings" w:hAnsi="Wingdings" w:cs="Wingdings" w:hint="default"/>
      </w:rPr>
    </w:lvl>
  </w:abstractNum>
  <w:abstractNum w:abstractNumId="54" w15:restartNumberingAfterBreak="0">
    <w:nsid w:val="51B30195"/>
    <w:multiLevelType w:val="hybridMultilevel"/>
    <w:tmpl w:val="E49CFB80"/>
    <w:lvl w:ilvl="0" w:tplc="24D0853E">
      <w:start w:val="1"/>
      <w:numFmt w:val="bullet"/>
      <w:lvlText w:val=""/>
      <w:lvlJc w:val="left"/>
      <w:pPr>
        <w:ind w:left="720" w:hanging="360"/>
      </w:pPr>
      <w:rPr>
        <w:rFonts w:ascii="Symbol" w:hAnsi="Symbol" w:cs="Symbol" w:hint="default"/>
        <w:sz w:val="18"/>
        <w:szCs w:val="18"/>
      </w:rPr>
    </w:lvl>
    <w:lvl w:ilvl="1" w:tplc="19900E34">
      <w:start w:val="1"/>
      <w:numFmt w:val="bullet"/>
      <w:lvlText w:val="o"/>
      <w:lvlJc w:val="left"/>
      <w:pPr>
        <w:ind w:left="1440" w:hanging="360"/>
      </w:pPr>
      <w:rPr>
        <w:rFonts w:ascii="Courier New" w:hAnsi="Courier New" w:cs="Courier New" w:hint="default"/>
      </w:rPr>
    </w:lvl>
    <w:lvl w:ilvl="2" w:tplc="3B14E2E4">
      <w:start w:val="1"/>
      <w:numFmt w:val="bullet"/>
      <w:lvlText w:val=""/>
      <w:lvlJc w:val="left"/>
      <w:pPr>
        <w:ind w:left="2160" w:hanging="360"/>
      </w:pPr>
      <w:rPr>
        <w:rFonts w:ascii="Wingdings" w:hAnsi="Wingdings" w:cs="Wingdings" w:hint="default"/>
      </w:rPr>
    </w:lvl>
    <w:lvl w:ilvl="3" w:tplc="EAD8195A">
      <w:start w:val="1"/>
      <w:numFmt w:val="bullet"/>
      <w:lvlText w:val=""/>
      <w:lvlJc w:val="left"/>
      <w:pPr>
        <w:ind w:left="2880" w:hanging="360"/>
      </w:pPr>
      <w:rPr>
        <w:rFonts w:ascii="Symbol" w:hAnsi="Symbol" w:cs="Symbol" w:hint="default"/>
      </w:rPr>
    </w:lvl>
    <w:lvl w:ilvl="4" w:tplc="D44AD122">
      <w:start w:val="1"/>
      <w:numFmt w:val="bullet"/>
      <w:lvlText w:val="o"/>
      <w:lvlJc w:val="left"/>
      <w:pPr>
        <w:ind w:left="3600" w:hanging="360"/>
      </w:pPr>
      <w:rPr>
        <w:rFonts w:ascii="Courier New" w:hAnsi="Courier New" w:cs="Courier New" w:hint="default"/>
      </w:rPr>
    </w:lvl>
    <w:lvl w:ilvl="5" w:tplc="7DB2AB62">
      <w:start w:val="1"/>
      <w:numFmt w:val="bullet"/>
      <w:lvlText w:val=""/>
      <w:lvlJc w:val="left"/>
      <w:pPr>
        <w:ind w:left="4320" w:hanging="360"/>
      </w:pPr>
      <w:rPr>
        <w:rFonts w:ascii="Wingdings" w:hAnsi="Wingdings" w:cs="Wingdings" w:hint="default"/>
      </w:rPr>
    </w:lvl>
    <w:lvl w:ilvl="6" w:tplc="7796343A">
      <w:start w:val="1"/>
      <w:numFmt w:val="bullet"/>
      <w:lvlText w:val=""/>
      <w:lvlJc w:val="left"/>
      <w:pPr>
        <w:ind w:left="5040" w:hanging="360"/>
      </w:pPr>
      <w:rPr>
        <w:rFonts w:ascii="Symbol" w:hAnsi="Symbol" w:cs="Symbol" w:hint="default"/>
      </w:rPr>
    </w:lvl>
    <w:lvl w:ilvl="7" w:tplc="023C3488">
      <w:start w:val="1"/>
      <w:numFmt w:val="bullet"/>
      <w:lvlText w:val="o"/>
      <w:lvlJc w:val="left"/>
      <w:pPr>
        <w:ind w:left="5760" w:hanging="360"/>
      </w:pPr>
      <w:rPr>
        <w:rFonts w:ascii="Courier New" w:hAnsi="Courier New" w:cs="Courier New" w:hint="default"/>
      </w:rPr>
    </w:lvl>
    <w:lvl w:ilvl="8" w:tplc="9EB62CCE">
      <w:start w:val="1"/>
      <w:numFmt w:val="bullet"/>
      <w:lvlText w:val=""/>
      <w:lvlJc w:val="left"/>
      <w:pPr>
        <w:ind w:left="6480" w:hanging="360"/>
      </w:pPr>
      <w:rPr>
        <w:rFonts w:ascii="Wingdings" w:hAnsi="Wingdings" w:cs="Wingdings" w:hint="default"/>
      </w:rPr>
    </w:lvl>
  </w:abstractNum>
  <w:abstractNum w:abstractNumId="55" w15:restartNumberingAfterBreak="0">
    <w:nsid w:val="524F5CDE"/>
    <w:multiLevelType w:val="hybridMultilevel"/>
    <w:tmpl w:val="D07E21DE"/>
    <w:lvl w:ilvl="0" w:tplc="84C61B4E">
      <w:start w:val="1"/>
      <w:numFmt w:val="bullet"/>
      <w:lvlText w:val=""/>
      <w:lvlJc w:val="left"/>
      <w:pPr>
        <w:ind w:left="720" w:hanging="360"/>
      </w:pPr>
      <w:rPr>
        <w:rFonts w:ascii="Symbol" w:hAnsi="Symbol" w:cs="Symbol" w:hint="default"/>
        <w:sz w:val="18"/>
        <w:szCs w:val="18"/>
      </w:rPr>
    </w:lvl>
    <w:lvl w:ilvl="1" w:tplc="D79873EA">
      <w:start w:val="1"/>
      <w:numFmt w:val="bullet"/>
      <w:lvlText w:val="o"/>
      <w:lvlJc w:val="left"/>
      <w:pPr>
        <w:ind w:left="1440" w:hanging="360"/>
      </w:pPr>
      <w:rPr>
        <w:rFonts w:ascii="Courier New" w:hAnsi="Courier New" w:cs="Courier New" w:hint="default"/>
      </w:rPr>
    </w:lvl>
    <w:lvl w:ilvl="2" w:tplc="514C55EC">
      <w:start w:val="1"/>
      <w:numFmt w:val="bullet"/>
      <w:lvlText w:val=""/>
      <w:lvlJc w:val="left"/>
      <w:pPr>
        <w:ind w:left="2160" w:hanging="360"/>
      </w:pPr>
      <w:rPr>
        <w:rFonts w:ascii="Wingdings" w:hAnsi="Wingdings" w:cs="Wingdings" w:hint="default"/>
      </w:rPr>
    </w:lvl>
    <w:lvl w:ilvl="3" w:tplc="D65ACB22">
      <w:start w:val="1"/>
      <w:numFmt w:val="bullet"/>
      <w:lvlText w:val=""/>
      <w:lvlJc w:val="left"/>
      <w:pPr>
        <w:ind w:left="2880" w:hanging="360"/>
      </w:pPr>
      <w:rPr>
        <w:rFonts w:ascii="Symbol" w:hAnsi="Symbol" w:cs="Symbol" w:hint="default"/>
      </w:rPr>
    </w:lvl>
    <w:lvl w:ilvl="4" w:tplc="7D3CD974">
      <w:start w:val="1"/>
      <w:numFmt w:val="bullet"/>
      <w:lvlText w:val="o"/>
      <w:lvlJc w:val="left"/>
      <w:pPr>
        <w:ind w:left="3600" w:hanging="360"/>
      </w:pPr>
      <w:rPr>
        <w:rFonts w:ascii="Courier New" w:hAnsi="Courier New" w:cs="Courier New" w:hint="default"/>
      </w:rPr>
    </w:lvl>
    <w:lvl w:ilvl="5" w:tplc="CA083B12">
      <w:start w:val="1"/>
      <w:numFmt w:val="bullet"/>
      <w:lvlText w:val=""/>
      <w:lvlJc w:val="left"/>
      <w:pPr>
        <w:ind w:left="4320" w:hanging="360"/>
      </w:pPr>
      <w:rPr>
        <w:rFonts w:ascii="Wingdings" w:hAnsi="Wingdings" w:cs="Wingdings" w:hint="default"/>
      </w:rPr>
    </w:lvl>
    <w:lvl w:ilvl="6" w:tplc="8D047A7E">
      <w:start w:val="1"/>
      <w:numFmt w:val="bullet"/>
      <w:lvlText w:val=""/>
      <w:lvlJc w:val="left"/>
      <w:pPr>
        <w:ind w:left="5040" w:hanging="360"/>
      </w:pPr>
      <w:rPr>
        <w:rFonts w:ascii="Symbol" w:hAnsi="Symbol" w:cs="Symbol" w:hint="default"/>
      </w:rPr>
    </w:lvl>
    <w:lvl w:ilvl="7" w:tplc="D72A21BC">
      <w:start w:val="1"/>
      <w:numFmt w:val="bullet"/>
      <w:lvlText w:val="o"/>
      <w:lvlJc w:val="left"/>
      <w:pPr>
        <w:ind w:left="5760" w:hanging="360"/>
      </w:pPr>
      <w:rPr>
        <w:rFonts w:ascii="Courier New" w:hAnsi="Courier New" w:cs="Courier New" w:hint="default"/>
      </w:rPr>
    </w:lvl>
    <w:lvl w:ilvl="8" w:tplc="9BEC474C">
      <w:start w:val="1"/>
      <w:numFmt w:val="bullet"/>
      <w:lvlText w:val=""/>
      <w:lvlJc w:val="left"/>
      <w:pPr>
        <w:ind w:left="6480" w:hanging="360"/>
      </w:pPr>
      <w:rPr>
        <w:rFonts w:ascii="Wingdings" w:hAnsi="Wingdings" w:cs="Wingdings" w:hint="default"/>
      </w:rPr>
    </w:lvl>
  </w:abstractNum>
  <w:abstractNum w:abstractNumId="56" w15:restartNumberingAfterBreak="0">
    <w:nsid w:val="52C22BE5"/>
    <w:multiLevelType w:val="hybridMultilevel"/>
    <w:tmpl w:val="689CBA9C"/>
    <w:lvl w:ilvl="0" w:tplc="7FC674B4">
      <w:start w:val="1"/>
      <w:numFmt w:val="bullet"/>
      <w:lvlText w:val=""/>
      <w:lvlJc w:val="left"/>
      <w:pPr>
        <w:ind w:left="720" w:hanging="360"/>
      </w:pPr>
      <w:rPr>
        <w:rFonts w:ascii="Symbol" w:hAnsi="Symbol" w:cs="Symbol" w:hint="default"/>
        <w:sz w:val="18"/>
        <w:szCs w:val="18"/>
      </w:rPr>
    </w:lvl>
    <w:lvl w:ilvl="1" w:tplc="C02E476C">
      <w:start w:val="1"/>
      <w:numFmt w:val="bullet"/>
      <w:lvlText w:val="o"/>
      <w:lvlJc w:val="left"/>
      <w:pPr>
        <w:ind w:left="1440" w:hanging="360"/>
      </w:pPr>
      <w:rPr>
        <w:rFonts w:ascii="Courier New" w:hAnsi="Courier New" w:cs="Courier New" w:hint="default"/>
      </w:rPr>
    </w:lvl>
    <w:lvl w:ilvl="2" w:tplc="734A4948">
      <w:start w:val="1"/>
      <w:numFmt w:val="bullet"/>
      <w:lvlText w:val=""/>
      <w:lvlJc w:val="left"/>
      <w:pPr>
        <w:ind w:left="2160" w:hanging="360"/>
      </w:pPr>
      <w:rPr>
        <w:rFonts w:ascii="Wingdings" w:hAnsi="Wingdings" w:cs="Wingdings" w:hint="default"/>
      </w:rPr>
    </w:lvl>
    <w:lvl w:ilvl="3" w:tplc="DC400934">
      <w:start w:val="1"/>
      <w:numFmt w:val="bullet"/>
      <w:lvlText w:val=""/>
      <w:lvlJc w:val="left"/>
      <w:pPr>
        <w:ind w:left="2880" w:hanging="360"/>
      </w:pPr>
      <w:rPr>
        <w:rFonts w:ascii="Symbol" w:hAnsi="Symbol" w:cs="Symbol" w:hint="default"/>
      </w:rPr>
    </w:lvl>
    <w:lvl w:ilvl="4" w:tplc="4E5467D4">
      <w:start w:val="1"/>
      <w:numFmt w:val="bullet"/>
      <w:lvlText w:val="o"/>
      <w:lvlJc w:val="left"/>
      <w:pPr>
        <w:ind w:left="3600" w:hanging="360"/>
      </w:pPr>
      <w:rPr>
        <w:rFonts w:ascii="Courier New" w:hAnsi="Courier New" w:cs="Courier New" w:hint="default"/>
      </w:rPr>
    </w:lvl>
    <w:lvl w:ilvl="5" w:tplc="8640C21C">
      <w:start w:val="1"/>
      <w:numFmt w:val="bullet"/>
      <w:lvlText w:val=""/>
      <w:lvlJc w:val="left"/>
      <w:pPr>
        <w:ind w:left="4320" w:hanging="360"/>
      </w:pPr>
      <w:rPr>
        <w:rFonts w:ascii="Wingdings" w:hAnsi="Wingdings" w:cs="Wingdings" w:hint="default"/>
      </w:rPr>
    </w:lvl>
    <w:lvl w:ilvl="6" w:tplc="68B42760">
      <w:start w:val="1"/>
      <w:numFmt w:val="bullet"/>
      <w:lvlText w:val=""/>
      <w:lvlJc w:val="left"/>
      <w:pPr>
        <w:ind w:left="5040" w:hanging="360"/>
      </w:pPr>
      <w:rPr>
        <w:rFonts w:ascii="Symbol" w:hAnsi="Symbol" w:cs="Symbol" w:hint="default"/>
      </w:rPr>
    </w:lvl>
    <w:lvl w:ilvl="7" w:tplc="03FAF788">
      <w:start w:val="1"/>
      <w:numFmt w:val="bullet"/>
      <w:lvlText w:val="o"/>
      <w:lvlJc w:val="left"/>
      <w:pPr>
        <w:ind w:left="5760" w:hanging="360"/>
      </w:pPr>
      <w:rPr>
        <w:rFonts w:ascii="Courier New" w:hAnsi="Courier New" w:cs="Courier New" w:hint="default"/>
      </w:rPr>
    </w:lvl>
    <w:lvl w:ilvl="8" w:tplc="B9EE7466">
      <w:start w:val="1"/>
      <w:numFmt w:val="bullet"/>
      <w:lvlText w:val=""/>
      <w:lvlJc w:val="left"/>
      <w:pPr>
        <w:ind w:left="6480" w:hanging="360"/>
      </w:pPr>
      <w:rPr>
        <w:rFonts w:ascii="Wingdings" w:hAnsi="Wingdings" w:cs="Wingdings" w:hint="default"/>
      </w:rPr>
    </w:lvl>
  </w:abstractNum>
  <w:abstractNum w:abstractNumId="57" w15:restartNumberingAfterBreak="0">
    <w:nsid w:val="55487418"/>
    <w:multiLevelType w:val="hybridMultilevel"/>
    <w:tmpl w:val="FC7A5FF6"/>
    <w:lvl w:ilvl="0" w:tplc="F376A698">
      <w:start w:val="1"/>
      <w:numFmt w:val="bullet"/>
      <w:lvlText w:val=""/>
      <w:lvlJc w:val="left"/>
      <w:pPr>
        <w:ind w:left="720" w:hanging="360"/>
      </w:pPr>
      <w:rPr>
        <w:rFonts w:ascii="Symbol" w:hAnsi="Symbol" w:cs="Symbol" w:hint="default"/>
        <w:sz w:val="18"/>
        <w:szCs w:val="18"/>
      </w:rPr>
    </w:lvl>
    <w:lvl w:ilvl="1" w:tplc="8B26B9C2">
      <w:start w:val="1"/>
      <w:numFmt w:val="bullet"/>
      <w:lvlText w:val="o"/>
      <w:lvlJc w:val="left"/>
      <w:pPr>
        <w:ind w:left="1440" w:hanging="360"/>
      </w:pPr>
      <w:rPr>
        <w:rFonts w:ascii="Courier New" w:hAnsi="Courier New" w:cs="Courier New" w:hint="default"/>
      </w:rPr>
    </w:lvl>
    <w:lvl w:ilvl="2" w:tplc="E676F53A">
      <w:start w:val="1"/>
      <w:numFmt w:val="bullet"/>
      <w:lvlText w:val=""/>
      <w:lvlJc w:val="left"/>
      <w:pPr>
        <w:ind w:left="2160" w:hanging="360"/>
      </w:pPr>
      <w:rPr>
        <w:rFonts w:ascii="Wingdings" w:hAnsi="Wingdings" w:cs="Wingdings" w:hint="default"/>
      </w:rPr>
    </w:lvl>
    <w:lvl w:ilvl="3" w:tplc="7D6AD6CE">
      <w:start w:val="1"/>
      <w:numFmt w:val="bullet"/>
      <w:lvlText w:val=""/>
      <w:lvlJc w:val="left"/>
      <w:pPr>
        <w:ind w:left="2880" w:hanging="360"/>
      </w:pPr>
      <w:rPr>
        <w:rFonts w:ascii="Symbol" w:hAnsi="Symbol" w:cs="Symbol" w:hint="default"/>
      </w:rPr>
    </w:lvl>
    <w:lvl w:ilvl="4" w:tplc="46A0ED58">
      <w:start w:val="1"/>
      <w:numFmt w:val="bullet"/>
      <w:lvlText w:val="o"/>
      <w:lvlJc w:val="left"/>
      <w:pPr>
        <w:ind w:left="3600" w:hanging="360"/>
      </w:pPr>
      <w:rPr>
        <w:rFonts w:ascii="Courier New" w:hAnsi="Courier New" w:cs="Courier New" w:hint="default"/>
      </w:rPr>
    </w:lvl>
    <w:lvl w:ilvl="5" w:tplc="125CBAFE">
      <w:start w:val="1"/>
      <w:numFmt w:val="bullet"/>
      <w:lvlText w:val=""/>
      <w:lvlJc w:val="left"/>
      <w:pPr>
        <w:ind w:left="4320" w:hanging="360"/>
      </w:pPr>
      <w:rPr>
        <w:rFonts w:ascii="Wingdings" w:hAnsi="Wingdings" w:cs="Wingdings" w:hint="default"/>
      </w:rPr>
    </w:lvl>
    <w:lvl w:ilvl="6" w:tplc="46860FAC">
      <w:start w:val="1"/>
      <w:numFmt w:val="bullet"/>
      <w:lvlText w:val=""/>
      <w:lvlJc w:val="left"/>
      <w:pPr>
        <w:ind w:left="5040" w:hanging="360"/>
      </w:pPr>
      <w:rPr>
        <w:rFonts w:ascii="Symbol" w:hAnsi="Symbol" w:cs="Symbol" w:hint="default"/>
      </w:rPr>
    </w:lvl>
    <w:lvl w:ilvl="7" w:tplc="940AC832">
      <w:start w:val="1"/>
      <w:numFmt w:val="bullet"/>
      <w:lvlText w:val="o"/>
      <w:lvlJc w:val="left"/>
      <w:pPr>
        <w:ind w:left="5760" w:hanging="360"/>
      </w:pPr>
      <w:rPr>
        <w:rFonts w:ascii="Courier New" w:hAnsi="Courier New" w:cs="Courier New" w:hint="default"/>
      </w:rPr>
    </w:lvl>
    <w:lvl w:ilvl="8" w:tplc="E0E07106">
      <w:start w:val="1"/>
      <w:numFmt w:val="bullet"/>
      <w:lvlText w:val=""/>
      <w:lvlJc w:val="left"/>
      <w:pPr>
        <w:ind w:left="6480" w:hanging="360"/>
      </w:pPr>
      <w:rPr>
        <w:rFonts w:ascii="Wingdings" w:hAnsi="Wingdings" w:cs="Wingdings" w:hint="default"/>
      </w:rPr>
    </w:lvl>
  </w:abstractNum>
  <w:abstractNum w:abstractNumId="58" w15:restartNumberingAfterBreak="0">
    <w:nsid w:val="5A3E52FB"/>
    <w:multiLevelType w:val="hybridMultilevel"/>
    <w:tmpl w:val="4D8C8C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B23043D"/>
    <w:multiLevelType w:val="hybridMultilevel"/>
    <w:tmpl w:val="D50250AA"/>
    <w:lvl w:ilvl="0" w:tplc="BC5217A6">
      <w:start w:val="1"/>
      <w:numFmt w:val="decimal"/>
      <w:lvlText w:val="%1."/>
      <w:lvlJc w:val="right"/>
      <w:pPr>
        <w:ind w:left="4973" w:hanging="360"/>
      </w:pPr>
      <w:rPr>
        <w:rFonts w:hint="default"/>
      </w:r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60" w15:restartNumberingAfterBreak="0">
    <w:nsid w:val="5C031B2B"/>
    <w:multiLevelType w:val="hybridMultilevel"/>
    <w:tmpl w:val="E558E6AA"/>
    <w:lvl w:ilvl="0" w:tplc="B3C29DE0">
      <w:start w:val="1"/>
      <w:numFmt w:val="bullet"/>
      <w:lvlText w:val=""/>
      <w:lvlJc w:val="left"/>
      <w:pPr>
        <w:ind w:left="720" w:hanging="360"/>
      </w:pPr>
      <w:rPr>
        <w:rFonts w:ascii="Symbol" w:hAnsi="Symbol" w:cs="Symbol" w:hint="default"/>
        <w:sz w:val="18"/>
        <w:szCs w:val="18"/>
      </w:rPr>
    </w:lvl>
    <w:lvl w:ilvl="1" w:tplc="122EDB42">
      <w:start w:val="1"/>
      <w:numFmt w:val="bullet"/>
      <w:lvlText w:val="o"/>
      <w:lvlJc w:val="left"/>
      <w:pPr>
        <w:ind w:left="1440" w:hanging="360"/>
      </w:pPr>
      <w:rPr>
        <w:rFonts w:ascii="Courier New" w:hAnsi="Courier New" w:cs="Courier New" w:hint="default"/>
      </w:rPr>
    </w:lvl>
    <w:lvl w:ilvl="2" w:tplc="ED883F50">
      <w:start w:val="1"/>
      <w:numFmt w:val="bullet"/>
      <w:lvlText w:val=""/>
      <w:lvlJc w:val="left"/>
      <w:pPr>
        <w:ind w:left="2160" w:hanging="360"/>
      </w:pPr>
      <w:rPr>
        <w:rFonts w:ascii="Wingdings" w:hAnsi="Wingdings" w:cs="Wingdings" w:hint="default"/>
      </w:rPr>
    </w:lvl>
    <w:lvl w:ilvl="3" w:tplc="6AE2F53E">
      <w:start w:val="1"/>
      <w:numFmt w:val="bullet"/>
      <w:lvlText w:val=""/>
      <w:lvlJc w:val="left"/>
      <w:pPr>
        <w:ind w:left="2880" w:hanging="360"/>
      </w:pPr>
      <w:rPr>
        <w:rFonts w:ascii="Symbol" w:hAnsi="Symbol" w:cs="Symbol" w:hint="default"/>
      </w:rPr>
    </w:lvl>
    <w:lvl w:ilvl="4" w:tplc="E3F02DDA">
      <w:start w:val="1"/>
      <w:numFmt w:val="bullet"/>
      <w:lvlText w:val="o"/>
      <w:lvlJc w:val="left"/>
      <w:pPr>
        <w:ind w:left="3600" w:hanging="360"/>
      </w:pPr>
      <w:rPr>
        <w:rFonts w:ascii="Courier New" w:hAnsi="Courier New" w:cs="Courier New" w:hint="default"/>
      </w:rPr>
    </w:lvl>
    <w:lvl w:ilvl="5" w:tplc="7B025E78">
      <w:start w:val="1"/>
      <w:numFmt w:val="bullet"/>
      <w:lvlText w:val=""/>
      <w:lvlJc w:val="left"/>
      <w:pPr>
        <w:ind w:left="4320" w:hanging="360"/>
      </w:pPr>
      <w:rPr>
        <w:rFonts w:ascii="Wingdings" w:hAnsi="Wingdings" w:cs="Wingdings" w:hint="default"/>
      </w:rPr>
    </w:lvl>
    <w:lvl w:ilvl="6" w:tplc="7966DEF8">
      <w:start w:val="1"/>
      <w:numFmt w:val="bullet"/>
      <w:lvlText w:val=""/>
      <w:lvlJc w:val="left"/>
      <w:pPr>
        <w:ind w:left="5040" w:hanging="360"/>
      </w:pPr>
      <w:rPr>
        <w:rFonts w:ascii="Symbol" w:hAnsi="Symbol" w:cs="Symbol" w:hint="default"/>
      </w:rPr>
    </w:lvl>
    <w:lvl w:ilvl="7" w:tplc="6754971C">
      <w:start w:val="1"/>
      <w:numFmt w:val="bullet"/>
      <w:lvlText w:val="o"/>
      <w:lvlJc w:val="left"/>
      <w:pPr>
        <w:ind w:left="5760" w:hanging="360"/>
      </w:pPr>
      <w:rPr>
        <w:rFonts w:ascii="Courier New" w:hAnsi="Courier New" w:cs="Courier New" w:hint="default"/>
      </w:rPr>
    </w:lvl>
    <w:lvl w:ilvl="8" w:tplc="897AB21A">
      <w:start w:val="1"/>
      <w:numFmt w:val="bullet"/>
      <w:lvlText w:val=""/>
      <w:lvlJc w:val="left"/>
      <w:pPr>
        <w:ind w:left="6480" w:hanging="360"/>
      </w:pPr>
      <w:rPr>
        <w:rFonts w:ascii="Wingdings" w:hAnsi="Wingdings" w:cs="Wingdings" w:hint="default"/>
      </w:rPr>
    </w:lvl>
  </w:abstractNum>
  <w:abstractNum w:abstractNumId="61" w15:restartNumberingAfterBreak="0">
    <w:nsid w:val="5C0B4FF8"/>
    <w:multiLevelType w:val="hybridMultilevel"/>
    <w:tmpl w:val="0884F334"/>
    <w:lvl w:ilvl="0" w:tplc="04240001">
      <w:start w:val="1"/>
      <w:numFmt w:val="bullet"/>
      <w:lvlText w:val=""/>
      <w:lvlJc w:val="left"/>
      <w:pPr>
        <w:ind w:left="1068" w:hanging="360"/>
      </w:pPr>
      <w:rPr>
        <w:rFonts w:ascii="Symbol" w:hAnsi="Symbol" w:hint="default"/>
      </w:rPr>
    </w:lvl>
    <w:lvl w:ilvl="1" w:tplc="78049746">
      <w:numFmt w:val="bullet"/>
      <w:lvlText w:val="-"/>
      <w:lvlJc w:val="left"/>
      <w:pPr>
        <w:ind w:left="1788" w:hanging="360"/>
      </w:pPr>
      <w:rPr>
        <w:rFonts w:ascii="Arial" w:eastAsiaTheme="minorHAnsi" w:hAnsi="Arial" w:cs="Arial" w:hint="default"/>
      </w:rPr>
    </w:lvl>
    <w:lvl w:ilvl="2" w:tplc="56CAD66A">
      <w:numFmt w:val="bullet"/>
      <w:lvlText w:val="–"/>
      <w:lvlJc w:val="left"/>
      <w:pPr>
        <w:ind w:left="2508" w:hanging="360"/>
      </w:pPr>
      <w:rPr>
        <w:rFonts w:ascii="Arial" w:eastAsiaTheme="minorHAnsi" w:hAnsi="Arial" w:cs="Arial" w:hint="default"/>
      </w:rPr>
    </w:lvl>
    <w:lvl w:ilvl="3" w:tplc="9766A50E">
      <w:numFmt w:val="bullet"/>
      <w:lvlText w:val="•"/>
      <w:lvlJc w:val="left"/>
      <w:pPr>
        <w:ind w:left="3573" w:hanging="705"/>
      </w:pPr>
      <w:rPr>
        <w:rFonts w:ascii="Arial" w:eastAsiaTheme="minorHAnsi" w:hAnsi="Arial" w:cs="Aria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62" w15:restartNumberingAfterBreak="0">
    <w:nsid w:val="5F4A6D98"/>
    <w:multiLevelType w:val="hybridMultilevel"/>
    <w:tmpl w:val="83C6EBFE"/>
    <w:lvl w:ilvl="0" w:tplc="04047A3C">
      <w:start w:val="1"/>
      <w:numFmt w:val="bullet"/>
      <w:lvlText w:val=""/>
      <w:lvlJc w:val="left"/>
      <w:pPr>
        <w:ind w:left="720" w:hanging="360"/>
      </w:pPr>
      <w:rPr>
        <w:rFonts w:ascii="Symbol" w:hAnsi="Symbol" w:cs="Symbol" w:hint="default"/>
        <w:sz w:val="18"/>
        <w:szCs w:val="18"/>
      </w:rPr>
    </w:lvl>
    <w:lvl w:ilvl="1" w:tplc="B0205ECA">
      <w:start w:val="1"/>
      <w:numFmt w:val="bullet"/>
      <w:lvlText w:val="o"/>
      <w:lvlJc w:val="left"/>
      <w:pPr>
        <w:ind w:left="1440" w:hanging="360"/>
      </w:pPr>
      <w:rPr>
        <w:rFonts w:ascii="Courier New" w:hAnsi="Courier New" w:cs="Courier New" w:hint="default"/>
      </w:rPr>
    </w:lvl>
    <w:lvl w:ilvl="2" w:tplc="E430B5B8">
      <w:start w:val="1"/>
      <w:numFmt w:val="bullet"/>
      <w:lvlText w:val=""/>
      <w:lvlJc w:val="left"/>
      <w:pPr>
        <w:ind w:left="2160" w:hanging="360"/>
      </w:pPr>
      <w:rPr>
        <w:rFonts w:ascii="Wingdings" w:hAnsi="Wingdings" w:cs="Wingdings" w:hint="default"/>
      </w:rPr>
    </w:lvl>
    <w:lvl w:ilvl="3" w:tplc="C890E4A4">
      <w:start w:val="1"/>
      <w:numFmt w:val="bullet"/>
      <w:lvlText w:val=""/>
      <w:lvlJc w:val="left"/>
      <w:pPr>
        <w:ind w:left="2880" w:hanging="360"/>
      </w:pPr>
      <w:rPr>
        <w:rFonts w:ascii="Symbol" w:hAnsi="Symbol" w:cs="Symbol" w:hint="default"/>
      </w:rPr>
    </w:lvl>
    <w:lvl w:ilvl="4" w:tplc="F906FD18">
      <w:start w:val="1"/>
      <w:numFmt w:val="bullet"/>
      <w:lvlText w:val="o"/>
      <w:lvlJc w:val="left"/>
      <w:pPr>
        <w:ind w:left="3600" w:hanging="360"/>
      </w:pPr>
      <w:rPr>
        <w:rFonts w:ascii="Courier New" w:hAnsi="Courier New" w:cs="Courier New" w:hint="default"/>
      </w:rPr>
    </w:lvl>
    <w:lvl w:ilvl="5" w:tplc="329CDCD0">
      <w:start w:val="1"/>
      <w:numFmt w:val="bullet"/>
      <w:lvlText w:val=""/>
      <w:lvlJc w:val="left"/>
      <w:pPr>
        <w:ind w:left="4320" w:hanging="360"/>
      </w:pPr>
      <w:rPr>
        <w:rFonts w:ascii="Wingdings" w:hAnsi="Wingdings" w:cs="Wingdings" w:hint="default"/>
      </w:rPr>
    </w:lvl>
    <w:lvl w:ilvl="6" w:tplc="AEA0B96A">
      <w:start w:val="1"/>
      <w:numFmt w:val="bullet"/>
      <w:lvlText w:val=""/>
      <w:lvlJc w:val="left"/>
      <w:pPr>
        <w:ind w:left="5040" w:hanging="360"/>
      </w:pPr>
      <w:rPr>
        <w:rFonts w:ascii="Symbol" w:hAnsi="Symbol" w:cs="Symbol" w:hint="default"/>
      </w:rPr>
    </w:lvl>
    <w:lvl w:ilvl="7" w:tplc="B07620FE">
      <w:start w:val="1"/>
      <w:numFmt w:val="bullet"/>
      <w:lvlText w:val="o"/>
      <w:lvlJc w:val="left"/>
      <w:pPr>
        <w:ind w:left="5760" w:hanging="360"/>
      </w:pPr>
      <w:rPr>
        <w:rFonts w:ascii="Courier New" w:hAnsi="Courier New" w:cs="Courier New" w:hint="default"/>
      </w:rPr>
    </w:lvl>
    <w:lvl w:ilvl="8" w:tplc="0D6A10D6">
      <w:start w:val="1"/>
      <w:numFmt w:val="bullet"/>
      <w:lvlText w:val=""/>
      <w:lvlJc w:val="left"/>
      <w:pPr>
        <w:ind w:left="6480" w:hanging="360"/>
      </w:pPr>
      <w:rPr>
        <w:rFonts w:ascii="Wingdings" w:hAnsi="Wingdings" w:cs="Wingdings" w:hint="default"/>
      </w:rPr>
    </w:lvl>
  </w:abstractNum>
  <w:abstractNum w:abstractNumId="63" w15:restartNumberingAfterBreak="0">
    <w:nsid w:val="6160694E"/>
    <w:multiLevelType w:val="hybridMultilevel"/>
    <w:tmpl w:val="2ACE79D8"/>
    <w:lvl w:ilvl="0" w:tplc="E36436FC">
      <w:start w:val="1"/>
      <w:numFmt w:val="bullet"/>
      <w:lvlText w:val=""/>
      <w:lvlJc w:val="left"/>
      <w:pPr>
        <w:ind w:left="720" w:hanging="360"/>
      </w:pPr>
      <w:rPr>
        <w:rFonts w:ascii="Symbol" w:hAnsi="Symbol" w:cs="Symbol" w:hint="default"/>
        <w:sz w:val="18"/>
        <w:szCs w:val="18"/>
      </w:rPr>
    </w:lvl>
    <w:lvl w:ilvl="1" w:tplc="AD88E84E">
      <w:start w:val="1"/>
      <w:numFmt w:val="bullet"/>
      <w:lvlText w:val="o"/>
      <w:lvlJc w:val="left"/>
      <w:pPr>
        <w:ind w:left="1440" w:hanging="360"/>
      </w:pPr>
      <w:rPr>
        <w:rFonts w:ascii="Courier New" w:hAnsi="Courier New" w:cs="Courier New" w:hint="default"/>
      </w:rPr>
    </w:lvl>
    <w:lvl w:ilvl="2" w:tplc="AD66B5B6">
      <w:start w:val="1"/>
      <w:numFmt w:val="bullet"/>
      <w:lvlText w:val=""/>
      <w:lvlJc w:val="left"/>
      <w:pPr>
        <w:ind w:left="2160" w:hanging="360"/>
      </w:pPr>
      <w:rPr>
        <w:rFonts w:ascii="Wingdings" w:hAnsi="Wingdings" w:cs="Wingdings" w:hint="default"/>
      </w:rPr>
    </w:lvl>
    <w:lvl w:ilvl="3" w:tplc="A5728742">
      <w:start w:val="1"/>
      <w:numFmt w:val="bullet"/>
      <w:lvlText w:val=""/>
      <w:lvlJc w:val="left"/>
      <w:pPr>
        <w:ind w:left="2880" w:hanging="360"/>
      </w:pPr>
      <w:rPr>
        <w:rFonts w:ascii="Symbol" w:hAnsi="Symbol" w:cs="Symbol" w:hint="default"/>
      </w:rPr>
    </w:lvl>
    <w:lvl w:ilvl="4" w:tplc="4F802F7C">
      <w:start w:val="1"/>
      <w:numFmt w:val="bullet"/>
      <w:lvlText w:val="o"/>
      <w:lvlJc w:val="left"/>
      <w:pPr>
        <w:ind w:left="3600" w:hanging="360"/>
      </w:pPr>
      <w:rPr>
        <w:rFonts w:ascii="Courier New" w:hAnsi="Courier New" w:cs="Courier New" w:hint="default"/>
      </w:rPr>
    </w:lvl>
    <w:lvl w:ilvl="5" w:tplc="1B365F92">
      <w:start w:val="1"/>
      <w:numFmt w:val="bullet"/>
      <w:lvlText w:val=""/>
      <w:lvlJc w:val="left"/>
      <w:pPr>
        <w:ind w:left="4320" w:hanging="360"/>
      </w:pPr>
      <w:rPr>
        <w:rFonts w:ascii="Wingdings" w:hAnsi="Wingdings" w:cs="Wingdings" w:hint="default"/>
      </w:rPr>
    </w:lvl>
    <w:lvl w:ilvl="6" w:tplc="020E3D9C">
      <w:start w:val="1"/>
      <w:numFmt w:val="bullet"/>
      <w:lvlText w:val=""/>
      <w:lvlJc w:val="left"/>
      <w:pPr>
        <w:ind w:left="5040" w:hanging="360"/>
      </w:pPr>
      <w:rPr>
        <w:rFonts w:ascii="Symbol" w:hAnsi="Symbol" w:cs="Symbol" w:hint="default"/>
      </w:rPr>
    </w:lvl>
    <w:lvl w:ilvl="7" w:tplc="DA3A6CBA">
      <w:start w:val="1"/>
      <w:numFmt w:val="bullet"/>
      <w:lvlText w:val="o"/>
      <w:lvlJc w:val="left"/>
      <w:pPr>
        <w:ind w:left="5760" w:hanging="360"/>
      </w:pPr>
      <w:rPr>
        <w:rFonts w:ascii="Courier New" w:hAnsi="Courier New" w:cs="Courier New" w:hint="default"/>
      </w:rPr>
    </w:lvl>
    <w:lvl w:ilvl="8" w:tplc="8610BB3E">
      <w:start w:val="1"/>
      <w:numFmt w:val="bullet"/>
      <w:lvlText w:val=""/>
      <w:lvlJc w:val="left"/>
      <w:pPr>
        <w:ind w:left="6480" w:hanging="360"/>
      </w:pPr>
      <w:rPr>
        <w:rFonts w:ascii="Wingdings" w:hAnsi="Wingdings" w:cs="Wingdings" w:hint="default"/>
      </w:rPr>
    </w:lvl>
  </w:abstractNum>
  <w:abstractNum w:abstractNumId="64" w15:restartNumberingAfterBreak="0">
    <w:nsid w:val="6227306B"/>
    <w:multiLevelType w:val="hybridMultilevel"/>
    <w:tmpl w:val="1F70771E"/>
    <w:lvl w:ilvl="0" w:tplc="48765DF0">
      <w:start w:val="1"/>
      <w:numFmt w:val="bullet"/>
      <w:lvlText w:val="-"/>
      <w:lvlJc w:val="left"/>
      <w:pPr>
        <w:ind w:left="1080" w:hanging="360"/>
      </w:pPr>
      <w:rPr>
        <w:rFonts w:ascii="Sitka Text" w:hAnsi="Sitka Text" w:hint="default"/>
      </w:rPr>
    </w:lvl>
    <w:lvl w:ilvl="1" w:tplc="48765DF0">
      <w:start w:val="1"/>
      <w:numFmt w:val="bullet"/>
      <w:lvlText w:val="-"/>
      <w:lvlJc w:val="left"/>
      <w:pPr>
        <w:ind w:left="1800" w:hanging="360"/>
      </w:pPr>
      <w:rPr>
        <w:rFonts w:ascii="Sitka Text" w:hAnsi="Sitka Text"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5" w15:restartNumberingAfterBreak="0">
    <w:nsid w:val="63295C4C"/>
    <w:multiLevelType w:val="hybridMultilevel"/>
    <w:tmpl w:val="470C0F00"/>
    <w:lvl w:ilvl="0" w:tplc="76F2C850">
      <w:start w:val="19"/>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7F61D73"/>
    <w:multiLevelType w:val="hybridMultilevel"/>
    <w:tmpl w:val="D6307FF2"/>
    <w:lvl w:ilvl="0" w:tplc="D6BC8CCC">
      <w:start w:val="10"/>
      <w:numFmt w:val="decimal"/>
      <w:lvlText w:val="%1."/>
      <w:lvlJc w:val="left"/>
      <w:pPr>
        <w:ind w:left="720" w:hanging="360"/>
      </w:pPr>
      <w:rPr>
        <w:rFonts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6C55368E"/>
    <w:multiLevelType w:val="hybridMultilevel"/>
    <w:tmpl w:val="5B3C7BCA"/>
    <w:lvl w:ilvl="0" w:tplc="76F656B2">
      <w:start w:val="1"/>
      <w:numFmt w:val="bullet"/>
      <w:lvlText w:val=""/>
      <w:lvlJc w:val="left"/>
      <w:pPr>
        <w:ind w:left="720" w:hanging="360"/>
      </w:pPr>
      <w:rPr>
        <w:rFonts w:ascii="Symbol" w:hAnsi="Symbol" w:cs="Symbol" w:hint="default"/>
        <w:sz w:val="18"/>
        <w:szCs w:val="18"/>
      </w:rPr>
    </w:lvl>
    <w:lvl w:ilvl="1" w:tplc="5F7A696E">
      <w:start w:val="1"/>
      <w:numFmt w:val="bullet"/>
      <w:lvlText w:val="o"/>
      <w:lvlJc w:val="left"/>
      <w:pPr>
        <w:ind w:left="1440" w:hanging="360"/>
      </w:pPr>
      <w:rPr>
        <w:rFonts w:ascii="Courier New" w:hAnsi="Courier New" w:cs="Courier New" w:hint="default"/>
      </w:rPr>
    </w:lvl>
    <w:lvl w:ilvl="2" w:tplc="0D6EAB70">
      <w:start w:val="1"/>
      <w:numFmt w:val="bullet"/>
      <w:lvlText w:val=""/>
      <w:lvlJc w:val="left"/>
      <w:pPr>
        <w:ind w:left="2160" w:hanging="360"/>
      </w:pPr>
      <w:rPr>
        <w:rFonts w:ascii="Wingdings" w:hAnsi="Wingdings" w:cs="Wingdings" w:hint="default"/>
      </w:rPr>
    </w:lvl>
    <w:lvl w:ilvl="3" w:tplc="54825FF0">
      <w:start w:val="1"/>
      <w:numFmt w:val="bullet"/>
      <w:lvlText w:val=""/>
      <w:lvlJc w:val="left"/>
      <w:pPr>
        <w:ind w:left="2880" w:hanging="360"/>
      </w:pPr>
      <w:rPr>
        <w:rFonts w:ascii="Symbol" w:hAnsi="Symbol" w:cs="Symbol" w:hint="default"/>
      </w:rPr>
    </w:lvl>
    <w:lvl w:ilvl="4" w:tplc="12B89B72">
      <w:start w:val="1"/>
      <w:numFmt w:val="bullet"/>
      <w:lvlText w:val="o"/>
      <w:lvlJc w:val="left"/>
      <w:pPr>
        <w:ind w:left="3600" w:hanging="360"/>
      </w:pPr>
      <w:rPr>
        <w:rFonts w:ascii="Courier New" w:hAnsi="Courier New" w:cs="Courier New" w:hint="default"/>
      </w:rPr>
    </w:lvl>
    <w:lvl w:ilvl="5" w:tplc="07361690">
      <w:start w:val="1"/>
      <w:numFmt w:val="bullet"/>
      <w:lvlText w:val=""/>
      <w:lvlJc w:val="left"/>
      <w:pPr>
        <w:ind w:left="4320" w:hanging="360"/>
      </w:pPr>
      <w:rPr>
        <w:rFonts w:ascii="Wingdings" w:hAnsi="Wingdings" w:cs="Wingdings" w:hint="default"/>
      </w:rPr>
    </w:lvl>
    <w:lvl w:ilvl="6" w:tplc="EAD6BBBA">
      <w:start w:val="1"/>
      <w:numFmt w:val="bullet"/>
      <w:lvlText w:val=""/>
      <w:lvlJc w:val="left"/>
      <w:pPr>
        <w:ind w:left="5040" w:hanging="360"/>
      </w:pPr>
      <w:rPr>
        <w:rFonts w:ascii="Symbol" w:hAnsi="Symbol" w:cs="Symbol" w:hint="default"/>
      </w:rPr>
    </w:lvl>
    <w:lvl w:ilvl="7" w:tplc="566ABB82">
      <w:start w:val="1"/>
      <w:numFmt w:val="bullet"/>
      <w:lvlText w:val="o"/>
      <w:lvlJc w:val="left"/>
      <w:pPr>
        <w:ind w:left="5760" w:hanging="360"/>
      </w:pPr>
      <w:rPr>
        <w:rFonts w:ascii="Courier New" w:hAnsi="Courier New" w:cs="Courier New" w:hint="default"/>
      </w:rPr>
    </w:lvl>
    <w:lvl w:ilvl="8" w:tplc="DA2C5CB0">
      <w:start w:val="1"/>
      <w:numFmt w:val="bullet"/>
      <w:lvlText w:val=""/>
      <w:lvlJc w:val="left"/>
      <w:pPr>
        <w:ind w:left="6480" w:hanging="360"/>
      </w:pPr>
      <w:rPr>
        <w:rFonts w:ascii="Wingdings" w:hAnsi="Wingdings" w:cs="Wingdings" w:hint="default"/>
      </w:rPr>
    </w:lvl>
  </w:abstractNum>
  <w:abstractNum w:abstractNumId="68" w15:restartNumberingAfterBreak="0">
    <w:nsid w:val="6DDF408B"/>
    <w:multiLevelType w:val="hybridMultilevel"/>
    <w:tmpl w:val="CCE0611C"/>
    <w:lvl w:ilvl="0" w:tplc="D3560AD4">
      <w:start w:val="1"/>
      <w:numFmt w:val="bullet"/>
      <w:lvlText w:val=""/>
      <w:lvlJc w:val="left"/>
      <w:pPr>
        <w:ind w:left="720" w:hanging="360"/>
      </w:pPr>
      <w:rPr>
        <w:rFonts w:ascii="Symbol" w:hAnsi="Symbol" w:cs="Symbol" w:hint="default"/>
        <w:sz w:val="18"/>
        <w:szCs w:val="18"/>
      </w:rPr>
    </w:lvl>
    <w:lvl w:ilvl="1" w:tplc="D4429970">
      <w:start w:val="1"/>
      <w:numFmt w:val="bullet"/>
      <w:lvlText w:val="o"/>
      <w:lvlJc w:val="left"/>
      <w:pPr>
        <w:ind w:left="1440" w:hanging="360"/>
      </w:pPr>
      <w:rPr>
        <w:rFonts w:ascii="Courier New" w:hAnsi="Courier New" w:cs="Courier New" w:hint="default"/>
      </w:rPr>
    </w:lvl>
    <w:lvl w:ilvl="2" w:tplc="CE4E2C16">
      <w:start w:val="1"/>
      <w:numFmt w:val="bullet"/>
      <w:lvlText w:val=""/>
      <w:lvlJc w:val="left"/>
      <w:pPr>
        <w:ind w:left="2160" w:hanging="360"/>
      </w:pPr>
      <w:rPr>
        <w:rFonts w:ascii="Wingdings" w:hAnsi="Wingdings" w:cs="Wingdings" w:hint="default"/>
      </w:rPr>
    </w:lvl>
    <w:lvl w:ilvl="3" w:tplc="D6066530">
      <w:start w:val="1"/>
      <w:numFmt w:val="bullet"/>
      <w:lvlText w:val=""/>
      <w:lvlJc w:val="left"/>
      <w:pPr>
        <w:ind w:left="2880" w:hanging="360"/>
      </w:pPr>
      <w:rPr>
        <w:rFonts w:ascii="Symbol" w:hAnsi="Symbol" w:cs="Symbol" w:hint="default"/>
      </w:rPr>
    </w:lvl>
    <w:lvl w:ilvl="4" w:tplc="5E683C4C">
      <w:start w:val="1"/>
      <w:numFmt w:val="bullet"/>
      <w:lvlText w:val="o"/>
      <w:lvlJc w:val="left"/>
      <w:pPr>
        <w:ind w:left="3600" w:hanging="360"/>
      </w:pPr>
      <w:rPr>
        <w:rFonts w:ascii="Courier New" w:hAnsi="Courier New" w:cs="Courier New" w:hint="default"/>
      </w:rPr>
    </w:lvl>
    <w:lvl w:ilvl="5" w:tplc="818AE814">
      <w:start w:val="1"/>
      <w:numFmt w:val="bullet"/>
      <w:lvlText w:val=""/>
      <w:lvlJc w:val="left"/>
      <w:pPr>
        <w:ind w:left="4320" w:hanging="360"/>
      </w:pPr>
      <w:rPr>
        <w:rFonts w:ascii="Wingdings" w:hAnsi="Wingdings" w:cs="Wingdings" w:hint="default"/>
      </w:rPr>
    </w:lvl>
    <w:lvl w:ilvl="6" w:tplc="EFF2D426">
      <w:start w:val="1"/>
      <w:numFmt w:val="bullet"/>
      <w:lvlText w:val=""/>
      <w:lvlJc w:val="left"/>
      <w:pPr>
        <w:ind w:left="5040" w:hanging="360"/>
      </w:pPr>
      <w:rPr>
        <w:rFonts w:ascii="Symbol" w:hAnsi="Symbol" w:cs="Symbol" w:hint="default"/>
      </w:rPr>
    </w:lvl>
    <w:lvl w:ilvl="7" w:tplc="68A2A618">
      <w:start w:val="1"/>
      <w:numFmt w:val="bullet"/>
      <w:lvlText w:val="o"/>
      <w:lvlJc w:val="left"/>
      <w:pPr>
        <w:ind w:left="5760" w:hanging="360"/>
      </w:pPr>
      <w:rPr>
        <w:rFonts w:ascii="Courier New" w:hAnsi="Courier New" w:cs="Courier New" w:hint="default"/>
      </w:rPr>
    </w:lvl>
    <w:lvl w:ilvl="8" w:tplc="892AA826">
      <w:start w:val="1"/>
      <w:numFmt w:val="bullet"/>
      <w:lvlText w:val=""/>
      <w:lvlJc w:val="left"/>
      <w:pPr>
        <w:ind w:left="6480" w:hanging="360"/>
      </w:pPr>
      <w:rPr>
        <w:rFonts w:ascii="Wingdings" w:hAnsi="Wingdings" w:cs="Wingdings" w:hint="default"/>
      </w:rPr>
    </w:lvl>
  </w:abstractNum>
  <w:abstractNum w:abstractNumId="69" w15:restartNumberingAfterBreak="0">
    <w:nsid w:val="6EEB0692"/>
    <w:multiLevelType w:val="hybridMultilevel"/>
    <w:tmpl w:val="8AD6B0AE"/>
    <w:lvl w:ilvl="0" w:tplc="82A8E8F4">
      <w:start w:val="1"/>
      <w:numFmt w:val="decimal"/>
      <w:lvlText w:val="%1."/>
      <w:lvlJc w:val="left"/>
      <w:pPr>
        <w:ind w:left="720" w:hanging="360"/>
      </w:pPr>
      <w:rPr>
        <w:rFonts w:ascii="Arial" w:hAnsi="Arial" w:cs="Arial" w:hint="default"/>
        <w:sz w:val="18"/>
        <w:szCs w:val="18"/>
      </w:rPr>
    </w:lvl>
    <w:lvl w:ilvl="1" w:tplc="5C78C094">
      <w:start w:val="1"/>
      <w:numFmt w:val="decimal"/>
      <w:lvlText w:val="%2."/>
      <w:lvlJc w:val="left"/>
      <w:pPr>
        <w:ind w:left="1440" w:hanging="360"/>
      </w:pPr>
    </w:lvl>
    <w:lvl w:ilvl="2" w:tplc="8F588918">
      <w:start w:val="1"/>
      <w:numFmt w:val="decimal"/>
      <w:lvlText w:val="%3."/>
      <w:lvlJc w:val="left"/>
      <w:pPr>
        <w:ind w:left="2160" w:hanging="360"/>
      </w:pPr>
    </w:lvl>
    <w:lvl w:ilvl="3" w:tplc="C4E8A678">
      <w:start w:val="1"/>
      <w:numFmt w:val="decimal"/>
      <w:lvlText w:val="%4."/>
      <w:lvlJc w:val="left"/>
      <w:pPr>
        <w:ind w:left="2880" w:hanging="360"/>
      </w:pPr>
    </w:lvl>
    <w:lvl w:ilvl="4" w:tplc="C180E9D0">
      <w:start w:val="1"/>
      <w:numFmt w:val="decimal"/>
      <w:lvlText w:val="%5."/>
      <w:lvlJc w:val="left"/>
      <w:pPr>
        <w:ind w:left="3600" w:hanging="360"/>
      </w:pPr>
    </w:lvl>
    <w:lvl w:ilvl="5" w:tplc="6D14F54A">
      <w:start w:val="1"/>
      <w:numFmt w:val="decimal"/>
      <w:lvlText w:val="%6."/>
      <w:lvlJc w:val="left"/>
      <w:pPr>
        <w:ind w:left="4320" w:hanging="360"/>
      </w:pPr>
    </w:lvl>
    <w:lvl w:ilvl="6" w:tplc="C4185328">
      <w:start w:val="1"/>
      <w:numFmt w:val="decimal"/>
      <w:lvlText w:val="%7."/>
      <w:lvlJc w:val="left"/>
      <w:pPr>
        <w:ind w:left="5040" w:hanging="360"/>
      </w:pPr>
    </w:lvl>
    <w:lvl w:ilvl="7" w:tplc="9B9C46BA">
      <w:start w:val="1"/>
      <w:numFmt w:val="decimal"/>
      <w:lvlText w:val="%8."/>
      <w:lvlJc w:val="left"/>
      <w:pPr>
        <w:ind w:left="5760" w:hanging="360"/>
      </w:pPr>
    </w:lvl>
    <w:lvl w:ilvl="8" w:tplc="A0E89560">
      <w:start w:val="1"/>
      <w:numFmt w:val="decimal"/>
      <w:lvlText w:val="%9."/>
      <w:lvlJc w:val="left"/>
      <w:pPr>
        <w:ind w:left="6480" w:hanging="360"/>
      </w:pPr>
    </w:lvl>
  </w:abstractNum>
  <w:abstractNum w:abstractNumId="70" w15:restartNumberingAfterBreak="0">
    <w:nsid w:val="71EC4142"/>
    <w:multiLevelType w:val="hybridMultilevel"/>
    <w:tmpl w:val="63D8F314"/>
    <w:lvl w:ilvl="0" w:tplc="F59E4818">
      <w:start w:val="1"/>
      <w:numFmt w:val="bullet"/>
      <w:lvlText w:val=""/>
      <w:lvlJc w:val="left"/>
      <w:pPr>
        <w:ind w:left="720" w:hanging="360"/>
      </w:pPr>
      <w:rPr>
        <w:rFonts w:ascii="Symbol" w:hAnsi="Symbol" w:cs="Symbol" w:hint="default"/>
        <w:sz w:val="18"/>
        <w:szCs w:val="18"/>
      </w:rPr>
    </w:lvl>
    <w:lvl w:ilvl="1" w:tplc="50FE70F2">
      <w:start w:val="1"/>
      <w:numFmt w:val="bullet"/>
      <w:lvlText w:val="o"/>
      <w:lvlJc w:val="left"/>
      <w:pPr>
        <w:ind w:left="1440" w:hanging="360"/>
      </w:pPr>
      <w:rPr>
        <w:rFonts w:ascii="Courier New" w:hAnsi="Courier New" w:cs="Courier New" w:hint="default"/>
      </w:rPr>
    </w:lvl>
    <w:lvl w:ilvl="2" w:tplc="69789F98">
      <w:start w:val="1"/>
      <w:numFmt w:val="bullet"/>
      <w:lvlText w:val=""/>
      <w:lvlJc w:val="left"/>
      <w:pPr>
        <w:ind w:left="2160" w:hanging="360"/>
      </w:pPr>
      <w:rPr>
        <w:rFonts w:ascii="Wingdings" w:hAnsi="Wingdings" w:cs="Wingdings" w:hint="default"/>
      </w:rPr>
    </w:lvl>
    <w:lvl w:ilvl="3" w:tplc="2EB657FA">
      <w:start w:val="1"/>
      <w:numFmt w:val="bullet"/>
      <w:lvlText w:val=""/>
      <w:lvlJc w:val="left"/>
      <w:pPr>
        <w:ind w:left="2880" w:hanging="360"/>
      </w:pPr>
      <w:rPr>
        <w:rFonts w:ascii="Symbol" w:hAnsi="Symbol" w:cs="Symbol" w:hint="default"/>
      </w:rPr>
    </w:lvl>
    <w:lvl w:ilvl="4" w:tplc="A3F20BB8">
      <w:start w:val="1"/>
      <w:numFmt w:val="bullet"/>
      <w:lvlText w:val="o"/>
      <w:lvlJc w:val="left"/>
      <w:pPr>
        <w:ind w:left="3600" w:hanging="360"/>
      </w:pPr>
      <w:rPr>
        <w:rFonts w:ascii="Courier New" w:hAnsi="Courier New" w:cs="Courier New" w:hint="default"/>
      </w:rPr>
    </w:lvl>
    <w:lvl w:ilvl="5" w:tplc="F3F00950">
      <w:start w:val="1"/>
      <w:numFmt w:val="bullet"/>
      <w:lvlText w:val=""/>
      <w:lvlJc w:val="left"/>
      <w:pPr>
        <w:ind w:left="4320" w:hanging="360"/>
      </w:pPr>
      <w:rPr>
        <w:rFonts w:ascii="Wingdings" w:hAnsi="Wingdings" w:cs="Wingdings" w:hint="default"/>
      </w:rPr>
    </w:lvl>
    <w:lvl w:ilvl="6" w:tplc="99364CDE">
      <w:start w:val="1"/>
      <w:numFmt w:val="bullet"/>
      <w:lvlText w:val=""/>
      <w:lvlJc w:val="left"/>
      <w:pPr>
        <w:ind w:left="5040" w:hanging="360"/>
      </w:pPr>
      <w:rPr>
        <w:rFonts w:ascii="Symbol" w:hAnsi="Symbol" w:cs="Symbol" w:hint="default"/>
      </w:rPr>
    </w:lvl>
    <w:lvl w:ilvl="7" w:tplc="77C66670">
      <w:start w:val="1"/>
      <w:numFmt w:val="bullet"/>
      <w:lvlText w:val="o"/>
      <w:lvlJc w:val="left"/>
      <w:pPr>
        <w:ind w:left="5760" w:hanging="360"/>
      </w:pPr>
      <w:rPr>
        <w:rFonts w:ascii="Courier New" w:hAnsi="Courier New" w:cs="Courier New" w:hint="default"/>
      </w:rPr>
    </w:lvl>
    <w:lvl w:ilvl="8" w:tplc="38F44858">
      <w:start w:val="1"/>
      <w:numFmt w:val="bullet"/>
      <w:lvlText w:val=""/>
      <w:lvlJc w:val="left"/>
      <w:pPr>
        <w:ind w:left="6480" w:hanging="360"/>
      </w:pPr>
      <w:rPr>
        <w:rFonts w:ascii="Wingdings" w:hAnsi="Wingdings" w:cs="Wingdings" w:hint="default"/>
      </w:rPr>
    </w:lvl>
  </w:abstractNum>
  <w:abstractNum w:abstractNumId="71" w15:restartNumberingAfterBreak="0">
    <w:nsid w:val="72337155"/>
    <w:multiLevelType w:val="hybridMultilevel"/>
    <w:tmpl w:val="343647C4"/>
    <w:lvl w:ilvl="0" w:tplc="B7FA91EC">
      <w:start w:val="1"/>
      <w:numFmt w:val="bullet"/>
      <w:lvlText w:val=""/>
      <w:lvlJc w:val="left"/>
      <w:pPr>
        <w:ind w:left="720" w:hanging="360"/>
      </w:pPr>
      <w:rPr>
        <w:rFonts w:ascii="Symbol" w:hAnsi="Symbol" w:cs="Symbol" w:hint="default"/>
        <w:sz w:val="18"/>
        <w:szCs w:val="18"/>
      </w:rPr>
    </w:lvl>
    <w:lvl w:ilvl="1" w:tplc="9F7CFBC8">
      <w:start w:val="1"/>
      <w:numFmt w:val="bullet"/>
      <w:lvlText w:val="o"/>
      <w:lvlJc w:val="left"/>
      <w:pPr>
        <w:ind w:left="1440" w:hanging="360"/>
      </w:pPr>
      <w:rPr>
        <w:rFonts w:ascii="Courier New" w:hAnsi="Courier New" w:cs="Courier New" w:hint="default"/>
      </w:rPr>
    </w:lvl>
    <w:lvl w:ilvl="2" w:tplc="D79AB032">
      <w:start w:val="1"/>
      <w:numFmt w:val="bullet"/>
      <w:lvlText w:val=""/>
      <w:lvlJc w:val="left"/>
      <w:pPr>
        <w:ind w:left="2160" w:hanging="360"/>
      </w:pPr>
      <w:rPr>
        <w:rFonts w:ascii="Wingdings" w:hAnsi="Wingdings" w:cs="Wingdings" w:hint="default"/>
      </w:rPr>
    </w:lvl>
    <w:lvl w:ilvl="3" w:tplc="EB38530C">
      <w:start w:val="1"/>
      <w:numFmt w:val="bullet"/>
      <w:lvlText w:val=""/>
      <w:lvlJc w:val="left"/>
      <w:pPr>
        <w:ind w:left="2880" w:hanging="360"/>
      </w:pPr>
      <w:rPr>
        <w:rFonts w:ascii="Symbol" w:hAnsi="Symbol" w:cs="Symbol" w:hint="default"/>
      </w:rPr>
    </w:lvl>
    <w:lvl w:ilvl="4" w:tplc="7E7008CC">
      <w:start w:val="1"/>
      <w:numFmt w:val="bullet"/>
      <w:lvlText w:val="o"/>
      <w:lvlJc w:val="left"/>
      <w:pPr>
        <w:ind w:left="3600" w:hanging="360"/>
      </w:pPr>
      <w:rPr>
        <w:rFonts w:ascii="Courier New" w:hAnsi="Courier New" w:cs="Courier New" w:hint="default"/>
      </w:rPr>
    </w:lvl>
    <w:lvl w:ilvl="5" w:tplc="F7B2049A">
      <w:start w:val="1"/>
      <w:numFmt w:val="bullet"/>
      <w:lvlText w:val=""/>
      <w:lvlJc w:val="left"/>
      <w:pPr>
        <w:ind w:left="4320" w:hanging="360"/>
      </w:pPr>
      <w:rPr>
        <w:rFonts w:ascii="Wingdings" w:hAnsi="Wingdings" w:cs="Wingdings" w:hint="default"/>
      </w:rPr>
    </w:lvl>
    <w:lvl w:ilvl="6" w:tplc="F328C9A0">
      <w:start w:val="1"/>
      <w:numFmt w:val="bullet"/>
      <w:lvlText w:val=""/>
      <w:lvlJc w:val="left"/>
      <w:pPr>
        <w:ind w:left="5040" w:hanging="360"/>
      </w:pPr>
      <w:rPr>
        <w:rFonts w:ascii="Symbol" w:hAnsi="Symbol" w:cs="Symbol" w:hint="default"/>
      </w:rPr>
    </w:lvl>
    <w:lvl w:ilvl="7" w:tplc="AB88077A">
      <w:start w:val="1"/>
      <w:numFmt w:val="bullet"/>
      <w:lvlText w:val="o"/>
      <w:lvlJc w:val="left"/>
      <w:pPr>
        <w:ind w:left="5760" w:hanging="360"/>
      </w:pPr>
      <w:rPr>
        <w:rFonts w:ascii="Courier New" w:hAnsi="Courier New" w:cs="Courier New" w:hint="default"/>
      </w:rPr>
    </w:lvl>
    <w:lvl w:ilvl="8" w:tplc="200010C0">
      <w:start w:val="1"/>
      <w:numFmt w:val="bullet"/>
      <w:lvlText w:val=""/>
      <w:lvlJc w:val="left"/>
      <w:pPr>
        <w:ind w:left="6480" w:hanging="360"/>
      </w:pPr>
      <w:rPr>
        <w:rFonts w:ascii="Wingdings" w:hAnsi="Wingdings" w:cs="Wingdings" w:hint="default"/>
      </w:rPr>
    </w:lvl>
  </w:abstractNum>
  <w:abstractNum w:abstractNumId="72" w15:restartNumberingAfterBreak="0">
    <w:nsid w:val="727B1F5A"/>
    <w:multiLevelType w:val="hybridMultilevel"/>
    <w:tmpl w:val="0AF01A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327686F"/>
    <w:multiLevelType w:val="hybridMultilevel"/>
    <w:tmpl w:val="600E812E"/>
    <w:lvl w:ilvl="0" w:tplc="BF02489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74BE7626"/>
    <w:multiLevelType w:val="hybridMultilevel"/>
    <w:tmpl w:val="E7FAF0A4"/>
    <w:lvl w:ilvl="0" w:tplc="48EE295C">
      <w:start w:val="1"/>
      <w:numFmt w:val="bullet"/>
      <w:lvlText w:val=""/>
      <w:lvlJc w:val="left"/>
      <w:pPr>
        <w:ind w:left="720" w:hanging="360"/>
      </w:pPr>
      <w:rPr>
        <w:rFonts w:ascii="Symbol" w:hAnsi="Symbol" w:cs="Symbol" w:hint="default"/>
        <w:sz w:val="18"/>
        <w:szCs w:val="18"/>
      </w:rPr>
    </w:lvl>
    <w:lvl w:ilvl="1" w:tplc="27F2C13A">
      <w:start w:val="1"/>
      <w:numFmt w:val="bullet"/>
      <w:lvlText w:val="o"/>
      <w:lvlJc w:val="left"/>
      <w:pPr>
        <w:ind w:left="1440" w:hanging="360"/>
      </w:pPr>
      <w:rPr>
        <w:rFonts w:ascii="Courier New" w:hAnsi="Courier New" w:cs="Courier New" w:hint="default"/>
      </w:rPr>
    </w:lvl>
    <w:lvl w:ilvl="2" w:tplc="651C484E">
      <w:start w:val="1"/>
      <w:numFmt w:val="bullet"/>
      <w:lvlText w:val=""/>
      <w:lvlJc w:val="left"/>
      <w:pPr>
        <w:ind w:left="2160" w:hanging="360"/>
      </w:pPr>
      <w:rPr>
        <w:rFonts w:ascii="Wingdings" w:hAnsi="Wingdings" w:cs="Wingdings" w:hint="default"/>
      </w:rPr>
    </w:lvl>
    <w:lvl w:ilvl="3" w:tplc="4A44AAA0">
      <w:start w:val="1"/>
      <w:numFmt w:val="bullet"/>
      <w:lvlText w:val=""/>
      <w:lvlJc w:val="left"/>
      <w:pPr>
        <w:ind w:left="2880" w:hanging="360"/>
      </w:pPr>
      <w:rPr>
        <w:rFonts w:ascii="Symbol" w:hAnsi="Symbol" w:cs="Symbol" w:hint="default"/>
      </w:rPr>
    </w:lvl>
    <w:lvl w:ilvl="4" w:tplc="34983C08">
      <w:start w:val="1"/>
      <w:numFmt w:val="bullet"/>
      <w:lvlText w:val="o"/>
      <w:lvlJc w:val="left"/>
      <w:pPr>
        <w:ind w:left="3600" w:hanging="360"/>
      </w:pPr>
      <w:rPr>
        <w:rFonts w:ascii="Courier New" w:hAnsi="Courier New" w:cs="Courier New" w:hint="default"/>
      </w:rPr>
    </w:lvl>
    <w:lvl w:ilvl="5" w:tplc="8AB25D44">
      <w:start w:val="1"/>
      <w:numFmt w:val="bullet"/>
      <w:lvlText w:val=""/>
      <w:lvlJc w:val="left"/>
      <w:pPr>
        <w:ind w:left="4320" w:hanging="360"/>
      </w:pPr>
      <w:rPr>
        <w:rFonts w:ascii="Wingdings" w:hAnsi="Wingdings" w:cs="Wingdings" w:hint="default"/>
      </w:rPr>
    </w:lvl>
    <w:lvl w:ilvl="6" w:tplc="587E2C76">
      <w:start w:val="1"/>
      <w:numFmt w:val="bullet"/>
      <w:lvlText w:val=""/>
      <w:lvlJc w:val="left"/>
      <w:pPr>
        <w:ind w:left="5040" w:hanging="360"/>
      </w:pPr>
      <w:rPr>
        <w:rFonts w:ascii="Symbol" w:hAnsi="Symbol" w:cs="Symbol" w:hint="default"/>
      </w:rPr>
    </w:lvl>
    <w:lvl w:ilvl="7" w:tplc="FCACDAE0">
      <w:start w:val="1"/>
      <w:numFmt w:val="bullet"/>
      <w:lvlText w:val="o"/>
      <w:lvlJc w:val="left"/>
      <w:pPr>
        <w:ind w:left="5760" w:hanging="360"/>
      </w:pPr>
      <w:rPr>
        <w:rFonts w:ascii="Courier New" w:hAnsi="Courier New" w:cs="Courier New" w:hint="default"/>
      </w:rPr>
    </w:lvl>
    <w:lvl w:ilvl="8" w:tplc="6D1A1C60">
      <w:start w:val="1"/>
      <w:numFmt w:val="bullet"/>
      <w:lvlText w:val=""/>
      <w:lvlJc w:val="left"/>
      <w:pPr>
        <w:ind w:left="6480" w:hanging="360"/>
      </w:pPr>
      <w:rPr>
        <w:rFonts w:ascii="Wingdings" w:hAnsi="Wingdings" w:cs="Wingdings" w:hint="default"/>
      </w:rPr>
    </w:lvl>
  </w:abstractNum>
  <w:abstractNum w:abstractNumId="75" w15:restartNumberingAfterBreak="0">
    <w:nsid w:val="781177FB"/>
    <w:multiLevelType w:val="hybridMultilevel"/>
    <w:tmpl w:val="412CA1B4"/>
    <w:lvl w:ilvl="0" w:tplc="259C5108">
      <w:start w:val="1"/>
      <w:numFmt w:val="bullet"/>
      <w:lvlText w:val=""/>
      <w:lvlJc w:val="left"/>
      <w:pPr>
        <w:ind w:left="720" w:hanging="360"/>
      </w:pPr>
      <w:rPr>
        <w:rFonts w:ascii="Symbol" w:hAnsi="Symbol" w:cs="Symbol" w:hint="default"/>
        <w:sz w:val="18"/>
        <w:szCs w:val="18"/>
      </w:rPr>
    </w:lvl>
    <w:lvl w:ilvl="1" w:tplc="2188BB4E">
      <w:start w:val="1"/>
      <w:numFmt w:val="bullet"/>
      <w:lvlText w:val="o"/>
      <w:lvlJc w:val="left"/>
      <w:pPr>
        <w:ind w:left="1440" w:hanging="360"/>
      </w:pPr>
      <w:rPr>
        <w:rFonts w:ascii="Courier New" w:hAnsi="Courier New" w:cs="Courier New" w:hint="default"/>
      </w:rPr>
    </w:lvl>
    <w:lvl w:ilvl="2" w:tplc="423EBD8E">
      <w:start w:val="1"/>
      <w:numFmt w:val="bullet"/>
      <w:lvlText w:val=""/>
      <w:lvlJc w:val="left"/>
      <w:pPr>
        <w:ind w:left="2160" w:hanging="360"/>
      </w:pPr>
      <w:rPr>
        <w:rFonts w:ascii="Wingdings" w:hAnsi="Wingdings" w:cs="Wingdings" w:hint="default"/>
      </w:rPr>
    </w:lvl>
    <w:lvl w:ilvl="3" w:tplc="63B49100">
      <w:start w:val="1"/>
      <w:numFmt w:val="bullet"/>
      <w:lvlText w:val=""/>
      <w:lvlJc w:val="left"/>
      <w:pPr>
        <w:ind w:left="2880" w:hanging="360"/>
      </w:pPr>
      <w:rPr>
        <w:rFonts w:ascii="Symbol" w:hAnsi="Symbol" w:cs="Symbol" w:hint="default"/>
      </w:rPr>
    </w:lvl>
    <w:lvl w:ilvl="4" w:tplc="0EB6C322">
      <w:start w:val="1"/>
      <w:numFmt w:val="bullet"/>
      <w:lvlText w:val="o"/>
      <w:lvlJc w:val="left"/>
      <w:pPr>
        <w:ind w:left="3600" w:hanging="360"/>
      </w:pPr>
      <w:rPr>
        <w:rFonts w:ascii="Courier New" w:hAnsi="Courier New" w:cs="Courier New" w:hint="default"/>
      </w:rPr>
    </w:lvl>
    <w:lvl w:ilvl="5" w:tplc="7C429592">
      <w:start w:val="1"/>
      <w:numFmt w:val="bullet"/>
      <w:lvlText w:val=""/>
      <w:lvlJc w:val="left"/>
      <w:pPr>
        <w:ind w:left="4320" w:hanging="360"/>
      </w:pPr>
      <w:rPr>
        <w:rFonts w:ascii="Wingdings" w:hAnsi="Wingdings" w:cs="Wingdings" w:hint="default"/>
      </w:rPr>
    </w:lvl>
    <w:lvl w:ilvl="6" w:tplc="A70C1BD6">
      <w:start w:val="1"/>
      <w:numFmt w:val="bullet"/>
      <w:lvlText w:val=""/>
      <w:lvlJc w:val="left"/>
      <w:pPr>
        <w:ind w:left="5040" w:hanging="360"/>
      </w:pPr>
      <w:rPr>
        <w:rFonts w:ascii="Symbol" w:hAnsi="Symbol" w:cs="Symbol" w:hint="default"/>
      </w:rPr>
    </w:lvl>
    <w:lvl w:ilvl="7" w:tplc="3F26F87E">
      <w:start w:val="1"/>
      <w:numFmt w:val="bullet"/>
      <w:lvlText w:val="o"/>
      <w:lvlJc w:val="left"/>
      <w:pPr>
        <w:ind w:left="5760" w:hanging="360"/>
      </w:pPr>
      <w:rPr>
        <w:rFonts w:ascii="Courier New" w:hAnsi="Courier New" w:cs="Courier New" w:hint="default"/>
      </w:rPr>
    </w:lvl>
    <w:lvl w:ilvl="8" w:tplc="A6F80E2C">
      <w:start w:val="1"/>
      <w:numFmt w:val="bullet"/>
      <w:lvlText w:val=""/>
      <w:lvlJc w:val="left"/>
      <w:pPr>
        <w:ind w:left="6480" w:hanging="360"/>
      </w:pPr>
      <w:rPr>
        <w:rFonts w:ascii="Wingdings" w:hAnsi="Wingdings" w:cs="Wingdings" w:hint="default"/>
      </w:rPr>
    </w:lvl>
  </w:abstractNum>
  <w:abstractNum w:abstractNumId="76" w15:restartNumberingAfterBreak="0">
    <w:nsid w:val="7A0E32D5"/>
    <w:multiLevelType w:val="hybridMultilevel"/>
    <w:tmpl w:val="83389B0A"/>
    <w:lvl w:ilvl="0" w:tplc="42E0FDDC">
      <w:start w:val="1"/>
      <w:numFmt w:val="bullet"/>
      <w:lvlText w:val=""/>
      <w:lvlJc w:val="left"/>
      <w:pPr>
        <w:ind w:left="720" w:hanging="360"/>
      </w:pPr>
      <w:rPr>
        <w:rFonts w:ascii="Symbol" w:hAnsi="Symbol" w:cs="Symbol" w:hint="default"/>
        <w:sz w:val="18"/>
        <w:szCs w:val="18"/>
      </w:rPr>
    </w:lvl>
    <w:lvl w:ilvl="1" w:tplc="ABAC62A2">
      <w:start w:val="1"/>
      <w:numFmt w:val="bullet"/>
      <w:lvlText w:val="o"/>
      <w:lvlJc w:val="left"/>
      <w:pPr>
        <w:ind w:left="1440" w:hanging="360"/>
      </w:pPr>
      <w:rPr>
        <w:rFonts w:ascii="Courier New" w:hAnsi="Courier New" w:cs="Courier New" w:hint="default"/>
      </w:rPr>
    </w:lvl>
    <w:lvl w:ilvl="2" w:tplc="3D765E26">
      <w:start w:val="1"/>
      <w:numFmt w:val="bullet"/>
      <w:lvlText w:val=""/>
      <w:lvlJc w:val="left"/>
      <w:pPr>
        <w:ind w:left="2160" w:hanging="360"/>
      </w:pPr>
      <w:rPr>
        <w:rFonts w:ascii="Wingdings" w:hAnsi="Wingdings" w:cs="Wingdings" w:hint="default"/>
      </w:rPr>
    </w:lvl>
    <w:lvl w:ilvl="3" w:tplc="3482EA0E">
      <w:start w:val="1"/>
      <w:numFmt w:val="bullet"/>
      <w:lvlText w:val=""/>
      <w:lvlJc w:val="left"/>
      <w:pPr>
        <w:ind w:left="2880" w:hanging="360"/>
      </w:pPr>
      <w:rPr>
        <w:rFonts w:ascii="Symbol" w:hAnsi="Symbol" w:cs="Symbol" w:hint="default"/>
      </w:rPr>
    </w:lvl>
    <w:lvl w:ilvl="4" w:tplc="BF92FD5A">
      <w:start w:val="1"/>
      <w:numFmt w:val="bullet"/>
      <w:lvlText w:val="o"/>
      <w:lvlJc w:val="left"/>
      <w:pPr>
        <w:ind w:left="3600" w:hanging="360"/>
      </w:pPr>
      <w:rPr>
        <w:rFonts w:ascii="Courier New" w:hAnsi="Courier New" w:cs="Courier New" w:hint="default"/>
      </w:rPr>
    </w:lvl>
    <w:lvl w:ilvl="5" w:tplc="1E203B52">
      <w:start w:val="1"/>
      <w:numFmt w:val="bullet"/>
      <w:lvlText w:val=""/>
      <w:lvlJc w:val="left"/>
      <w:pPr>
        <w:ind w:left="4320" w:hanging="360"/>
      </w:pPr>
      <w:rPr>
        <w:rFonts w:ascii="Wingdings" w:hAnsi="Wingdings" w:cs="Wingdings" w:hint="default"/>
      </w:rPr>
    </w:lvl>
    <w:lvl w:ilvl="6" w:tplc="2C9265A4">
      <w:start w:val="1"/>
      <w:numFmt w:val="bullet"/>
      <w:lvlText w:val=""/>
      <w:lvlJc w:val="left"/>
      <w:pPr>
        <w:ind w:left="5040" w:hanging="360"/>
      </w:pPr>
      <w:rPr>
        <w:rFonts w:ascii="Symbol" w:hAnsi="Symbol" w:cs="Symbol" w:hint="default"/>
      </w:rPr>
    </w:lvl>
    <w:lvl w:ilvl="7" w:tplc="AC769928">
      <w:start w:val="1"/>
      <w:numFmt w:val="bullet"/>
      <w:lvlText w:val="o"/>
      <w:lvlJc w:val="left"/>
      <w:pPr>
        <w:ind w:left="5760" w:hanging="360"/>
      </w:pPr>
      <w:rPr>
        <w:rFonts w:ascii="Courier New" w:hAnsi="Courier New" w:cs="Courier New" w:hint="default"/>
      </w:rPr>
    </w:lvl>
    <w:lvl w:ilvl="8" w:tplc="FDECF5E6">
      <w:start w:val="1"/>
      <w:numFmt w:val="bullet"/>
      <w:lvlText w:val=""/>
      <w:lvlJc w:val="left"/>
      <w:pPr>
        <w:ind w:left="6480" w:hanging="360"/>
      </w:pPr>
      <w:rPr>
        <w:rFonts w:ascii="Wingdings" w:hAnsi="Wingdings" w:cs="Wingdings" w:hint="default"/>
      </w:rPr>
    </w:lvl>
  </w:abstractNum>
  <w:abstractNum w:abstractNumId="77" w15:restartNumberingAfterBreak="0">
    <w:nsid w:val="7A874EAA"/>
    <w:multiLevelType w:val="hybridMultilevel"/>
    <w:tmpl w:val="15A253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7D2C49D2"/>
    <w:multiLevelType w:val="hybridMultilevel"/>
    <w:tmpl w:val="7B749704"/>
    <w:lvl w:ilvl="0" w:tplc="0F98AFBC">
      <w:start w:val="1"/>
      <w:numFmt w:val="decimal"/>
      <w:lvlText w:val="%1."/>
      <w:lvlJc w:val="left"/>
      <w:pPr>
        <w:ind w:left="720" w:hanging="360"/>
      </w:pPr>
      <w:rPr>
        <w:rFonts w:ascii="Arial" w:hAnsi="Arial" w:cs="Arial" w:hint="default"/>
        <w:sz w:val="18"/>
        <w:szCs w:val="18"/>
      </w:rPr>
    </w:lvl>
    <w:lvl w:ilvl="1" w:tplc="731EDC54">
      <w:start w:val="1"/>
      <w:numFmt w:val="decimal"/>
      <w:lvlText w:val="%2."/>
      <w:lvlJc w:val="left"/>
      <w:pPr>
        <w:ind w:left="1440" w:hanging="360"/>
      </w:pPr>
    </w:lvl>
    <w:lvl w:ilvl="2" w:tplc="16EC990E">
      <w:start w:val="1"/>
      <w:numFmt w:val="decimal"/>
      <w:lvlText w:val="%3."/>
      <w:lvlJc w:val="left"/>
      <w:pPr>
        <w:ind w:left="2160" w:hanging="360"/>
      </w:pPr>
    </w:lvl>
    <w:lvl w:ilvl="3" w:tplc="411C2804">
      <w:start w:val="1"/>
      <w:numFmt w:val="decimal"/>
      <w:lvlText w:val="%4."/>
      <w:lvlJc w:val="left"/>
      <w:pPr>
        <w:ind w:left="2880" w:hanging="360"/>
      </w:pPr>
    </w:lvl>
    <w:lvl w:ilvl="4" w:tplc="6846DA50">
      <w:start w:val="1"/>
      <w:numFmt w:val="decimal"/>
      <w:lvlText w:val="%5."/>
      <w:lvlJc w:val="left"/>
      <w:pPr>
        <w:ind w:left="3600" w:hanging="360"/>
      </w:pPr>
    </w:lvl>
    <w:lvl w:ilvl="5" w:tplc="B002DE88">
      <w:start w:val="1"/>
      <w:numFmt w:val="decimal"/>
      <w:lvlText w:val="%6."/>
      <w:lvlJc w:val="left"/>
      <w:pPr>
        <w:ind w:left="4320" w:hanging="360"/>
      </w:pPr>
    </w:lvl>
    <w:lvl w:ilvl="6" w:tplc="8C82EE4E">
      <w:start w:val="1"/>
      <w:numFmt w:val="decimal"/>
      <w:lvlText w:val="%7."/>
      <w:lvlJc w:val="left"/>
      <w:pPr>
        <w:ind w:left="5040" w:hanging="360"/>
      </w:pPr>
    </w:lvl>
    <w:lvl w:ilvl="7" w:tplc="E5EC23FA">
      <w:start w:val="1"/>
      <w:numFmt w:val="decimal"/>
      <w:lvlText w:val="%8."/>
      <w:lvlJc w:val="left"/>
      <w:pPr>
        <w:ind w:left="5760" w:hanging="360"/>
      </w:pPr>
    </w:lvl>
    <w:lvl w:ilvl="8" w:tplc="8CC632E2">
      <w:start w:val="1"/>
      <w:numFmt w:val="decimal"/>
      <w:lvlText w:val="%9."/>
      <w:lvlJc w:val="left"/>
      <w:pPr>
        <w:ind w:left="6480" w:hanging="360"/>
      </w:pPr>
    </w:lvl>
  </w:abstractNum>
  <w:num w:numId="1">
    <w:abstractNumId w:val="32"/>
  </w:num>
  <w:num w:numId="2">
    <w:abstractNumId w:val="76"/>
  </w:num>
  <w:num w:numId="3">
    <w:abstractNumId w:val="31"/>
  </w:num>
  <w:num w:numId="4">
    <w:abstractNumId w:val="54"/>
  </w:num>
  <w:num w:numId="5">
    <w:abstractNumId w:val="55"/>
  </w:num>
  <w:num w:numId="6">
    <w:abstractNumId w:val="33"/>
  </w:num>
  <w:num w:numId="7">
    <w:abstractNumId w:val="5"/>
  </w:num>
  <w:num w:numId="8">
    <w:abstractNumId w:val="53"/>
  </w:num>
  <w:num w:numId="9">
    <w:abstractNumId w:val="51"/>
  </w:num>
  <w:num w:numId="10">
    <w:abstractNumId w:val="2"/>
  </w:num>
  <w:num w:numId="11">
    <w:abstractNumId w:val="69"/>
  </w:num>
  <w:num w:numId="12">
    <w:abstractNumId w:val="49"/>
  </w:num>
  <w:num w:numId="13">
    <w:abstractNumId w:val="57"/>
  </w:num>
  <w:num w:numId="14">
    <w:abstractNumId w:val="11"/>
  </w:num>
  <w:num w:numId="15">
    <w:abstractNumId w:val="21"/>
  </w:num>
  <w:num w:numId="16">
    <w:abstractNumId w:val="8"/>
  </w:num>
  <w:num w:numId="17">
    <w:abstractNumId w:val="4"/>
  </w:num>
  <w:num w:numId="18">
    <w:abstractNumId w:val="75"/>
  </w:num>
  <w:num w:numId="19">
    <w:abstractNumId w:val="39"/>
  </w:num>
  <w:num w:numId="20">
    <w:abstractNumId w:val="62"/>
  </w:num>
  <w:num w:numId="21">
    <w:abstractNumId w:val="50"/>
  </w:num>
  <w:num w:numId="22">
    <w:abstractNumId w:val="45"/>
  </w:num>
  <w:num w:numId="23">
    <w:abstractNumId w:val="15"/>
  </w:num>
  <w:num w:numId="24">
    <w:abstractNumId w:val="30"/>
  </w:num>
  <w:num w:numId="25">
    <w:abstractNumId w:val="22"/>
  </w:num>
  <w:num w:numId="26">
    <w:abstractNumId w:val="67"/>
  </w:num>
  <w:num w:numId="27">
    <w:abstractNumId w:val="71"/>
  </w:num>
  <w:num w:numId="28">
    <w:abstractNumId w:val="70"/>
  </w:num>
  <w:num w:numId="29">
    <w:abstractNumId w:val="56"/>
  </w:num>
  <w:num w:numId="30">
    <w:abstractNumId w:val="27"/>
  </w:num>
  <w:num w:numId="31">
    <w:abstractNumId w:val="41"/>
  </w:num>
  <w:num w:numId="32">
    <w:abstractNumId w:val="35"/>
  </w:num>
  <w:num w:numId="33">
    <w:abstractNumId w:val="46"/>
  </w:num>
  <w:num w:numId="34">
    <w:abstractNumId w:val="42"/>
  </w:num>
  <w:num w:numId="35">
    <w:abstractNumId w:val="37"/>
  </w:num>
  <w:num w:numId="36">
    <w:abstractNumId w:val="78"/>
  </w:num>
  <w:num w:numId="37">
    <w:abstractNumId w:val="9"/>
  </w:num>
  <w:num w:numId="38">
    <w:abstractNumId w:val="68"/>
  </w:num>
  <w:num w:numId="39">
    <w:abstractNumId w:val="74"/>
  </w:num>
  <w:num w:numId="40">
    <w:abstractNumId w:val="44"/>
  </w:num>
  <w:num w:numId="41">
    <w:abstractNumId w:val="14"/>
  </w:num>
  <w:num w:numId="42">
    <w:abstractNumId w:val="60"/>
  </w:num>
  <w:num w:numId="43">
    <w:abstractNumId w:val="63"/>
  </w:num>
  <w:num w:numId="44">
    <w:abstractNumId w:val="48"/>
  </w:num>
  <w:num w:numId="45">
    <w:abstractNumId w:val="47"/>
  </w:num>
  <w:num w:numId="46">
    <w:abstractNumId w:val="58"/>
  </w:num>
  <w:num w:numId="47">
    <w:abstractNumId w:val="23"/>
  </w:num>
  <w:num w:numId="48">
    <w:abstractNumId w:val="20"/>
  </w:num>
  <w:num w:numId="49">
    <w:abstractNumId w:val="61"/>
  </w:num>
  <w:num w:numId="50">
    <w:abstractNumId w:val="19"/>
  </w:num>
  <w:num w:numId="51">
    <w:abstractNumId w:val="72"/>
  </w:num>
  <w:num w:numId="52">
    <w:abstractNumId w:val="52"/>
  </w:num>
  <w:num w:numId="53">
    <w:abstractNumId w:val="25"/>
  </w:num>
  <w:num w:numId="54">
    <w:abstractNumId w:val="73"/>
  </w:num>
  <w:num w:numId="55">
    <w:abstractNumId w:val="3"/>
  </w:num>
  <w:num w:numId="56">
    <w:abstractNumId w:val="36"/>
  </w:num>
  <w:num w:numId="57">
    <w:abstractNumId w:val="7"/>
  </w:num>
  <w:num w:numId="58">
    <w:abstractNumId w:val="24"/>
  </w:num>
  <w:num w:numId="59">
    <w:abstractNumId w:val="38"/>
  </w:num>
  <w:num w:numId="60">
    <w:abstractNumId w:val="17"/>
  </w:num>
  <w:num w:numId="61">
    <w:abstractNumId w:val="66"/>
  </w:num>
  <w:num w:numId="62">
    <w:abstractNumId w:val="0"/>
  </w:num>
  <w:num w:numId="63">
    <w:abstractNumId w:val="29"/>
  </w:num>
  <w:num w:numId="64">
    <w:abstractNumId w:val="40"/>
  </w:num>
  <w:num w:numId="65">
    <w:abstractNumId w:val="6"/>
  </w:num>
  <w:num w:numId="66">
    <w:abstractNumId w:val="12"/>
  </w:num>
  <w:num w:numId="67">
    <w:abstractNumId w:val="64"/>
  </w:num>
  <w:num w:numId="68">
    <w:abstractNumId w:val="34"/>
  </w:num>
  <w:num w:numId="69">
    <w:abstractNumId w:val="28"/>
  </w:num>
  <w:num w:numId="70">
    <w:abstractNumId w:val="1"/>
  </w:num>
  <w:num w:numId="71">
    <w:abstractNumId w:val="26"/>
  </w:num>
  <w:num w:numId="72">
    <w:abstractNumId w:val="43"/>
  </w:num>
  <w:num w:numId="73">
    <w:abstractNumId w:val="65"/>
  </w:num>
  <w:num w:numId="74">
    <w:abstractNumId w:val="18"/>
  </w:num>
  <w:num w:numId="75">
    <w:abstractNumId w:val="77"/>
  </w:num>
  <w:num w:numId="76">
    <w:abstractNumId w:val="10"/>
  </w:num>
  <w:num w:numId="77">
    <w:abstractNumId w:val="59"/>
  </w:num>
  <w:num w:numId="78">
    <w:abstractNumId w:val="16"/>
  </w:num>
  <w:num w:numId="79">
    <w:abstractNumId w:val="13"/>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5C6"/>
    <w:rsid w:val="00006EEE"/>
    <w:rsid w:val="00021212"/>
    <w:rsid w:val="00021366"/>
    <w:rsid w:val="00022E69"/>
    <w:rsid w:val="0002550E"/>
    <w:rsid w:val="00027F41"/>
    <w:rsid w:val="00032A7E"/>
    <w:rsid w:val="00036970"/>
    <w:rsid w:val="00037A49"/>
    <w:rsid w:val="0004090B"/>
    <w:rsid w:val="00040A60"/>
    <w:rsid w:val="00043DDE"/>
    <w:rsid w:val="000467CF"/>
    <w:rsid w:val="00047CE2"/>
    <w:rsid w:val="0005262E"/>
    <w:rsid w:val="00056300"/>
    <w:rsid w:val="00056B39"/>
    <w:rsid w:val="00060332"/>
    <w:rsid w:val="00097F4A"/>
    <w:rsid w:val="000A447D"/>
    <w:rsid w:val="000A78EC"/>
    <w:rsid w:val="000B73B3"/>
    <w:rsid w:val="000C5527"/>
    <w:rsid w:val="000C5E31"/>
    <w:rsid w:val="000D6396"/>
    <w:rsid w:val="000E00E3"/>
    <w:rsid w:val="000E4DFC"/>
    <w:rsid w:val="000E73A6"/>
    <w:rsid w:val="000E76C6"/>
    <w:rsid w:val="00113F16"/>
    <w:rsid w:val="00117D3D"/>
    <w:rsid w:val="00122218"/>
    <w:rsid w:val="00123CC4"/>
    <w:rsid w:val="00124061"/>
    <w:rsid w:val="00127127"/>
    <w:rsid w:val="00133B3C"/>
    <w:rsid w:val="00134892"/>
    <w:rsid w:val="00146B24"/>
    <w:rsid w:val="00160A02"/>
    <w:rsid w:val="001908ED"/>
    <w:rsid w:val="00192C8E"/>
    <w:rsid w:val="001969AD"/>
    <w:rsid w:val="001A0C2E"/>
    <w:rsid w:val="001A3F4A"/>
    <w:rsid w:val="001A61F2"/>
    <w:rsid w:val="001A7372"/>
    <w:rsid w:val="001B07DA"/>
    <w:rsid w:val="001B4DBF"/>
    <w:rsid w:val="001B581A"/>
    <w:rsid w:val="001C104E"/>
    <w:rsid w:val="001C420E"/>
    <w:rsid w:val="001D7388"/>
    <w:rsid w:val="001E6AF3"/>
    <w:rsid w:val="001F0544"/>
    <w:rsid w:val="00202E53"/>
    <w:rsid w:val="00204EDB"/>
    <w:rsid w:val="00222762"/>
    <w:rsid w:val="00235709"/>
    <w:rsid w:val="00240CC1"/>
    <w:rsid w:val="00253963"/>
    <w:rsid w:val="00257F03"/>
    <w:rsid w:val="002634AA"/>
    <w:rsid w:val="002753D8"/>
    <w:rsid w:val="002800AF"/>
    <w:rsid w:val="0028396A"/>
    <w:rsid w:val="002C2AD5"/>
    <w:rsid w:val="002C5D1C"/>
    <w:rsid w:val="002C7DF1"/>
    <w:rsid w:val="002D01CB"/>
    <w:rsid w:val="002D58B5"/>
    <w:rsid w:val="002E3E2B"/>
    <w:rsid w:val="002E443F"/>
    <w:rsid w:val="002F24F0"/>
    <w:rsid w:val="002F2D9C"/>
    <w:rsid w:val="002F41BB"/>
    <w:rsid w:val="002F6ED7"/>
    <w:rsid w:val="00302667"/>
    <w:rsid w:val="00307D2F"/>
    <w:rsid w:val="0032460A"/>
    <w:rsid w:val="00324DB0"/>
    <w:rsid w:val="00327516"/>
    <w:rsid w:val="0033249E"/>
    <w:rsid w:val="00337625"/>
    <w:rsid w:val="00337E4D"/>
    <w:rsid w:val="00343395"/>
    <w:rsid w:val="0035303C"/>
    <w:rsid w:val="003534DD"/>
    <w:rsid w:val="00355794"/>
    <w:rsid w:val="00377D20"/>
    <w:rsid w:val="00381CD1"/>
    <w:rsid w:val="00382B0B"/>
    <w:rsid w:val="003922FA"/>
    <w:rsid w:val="003935E8"/>
    <w:rsid w:val="003A1AA2"/>
    <w:rsid w:val="003A1DD9"/>
    <w:rsid w:val="003A662F"/>
    <w:rsid w:val="003A70C8"/>
    <w:rsid w:val="003A732E"/>
    <w:rsid w:val="003B7CCF"/>
    <w:rsid w:val="003D050C"/>
    <w:rsid w:val="003E284A"/>
    <w:rsid w:val="003E45DB"/>
    <w:rsid w:val="003E7D64"/>
    <w:rsid w:val="003F21E4"/>
    <w:rsid w:val="00403DC2"/>
    <w:rsid w:val="00404388"/>
    <w:rsid w:val="004053AF"/>
    <w:rsid w:val="00410DB6"/>
    <w:rsid w:val="00416F00"/>
    <w:rsid w:val="00417994"/>
    <w:rsid w:val="00420D39"/>
    <w:rsid w:val="004458F4"/>
    <w:rsid w:val="00450AF7"/>
    <w:rsid w:val="0045509D"/>
    <w:rsid w:val="004622BA"/>
    <w:rsid w:val="004702FB"/>
    <w:rsid w:val="00471503"/>
    <w:rsid w:val="0047192F"/>
    <w:rsid w:val="00483EE5"/>
    <w:rsid w:val="0049479E"/>
    <w:rsid w:val="004C571F"/>
    <w:rsid w:val="004C73F6"/>
    <w:rsid w:val="004D1CD1"/>
    <w:rsid w:val="004D2F9F"/>
    <w:rsid w:val="004D3FDB"/>
    <w:rsid w:val="004F1523"/>
    <w:rsid w:val="004F2927"/>
    <w:rsid w:val="005138D8"/>
    <w:rsid w:val="005156D8"/>
    <w:rsid w:val="00517507"/>
    <w:rsid w:val="0052142A"/>
    <w:rsid w:val="00522348"/>
    <w:rsid w:val="00522B0C"/>
    <w:rsid w:val="00524033"/>
    <w:rsid w:val="00530416"/>
    <w:rsid w:val="00532BC8"/>
    <w:rsid w:val="0053510E"/>
    <w:rsid w:val="00537776"/>
    <w:rsid w:val="00541E76"/>
    <w:rsid w:val="005423BF"/>
    <w:rsid w:val="00554200"/>
    <w:rsid w:val="00554B16"/>
    <w:rsid w:val="00573748"/>
    <w:rsid w:val="00593038"/>
    <w:rsid w:val="005A4163"/>
    <w:rsid w:val="005A526F"/>
    <w:rsid w:val="005B1EC8"/>
    <w:rsid w:val="005B6195"/>
    <w:rsid w:val="005B6EF1"/>
    <w:rsid w:val="005B78AA"/>
    <w:rsid w:val="005C2A62"/>
    <w:rsid w:val="005C4FAA"/>
    <w:rsid w:val="005C6A17"/>
    <w:rsid w:val="005D01F5"/>
    <w:rsid w:val="005E2C8A"/>
    <w:rsid w:val="005E3163"/>
    <w:rsid w:val="005E57C4"/>
    <w:rsid w:val="005E7ABF"/>
    <w:rsid w:val="005F32B4"/>
    <w:rsid w:val="006041F5"/>
    <w:rsid w:val="006063EA"/>
    <w:rsid w:val="00607F35"/>
    <w:rsid w:val="00610ACD"/>
    <w:rsid w:val="006120E8"/>
    <w:rsid w:val="00623A12"/>
    <w:rsid w:val="00633E13"/>
    <w:rsid w:val="006347C3"/>
    <w:rsid w:val="00637C8D"/>
    <w:rsid w:val="00651BC1"/>
    <w:rsid w:val="00652F6D"/>
    <w:rsid w:val="00662E02"/>
    <w:rsid w:val="006678E8"/>
    <w:rsid w:val="00675A49"/>
    <w:rsid w:val="00695101"/>
    <w:rsid w:val="006975C6"/>
    <w:rsid w:val="006A5918"/>
    <w:rsid w:val="006B1623"/>
    <w:rsid w:val="006B2936"/>
    <w:rsid w:val="006B317C"/>
    <w:rsid w:val="006B3907"/>
    <w:rsid w:val="006C4588"/>
    <w:rsid w:val="006D4597"/>
    <w:rsid w:val="006D5344"/>
    <w:rsid w:val="006D74CA"/>
    <w:rsid w:val="006E784E"/>
    <w:rsid w:val="006F1DA5"/>
    <w:rsid w:val="007025D6"/>
    <w:rsid w:val="0071050D"/>
    <w:rsid w:val="007109D5"/>
    <w:rsid w:val="00711D5E"/>
    <w:rsid w:val="007317A1"/>
    <w:rsid w:val="00737368"/>
    <w:rsid w:val="00740327"/>
    <w:rsid w:val="0074158E"/>
    <w:rsid w:val="00741770"/>
    <w:rsid w:val="007527D8"/>
    <w:rsid w:val="00761FA8"/>
    <w:rsid w:val="00762C6F"/>
    <w:rsid w:val="00767D45"/>
    <w:rsid w:val="007777CE"/>
    <w:rsid w:val="00785EF6"/>
    <w:rsid w:val="00785F39"/>
    <w:rsid w:val="007904CE"/>
    <w:rsid w:val="00793950"/>
    <w:rsid w:val="007A002E"/>
    <w:rsid w:val="007A02BF"/>
    <w:rsid w:val="007A2BC3"/>
    <w:rsid w:val="007B1798"/>
    <w:rsid w:val="007B6348"/>
    <w:rsid w:val="007C204F"/>
    <w:rsid w:val="007C30D2"/>
    <w:rsid w:val="007C3EA0"/>
    <w:rsid w:val="007D271B"/>
    <w:rsid w:val="007D52BB"/>
    <w:rsid w:val="007D6FB3"/>
    <w:rsid w:val="007E0E83"/>
    <w:rsid w:val="007F51D5"/>
    <w:rsid w:val="008278F5"/>
    <w:rsid w:val="00830279"/>
    <w:rsid w:val="008321FF"/>
    <w:rsid w:val="00833B0A"/>
    <w:rsid w:val="00851897"/>
    <w:rsid w:val="00862455"/>
    <w:rsid w:val="00864A27"/>
    <w:rsid w:val="00871021"/>
    <w:rsid w:val="00874B02"/>
    <w:rsid w:val="00877B0B"/>
    <w:rsid w:val="008816B1"/>
    <w:rsid w:val="008A45A8"/>
    <w:rsid w:val="008A4D6A"/>
    <w:rsid w:val="008B6583"/>
    <w:rsid w:val="008B72CE"/>
    <w:rsid w:val="008C11ED"/>
    <w:rsid w:val="008C1B9D"/>
    <w:rsid w:val="008D0492"/>
    <w:rsid w:val="008D7E7B"/>
    <w:rsid w:val="008E05FC"/>
    <w:rsid w:val="009017B5"/>
    <w:rsid w:val="00901B7A"/>
    <w:rsid w:val="009039E7"/>
    <w:rsid w:val="00904514"/>
    <w:rsid w:val="00920FAF"/>
    <w:rsid w:val="009258A6"/>
    <w:rsid w:val="00930868"/>
    <w:rsid w:val="00931C88"/>
    <w:rsid w:val="009333EB"/>
    <w:rsid w:val="009403CC"/>
    <w:rsid w:val="00944695"/>
    <w:rsid w:val="00945AF1"/>
    <w:rsid w:val="009506F6"/>
    <w:rsid w:val="00960022"/>
    <w:rsid w:val="00963C25"/>
    <w:rsid w:val="00967965"/>
    <w:rsid w:val="00981F80"/>
    <w:rsid w:val="009933E0"/>
    <w:rsid w:val="0099487D"/>
    <w:rsid w:val="009952BA"/>
    <w:rsid w:val="00995B47"/>
    <w:rsid w:val="009B1B74"/>
    <w:rsid w:val="009C6FA4"/>
    <w:rsid w:val="009D1BF7"/>
    <w:rsid w:val="009D6542"/>
    <w:rsid w:val="009F30EA"/>
    <w:rsid w:val="009F3A45"/>
    <w:rsid w:val="00A008EC"/>
    <w:rsid w:val="00A06BA8"/>
    <w:rsid w:val="00A12192"/>
    <w:rsid w:val="00A13CBC"/>
    <w:rsid w:val="00A32210"/>
    <w:rsid w:val="00A34E32"/>
    <w:rsid w:val="00A409ED"/>
    <w:rsid w:val="00A50158"/>
    <w:rsid w:val="00A50572"/>
    <w:rsid w:val="00A52459"/>
    <w:rsid w:val="00A57588"/>
    <w:rsid w:val="00A7560B"/>
    <w:rsid w:val="00A81A9A"/>
    <w:rsid w:val="00A92865"/>
    <w:rsid w:val="00A94E3C"/>
    <w:rsid w:val="00A9666A"/>
    <w:rsid w:val="00AA0B2E"/>
    <w:rsid w:val="00AB51C4"/>
    <w:rsid w:val="00AC1F1E"/>
    <w:rsid w:val="00AE0F22"/>
    <w:rsid w:val="00AE6B25"/>
    <w:rsid w:val="00AF4619"/>
    <w:rsid w:val="00AF744E"/>
    <w:rsid w:val="00AF7FB0"/>
    <w:rsid w:val="00B053F7"/>
    <w:rsid w:val="00B05771"/>
    <w:rsid w:val="00B169F3"/>
    <w:rsid w:val="00B25524"/>
    <w:rsid w:val="00B25D70"/>
    <w:rsid w:val="00B36AE1"/>
    <w:rsid w:val="00B46A77"/>
    <w:rsid w:val="00B502D7"/>
    <w:rsid w:val="00B545EE"/>
    <w:rsid w:val="00B60827"/>
    <w:rsid w:val="00B659F3"/>
    <w:rsid w:val="00B67432"/>
    <w:rsid w:val="00B757D1"/>
    <w:rsid w:val="00B93434"/>
    <w:rsid w:val="00B9615C"/>
    <w:rsid w:val="00B96FDB"/>
    <w:rsid w:val="00BA494B"/>
    <w:rsid w:val="00BA5EF6"/>
    <w:rsid w:val="00BA6558"/>
    <w:rsid w:val="00BB1A5F"/>
    <w:rsid w:val="00BC2D61"/>
    <w:rsid w:val="00BC2FAF"/>
    <w:rsid w:val="00BC3AB9"/>
    <w:rsid w:val="00BD397D"/>
    <w:rsid w:val="00BD42C2"/>
    <w:rsid w:val="00BD6F3F"/>
    <w:rsid w:val="00C02EF0"/>
    <w:rsid w:val="00C0647D"/>
    <w:rsid w:val="00C1111D"/>
    <w:rsid w:val="00C1150F"/>
    <w:rsid w:val="00C125C6"/>
    <w:rsid w:val="00C229E4"/>
    <w:rsid w:val="00C2333B"/>
    <w:rsid w:val="00C24613"/>
    <w:rsid w:val="00C315C9"/>
    <w:rsid w:val="00C337D6"/>
    <w:rsid w:val="00C4793C"/>
    <w:rsid w:val="00C50B3C"/>
    <w:rsid w:val="00C54E8D"/>
    <w:rsid w:val="00C61222"/>
    <w:rsid w:val="00C6561B"/>
    <w:rsid w:val="00C67603"/>
    <w:rsid w:val="00C7002F"/>
    <w:rsid w:val="00C72B17"/>
    <w:rsid w:val="00C75EEA"/>
    <w:rsid w:val="00C76143"/>
    <w:rsid w:val="00CA1AB6"/>
    <w:rsid w:val="00CB6E7E"/>
    <w:rsid w:val="00CC013C"/>
    <w:rsid w:val="00CD2EF6"/>
    <w:rsid w:val="00CD6E25"/>
    <w:rsid w:val="00CF0E94"/>
    <w:rsid w:val="00CF39EF"/>
    <w:rsid w:val="00D3075B"/>
    <w:rsid w:val="00D348B5"/>
    <w:rsid w:val="00D34F5C"/>
    <w:rsid w:val="00D379CF"/>
    <w:rsid w:val="00D43C29"/>
    <w:rsid w:val="00D44589"/>
    <w:rsid w:val="00D55317"/>
    <w:rsid w:val="00D60A0B"/>
    <w:rsid w:val="00D61DDA"/>
    <w:rsid w:val="00D7467F"/>
    <w:rsid w:val="00D75E08"/>
    <w:rsid w:val="00D76512"/>
    <w:rsid w:val="00D80574"/>
    <w:rsid w:val="00D843CF"/>
    <w:rsid w:val="00D931BF"/>
    <w:rsid w:val="00DA3238"/>
    <w:rsid w:val="00DA5344"/>
    <w:rsid w:val="00DB0A8F"/>
    <w:rsid w:val="00DB268B"/>
    <w:rsid w:val="00DC39C3"/>
    <w:rsid w:val="00DC4126"/>
    <w:rsid w:val="00DD2FA1"/>
    <w:rsid w:val="00DD7630"/>
    <w:rsid w:val="00DE3024"/>
    <w:rsid w:val="00DF2E48"/>
    <w:rsid w:val="00E069DA"/>
    <w:rsid w:val="00E175CE"/>
    <w:rsid w:val="00E25A4C"/>
    <w:rsid w:val="00E47CBA"/>
    <w:rsid w:val="00E55B9D"/>
    <w:rsid w:val="00E90193"/>
    <w:rsid w:val="00E9708C"/>
    <w:rsid w:val="00EA150A"/>
    <w:rsid w:val="00EC5172"/>
    <w:rsid w:val="00ED41BC"/>
    <w:rsid w:val="00EE4D9B"/>
    <w:rsid w:val="00EF12A2"/>
    <w:rsid w:val="00EF2761"/>
    <w:rsid w:val="00EF3AE5"/>
    <w:rsid w:val="00EF42E2"/>
    <w:rsid w:val="00F01EE1"/>
    <w:rsid w:val="00F170C9"/>
    <w:rsid w:val="00F174DF"/>
    <w:rsid w:val="00F450D3"/>
    <w:rsid w:val="00F567AE"/>
    <w:rsid w:val="00F60FF6"/>
    <w:rsid w:val="00F62F53"/>
    <w:rsid w:val="00F851F3"/>
    <w:rsid w:val="00F92575"/>
    <w:rsid w:val="00F93447"/>
    <w:rsid w:val="00F96B55"/>
    <w:rsid w:val="00FA47D8"/>
    <w:rsid w:val="00FB3258"/>
    <w:rsid w:val="00FC2646"/>
    <w:rsid w:val="00FD2770"/>
    <w:rsid w:val="00FD62FB"/>
    <w:rsid w:val="00FE097C"/>
    <w:rsid w:val="00FE57AC"/>
    <w:rsid w:val="00FF65D7"/>
    <w:rsid w:val="00FF6CE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C82E73"/>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3A1AA2"/>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table" w:customStyle="1" w:styleId="Tabelamrea1">
    <w:name w:val="Tabela – mreža1"/>
    <w:basedOn w:val="Navadnatabela"/>
    <w:next w:val="Tabelamrea"/>
    <w:uiPriority w:val="39"/>
    <w:rsid w:val="007415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1">
    <w:name w:val="Normal Table PHPDOCX1"/>
    <w:uiPriority w:val="99"/>
    <w:semiHidden/>
    <w:unhideWhenUsed/>
    <w:qFormat/>
    <w:rsid w:val="00AE6B25"/>
    <w:pPr>
      <w:spacing w:after="0" w:line="240" w:lineRule="auto"/>
    </w:pPr>
    <w:tblPr>
      <w:tblInd w:w="0" w:type="dxa"/>
      <w:tblCellMar>
        <w:top w:w="0" w:type="dxa"/>
        <w:left w:w="108" w:type="dxa"/>
        <w:bottom w:w="0" w:type="dxa"/>
        <w:right w:w="108" w:type="dxa"/>
      </w:tblCellMar>
    </w:tblPr>
  </w:style>
  <w:style w:type="table" w:customStyle="1" w:styleId="NormalTablePHPDOCX11">
    <w:name w:val="Normal Table PHPDOCX11"/>
    <w:uiPriority w:val="99"/>
    <w:semiHidden/>
    <w:qFormat/>
    <w:rsid w:val="00AE6B25"/>
    <w:pPr>
      <w:spacing w:after="0" w:line="240" w:lineRule="auto"/>
    </w:pPr>
    <w:rPr>
      <w:rFonts w:ascii="Calibri" w:eastAsia="Calibri" w:hAnsi="Calibri" w:cs="Times New Roman"/>
    </w:rPr>
    <w:tblPr>
      <w:tblCellMar>
        <w:top w:w="0" w:type="dxa"/>
        <w:left w:w="108" w:type="dxa"/>
        <w:bottom w:w="0" w:type="dxa"/>
        <w:right w:w="108" w:type="dxa"/>
      </w:tblCellMar>
    </w:tblPr>
  </w:style>
  <w:style w:type="table" w:customStyle="1" w:styleId="NormalTablePHPDOCX2">
    <w:name w:val="Normal Table PHPDOCX2"/>
    <w:uiPriority w:val="99"/>
    <w:semiHidden/>
    <w:unhideWhenUsed/>
    <w:qFormat/>
    <w:rsid w:val="00FE57AC"/>
    <w:pPr>
      <w:spacing w:after="0" w:line="240" w:lineRule="auto"/>
    </w:pPr>
    <w:tblPr>
      <w:tblInd w:w="0" w:type="dxa"/>
      <w:tblCellMar>
        <w:top w:w="0" w:type="dxa"/>
        <w:left w:w="108" w:type="dxa"/>
        <w:bottom w:w="0" w:type="dxa"/>
        <w:right w:w="108" w:type="dxa"/>
      </w:tblCellMar>
    </w:tblPr>
  </w:style>
  <w:style w:type="table" w:customStyle="1" w:styleId="TableGridPHPDOCX1">
    <w:name w:val="Table Grid PHPDOCX1"/>
    <w:uiPriority w:val="59"/>
    <w:rsid w:val="00FE57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ePHPDOCX3">
    <w:name w:val="Normal Table PHPDOCX3"/>
    <w:uiPriority w:val="99"/>
    <w:semiHidden/>
    <w:unhideWhenUsed/>
    <w:qFormat/>
    <w:rsid w:val="00F174DF"/>
    <w:pPr>
      <w:spacing w:after="0" w:line="240" w:lineRule="auto"/>
    </w:pPr>
    <w:tblPr>
      <w:tblInd w:w="0" w:type="dxa"/>
      <w:tblCellMar>
        <w:top w:w="0" w:type="dxa"/>
        <w:left w:w="108" w:type="dxa"/>
        <w:bottom w:w="0" w:type="dxa"/>
        <w:right w:w="108" w:type="dxa"/>
      </w:tblCellMar>
    </w:tblPr>
  </w:style>
  <w:style w:type="table" w:customStyle="1" w:styleId="NormalTablePHPDOCX4">
    <w:name w:val="Normal Table PHPDOCX4"/>
    <w:uiPriority w:val="99"/>
    <w:semiHidden/>
    <w:unhideWhenUsed/>
    <w:qFormat/>
    <w:rsid w:val="00410DB6"/>
    <w:pPr>
      <w:spacing w:after="0" w:line="240" w:lineRule="auto"/>
    </w:pPr>
    <w:tblPr>
      <w:tblInd w:w="0" w:type="dxa"/>
      <w:tblCellMar>
        <w:top w:w="0" w:type="dxa"/>
        <w:left w:w="108" w:type="dxa"/>
        <w:bottom w:w="0" w:type="dxa"/>
        <w:right w:w="108" w:type="dxa"/>
      </w:tblCellMar>
    </w:tblPr>
  </w:style>
  <w:style w:type="table" w:customStyle="1" w:styleId="Tabelamrea11">
    <w:name w:val="Tabela – mreža11"/>
    <w:basedOn w:val="Navadnatabela"/>
    <w:next w:val="Tabelamrea"/>
    <w:uiPriority w:val="39"/>
    <w:rsid w:val="00F60F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12">
    <w:name w:val="Normal Table PHPDOCX12"/>
    <w:uiPriority w:val="99"/>
    <w:semiHidden/>
    <w:unhideWhenUsed/>
    <w:qFormat/>
    <w:rsid w:val="00E90193"/>
    <w:pPr>
      <w:spacing w:after="0" w:line="240" w:lineRule="auto"/>
    </w:pPr>
    <w:tblPr>
      <w:tblInd w:w="0" w:type="dxa"/>
      <w:tblCellMar>
        <w:top w:w="0" w:type="dxa"/>
        <w:left w:w="108" w:type="dxa"/>
        <w:bottom w:w="0" w:type="dxa"/>
        <w:right w:w="108" w:type="dxa"/>
      </w:tblCellMar>
    </w:tblPr>
  </w:style>
  <w:style w:type="table" w:customStyle="1" w:styleId="NormalTablePHPDOCX111">
    <w:name w:val="Normal Table PHPDOCX111"/>
    <w:uiPriority w:val="99"/>
    <w:semiHidden/>
    <w:qFormat/>
    <w:rsid w:val="00E90193"/>
    <w:pPr>
      <w:spacing w:after="0" w:line="240" w:lineRule="auto"/>
    </w:pPr>
    <w:rPr>
      <w:rFonts w:ascii="Calibri" w:eastAsia="Calibri" w:hAnsi="Calibri" w:cs="Times New Roman"/>
    </w:rPr>
    <w:tblPr>
      <w:tblCellMar>
        <w:top w:w="0" w:type="dxa"/>
        <w:left w:w="108" w:type="dxa"/>
        <w:bottom w:w="0" w:type="dxa"/>
        <w:right w:w="108" w:type="dxa"/>
      </w:tblCellMar>
    </w:tblPr>
  </w:style>
  <w:style w:type="table" w:customStyle="1" w:styleId="Tabelamrea12">
    <w:name w:val="Tabela – mreža12"/>
    <w:basedOn w:val="Navadnatabela"/>
    <w:next w:val="Tabelamrea"/>
    <w:uiPriority w:val="39"/>
    <w:rsid w:val="00E901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rsid w:val="00A06BA8"/>
  </w:style>
  <w:style w:type="character" w:styleId="Pripombasklic">
    <w:name w:val="annotation reference"/>
    <w:basedOn w:val="Privzetapisavaodstavka"/>
    <w:uiPriority w:val="99"/>
    <w:semiHidden/>
    <w:unhideWhenUsed/>
    <w:rsid w:val="00851897"/>
    <w:rPr>
      <w:sz w:val="16"/>
      <w:szCs w:val="16"/>
    </w:rPr>
  </w:style>
  <w:style w:type="paragraph" w:styleId="Pripombabesedilo">
    <w:name w:val="annotation text"/>
    <w:basedOn w:val="Navaden"/>
    <w:link w:val="PripombabesediloZnak"/>
    <w:uiPriority w:val="99"/>
    <w:semiHidden/>
    <w:unhideWhenUsed/>
    <w:rsid w:val="00851897"/>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851897"/>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851897"/>
    <w:rPr>
      <w:b/>
      <w:bCs/>
    </w:rPr>
  </w:style>
  <w:style w:type="character" w:customStyle="1" w:styleId="ZadevapripombeZnak">
    <w:name w:val="Zadeva pripombe Znak"/>
    <w:basedOn w:val="PripombabesediloZnak"/>
    <w:link w:val="Zadevapripombe"/>
    <w:uiPriority w:val="99"/>
    <w:semiHidden/>
    <w:rsid w:val="00851897"/>
    <w:rPr>
      <w:rFonts w:ascii="Helvetica" w:hAnsi="Helvetica"/>
      <w:b/>
      <w:bCs/>
      <w:sz w:val="20"/>
      <w:szCs w:val="20"/>
    </w:rPr>
  </w:style>
  <w:style w:type="character" w:styleId="Hiperpovezava">
    <w:name w:val="Hyperlink"/>
    <w:basedOn w:val="Privzetapisavaodstavka"/>
    <w:uiPriority w:val="99"/>
    <w:unhideWhenUsed/>
    <w:rsid w:val="00F62F53"/>
    <w:rPr>
      <w:color w:val="0000FF" w:themeColor="hyperlink"/>
      <w:u w:val="single"/>
    </w:rPr>
  </w:style>
  <w:style w:type="character" w:styleId="Nerazreenaomemba">
    <w:name w:val="Unresolved Mention"/>
    <w:basedOn w:val="Privzetapisavaodstavka"/>
    <w:uiPriority w:val="99"/>
    <w:semiHidden/>
    <w:unhideWhenUsed/>
    <w:rsid w:val="00F62F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footer" Target="footer14.xm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footer" Target="footer22.xml"/><Relationship Id="rId7" Type="http://schemas.openxmlformats.org/officeDocument/2006/relationships/endnotes" Target="endnotes.xml"/><Relationship Id="rId12" Type="http://schemas.openxmlformats.org/officeDocument/2006/relationships/hyperlink" Target="mailto:mateja.malovrh@sb-je.si" TargetMode="External"/><Relationship Id="rId17" Type="http://schemas.openxmlformats.org/officeDocument/2006/relationships/footer" Target="footer5.xml"/><Relationship Id="rId25" Type="http://schemas.openxmlformats.org/officeDocument/2006/relationships/footer" Target="footer13.xml"/><Relationship Id="rId33" Type="http://schemas.openxmlformats.org/officeDocument/2006/relationships/footer" Target="footer2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29"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2.xml"/><Relationship Id="rId32" Type="http://schemas.openxmlformats.org/officeDocument/2006/relationships/footer" Target="footer20.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11.xml"/><Relationship Id="rId28" Type="http://schemas.openxmlformats.org/officeDocument/2006/relationships/footer" Target="footer16.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7.xml"/><Relationship Id="rId31" Type="http://schemas.openxmlformats.org/officeDocument/2006/relationships/footer" Target="footer1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10.xml"/><Relationship Id="rId27" Type="http://schemas.openxmlformats.org/officeDocument/2006/relationships/footer" Target="footer15.xml"/><Relationship Id="rId30" Type="http://schemas.openxmlformats.org/officeDocument/2006/relationships/footer" Target="footer18.xml"/><Relationship Id="rId35"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328BF8-FEA7-4B27-AC2A-C44562DCC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TotalTime>
  <Pages>74</Pages>
  <Words>24751</Words>
  <Characters>141083</Characters>
  <Application>Microsoft Office Word</Application>
  <DocSecurity>0</DocSecurity>
  <Lines>1175</Lines>
  <Paragraphs>331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165503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Mateja</cp:lastModifiedBy>
  <cp:revision>72</cp:revision>
  <cp:lastPrinted>2021-06-23T08:13:00Z</cp:lastPrinted>
  <dcterms:created xsi:type="dcterms:W3CDTF">2021-08-24T08:10:00Z</dcterms:created>
  <dcterms:modified xsi:type="dcterms:W3CDTF">2021-08-27T09:04:00Z</dcterms:modified>
</cp:coreProperties>
</file>